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FF3139" w14:textId="77777777" w:rsidR="0011730C" w:rsidRPr="0011730C" w:rsidRDefault="0011730C" w:rsidP="0011730C">
      <w:pPr>
        <w:tabs>
          <w:tab w:val="left" w:pos="0"/>
        </w:tabs>
        <w:spacing w:line="259" w:lineRule="auto"/>
        <w:ind w:hanging="1276"/>
        <w:rPr>
          <w:rFonts w:ascii="Arial" w:eastAsia="Arial" w:hAnsi="Arial" w:cs="Arial"/>
        </w:rPr>
      </w:pPr>
      <w:r>
        <w:rPr>
          <w:rFonts w:ascii="Arial" w:hAnsi="Arial"/>
          <w:sz w:val="22"/>
          <w:szCs w:val="22"/>
        </w:rPr>
        <w:tab/>
      </w:r>
      <w:r w:rsidRPr="0011730C">
        <w:rPr>
          <w:rFonts w:ascii="Arial" w:eastAsia="Arial" w:hAnsi="Arial" w:cs="Arial"/>
          <w:noProof/>
        </w:rPr>
        <w:drawing>
          <wp:inline distT="0" distB="0" distL="0" distR="0" wp14:anchorId="7C7E5AC0" wp14:editId="166C667F">
            <wp:extent cx="2212975" cy="280670"/>
            <wp:effectExtent l="0" t="0" r="0" b="5080"/>
            <wp:docPr id="32" name="Slika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212975" cy="280670"/>
                    </a:xfrm>
                    <a:prstGeom prst="rect">
                      <a:avLst/>
                    </a:prstGeom>
                    <a:noFill/>
                  </pic:spPr>
                </pic:pic>
              </a:graphicData>
            </a:graphic>
          </wp:inline>
        </w:drawing>
      </w:r>
    </w:p>
    <w:p w14:paraId="7E1055F5" w14:textId="77777777" w:rsidR="0011730C" w:rsidRPr="0011730C" w:rsidRDefault="0011730C" w:rsidP="0011730C">
      <w:pPr>
        <w:spacing w:line="259" w:lineRule="auto"/>
        <w:rPr>
          <w:rFonts w:ascii="Arial" w:eastAsia="Arial" w:hAnsi="Arial" w:cs="Arial"/>
          <w:sz w:val="20"/>
          <w:szCs w:val="22"/>
        </w:rPr>
      </w:pPr>
    </w:p>
    <w:tbl>
      <w:tblPr>
        <w:tblStyle w:val="Tabelamrea2"/>
        <w:tblW w:w="9351"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4389"/>
        <w:gridCol w:w="1701"/>
        <w:gridCol w:w="3261"/>
      </w:tblGrid>
      <w:tr w:rsidR="0011730C" w:rsidRPr="0011730C" w14:paraId="3C54F354" w14:textId="77777777" w:rsidTr="0011730C">
        <w:tc>
          <w:tcPr>
            <w:tcW w:w="4389" w:type="dxa"/>
          </w:tcPr>
          <w:p w14:paraId="53BE9AAE" w14:textId="19954098" w:rsidR="0011730C" w:rsidRPr="0011730C" w:rsidRDefault="0011730C" w:rsidP="0011730C">
            <w:pPr>
              <w:spacing w:afterLines="20" w:after="48" w:line="22" w:lineRule="atLeast"/>
              <w:ind w:left="11" w:hanging="11"/>
              <w:rPr>
                <w:rFonts w:ascii="Arial" w:eastAsia="Arial" w:hAnsi="Arial" w:cs="Arial"/>
                <w:color w:val="A6A6A6"/>
                <w:sz w:val="16"/>
                <w:szCs w:val="16"/>
              </w:rPr>
            </w:pPr>
            <w:r w:rsidRPr="0011730C">
              <w:rPr>
                <w:rFonts w:ascii="Arial" w:eastAsia="Arial" w:hAnsi="Arial" w:cs="Arial"/>
                <w:color w:val="A6A6A6"/>
                <w:sz w:val="16"/>
                <w:szCs w:val="16"/>
              </w:rPr>
              <w:t xml:space="preserve">     </w:t>
            </w:r>
            <w:r>
              <w:rPr>
                <w:rFonts w:ascii="Arial" w:eastAsia="Arial" w:hAnsi="Arial" w:cs="Arial"/>
                <w:color w:val="A6A6A6"/>
                <w:sz w:val="16"/>
                <w:szCs w:val="16"/>
              </w:rPr>
              <w:t xml:space="preserve">                         </w:t>
            </w:r>
            <w:r w:rsidRPr="0011730C">
              <w:rPr>
                <w:rFonts w:ascii="Arial" w:eastAsia="Arial" w:hAnsi="Arial" w:cs="Arial"/>
                <w:color w:val="A6A6A6"/>
                <w:sz w:val="16"/>
                <w:szCs w:val="16"/>
              </w:rPr>
              <w:t>Slovenske železnice, d.o.o.</w:t>
            </w:r>
          </w:p>
        </w:tc>
        <w:tc>
          <w:tcPr>
            <w:tcW w:w="1701" w:type="dxa"/>
          </w:tcPr>
          <w:p w14:paraId="5240D6A8" w14:textId="77777777" w:rsidR="0011730C" w:rsidRPr="0011730C" w:rsidRDefault="0011730C" w:rsidP="0011730C">
            <w:pPr>
              <w:tabs>
                <w:tab w:val="right" w:pos="4044"/>
              </w:tabs>
              <w:spacing w:afterLines="20" w:after="48" w:line="22" w:lineRule="atLeast"/>
              <w:ind w:left="11" w:hanging="11"/>
              <w:rPr>
                <w:rFonts w:ascii="Arial" w:eastAsia="Arial" w:hAnsi="Arial" w:cs="Arial"/>
                <w:color w:val="A6A6A6"/>
                <w:sz w:val="16"/>
                <w:szCs w:val="16"/>
              </w:rPr>
            </w:pPr>
          </w:p>
        </w:tc>
        <w:tc>
          <w:tcPr>
            <w:tcW w:w="3261" w:type="dxa"/>
          </w:tcPr>
          <w:p w14:paraId="1C77D5E2" w14:textId="77777777" w:rsidR="0011730C" w:rsidRPr="0011730C" w:rsidRDefault="0011730C" w:rsidP="0011730C">
            <w:pPr>
              <w:tabs>
                <w:tab w:val="right" w:pos="4044"/>
              </w:tabs>
              <w:spacing w:afterLines="20" w:after="48" w:line="22" w:lineRule="atLeast"/>
              <w:ind w:left="11" w:hanging="11"/>
              <w:rPr>
                <w:rFonts w:ascii="Arial" w:eastAsia="Arial" w:hAnsi="Arial" w:cs="Arial"/>
                <w:color w:val="A6A6A6"/>
                <w:sz w:val="16"/>
                <w:szCs w:val="16"/>
              </w:rPr>
            </w:pPr>
          </w:p>
        </w:tc>
      </w:tr>
      <w:tr w:rsidR="0011730C" w:rsidRPr="0011730C" w14:paraId="4E104F37" w14:textId="77777777" w:rsidTr="0011730C">
        <w:tc>
          <w:tcPr>
            <w:tcW w:w="4389" w:type="dxa"/>
          </w:tcPr>
          <w:p w14:paraId="2207A825" w14:textId="77777777" w:rsidR="0011730C" w:rsidRPr="0011730C" w:rsidRDefault="0011730C" w:rsidP="0011730C">
            <w:pPr>
              <w:spacing w:afterLines="20" w:after="48" w:line="22" w:lineRule="atLeast"/>
              <w:ind w:left="11" w:hanging="11"/>
              <w:rPr>
                <w:rFonts w:ascii="Arial" w:eastAsia="Arial" w:hAnsi="Arial" w:cs="Arial"/>
                <w:color w:val="A6A6A6"/>
                <w:sz w:val="16"/>
                <w:szCs w:val="16"/>
              </w:rPr>
            </w:pPr>
          </w:p>
        </w:tc>
        <w:tc>
          <w:tcPr>
            <w:tcW w:w="1701" w:type="dxa"/>
          </w:tcPr>
          <w:p w14:paraId="1ACA69FC" w14:textId="77777777" w:rsidR="0011730C" w:rsidRPr="0011730C" w:rsidRDefault="0011730C" w:rsidP="0011730C">
            <w:pPr>
              <w:tabs>
                <w:tab w:val="right" w:pos="4044"/>
              </w:tabs>
              <w:spacing w:afterLines="20" w:after="48" w:line="22" w:lineRule="atLeast"/>
              <w:ind w:left="11" w:hanging="11"/>
              <w:rPr>
                <w:rFonts w:ascii="Arial" w:eastAsia="Arial" w:hAnsi="Arial" w:cs="Arial"/>
                <w:color w:val="A6A6A6"/>
                <w:sz w:val="16"/>
                <w:szCs w:val="16"/>
              </w:rPr>
            </w:pPr>
          </w:p>
        </w:tc>
        <w:tc>
          <w:tcPr>
            <w:tcW w:w="3261" w:type="dxa"/>
          </w:tcPr>
          <w:p w14:paraId="6250BA84" w14:textId="77777777" w:rsidR="0011730C" w:rsidRPr="0011730C" w:rsidRDefault="0011730C" w:rsidP="0011730C">
            <w:pPr>
              <w:spacing w:afterLines="20" w:after="48" w:line="22" w:lineRule="atLeast"/>
              <w:ind w:left="11" w:hanging="11"/>
              <w:rPr>
                <w:rFonts w:ascii="Arial" w:eastAsia="Arial" w:hAnsi="Arial" w:cs="Arial"/>
                <w:color w:val="A6A6A6"/>
                <w:sz w:val="16"/>
                <w:szCs w:val="16"/>
              </w:rPr>
            </w:pPr>
          </w:p>
        </w:tc>
      </w:tr>
      <w:tr w:rsidR="0011730C" w:rsidRPr="0011730C" w14:paraId="41392D7B" w14:textId="77777777" w:rsidTr="0011730C">
        <w:tc>
          <w:tcPr>
            <w:tcW w:w="4389" w:type="dxa"/>
          </w:tcPr>
          <w:p w14:paraId="62BBD515" w14:textId="77777777" w:rsidR="0011730C" w:rsidRPr="0011730C" w:rsidRDefault="0011730C" w:rsidP="0011730C">
            <w:pPr>
              <w:spacing w:afterLines="20" w:after="48" w:line="22" w:lineRule="atLeast"/>
              <w:ind w:left="11" w:hanging="11"/>
              <w:rPr>
                <w:rFonts w:ascii="Arial" w:hAnsi="Arial" w:cs="Arial"/>
                <w:b/>
                <w:bCs/>
                <w:color w:val="A6A6A6"/>
                <w:sz w:val="16"/>
                <w:szCs w:val="16"/>
              </w:rPr>
            </w:pPr>
          </w:p>
        </w:tc>
        <w:tc>
          <w:tcPr>
            <w:tcW w:w="1701" w:type="dxa"/>
          </w:tcPr>
          <w:p w14:paraId="5AEA7A3E" w14:textId="77777777" w:rsidR="0011730C" w:rsidRPr="0011730C" w:rsidRDefault="0011730C" w:rsidP="0011730C">
            <w:pPr>
              <w:spacing w:afterLines="20" w:after="48" w:line="22" w:lineRule="atLeast"/>
              <w:ind w:left="11" w:hanging="11"/>
              <w:rPr>
                <w:rFonts w:ascii="Arial" w:eastAsia="Arial" w:hAnsi="Arial" w:cs="Arial"/>
                <w:color w:val="A6A6A6"/>
                <w:sz w:val="16"/>
                <w:szCs w:val="16"/>
              </w:rPr>
            </w:pPr>
          </w:p>
        </w:tc>
        <w:tc>
          <w:tcPr>
            <w:tcW w:w="3261" w:type="dxa"/>
          </w:tcPr>
          <w:p w14:paraId="706080C6" w14:textId="77777777" w:rsidR="0011730C" w:rsidRPr="0011730C" w:rsidRDefault="0011730C" w:rsidP="0011730C">
            <w:pPr>
              <w:spacing w:afterLines="20" w:after="48" w:line="22" w:lineRule="atLeast"/>
              <w:ind w:left="11" w:hanging="11"/>
              <w:rPr>
                <w:rFonts w:ascii="Arial" w:eastAsia="Arial" w:hAnsi="Arial" w:cs="Arial"/>
                <w:color w:val="A6A6A6"/>
                <w:sz w:val="16"/>
                <w:szCs w:val="16"/>
              </w:rPr>
            </w:pPr>
          </w:p>
        </w:tc>
      </w:tr>
      <w:tr w:rsidR="0011730C" w:rsidRPr="0011730C" w14:paraId="209E794D" w14:textId="77777777" w:rsidTr="0011730C">
        <w:tc>
          <w:tcPr>
            <w:tcW w:w="4389" w:type="dxa"/>
          </w:tcPr>
          <w:p w14:paraId="4992A3C5" w14:textId="77777777" w:rsidR="0011730C" w:rsidRPr="0011730C" w:rsidRDefault="0011730C" w:rsidP="0011730C">
            <w:pPr>
              <w:spacing w:afterLines="20" w:after="48" w:line="22" w:lineRule="atLeast"/>
              <w:ind w:left="11" w:hanging="11"/>
              <w:rPr>
                <w:rFonts w:ascii="Arial" w:eastAsia="Arial" w:hAnsi="Arial" w:cs="Arial"/>
                <w:color w:val="A6A6A6"/>
                <w:sz w:val="16"/>
                <w:szCs w:val="16"/>
              </w:rPr>
            </w:pPr>
          </w:p>
        </w:tc>
        <w:tc>
          <w:tcPr>
            <w:tcW w:w="1701" w:type="dxa"/>
          </w:tcPr>
          <w:p w14:paraId="19A19F79" w14:textId="77777777" w:rsidR="0011730C" w:rsidRPr="0011730C" w:rsidRDefault="0011730C" w:rsidP="0011730C">
            <w:pPr>
              <w:tabs>
                <w:tab w:val="right" w:pos="4044"/>
              </w:tabs>
              <w:spacing w:afterLines="20" w:after="48" w:line="22" w:lineRule="atLeast"/>
              <w:ind w:left="11" w:hanging="11"/>
              <w:rPr>
                <w:rFonts w:ascii="Arial" w:eastAsia="Arial" w:hAnsi="Arial" w:cs="Arial"/>
                <w:color w:val="A6A6A6"/>
                <w:sz w:val="16"/>
                <w:szCs w:val="16"/>
              </w:rPr>
            </w:pPr>
          </w:p>
        </w:tc>
        <w:tc>
          <w:tcPr>
            <w:tcW w:w="3261" w:type="dxa"/>
          </w:tcPr>
          <w:p w14:paraId="686FB5CD" w14:textId="77777777" w:rsidR="0011730C" w:rsidRPr="0011730C" w:rsidRDefault="0011730C" w:rsidP="0011730C">
            <w:pPr>
              <w:tabs>
                <w:tab w:val="right" w:pos="4044"/>
              </w:tabs>
              <w:spacing w:afterLines="20" w:after="48" w:line="22" w:lineRule="atLeast"/>
              <w:ind w:left="11" w:hanging="11"/>
              <w:rPr>
                <w:rFonts w:ascii="Arial" w:eastAsia="Arial" w:hAnsi="Arial" w:cs="Arial"/>
                <w:color w:val="A6A6A6"/>
                <w:sz w:val="16"/>
                <w:szCs w:val="16"/>
              </w:rPr>
            </w:pPr>
            <w:r w:rsidRPr="0011730C">
              <w:rPr>
                <w:rFonts w:ascii="Arial" w:eastAsia="Arial" w:hAnsi="Arial" w:cs="Arial"/>
                <w:color w:val="A6A6A6"/>
                <w:sz w:val="16"/>
                <w:szCs w:val="16"/>
              </w:rPr>
              <w:tab/>
            </w:r>
          </w:p>
        </w:tc>
      </w:tr>
      <w:tr w:rsidR="0011730C" w:rsidRPr="0011730C" w14:paraId="27A60B2B" w14:textId="77777777" w:rsidTr="0011730C">
        <w:tc>
          <w:tcPr>
            <w:tcW w:w="4389" w:type="dxa"/>
          </w:tcPr>
          <w:p w14:paraId="7AA0542A" w14:textId="77777777" w:rsidR="0011730C" w:rsidRPr="0011730C" w:rsidRDefault="0011730C" w:rsidP="0011730C">
            <w:pPr>
              <w:spacing w:afterLines="20" w:after="48" w:line="22" w:lineRule="atLeast"/>
              <w:rPr>
                <w:rFonts w:ascii="Arial" w:eastAsia="Arial" w:hAnsi="Arial" w:cs="Arial"/>
                <w:color w:val="A6A6A6"/>
                <w:sz w:val="16"/>
                <w:szCs w:val="16"/>
              </w:rPr>
            </w:pPr>
          </w:p>
        </w:tc>
        <w:tc>
          <w:tcPr>
            <w:tcW w:w="1701" w:type="dxa"/>
          </w:tcPr>
          <w:p w14:paraId="73C9BD40" w14:textId="77777777" w:rsidR="0011730C" w:rsidRPr="0011730C" w:rsidRDefault="0011730C" w:rsidP="0011730C">
            <w:pPr>
              <w:spacing w:afterLines="20" w:after="48" w:line="22" w:lineRule="atLeast"/>
              <w:ind w:left="11" w:hanging="11"/>
              <w:rPr>
                <w:rFonts w:ascii="Arial" w:eastAsia="Arial" w:hAnsi="Arial" w:cs="Arial"/>
                <w:color w:val="A6A6A6"/>
                <w:sz w:val="16"/>
                <w:szCs w:val="16"/>
                <w:shd w:val="clear" w:color="auto" w:fill="FFFFFF"/>
              </w:rPr>
            </w:pPr>
            <w:r w:rsidRPr="0011730C">
              <w:rPr>
                <w:rFonts w:ascii="Arial" w:eastAsia="Arial" w:hAnsi="Arial" w:cs="Arial"/>
                <w:color w:val="A6A6A6"/>
                <w:sz w:val="16"/>
                <w:szCs w:val="20"/>
              </w:rPr>
              <w:t>Kolodvorska ulica 1</w:t>
            </w:r>
            <w:r w:rsidRPr="0011730C">
              <w:rPr>
                <w:rFonts w:ascii="Arial" w:eastAsia="Arial" w:hAnsi="Arial" w:cs="Arial"/>
                <w:color w:val="A6A6A6"/>
                <w:sz w:val="16"/>
                <w:szCs w:val="16"/>
              </w:rPr>
              <w:t>1</w:t>
            </w:r>
          </w:p>
        </w:tc>
        <w:tc>
          <w:tcPr>
            <w:tcW w:w="3261" w:type="dxa"/>
          </w:tcPr>
          <w:p w14:paraId="1D6E32F8" w14:textId="48214891" w:rsidR="0011730C" w:rsidRPr="0011730C" w:rsidRDefault="0011730C" w:rsidP="0011730C">
            <w:pPr>
              <w:tabs>
                <w:tab w:val="right" w:pos="4044"/>
              </w:tabs>
              <w:spacing w:afterLines="20" w:after="48" w:line="22" w:lineRule="atLeast"/>
              <w:ind w:left="11" w:hanging="11"/>
              <w:rPr>
                <w:rFonts w:ascii="Arial" w:eastAsia="Arial" w:hAnsi="Arial" w:cs="Arial"/>
                <w:color w:val="A6A6A6"/>
                <w:sz w:val="20"/>
                <w:szCs w:val="20"/>
              </w:rPr>
            </w:pPr>
            <w:r w:rsidRPr="0011730C">
              <w:rPr>
                <w:rFonts w:ascii="Arial" w:eastAsia="Arial" w:hAnsi="Arial" w:cs="Arial"/>
                <w:color w:val="A6A6A6"/>
                <w:sz w:val="16"/>
                <w:szCs w:val="16"/>
              </w:rPr>
              <w:t>T +386 1 29 1</w:t>
            </w:r>
            <w:r w:rsidR="004E0791">
              <w:rPr>
                <w:rFonts w:ascii="Arial" w:eastAsia="Arial" w:hAnsi="Arial" w:cs="Arial"/>
                <w:color w:val="A6A6A6"/>
                <w:sz w:val="16"/>
                <w:szCs w:val="16"/>
              </w:rPr>
              <w:t>4</w:t>
            </w:r>
            <w:r w:rsidRPr="0011730C">
              <w:rPr>
                <w:rFonts w:ascii="Arial" w:eastAsia="Arial" w:hAnsi="Arial" w:cs="Arial"/>
                <w:color w:val="A6A6A6"/>
                <w:sz w:val="16"/>
                <w:szCs w:val="16"/>
              </w:rPr>
              <w:t xml:space="preserve"> </w:t>
            </w:r>
            <w:r w:rsidR="00E84907">
              <w:rPr>
                <w:rFonts w:ascii="Arial" w:eastAsia="Arial" w:hAnsi="Arial" w:cs="Arial"/>
                <w:color w:val="A6A6A6"/>
                <w:sz w:val="16"/>
                <w:szCs w:val="16"/>
              </w:rPr>
              <w:t>001</w:t>
            </w:r>
          </w:p>
        </w:tc>
      </w:tr>
      <w:tr w:rsidR="0011730C" w:rsidRPr="0011730C" w14:paraId="75549C9A" w14:textId="77777777" w:rsidTr="0011730C">
        <w:tc>
          <w:tcPr>
            <w:tcW w:w="4389" w:type="dxa"/>
          </w:tcPr>
          <w:p w14:paraId="28073781" w14:textId="77777777" w:rsidR="0011730C" w:rsidRPr="0011730C" w:rsidRDefault="0011730C" w:rsidP="0011730C">
            <w:pPr>
              <w:spacing w:afterLines="20" w:after="48" w:line="22" w:lineRule="atLeast"/>
              <w:ind w:left="11" w:hanging="11"/>
              <w:rPr>
                <w:rFonts w:ascii="Arial" w:eastAsia="Arial" w:hAnsi="Arial" w:cs="Arial"/>
                <w:color w:val="A6A6A6"/>
                <w:sz w:val="16"/>
                <w:szCs w:val="16"/>
              </w:rPr>
            </w:pPr>
          </w:p>
        </w:tc>
        <w:tc>
          <w:tcPr>
            <w:tcW w:w="1701" w:type="dxa"/>
          </w:tcPr>
          <w:p w14:paraId="37E92342" w14:textId="77777777" w:rsidR="0011730C" w:rsidRPr="0011730C" w:rsidRDefault="0011730C" w:rsidP="0011730C">
            <w:pPr>
              <w:spacing w:afterLines="20" w:after="48" w:line="22" w:lineRule="atLeast"/>
              <w:rPr>
                <w:rFonts w:ascii="Arial" w:eastAsia="Arial" w:hAnsi="Arial" w:cs="Arial"/>
                <w:color w:val="A6A6A6"/>
                <w:sz w:val="16"/>
                <w:szCs w:val="16"/>
              </w:rPr>
            </w:pPr>
            <w:r w:rsidRPr="0011730C">
              <w:rPr>
                <w:rFonts w:ascii="Arial" w:eastAsia="Arial" w:hAnsi="Arial" w:cs="Arial"/>
                <w:color w:val="A6A6A6"/>
                <w:sz w:val="16"/>
                <w:szCs w:val="16"/>
              </w:rPr>
              <w:t>1506 Ljubljana</w:t>
            </w:r>
          </w:p>
        </w:tc>
        <w:tc>
          <w:tcPr>
            <w:tcW w:w="3261" w:type="dxa"/>
          </w:tcPr>
          <w:p w14:paraId="05FA7B30" w14:textId="3790F771" w:rsidR="0011730C" w:rsidRPr="0011730C" w:rsidRDefault="0011730C" w:rsidP="0011730C">
            <w:pPr>
              <w:spacing w:afterLines="20" w:after="48" w:line="22" w:lineRule="atLeast"/>
              <w:ind w:left="11" w:hanging="11"/>
              <w:rPr>
                <w:rFonts w:ascii="Arial" w:eastAsia="Arial" w:hAnsi="Arial" w:cs="Arial"/>
                <w:color w:val="A6A6A6"/>
                <w:sz w:val="16"/>
                <w:szCs w:val="16"/>
              </w:rPr>
            </w:pPr>
            <w:r w:rsidRPr="0011730C">
              <w:rPr>
                <w:rFonts w:ascii="Arial" w:eastAsia="Arial" w:hAnsi="Arial" w:cs="Arial"/>
                <w:color w:val="A6A6A6"/>
                <w:sz w:val="16"/>
                <w:szCs w:val="16"/>
              </w:rPr>
              <w:t xml:space="preserve">E </w:t>
            </w:r>
            <w:r w:rsidR="004E0791">
              <w:rPr>
                <w:rFonts w:ascii="Arial" w:eastAsia="Arial" w:hAnsi="Arial" w:cs="Arial"/>
                <w:color w:val="A6A6A6"/>
                <w:sz w:val="16"/>
                <w:szCs w:val="16"/>
              </w:rPr>
              <w:t>I</w:t>
            </w:r>
            <w:r w:rsidRPr="0011730C">
              <w:rPr>
                <w:rFonts w:ascii="Arial" w:eastAsia="Arial" w:hAnsi="Arial" w:cs="Arial"/>
                <w:color w:val="A6A6A6"/>
                <w:sz w:val="16"/>
                <w:szCs w:val="16"/>
              </w:rPr>
              <w:t>nfo@slo-zeleznice.si</w:t>
            </w:r>
          </w:p>
        </w:tc>
      </w:tr>
      <w:tr w:rsidR="0011730C" w:rsidRPr="0011730C" w14:paraId="3192A153" w14:textId="77777777" w:rsidTr="0011730C">
        <w:tc>
          <w:tcPr>
            <w:tcW w:w="4389" w:type="dxa"/>
          </w:tcPr>
          <w:p w14:paraId="4A08BAAD" w14:textId="77777777" w:rsidR="0011730C" w:rsidRPr="0011730C" w:rsidRDefault="0011730C" w:rsidP="0011730C">
            <w:pPr>
              <w:spacing w:afterLines="20" w:after="48" w:line="22" w:lineRule="atLeast"/>
              <w:ind w:left="11" w:hanging="11"/>
              <w:rPr>
                <w:rFonts w:ascii="Arial" w:eastAsia="Arial" w:hAnsi="Arial" w:cs="Arial"/>
                <w:color w:val="A6A6A6"/>
                <w:sz w:val="16"/>
                <w:szCs w:val="16"/>
              </w:rPr>
            </w:pPr>
          </w:p>
        </w:tc>
        <w:tc>
          <w:tcPr>
            <w:tcW w:w="1701" w:type="dxa"/>
          </w:tcPr>
          <w:p w14:paraId="4BEE6D11" w14:textId="77777777" w:rsidR="0011730C" w:rsidRPr="0011730C" w:rsidRDefault="0011730C" w:rsidP="0011730C">
            <w:pPr>
              <w:spacing w:afterLines="20" w:after="48" w:line="22" w:lineRule="atLeast"/>
              <w:ind w:left="11" w:hanging="11"/>
              <w:rPr>
                <w:rFonts w:ascii="Arial" w:eastAsia="Arial" w:hAnsi="Arial" w:cs="Arial"/>
                <w:color w:val="A6A6A6"/>
                <w:sz w:val="16"/>
                <w:szCs w:val="16"/>
              </w:rPr>
            </w:pPr>
            <w:r w:rsidRPr="0011730C">
              <w:rPr>
                <w:rFonts w:ascii="Arial" w:eastAsia="Arial" w:hAnsi="Arial" w:cs="Arial"/>
                <w:color w:val="A6A6A6"/>
                <w:sz w:val="16"/>
                <w:szCs w:val="16"/>
              </w:rPr>
              <w:t>Slovenija</w:t>
            </w:r>
          </w:p>
        </w:tc>
        <w:tc>
          <w:tcPr>
            <w:tcW w:w="3261" w:type="dxa"/>
          </w:tcPr>
          <w:p w14:paraId="14DB0670" w14:textId="77777777" w:rsidR="0011730C" w:rsidRPr="0011730C" w:rsidRDefault="0011730C" w:rsidP="0011730C">
            <w:pPr>
              <w:spacing w:afterLines="20" w:after="48" w:line="22" w:lineRule="atLeast"/>
              <w:ind w:left="11" w:hanging="11"/>
              <w:rPr>
                <w:rFonts w:ascii="Arial" w:eastAsia="Arial" w:hAnsi="Arial" w:cs="Arial"/>
                <w:color w:val="A6A6A6"/>
                <w:sz w:val="16"/>
                <w:szCs w:val="16"/>
              </w:rPr>
            </w:pPr>
            <w:r w:rsidRPr="0011730C">
              <w:rPr>
                <w:rFonts w:ascii="Arial" w:eastAsia="Arial" w:hAnsi="Arial" w:cs="Arial"/>
                <w:color w:val="A6A6A6"/>
                <w:sz w:val="16"/>
                <w:szCs w:val="16"/>
              </w:rPr>
              <w:t>www.slo-zeleznice.si</w:t>
            </w:r>
          </w:p>
        </w:tc>
      </w:tr>
    </w:tbl>
    <w:p w14:paraId="6143AE30" w14:textId="77777777" w:rsidR="0011730C" w:rsidRPr="0011730C" w:rsidRDefault="0011730C" w:rsidP="0011730C">
      <w:pPr>
        <w:tabs>
          <w:tab w:val="left" w:pos="4395"/>
          <w:tab w:val="left" w:pos="6096"/>
        </w:tabs>
        <w:spacing w:line="259" w:lineRule="auto"/>
        <w:ind w:left="567"/>
        <w:rPr>
          <w:rFonts w:ascii="Arial" w:eastAsia="Arial" w:hAnsi="Arial" w:cs="Arial"/>
          <w:sz w:val="20"/>
          <w:szCs w:val="22"/>
        </w:rPr>
      </w:pPr>
    </w:p>
    <w:p w14:paraId="677EFCBC" w14:textId="2F92DF83" w:rsidR="005363D5" w:rsidRDefault="005363D5" w:rsidP="0011730C">
      <w:pPr>
        <w:tabs>
          <w:tab w:val="left" w:pos="1020"/>
        </w:tabs>
        <w:rPr>
          <w:rFonts w:ascii="Arial" w:hAnsi="Arial"/>
          <w:sz w:val="22"/>
          <w:szCs w:val="22"/>
        </w:rPr>
      </w:pPr>
    </w:p>
    <w:p w14:paraId="1A93CCBD" w14:textId="77777777" w:rsidR="005363D5" w:rsidRDefault="005363D5" w:rsidP="0011730C">
      <w:pPr>
        <w:ind w:left="567"/>
        <w:jc w:val="center"/>
        <w:rPr>
          <w:rFonts w:ascii="Arial" w:hAnsi="Arial"/>
          <w:sz w:val="22"/>
          <w:szCs w:val="22"/>
        </w:rPr>
      </w:pPr>
    </w:p>
    <w:p w14:paraId="35E6B790" w14:textId="555D876B" w:rsidR="003D6FF2" w:rsidRPr="0011730C" w:rsidRDefault="0011730C" w:rsidP="0011730C">
      <w:pPr>
        <w:ind w:left="567"/>
        <w:contextualSpacing/>
        <w:rPr>
          <w:rFonts w:ascii="Arial" w:hAnsi="Arial" w:cs="Arial"/>
          <w:sz w:val="20"/>
          <w:szCs w:val="20"/>
        </w:rPr>
      </w:pPr>
      <w:bookmarkStart w:id="0" w:name="_Hlk96410775"/>
      <w:r>
        <w:rPr>
          <w:rFonts w:ascii="Arial" w:hAnsi="Arial" w:cs="Arial"/>
          <w:sz w:val="20"/>
          <w:szCs w:val="20"/>
        </w:rPr>
        <w:t xml:space="preserve">  </w:t>
      </w:r>
      <w:r w:rsidR="003D6FF2" w:rsidRPr="0011730C">
        <w:rPr>
          <w:rFonts w:ascii="Arial" w:hAnsi="Arial" w:cs="Arial"/>
          <w:sz w:val="20"/>
          <w:szCs w:val="20"/>
        </w:rPr>
        <w:t xml:space="preserve">Datum: </w:t>
      </w:r>
      <w:r w:rsidR="0069255F">
        <w:rPr>
          <w:rFonts w:ascii="Arial" w:hAnsi="Arial" w:cs="Arial"/>
          <w:sz w:val="20"/>
          <w:szCs w:val="20"/>
        </w:rPr>
        <w:t>12.</w:t>
      </w:r>
      <w:r w:rsidR="0001389F">
        <w:rPr>
          <w:rFonts w:ascii="Arial" w:hAnsi="Arial" w:cs="Arial"/>
          <w:sz w:val="20"/>
          <w:szCs w:val="20"/>
        </w:rPr>
        <w:t>2</w:t>
      </w:r>
      <w:r w:rsidR="009E4F08" w:rsidRPr="0011730C">
        <w:rPr>
          <w:rFonts w:ascii="Arial" w:hAnsi="Arial" w:cs="Arial"/>
          <w:sz w:val="20"/>
          <w:szCs w:val="20"/>
        </w:rPr>
        <w:t>.202</w:t>
      </w:r>
      <w:r w:rsidR="0001389F">
        <w:rPr>
          <w:rFonts w:ascii="Arial" w:hAnsi="Arial" w:cs="Arial"/>
          <w:sz w:val="20"/>
          <w:szCs w:val="20"/>
        </w:rPr>
        <w:t>6</w:t>
      </w:r>
    </w:p>
    <w:p w14:paraId="6F1CCD33" w14:textId="77777777" w:rsidR="003D6FF2" w:rsidRPr="00B143F3" w:rsidRDefault="003D6FF2" w:rsidP="003D6FF2">
      <w:pPr>
        <w:contextualSpacing/>
        <w:rPr>
          <w:rFonts w:ascii="Arial" w:hAnsi="Arial" w:cs="Arial"/>
          <w:spacing w:val="-5"/>
          <w:sz w:val="20"/>
          <w:szCs w:val="20"/>
        </w:rPr>
      </w:pPr>
    </w:p>
    <w:p w14:paraId="3EF91F14" w14:textId="77777777" w:rsidR="003D6FF2" w:rsidRPr="00B143F3" w:rsidRDefault="003D6FF2" w:rsidP="003D6FF2">
      <w:pPr>
        <w:contextualSpacing/>
        <w:rPr>
          <w:rFonts w:ascii="Arial" w:hAnsi="Arial" w:cs="Arial"/>
          <w:spacing w:val="-5"/>
          <w:sz w:val="20"/>
          <w:szCs w:val="20"/>
        </w:rPr>
      </w:pPr>
    </w:p>
    <w:p w14:paraId="762A1E59" w14:textId="77777777" w:rsidR="003D6FF2" w:rsidRPr="00B143F3" w:rsidRDefault="003D6FF2" w:rsidP="003D6FF2">
      <w:pPr>
        <w:contextualSpacing/>
        <w:rPr>
          <w:rFonts w:ascii="Arial" w:hAnsi="Arial" w:cs="Arial"/>
          <w:spacing w:val="-5"/>
          <w:sz w:val="20"/>
          <w:szCs w:val="20"/>
        </w:rPr>
      </w:pPr>
    </w:p>
    <w:p w14:paraId="48DB459A" w14:textId="77777777" w:rsidR="003D6FF2" w:rsidRPr="00B143F3" w:rsidRDefault="003D6FF2" w:rsidP="003D6FF2">
      <w:pPr>
        <w:contextualSpacing/>
        <w:rPr>
          <w:rFonts w:ascii="Arial" w:hAnsi="Arial" w:cs="Arial"/>
          <w:spacing w:val="-5"/>
          <w:sz w:val="20"/>
          <w:szCs w:val="20"/>
        </w:rPr>
      </w:pPr>
    </w:p>
    <w:p w14:paraId="69BD5ACF" w14:textId="77777777" w:rsidR="003D6FF2" w:rsidRPr="00B143F3" w:rsidRDefault="003D6FF2" w:rsidP="003D6FF2">
      <w:pPr>
        <w:contextualSpacing/>
        <w:rPr>
          <w:rFonts w:ascii="Arial" w:hAnsi="Arial" w:cs="Arial"/>
          <w:spacing w:val="-5"/>
          <w:sz w:val="20"/>
          <w:szCs w:val="20"/>
        </w:rPr>
      </w:pPr>
    </w:p>
    <w:p w14:paraId="2051A532" w14:textId="77777777" w:rsidR="003D6FF2" w:rsidRPr="00B143F3" w:rsidRDefault="003D6FF2" w:rsidP="003D6FF2">
      <w:pPr>
        <w:contextualSpacing/>
        <w:rPr>
          <w:rFonts w:ascii="Arial" w:hAnsi="Arial" w:cs="Arial"/>
          <w:spacing w:val="-5"/>
          <w:sz w:val="20"/>
          <w:szCs w:val="20"/>
        </w:rPr>
      </w:pPr>
    </w:p>
    <w:p w14:paraId="773B3B83" w14:textId="77777777" w:rsidR="003D6FF2" w:rsidRPr="00B143F3" w:rsidRDefault="003D6FF2" w:rsidP="003D6FF2">
      <w:pPr>
        <w:contextualSpacing/>
        <w:rPr>
          <w:rFonts w:ascii="Arial" w:hAnsi="Arial" w:cs="Arial"/>
          <w:spacing w:val="-5"/>
          <w:sz w:val="20"/>
          <w:szCs w:val="20"/>
        </w:rPr>
      </w:pPr>
    </w:p>
    <w:p w14:paraId="6002631B" w14:textId="77777777" w:rsidR="004C69C5" w:rsidRPr="0001389F" w:rsidRDefault="003D6FF2" w:rsidP="004C69C5">
      <w:pPr>
        <w:tabs>
          <w:tab w:val="center" w:pos="4962"/>
        </w:tabs>
        <w:jc w:val="center"/>
        <w:rPr>
          <w:rFonts w:ascii="Arial" w:eastAsia="Batang" w:hAnsi="Arial" w:cs="Arial"/>
          <w:sz w:val="22"/>
          <w:szCs w:val="22"/>
          <w:lang w:eastAsia="ko-KR"/>
        </w:rPr>
      </w:pPr>
      <w:r w:rsidRPr="0001389F">
        <w:rPr>
          <w:rFonts w:ascii="Arial" w:eastAsia="Batang" w:hAnsi="Arial" w:cs="Arial"/>
          <w:sz w:val="22"/>
          <w:szCs w:val="22"/>
          <w:lang w:eastAsia="ko-KR"/>
        </w:rPr>
        <w:t xml:space="preserve">Razpisna dokumentacija za oddajo javnega naročila </w:t>
      </w:r>
    </w:p>
    <w:p w14:paraId="36671451" w14:textId="096AC489" w:rsidR="003D6FF2" w:rsidRPr="0001389F" w:rsidRDefault="004C69C5" w:rsidP="004C69C5">
      <w:pPr>
        <w:tabs>
          <w:tab w:val="center" w:pos="4962"/>
        </w:tabs>
        <w:jc w:val="center"/>
        <w:rPr>
          <w:rFonts w:ascii="Arial" w:eastAsia="Batang" w:hAnsi="Arial" w:cs="Arial"/>
          <w:sz w:val="22"/>
          <w:szCs w:val="22"/>
          <w:lang w:eastAsia="ko-KR"/>
        </w:rPr>
      </w:pPr>
      <w:r w:rsidRPr="0001389F">
        <w:rPr>
          <w:rFonts w:ascii="Arial" w:eastAsia="Batang" w:hAnsi="Arial" w:cs="Arial"/>
          <w:sz w:val="22"/>
          <w:szCs w:val="22"/>
          <w:lang w:eastAsia="ko-KR"/>
        </w:rPr>
        <w:t>po odprtem postopku (40. člen ZJN-3)</w:t>
      </w:r>
    </w:p>
    <w:p w14:paraId="2B83277E" w14:textId="77777777" w:rsidR="003D6FF2" w:rsidRPr="0001389F" w:rsidRDefault="003D6FF2" w:rsidP="004C69C5">
      <w:pPr>
        <w:tabs>
          <w:tab w:val="center" w:pos="4962"/>
        </w:tabs>
        <w:jc w:val="center"/>
        <w:rPr>
          <w:rFonts w:ascii="Arial" w:eastAsia="Batang" w:hAnsi="Arial" w:cs="Arial"/>
          <w:sz w:val="22"/>
          <w:szCs w:val="22"/>
          <w:lang w:eastAsia="ko-KR"/>
        </w:rPr>
      </w:pPr>
    </w:p>
    <w:p w14:paraId="618ECBDD" w14:textId="77777777" w:rsidR="003D6FF2" w:rsidRPr="00B143F3" w:rsidRDefault="003D6FF2" w:rsidP="003D6FF2">
      <w:pPr>
        <w:tabs>
          <w:tab w:val="center" w:pos="4962"/>
        </w:tabs>
        <w:spacing w:before="120"/>
        <w:jc w:val="center"/>
        <w:rPr>
          <w:rFonts w:ascii="Arial" w:eastAsia="Batang" w:hAnsi="Arial" w:cs="Arial"/>
          <w:lang w:eastAsia="ko-KR"/>
        </w:rPr>
      </w:pPr>
    </w:p>
    <w:p w14:paraId="3E2FB4E0" w14:textId="77777777" w:rsidR="003D6FF2" w:rsidRPr="00B143F3" w:rsidRDefault="003D6FF2" w:rsidP="003D6FF2">
      <w:pPr>
        <w:tabs>
          <w:tab w:val="center" w:pos="4962"/>
        </w:tabs>
        <w:spacing w:before="120"/>
        <w:jc w:val="center"/>
        <w:rPr>
          <w:rFonts w:ascii="Arial" w:eastAsia="Batang" w:hAnsi="Arial" w:cs="Arial"/>
          <w:lang w:eastAsia="ko-KR"/>
        </w:rPr>
      </w:pPr>
    </w:p>
    <w:p w14:paraId="473ADC2D" w14:textId="77777777" w:rsidR="003D6FF2" w:rsidRPr="00B143F3" w:rsidRDefault="003D6FF2" w:rsidP="003D6FF2">
      <w:pPr>
        <w:tabs>
          <w:tab w:val="center" w:pos="4962"/>
        </w:tabs>
        <w:spacing w:before="120"/>
        <w:jc w:val="center"/>
        <w:rPr>
          <w:rFonts w:ascii="Arial" w:eastAsia="Batang" w:hAnsi="Arial" w:cs="Arial"/>
          <w:lang w:eastAsia="ko-KR"/>
        </w:rPr>
      </w:pPr>
      <w:r w:rsidRPr="00B143F3">
        <w:rPr>
          <w:rFonts w:ascii="Arial" w:eastAsia="Batang" w:hAnsi="Arial" w:cs="Arial"/>
          <w:lang w:eastAsia="ko-KR"/>
        </w:rPr>
        <w:t>Predmet javnega naročila:</w:t>
      </w:r>
    </w:p>
    <w:p w14:paraId="381D8C48" w14:textId="77777777" w:rsidR="003D6FF2" w:rsidRPr="00B143F3" w:rsidRDefault="003D6FF2" w:rsidP="003D6FF2">
      <w:pPr>
        <w:keepLines/>
        <w:jc w:val="center"/>
        <w:rPr>
          <w:rFonts w:ascii="Arial" w:eastAsia="Batang" w:hAnsi="Arial" w:cs="Arial"/>
          <w:b/>
          <w:lang w:eastAsia="ko-KR"/>
        </w:rPr>
      </w:pPr>
    </w:p>
    <w:p w14:paraId="609B6924" w14:textId="77777777" w:rsidR="003D6FF2" w:rsidRPr="00B143F3" w:rsidRDefault="003D6FF2" w:rsidP="003D6FF2">
      <w:pPr>
        <w:keepLines/>
        <w:jc w:val="center"/>
        <w:rPr>
          <w:rFonts w:ascii="Arial" w:eastAsia="Batang" w:hAnsi="Arial" w:cs="Arial"/>
          <w:b/>
          <w:lang w:eastAsia="ko-KR"/>
        </w:rPr>
      </w:pPr>
    </w:p>
    <w:bookmarkEnd w:id="0"/>
    <w:p w14:paraId="41D8CDE8" w14:textId="2464ABE8" w:rsidR="00210639" w:rsidRPr="00B143F3" w:rsidRDefault="0001389F" w:rsidP="00210639">
      <w:pPr>
        <w:jc w:val="center"/>
        <w:rPr>
          <w:rFonts w:ascii="Arial" w:hAnsi="Arial" w:cs="Arial"/>
          <w:b/>
          <w:lang w:val="pl-PL"/>
        </w:rPr>
      </w:pPr>
      <w:r>
        <w:rPr>
          <w:rFonts w:ascii="Arial" w:hAnsi="Arial" w:cs="Arial"/>
          <w:b/>
          <w:lang w:val="pl-PL"/>
        </w:rPr>
        <w:t xml:space="preserve">Svetovanje s področja integracije </w:t>
      </w:r>
      <w:r w:rsidR="00BE7E5A">
        <w:rPr>
          <w:rFonts w:ascii="Arial" w:hAnsi="Arial" w:cs="Arial"/>
          <w:b/>
          <w:lang w:val="pl-PL"/>
        </w:rPr>
        <w:t>družb</w:t>
      </w:r>
    </w:p>
    <w:p w14:paraId="34B364F7" w14:textId="77777777" w:rsidR="006752F9" w:rsidRPr="006752F9" w:rsidRDefault="006752F9" w:rsidP="006752F9">
      <w:pPr>
        <w:jc w:val="center"/>
        <w:rPr>
          <w:rFonts w:ascii="Arial" w:hAnsi="Arial" w:cs="Arial"/>
          <w:b/>
          <w:lang w:val="pl-PL"/>
        </w:rPr>
      </w:pPr>
    </w:p>
    <w:p w14:paraId="6F0D87FB" w14:textId="77777777" w:rsidR="006F4280" w:rsidRPr="00B143F3" w:rsidRDefault="006F4280" w:rsidP="006F4280">
      <w:pPr>
        <w:pStyle w:val="Kazalovsebine2"/>
        <w:rPr>
          <w:rFonts w:ascii="Arial" w:hAnsi="Arial" w:cs="Arial"/>
          <w:sz w:val="24"/>
          <w:szCs w:val="24"/>
        </w:rPr>
      </w:pPr>
    </w:p>
    <w:p w14:paraId="6959CB47" w14:textId="77777777" w:rsidR="00366E97" w:rsidRPr="00B143F3" w:rsidRDefault="00366E97" w:rsidP="00366E97">
      <w:pPr>
        <w:jc w:val="center"/>
        <w:rPr>
          <w:rFonts w:ascii="Arial" w:hAnsi="Arial" w:cs="Arial"/>
          <w:b/>
          <w:lang w:val="pl-PL"/>
        </w:rPr>
      </w:pPr>
    </w:p>
    <w:p w14:paraId="74CD5AD6" w14:textId="77777777" w:rsidR="00366E97" w:rsidRPr="00B143F3" w:rsidRDefault="00366E97" w:rsidP="00366E97">
      <w:pPr>
        <w:pStyle w:val="Kazalovsebine2"/>
        <w:rPr>
          <w:rFonts w:ascii="Arial" w:hAnsi="Arial" w:cs="Arial"/>
          <w:sz w:val="24"/>
          <w:szCs w:val="24"/>
        </w:rPr>
      </w:pPr>
    </w:p>
    <w:p w14:paraId="649AD10F" w14:textId="225308C3" w:rsidR="00B143F3" w:rsidRDefault="00B143F3" w:rsidP="00B143F3"/>
    <w:p w14:paraId="6683F249" w14:textId="77777777" w:rsidR="00B143F3" w:rsidRPr="00B143F3" w:rsidRDefault="00B143F3" w:rsidP="00B143F3"/>
    <w:tbl>
      <w:tblPr>
        <w:tblW w:w="0" w:type="auto"/>
        <w:tblInd w:w="4927" w:type="dxa"/>
        <w:tblLook w:val="04A0" w:firstRow="1" w:lastRow="0" w:firstColumn="1" w:lastColumn="0" w:noHBand="0" w:noVBand="1"/>
      </w:tblPr>
      <w:tblGrid>
        <w:gridCol w:w="3567"/>
      </w:tblGrid>
      <w:tr w:rsidR="00366E97" w:rsidRPr="00B143F3" w14:paraId="691447F1" w14:textId="77777777" w:rsidTr="00366E97">
        <w:tc>
          <w:tcPr>
            <w:tcW w:w="3567" w:type="dxa"/>
          </w:tcPr>
          <w:p w14:paraId="36A8B396" w14:textId="77777777" w:rsidR="00366E97" w:rsidRPr="00B143F3" w:rsidRDefault="00366E97" w:rsidP="00366E97">
            <w:pPr>
              <w:rPr>
                <w:rFonts w:ascii="Arial" w:eastAsia="Calibri" w:hAnsi="Arial" w:cs="Arial"/>
                <w:sz w:val="20"/>
                <w:szCs w:val="20"/>
                <w:lang w:eastAsia="en-US"/>
              </w:rPr>
            </w:pPr>
          </w:p>
          <w:p w14:paraId="00FE5006" w14:textId="77777777" w:rsidR="00366E97" w:rsidRPr="00B143F3" w:rsidRDefault="00366E97" w:rsidP="00366E97">
            <w:pPr>
              <w:rPr>
                <w:rFonts w:ascii="Arial" w:eastAsia="Calibri" w:hAnsi="Arial" w:cs="Arial"/>
                <w:sz w:val="20"/>
                <w:szCs w:val="20"/>
                <w:lang w:eastAsia="en-US"/>
              </w:rPr>
            </w:pPr>
          </w:p>
          <w:p w14:paraId="65F0FC84" w14:textId="77777777" w:rsidR="00366E97" w:rsidRPr="00B143F3" w:rsidRDefault="00366E97" w:rsidP="00366E97">
            <w:pPr>
              <w:rPr>
                <w:rFonts w:ascii="Arial" w:hAnsi="Arial" w:cs="Arial"/>
                <w:sz w:val="20"/>
                <w:szCs w:val="20"/>
              </w:rPr>
            </w:pPr>
            <w:r w:rsidRPr="00B143F3">
              <w:rPr>
                <w:rFonts w:ascii="Arial" w:eastAsia="Calibri" w:hAnsi="Arial" w:cs="Arial"/>
                <w:sz w:val="20"/>
                <w:szCs w:val="20"/>
                <w:lang w:eastAsia="en-US"/>
              </w:rPr>
              <w:t>Odgovorna oseba naročnika:</w:t>
            </w:r>
          </w:p>
        </w:tc>
      </w:tr>
      <w:tr w:rsidR="00366E97" w:rsidRPr="00B143F3" w14:paraId="33EEBC1A" w14:textId="77777777" w:rsidTr="00366E97">
        <w:tc>
          <w:tcPr>
            <w:tcW w:w="3567" w:type="dxa"/>
          </w:tcPr>
          <w:p w14:paraId="4A18C948" w14:textId="77777777" w:rsidR="00366E97" w:rsidRPr="00B143F3" w:rsidRDefault="00366E97" w:rsidP="00366E97">
            <w:pPr>
              <w:rPr>
                <w:rFonts w:ascii="Arial" w:hAnsi="Arial" w:cs="Arial"/>
                <w:sz w:val="20"/>
                <w:szCs w:val="20"/>
              </w:rPr>
            </w:pPr>
            <w:r w:rsidRPr="00B143F3">
              <w:rPr>
                <w:rFonts w:ascii="Arial" w:hAnsi="Arial" w:cs="Arial"/>
                <w:sz w:val="20"/>
                <w:szCs w:val="20"/>
              </w:rPr>
              <w:t>Dušan Mes</w:t>
            </w:r>
          </w:p>
        </w:tc>
      </w:tr>
      <w:tr w:rsidR="00366E97" w:rsidRPr="00B143F3" w14:paraId="385FFA35" w14:textId="77777777" w:rsidTr="00366E97">
        <w:tc>
          <w:tcPr>
            <w:tcW w:w="3567" w:type="dxa"/>
          </w:tcPr>
          <w:p w14:paraId="4E5BA122" w14:textId="77777777" w:rsidR="00366E97" w:rsidRDefault="00366E97" w:rsidP="00366E97">
            <w:pPr>
              <w:rPr>
                <w:rFonts w:ascii="Arial" w:hAnsi="Arial" w:cs="Arial"/>
                <w:sz w:val="20"/>
                <w:szCs w:val="20"/>
              </w:rPr>
            </w:pPr>
            <w:r w:rsidRPr="00B143F3">
              <w:rPr>
                <w:rFonts w:ascii="Arial" w:hAnsi="Arial" w:cs="Arial"/>
                <w:sz w:val="20"/>
                <w:szCs w:val="20"/>
              </w:rPr>
              <w:t>Generalni direktor</w:t>
            </w:r>
          </w:p>
          <w:p w14:paraId="68D17440" w14:textId="77777777" w:rsidR="00E84907" w:rsidRDefault="00E84907" w:rsidP="00366E97">
            <w:pPr>
              <w:rPr>
                <w:rFonts w:ascii="Arial" w:hAnsi="Arial" w:cs="Arial"/>
                <w:sz w:val="20"/>
                <w:szCs w:val="20"/>
              </w:rPr>
            </w:pPr>
          </w:p>
          <w:p w14:paraId="456B1E9E" w14:textId="77777777" w:rsidR="00E84907" w:rsidRDefault="00E84907" w:rsidP="00366E97">
            <w:pPr>
              <w:rPr>
                <w:rFonts w:ascii="Arial" w:hAnsi="Arial" w:cs="Arial"/>
                <w:sz w:val="20"/>
                <w:szCs w:val="20"/>
              </w:rPr>
            </w:pPr>
          </w:p>
          <w:p w14:paraId="2D66CFC4" w14:textId="08724821" w:rsidR="00E84907" w:rsidRPr="000F7FD0" w:rsidRDefault="004F033D" w:rsidP="00366E97">
            <w:pPr>
              <w:rPr>
                <w:rFonts w:ascii="Arial" w:hAnsi="Arial" w:cs="Arial"/>
                <w:sz w:val="20"/>
                <w:szCs w:val="20"/>
              </w:rPr>
            </w:pPr>
            <w:r w:rsidRPr="000F7FD0">
              <w:rPr>
                <w:rFonts w:ascii="Arial" w:hAnsi="Arial" w:cs="Arial"/>
                <w:sz w:val="20"/>
                <w:szCs w:val="20"/>
              </w:rPr>
              <w:t>Dean Čerin</w:t>
            </w:r>
          </w:p>
          <w:p w14:paraId="68B30F54" w14:textId="29140F76" w:rsidR="00E84907" w:rsidRPr="00B143F3" w:rsidRDefault="00E84907" w:rsidP="00366E97">
            <w:pPr>
              <w:rPr>
                <w:rFonts w:ascii="Arial" w:hAnsi="Arial" w:cs="Arial"/>
                <w:sz w:val="20"/>
                <w:szCs w:val="20"/>
              </w:rPr>
            </w:pPr>
            <w:r>
              <w:rPr>
                <w:rFonts w:ascii="Arial" w:hAnsi="Arial" w:cs="Arial"/>
                <w:sz w:val="20"/>
                <w:szCs w:val="20"/>
              </w:rPr>
              <w:t>Član poslovodstva - direktor</w:t>
            </w:r>
          </w:p>
        </w:tc>
      </w:tr>
    </w:tbl>
    <w:p w14:paraId="550EA449" w14:textId="77777777" w:rsidR="00366E97" w:rsidRDefault="00366E97" w:rsidP="00366E97">
      <w:pPr>
        <w:jc w:val="center"/>
        <w:rPr>
          <w:rFonts w:eastAsia="Batang"/>
          <w:b/>
          <w:i/>
          <w:sz w:val="32"/>
          <w:szCs w:val="32"/>
          <w:lang w:eastAsia="ko-KR"/>
        </w:rPr>
      </w:pPr>
    </w:p>
    <w:p w14:paraId="718807BC" w14:textId="4BAB2DA0" w:rsidR="0011730C" w:rsidRDefault="0011730C" w:rsidP="0011730C">
      <w:pPr>
        <w:tabs>
          <w:tab w:val="left" w:pos="4395"/>
          <w:tab w:val="center" w:pos="5020"/>
          <w:tab w:val="left" w:pos="6946"/>
        </w:tabs>
        <w:spacing w:after="3" w:line="265" w:lineRule="auto"/>
        <w:rPr>
          <w:color w:val="000000"/>
          <w:sz w:val="16"/>
        </w:rPr>
      </w:pPr>
    </w:p>
    <w:p w14:paraId="01024339" w14:textId="4ED98AFE" w:rsidR="00E84907" w:rsidRDefault="00E84907" w:rsidP="0011730C">
      <w:pPr>
        <w:tabs>
          <w:tab w:val="left" w:pos="4395"/>
          <w:tab w:val="center" w:pos="5020"/>
          <w:tab w:val="left" w:pos="6946"/>
        </w:tabs>
        <w:spacing w:after="3" w:line="265" w:lineRule="auto"/>
        <w:rPr>
          <w:color w:val="000000"/>
          <w:sz w:val="16"/>
        </w:rPr>
      </w:pPr>
    </w:p>
    <w:p w14:paraId="0AB60F57" w14:textId="05772C1D" w:rsidR="00E84907" w:rsidRDefault="00E84907" w:rsidP="0011730C">
      <w:pPr>
        <w:tabs>
          <w:tab w:val="left" w:pos="4395"/>
          <w:tab w:val="center" w:pos="5020"/>
          <w:tab w:val="left" w:pos="6946"/>
        </w:tabs>
        <w:spacing w:after="3" w:line="265" w:lineRule="auto"/>
        <w:rPr>
          <w:color w:val="000000"/>
          <w:sz w:val="16"/>
        </w:rPr>
      </w:pPr>
    </w:p>
    <w:p w14:paraId="47E40E28" w14:textId="12FFE229" w:rsidR="00E84907" w:rsidRDefault="00E84907" w:rsidP="0011730C">
      <w:pPr>
        <w:tabs>
          <w:tab w:val="left" w:pos="4395"/>
          <w:tab w:val="center" w:pos="5020"/>
          <w:tab w:val="left" w:pos="6946"/>
        </w:tabs>
        <w:spacing w:after="3" w:line="265" w:lineRule="auto"/>
        <w:rPr>
          <w:color w:val="000000"/>
          <w:sz w:val="16"/>
        </w:rPr>
      </w:pPr>
    </w:p>
    <w:p w14:paraId="7D93F943" w14:textId="30CE6C49" w:rsidR="00E84907" w:rsidRDefault="00E84907" w:rsidP="0011730C">
      <w:pPr>
        <w:tabs>
          <w:tab w:val="left" w:pos="4395"/>
          <w:tab w:val="center" w:pos="5020"/>
          <w:tab w:val="left" w:pos="6946"/>
        </w:tabs>
        <w:spacing w:after="3" w:line="265" w:lineRule="auto"/>
        <w:rPr>
          <w:color w:val="000000"/>
          <w:sz w:val="16"/>
        </w:rPr>
      </w:pPr>
    </w:p>
    <w:p w14:paraId="01B7B5F8" w14:textId="7FCCAC47" w:rsidR="0011730C" w:rsidRDefault="0011730C" w:rsidP="0011730C">
      <w:pPr>
        <w:tabs>
          <w:tab w:val="left" w:pos="4395"/>
          <w:tab w:val="center" w:pos="5020"/>
          <w:tab w:val="left" w:pos="6946"/>
        </w:tabs>
        <w:spacing w:after="3" w:line="265" w:lineRule="auto"/>
        <w:rPr>
          <w:color w:val="000000"/>
          <w:sz w:val="16"/>
        </w:rPr>
      </w:pPr>
    </w:p>
    <w:p w14:paraId="69FA210B" w14:textId="77777777" w:rsidR="0011730C" w:rsidRDefault="0011730C" w:rsidP="0011730C">
      <w:pPr>
        <w:tabs>
          <w:tab w:val="left" w:pos="4395"/>
          <w:tab w:val="center" w:pos="5020"/>
          <w:tab w:val="left" w:pos="6946"/>
        </w:tabs>
        <w:spacing w:after="3" w:line="265" w:lineRule="auto"/>
        <w:rPr>
          <w:color w:val="000000"/>
          <w:sz w:val="16"/>
        </w:rPr>
      </w:pPr>
    </w:p>
    <w:p w14:paraId="4C3FA9B5" w14:textId="77777777" w:rsidR="00366E97" w:rsidRDefault="00366E97" w:rsidP="00366E97">
      <w:pPr>
        <w:rPr>
          <w:rFonts w:ascii="Arial" w:hAnsi="Arial" w:cs="Arial"/>
          <w:b/>
          <w:sz w:val="22"/>
          <w:szCs w:val="22"/>
        </w:rPr>
      </w:pPr>
    </w:p>
    <w:p w14:paraId="415E7093" w14:textId="77777777" w:rsidR="00366E97" w:rsidRDefault="00366E97" w:rsidP="00366E97">
      <w:pPr>
        <w:rPr>
          <w:rFonts w:ascii="Arial" w:hAnsi="Arial" w:cs="Arial"/>
          <w:b/>
          <w:sz w:val="22"/>
          <w:szCs w:val="22"/>
        </w:rPr>
      </w:pPr>
    </w:p>
    <w:p w14:paraId="5F119FDA" w14:textId="77777777" w:rsidR="00366E97" w:rsidRDefault="00366E97" w:rsidP="00366E97">
      <w:pPr>
        <w:rPr>
          <w:rFonts w:ascii="Arial" w:hAnsi="Arial" w:cs="Arial"/>
          <w:b/>
          <w:sz w:val="22"/>
          <w:szCs w:val="22"/>
        </w:rPr>
      </w:pPr>
    </w:p>
    <w:p w14:paraId="5890F57E" w14:textId="77777777" w:rsidR="00366E97" w:rsidRDefault="00366E97" w:rsidP="00366E97">
      <w:pPr>
        <w:rPr>
          <w:rFonts w:ascii="Arial" w:hAnsi="Arial" w:cs="Arial"/>
          <w:b/>
          <w:sz w:val="22"/>
          <w:szCs w:val="22"/>
        </w:rPr>
      </w:pPr>
    </w:p>
    <w:p w14:paraId="4C26D15E" w14:textId="77777777" w:rsidR="00366E97" w:rsidRDefault="00366E97" w:rsidP="00366E97">
      <w:pPr>
        <w:rPr>
          <w:rFonts w:ascii="Arial" w:hAnsi="Arial" w:cs="Arial"/>
          <w:b/>
          <w:sz w:val="22"/>
          <w:szCs w:val="22"/>
        </w:rPr>
      </w:pPr>
    </w:p>
    <w:p w14:paraId="083AE0E3" w14:textId="77777777" w:rsidR="00366E97" w:rsidRDefault="00366E97" w:rsidP="00366E97">
      <w:pPr>
        <w:rPr>
          <w:rFonts w:ascii="Arial" w:hAnsi="Arial" w:cs="Arial"/>
          <w:b/>
          <w:sz w:val="22"/>
          <w:szCs w:val="22"/>
        </w:rPr>
      </w:pPr>
    </w:p>
    <w:p w14:paraId="55D220DB" w14:textId="77777777" w:rsidR="00366E97" w:rsidRDefault="00366E97" w:rsidP="00366E97">
      <w:pPr>
        <w:rPr>
          <w:rFonts w:ascii="Arial" w:hAnsi="Arial" w:cs="Arial"/>
          <w:b/>
          <w:sz w:val="22"/>
          <w:szCs w:val="22"/>
        </w:rPr>
      </w:pPr>
    </w:p>
    <w:p w14:paraId="79435AD4" w14:textId="77777777" w:rsidR="00366E97" w:rsidRDefault="00366E97" w:rsidP="00366E97">
      <w:pPr>
        <w:rPr>
          <w:rFonts w:ascii="Arial" w:hAnsi="Arial" w:cs="Arial"/>
          <w:b/>
          <w:sz w:val="22"/>
          <w:szCs w:val="22"/>
        </w:rPr>
      </w:pPr>
    </w:p>
    <w:p w14:paraId="28007F16" w14:textId="77777777" w:rsidR="00366E97" w:rsidRDefault="00366E97" w:rsidP="00366E97">
      <w:pPr>
        <w:rPr>
          <w:rFonts w:ascii="Arial" w:hAnsi="Arial" w:cs="Arial"/>
          <w:b/>
          <w:sz w:val="22"/>
          <w:szCs w:val="22"/>
        </w:rPr>
      </w:pPr>
    </w:p>
    <w:p w14:paraId="36184370" w14:textId="77777777" w:rsidR="00366E97" w:rsidRDefault="00366E97" w:rsidP="00366E97">
      <w:pPr>
        <w:rPr>
          <w:rFonts w:ascii="Arial" w:hAnsi="Arial" w:cs="Arial"/>
          <w:b/>
          <w:sz w:val="22"/>
          <w:szCs w:val="22"/>
        </w:rPr>
      </w:pPr>
    </w:p>
    <w:p w14:paraId="5BDFEE5C" w14:textId="77777777" w:rsidR="00366E97" w:rsidRDefault="00366E97" w:rsidP="00366E97">
      <w:pPr>
        <w:rPr>
          <w:rFonts w:ascii="Arial" w:hAnsi="Arial" w:cs="Arial"/>
          <w:b/>
          <w:sz w:val="22"/>
          <w:szCs w:val="22"/>
        </w:rPr>
      </w:pPr>
    </w:p>
    <w:p w14:paraId="38C834FC" w14:textId="77777777" w:rsidR="00366E97" w:rsidRDefault="00366E97" w:rsidP="00366E97">
      <w:pPr>
        <w:rPr>
          <w:rFonts w:ascii="Arial" w:hAnsi="Arial" w:cs="Arial"/>
          <w:b/>
          <w:sz w:val="22"/>
          <w:szCs w:val="22"/>
        </w:rPr>
      </w:pPr>
    </w:p>
    <w:p w14:paraId="73A58129" w14:textId="77777777" w:rsidR="00366E97" w:rsidRDefault="00366E97" w:rsidP="00366E97">
      <w:pPr>
        <w:rPr>
          <w:rFonts w:ascii="Arial" w:hAnsi="Arial" w:cs="Arial"/>
          <w:b/>
          <w:sz w:val="22"/>
          <w:szCs w:val="22"/>
        </w:rPr>
      </w:pPr>
    </w:p>
    <w:p w14:paraId="2F58E507" w14:textId="77777777" w:rsidR="00366E97" w:rsidRDefault="00366E97" w:rsidP="00366E97">
      <w:pPr>
        <w:rPr>
          <w:rFonts w:ascii="Arial" w:hAnsi="Arial" w:cs="Arial"/>
          <w:b/>
          <w:sz w:val="22"/>
          <w:szCs w:val="22"/>
        </w:rPr>
      </w:pPr>
    </w:p>
    <w:p w14:paraId="0056FD03" w14:textId="77777777" w:rsidR="00366E97" w:rsidRDefault="00366E97" w:rsidP="00366E97">
      <w:pPr>
        <w:rPr>
          <w:rFonts w:ascii="Arial" w:hAnsi="Arial" w:cs="Arial"/>
          <w:b/>
          <w:sz w:val="22"/>
          <w:szCs w:val="22"/>
        </w:rPr>
      </w:pPr>
    </w:p>
    <w:p w14:paraId="243509CC" w14:textId="77777777" w:rsidR="00366E97" w:rsidRDefault="00366E97" w:rsidP="00366E97">
      <w:pPr>
        <w:rPr>
          <w:rFonts w:ascii="Arial" w:hAnsi="Arial" w:cs="Arial"/>
          <w:b/>
          <w:sz w:val="22"/>
          <w:szCs w:val="22"/>
        </w:rPr>
      </w:pPr>
    </w:p>
    <w:p w14:paraId="422E4FFA" w14:textId="77777777" w:rsidR="00366E97" w:rsidRDefault="00366E97" w:rsidP="00366E97">
      <w:pPr>
        <w:rPr>
          <w:rFonts w:ascii="Arial" w:hAnsi="Arial" w:cs="Arial"/>
          <w:b/>
          <w:sz w:val="22"/>
          <w:szCs w:val="22"/>
        </w:rPr>
      </w:pPr>
    </w:p>
    <w:p w14:paraId="05BF053D" w14:textId="77777777" w:rsidR="00366E97" w:rsidRDefault="00366E97" w:rsidP="00366E97">
      <w:pPr>
        <w:rPr>
          <w:rFonts w:ascii="Arial" w:hAnsi="Arial" w:cs="Arial"/>
          <w:b/>
          <w:sz w:val="22"/>
          <w:szCs w:val="22"/>
        </w:rPr>
      </w:pPr>
    </w:p>
    <w:p w14:paraId="0C38995B" w14:textId="77777777" w:rsidR="00366E97" w:rsidRDefault="00366E97" w:rsidP="00366E97">
      <w:pPr>
        <w:rPr>
          <w:rFonts w:ascii="Arial" w:hAnsi="Arial" w:cs="Arial"/>
          <w:b/>
          <w:sz w:val="22"/>
          <w:szCs w:val="22"/>
        </w:rPr>
      </w:pPr>
    </w:p>
    <w:p w14:paraId="725FE144" w14:textId="77777777" w:rsidR="00366E97" w:rsidRPr="00513FBA" w:rsidRDefault="00366E97" w:rsidP="00366E97">
      <w:pPr>
        <w:jc w:val="center"/>
        <w:rPr>
          <w:rFonts w:ascii="Arial" w:hAnsi="Arial" w:cs="Arial"/>
          <w:sz w:val="40"/>
          <w:szCs w:val="40"/>
        </w:rPr>
      </w:pPr>
      <w:r w:rsidRPr="00513FBA">
        <w:rPr>
          <w:rFonts w:ascii="Arial" w:hAnsi="Arial" w:cs="Arial"/>
          <w:b/>
          <w:sz w:val="40"/>
          <w:szCs w:val="40"/>
        </w:rPr>
        <w:t xml:space="preserve">NAVODILA PONUDNIKOM ZA PRIPRAVO PONUDBE </w:t>
      </w:r>
    </w:p>
    <w:p w14:paraId="6351EA28" w14:textId="77777777" w:rsidR="00366E97" w:rsidRDefault="00366E97" w:rsidP="00366E97">
      <w:pPr>
        <w:autoSpaceDE w:val="0"/>
        <w:autoSpaceDN w:val="0"/>
        <w:adjustRightInd w:val="0"/>
        <w:rPr>
          <w:rFonts w:ascii="TimesNewRomanPS-BoldMT" w:hAnsi="TimesNewRomanPS-BoldMT" w:cs="TimesNewRomanPS-BoldMT"/>
          <w:b/>
          <w:bCs/>
        </w:rPr>
      </w:pPr>
    </w:p>
    <w:p w14:paraId="154A915C" w14:textId="77777777" w:rsidR="00BD65CA" w:rsidRDefault="00BD65CA">
      <w:pPr>
        <w:jc w:val="center"/>
        <w:rPr>
          <w:rFonts w:ascii="Arial" w:hAnsi="Arial" w:cs="Arial"/>
          <w:sz w:val="22"/>
        </w:rPr>
      </w:pPr>
    </w:p>
    <w:p w14:paraId="68B73AC1" w14:textId="77777777" w:rsidR="00E244C3" w:rsidRDefault="00E244C3">
      <w:pPr>
        <w:jc w:val="center"/>
        <w:rPr>
          <w:rFonts w:ascii="Arial" w:hAnsi="Arial" w:cs="Arial"/>
          <w:sz w:val="22"/>
        </w:rPr>
      </w:pPr>
    </w:p>
    <w:p w14:paraId="5855F121" w14:textId="77777777" w:rsidR="000817BA" w:rsidRDefault="000817BA">
      <w:pPr>
        <w:jc w:val="center"/>
        <w:rPr>
          <w:rFonts w:ascii="Arial" w:hAnsi="Arial" w:cs="Arial"/>
          <w:sz w:val="22"/>
        </w:rPr>
      </w:pPr>
    </w:p>
    <w:p w14:paraId="741051DB" w14:textId="77777777" w:rsidR="00E244C3" w:rsidRDefault="00E244C3">
      <w:pPr>
        <w:jc w:val="center"/>
        <w:rPr>
          <w:rFonts w:ascii="Arial" w:hAnsi="Arial" w:cs="Arial"/>
          <w:sz w:val="22"/>
        </w:rPr>
      </w:pPr>
    </w:p>
    <w:p w14:paraId="21C5A94F" w14:textId="77777777" w:rsidR="00366E97" w:rsidRDefault="00366E97">
      <w:pPr>
        <w:jc w:val="center"/>
        <w:rPr>
          <w:rFonts w:ascii="Arial" w:hAnsi="Arial" w:cs="Arial"/>
          <w:sz w:val="22"/>
        </w:rPr>
      </w:pPr>
    </w:p>
    <w:p w14:paraId="36FD0787" w14:textId="77777777" w:rsidR="00366E97" w:rsidRDefault="00366E97">
      <w:pPr>
        <w:jc w:val="center"/>
        <w:rPr>
          <w:rFonts w:ascii="Arial" w:hAnsi="Arial" w:cs="Arial"/>
          <w:sz w:val="22"/>
        </w:rPr>
      </w:pPr>
    </w:p>
    <w:p w14:paraId="241698FE" w14:textId="77777777" w:rsidR="00366E97" w:rsidRDefault="00366E97">
      <w:pPr>
        <w:jc w:val="center"/>
        <w:rPr>
          <w:rFonts w:ascii="Arial" w:hAnsi="Arial" w:cs="Arial"/>
          <w:sz w:val="22"/>
        </w:rPr>
      </w:pPr>
    </w:p>
    <w:p w14:paraId="11F7FEAD" w14:textId="77777777" w:rsidR="00366E97" w:rsidRDefault="00366E97">
      <w:pPr>
        <w:jc w:val="center"/>
        <w:rPr>
          <w:rFonts w:ascii="Arial" w:hAnsi="Arial" w:cs="Arial"/>
          <w:sz w:val="22"/>
        </w:rPr>
      </w:pPr>
    </w:p>
    <w:p w14:paraId="71F1E160" w14:textId="77777777" w:rsidR="00366E97" w:rsidRDefault="00366E97">
      <w:pPr>
        <w:jc w:val="center"/>
        <w:rPr>
          <w:rFonts w:ascii="Arial" w:hAnsi="Arial" w:cs="Arial"/>
          <w:sz w:val="22"/>
        </w:rPr>
      </w:pPr>
    </w:p>
    <w:p w14:paraId="6760185C" w14:textId="77777777" w:rsidR="00366E97" w:rsidRDefault="00366E97">
      <w:pPr>
        <w:jc w:val="center"/>
        <w:rPr>
          <w:rFonts w:ascii="Arial" w:hAnsi="Arial" w:cs="Arial"/>
          <w:sz w:val="22"/>
        </w:rPr>
      </w:pPr>
    </w:p>
    <w:p w14:paraId="6C935E41" w14:textId="77777777" w:rsidR="00366E97" w:rsidRDefault="00366E97">
      <w:pPr>
        <w:jc w:val="center"/>
        <w:rPr>
          <w:rFonts w:ascii="Arial" w:hAnsi="Arial" w:cs="Arial"/>
          <w:sz w:val="22"/>
        </w:rPr>
      </w:pPr>
    </w:p>
    <w:p w14:paraId="6C93E5D6" w14:textId="77777777" w:rsidR="00366E97" w:rsidRDefault="00366E97">
      <w:pPr>
        <w:jc w:val="center"/>
        <w:rPr>
          <w:rFonts w:ascii="Arial" w:hAnsi="Arial" w:cs="Arial"/>
          <w:sz w:val="22"/>
        </w:rPr>
      </w:pPr>
    </w:p>
    <w:p w14:paraId="00E53743" w14:textId="77777777" w:rsidR="00366E97" w:rsidRDefault="00366E97">
      <w:pPr>
        <w:jc w:val="center"/>
        <w:rPr>
          <w:rFonts w:ascii="Arial" w:hAnsi="Arial" w:cs="Arial"/>
          <w:sz w:val="22"/>
        </w:rPr>
      </w:pPr>
    </w:p>
    <w:p w14:paraId="7485A3D5" w14:textId="77777777" w:rsidR="00366E97" w:rsidRDefault="00366E97">
      <w:pPr>
        <w:jc w:val="center"/>
        <w:rPr>
          <w:rFonts w:ascii="Arial" w:hAnsi="Arial" w:cs="Arial"/>
          <w:sz w:val="22"/>
        </w:rPr>
      </w:pPr>
    </w:p>
    <w:p w14:paraId="45EB1FCF" w14:textId="77777777" w:rsidR="00366E97" w:rsidRDefault="00366E97">
      <w:pPr>
        <w:jc w:val="center"/>
        <w:rPr>
          <w:rFonts w:ascii="Arial" w:hAnsi="Arial" w:cs="Arial"/>
          <w:sz w:val="22"/>
        </w:rPr>
      </w:pPr>
    </w:p>
    <w:p w14:paraId="6830301F" w14:textId="77777777" w:rsidR="00366E97" w:rsidRDefault="00366E97">
      <w:pPr>
        <w:jc w:val="center"/>
        <w:rPr>
          <w:rFonts w:ascii="Arial" w:hAnsi="Arial" w:cs="Arial"/>
          <w:sz w:val="22"/>
        </w:rPr>
      </w:pPr>
    </w:p>
    <w:p w14:paraId="1BB312FE" w14:textId="77777777" w:rsidR="00366E97" w:rsidRDefault="00366E97">
      <w:pPr>
        <w:jc w:val="center"/>
        <w:rPr>
          <w:rFonts w:ascii="Arial" w:hAnsi="Arial" w:cs="Arial"/>
          <w:sz w:val="22"/>
        </w:rPr>
      </w:pPr>
    </w:p>
    <w:p w14:paraId="3FEC6C2C" w14:textId="77777777" w:rsidR="00366E97" w:rsidRDefault="00366E97">
      <w:pPr>
        <w:jc w:val="center"/>
        <w:rPr>
          <w:rFonts w:ascii="Arial" w:hAnsi="Arial" w:cs="Arial"/>
          <w:sz w:val="22"/>
        </w:rPr>
      </w:pPr>
    </w:p>
    <w:p w14:paraId="6BFE9BEA" w14:textId="77777777" w:rsidR="00366E97" w:rsidRDefault="00366E97">
      <w:pPr>
        <w:jc w:val="center"/>
        <w:rPr>
          <w:rFonts w:ascii="Arial" w:hAnsi="Arial" w:cs="Arial"/>
          <w:sz w:val="22"/>
        </w:rPr>
      </w:pPr>
    </w:p>
    <w:p w14:paraId="21B0483C" w14:textId="77777777" w:rsidR="00366E97" w:rsidRDefault="00366E97">
      <w:pPr>
        <w:jc w:val="center"/>
        <w:rPr>
          <w:rFonts w:ascii="Arial" w:hAnsi="Arial" w:cs="Arial"/>
          <w:sz w:val="22"/>
        </w:rPr>
      </w:pPr>
    </w:p>
    <w:p w14:paraId="02CFF2C1" w14:textId="77777777" w:rsidR="00366E97" w:rsidRDefault="00366E97">
      <w:pPr>
        <w:jc w:val="center"/>
        <w:rPr>
          <w:rFonts w:ascii="Arial" w:hAnsi="Arial" w:cs="Arial"/>
          <w:sz w:val="22"/>
        </w:rPr>
      </w:pPr>
    </w:p>
    <w:p w14:paraId="7EA07821" w14:textId="77777777" w:rsidR="00366E97" w:rsidRDefault="00366E97">
      <w:pPr>
        <w:jc w:val="center"/>
        <w:rPr>
          <w:rFonts w:ascii="Arial" w:hAnsi="Arial" w:cs="Arial"/>
          <w:sz w:val="22"/>
        </w:rPr>
      </w:pPr>
    </w:p>
    <w:p w14:paraId="6D2D75A9" w14:textId="77777777" w:rsidR="00366E97" w:rsidRDefault="00366E97">
      <w:pPr>
        <w:jc w:val="center"/>
        <w:rPr>
          <w:rFonts w:ascii="Arial" w:hAnsi="Arial" w:cs="Arial"/>
          <w:sz w:val="22"/>
        </w:rPr>
      </w:pPr>
    </w:p>
    <w:p w14:paraId="0407C5EA" w14:textId="77777777" w:rsidR="00366E97" w:rsidRDefault="00366E97">
      <w:pPr>
        <w:jc w:val="center"/>
        <w:rPr>
          <w:rFonts w:ascii="Arial" w:hAnsi="Arial" w:cs="Arial"/>
          <w:sz w:val="22"/>
        </w:rPr>
      </w:pPr>
    </w:p>
    <w:p w14:paraId="39405CAD" w14:textId="19C53734" w:rsidR="00366E97" w:rsidRDefault="00366E97">
      <w:pPr>
        <w:jc w:val="center"/>
        <w:rPr>
          <w:rFonts w:ascii="Arial" w:hAnsi="Arial" w:cs="Arial"/>
          <w:sz w:val="22"/>
        </w:rPr>
      </w:pPr>
    </w:p>
    <w:p w14:paraId="3DE38176" w14:textId="6EF2C55D" w:rsidR="00D63B52" w:rsidRDefault="00D63B52">
      <w:pPr>
        <w:jc w:val="center"/>
        <w:rPr>
          <w:rFonts w:ascii="Arial" w:hAnsi="Arial" w:cs="Arial"/>
          <w:sz w:val="22"/>
        </w:rPr>
      </w:pPr>
    </w:p>
    <w:p w14:paraId="728A81BC" w14:textId="469FFA5D" w:rsidR="00B143F3" w:rsidRDefault="00B143F3">
      <w:pPr>
        <w:jc w:val="center"/>
        <w:rPr>
          <w:rFonts w:ascii="Arial" w:hAnsi="Arial" w:cs="Arial"/>
          <w:sz w:val="22"/>
        </w:rPr>
      </w:pPr>
    </w:p>
    <w:p w14:paraId="02549F60" w14:textId="6B54CAF4" w:rsidR="00B143F3" w:rsidRDefault="00B143F3">
      <w:pPr>
        <w:jc w:val="center"/>
        <w:rPr>
          <w:rFonts w:ascii="Arial" w:hAnsi="Arial" w:cs="Arial"/>
          <w:sz w:val="22"/>
        </w:rPr>
      </w:pPr>
    </w:p>
    <w:p w14:paraId="2EFAD82B" w14:textId="6843C841" w:rsidR="00513FBA" w:rsidRDefault="00513FBA">
      <w:pPr>
        <w:jc w:val="center"/>
        <w:rPr>
          <w:rFonts w:ascii="Arial" w:hAnsi="Arial" w:cs="Arial"/>
          <w:sz w:val="22"/>
        </w:rPr>
      </w:pPr>
    </w:p>
    <w:p w14:paraId="0B664F44" w14:textId="086B84BF" w:rsidR="00513FBA" w:rsidRDefault="00513FBA">
      <w:pPr>
        <w:jc w:val="center"/>
        <w:rPr>
          <w:rFonts w:ascii="Arial" w:hAnsi="Arial" w:cs="Arial"/>
          <w:sz w:val="22"/>
        </w:rPr>
      </w:pPr>
    </w:p>
    <w:p w14:paraId="1FD05B65" w14:textId="174EFA86" w:rsidR="00D877BE" w:rsidRDefault="00D877BE">
      <w:pPr>
        <w:jc w:val="center"/>
        <w:rPr>
          <w:rFonts w:ascii="Arial" w:hAnsi="Arial" w:cs="Arial"/>
          <w:sz w:val="22"/>
        </w:rPr>
      </w:pPr>
    </w:p>
    <w:p w14:paraId="4BEDAF6F" w14:textId="78701D79" w:rsidR="00D877BE" w:rsidRDefault="00D877BE">
      <w:pPr>
        <w:jc w:val="center"/>
        <w:rPr>
          <w:rFonts w:ascii="Arial" w:hAnsi="Arial" w:cs="Arial"/>
          <w:sz w:val="22"/>
        </w:rPr>
      </w:pPr>
    </w:p>
    <w:p w14:paraId="0027973C" w14:textId="09E1780C" w:rsidR="00D877BE" w:rsidRDefault="00D877BE">
      <w:pPr>
        <w:jc w:val="center"/>
        <w:rPr>
          <w:rFonts w:ascii="Arial" w:hAnsi="Arial" w:cs="Arial"/>
          <w:sz w:val="22"/>
        </w:rPr>
      </w:pPr>
    </w:p>
    <w:p w14:paraId="29C70E06" w14:textId="5471BDBB" w:rsidR="00D877BE" w:rsidRDefault="00D877BE">
      <w:pPr>
        <w:jc w:val="center"/>
        <w:rPr>
          <w:rFonts w:ascii="Arial" w:hAnsi="Arial" w:cs="Arial"/>
          <w:sz w:val="22"/>
        </w:rPr>
      </w:pPr>
    </w:p>
    <w:p w14:paraId="2A889D6B" w14:textId="560BD202" w:rsidR="00D877BE" w:rsidRDefault="00D877BE">
      <w:pPr>
        <w:jc w:val="center"/>
        <w:rPr>
          <w:rFonts w:ascii="Arial" w:hAnsi="Arial" w:cs="Arial"/>
          <w:sz w:val="22"/>
        </w:rPr>
      </w:pPr>
    </w:p>
    <w:p w14:paraId="53EA54C1" w14:textId="77777777" w:rsidR="00DF0199" w:rsidRPr="00DC5652" w:rsidRDefault="00DF0199" w:rsidP="00A0779E">
      <w:pPr>
        <w:autoSpaceDE w:val="0"/>
        <w:autoSpaceDN w:val="0"/>
        <w:adjustRightInd w:val="0"/>
        <w:rPr>
          <w:rFonts w:ascii="Arial" w:hAnsi="Arial" w:cs="Arial"/>
          <w:b/>
          <w:bCs/>
        </w:rPr>
      </w:pPr>
      <w:r w:rsidRPr="00DC5652">
        <w:rPr>
          <w:rFonts w:ascii="Arial" w:hAnsi="Arial" w:cs="Arial"/>
          <w:b/>
          <w:bCs/>
        </w:rPr>
        <w:lastRenderedPageBreak/>
        <w:t>VSEBINA RAZPISNE DOKUMENTACI</w:t>
      </w:r>
      <w:r w:rsidR="00A0779E" w:rsidRPr="00DC5652">
        <w:rPr>
          <w:rFonts w:ascii="Arial" w:hAnsi="Arial" w:cs="Arial"/>
          <w:b/>
          <w:bCs/>
        </w:rPr>
        <w:t>JE</w:t>
      </w:r>
    </w:p>
    <w:p w14:paraId="5FC24C59" w14:textId="77777777" w:rsidR="004A0665" w:rsidRPr="00DC5652" w:rsidRDefault="004A0665" w:rsidP="00A0779E">
      <w:pPr>
        <w:autoSpaceDE w:val="0"/>
        <w:autoSpaceDN w:val="0"/>
        <w:adjustRightInd w:val="0"/>
        <w:rPr>
          <w:rFonts w:ascii="Arial" w:hAnsi="Arial" w:cs="Arial"/>
          <w:b/>
          <w:bCs/>
        </w:rPr>
      </w:pPr>
    </w:p>
    <w:sdt>
      <w:sdtPr>
        <w:rPr>
          <w:rFonts w:ascii="Arial" w:eastAsia="Times New Roman" w:hAnsi="Arial" w:cs="Arial"/>
          <w:b w:val="0"/>
          <w:bCs w:val="0"/>
          <w:color w:val="auto"/>
          <w:sz w:val="24"/>
          <w:szCs w:val="24"/>
          <w:lang w:eastAsia="sl-SI"/>
        </w:rPr>
        <w:id w:val="13333687"/>
        <w:docPartObj>
          <w:docPartGallery w:val="Table of Contents"/>
          <w:docPartUnique/>
        </w:docPartObj>
      </w:sdtPr>
      <w:sdtEndPr/>
      <w:sdtContent>
        <w:p w14:paraId="3BF7E32D" w14:textId="23EE22C2" w:rsidR="004A0665" w:rsidRPr="00734073" w:rsidRDefault="00ED2DDF">
          <w:pPr>
            <w:pStyle w:val="NaslovTOC"/>
            <w:rPr>
              <w:rFonts w:ascii="Arial" w:hAnsi="Arial" w:cs="Arial"/>
              <w:color w:val="auto"/>
              <w:sz w:val="20"/>
              <w:szCs w:val="20"/>
            </w:rPr>
          </w:pPr>
          <w:r w:rsidRPr="00734073">
            <w:rPr>
              <w:rFonts w:ascii="Arial" w:hAnsi="Arial" w:cs="Arial"/>
              <w:color w:val="auto"/>
              <w:sz w:val="20"/>
              <w:szCs w:val="20"/>
            </w:rPr>
            <w:t>KAZALO</w:t>
          </w:r>
        </w:p>
        <w:p w14:paraId="4B99501D" w14:textId="77777777" w:rsidR="009D3B9B" w:rsidRPr="00734073" w:rsidRDefault="009D3B9B" w:rsidP="009D3B9B">
          <w:pPr>
            <w:rPr>
              <w:rFonts w:ascii="Arial" w:hAnsi="Arial" w:cs="Arial"/>
              <w:sz w:val="20"/>
              <w:szCs w:val="20"/>
              <w:lang w:eastAsia="en-US"/>
            </w:rPr>
          </w:pPr>
        </w:p>
        <w:p w14:paraId="45F4F34D" w14:textId="0E4A5F5C" w:rsidR="00734073" w:rsidRPr="00734073" w:rsidRDefault="00B27DF1" w:rsidP="00734073">
          <w:pPr>
            <w:pStyle w:val="Kazalovsebine2"/>
            <w:numPr>
              <w:ilvl w:val="0"/>
              <w:numId w:val="59"/>
            </w:numPr>
            <w:tabs>
              <w:tab w:val="left" w:pos="720"/>
              <w:tab w:val="right" w:leader="dot" w:pos="9629"/>
            </w:tabs>
            <w:rPr>
              <w:rFonts w:ascii="Arial" w:eastAsiaTheme="minorEastAsia" w:hAnsi="Arial" w:cs="Arial"/>
              <w:b w:val="0"/>
              <w:bCs w:val="0"/>
              <w:smallCaps w:val="0"/>
              <w:noProof/>
              <w:kern w:val="2"/>
              <w:sz w:val="24"/>
              <w:szCs w:val="24"/>
              <w14:ligatures w14:val="standardContextual"/>
            </w:rPr>
          </w:pPr>
          <w:r w:rsidRPr="00734073">
            <w:rPr>
              <w:rFonts w:ascii="Arial" w:hAnsi="Arial" w:cs="Arial"/>
              <w:b w:val="0"/>
              <w:sz w:val="20"/>
              <w:szCs w:val="20"/>
            </w:rPr>
            <w:fldChar w:fldCharType="begin"/>
          </w:r>
          <w:r w:rsidR="004A0665" w:rsidRPr="00734073">
            <w:rPr>
              <w:rFonts w:ascii="Arial" w:hAnsi="Arial" w:cs="Arial"/>
              <w:b w:val="0"/>
              <w:sz w:val="20"/>
              <w:szCs w:val="20"/>
            </w:rPr>
            <w:instrText xml:space="preserve"> TOC \o "1-3" \h \z \u </w:instrText>
          </w:r>
          <w:r w:rsidRPr="00734073">
            <w:rPr>
              <w:rFonts w:ascii="Arial" w:hAnsi="Arial" w:cs="Arial"/>
              <w:b w:val="0"/>
              <w:sz w:val="20"/>
              <w:szCs w:val="20"/>
            </w:rPr>
            <w:fldChar w:fldCharType="separate"/>
          </w:r>
          <w:hyperlink w:anchor="_Toc222305640" w:history="1">
            <w:r w:rsidR="00734073" w:rsidRPr="00734073">
              <w:rPr>
                <w:rStyle w:val="Hiperpovezava"/>
                <w:rFonts w:ascii="Arial" w:hAnsi="Arial" w:cs="Arial"/>
                <w:noProof/>
              </w:rPr>
              <w:t>Osnovni podatki o naročilu</w:t>
            </w:r>
            <w:r w:rsidR="00734073" w:rsidRPr="00734073">
              <w:rPr>
                <w:rFonts w:ascii="Arial" w:hAnsi="Arial" w:cs="Arial"/>
                <w:noProof/>
                <w:webHidden/>
              </w:rPr>
              <w:tab/>
            </w:r>
            <w:r w:rsidR="00734073" w:rsidRPr="00734073">
              <w:rPr>
                <w:rFonts w:ascii="Arial" w:hAnsi="Arial" w:cs="Arial"/>
                <w:noProof/>
                <w:webHidden/>
              </w:rPr>
              <w:fldChar w:fldCharType="begin"/>
            </w:r>
            <w:r w:rsidR="00734073" w:rsidRPr="00734073">
              <w:rPr>
                <w:rFonts w:ascii="Arial" w:hAnsi="Arial" w:cs="Arial"/>
                <w:noProof/>
                <w:webHidden/>
              </w:rPr>
              <w:instrText xml:space="preserve"> PAGEREF _Toc222305640 \h </w:instrText>
            </w:r>
            <w:r w:rsidR="00734073" w:rsidRPr="00734073">
              <w:rPr>
                <w:rFonts w:ascii="Arial" w:hAnsi="Arial" w:cs="Arial"/>
                <w:noProof/>
                <w:webHidden/>
              </w:rPr>
            </w:r>
            <w:r w:rsidR="00734073" w:rsidRPr="00734073">
              <w:rPr>
                <w:rFonts w:ascii="Arial" w:hAnsi="Arial" w:cs="Arial"/>
                <w:noProof/>
                <w:webHidden/>
              </w:rPr>
              <w:fldChar w:fldCharType="separate"/>
            </w:r>
            <w:r w:rsidR="00734073">
              <w:rPr>
                <w:rFonts w:ascii="Arial" w:hAnsi="Arial" w:cs="Arial"/>
                <w:noProof/>
                <w:webHidden/>
              </w:rPr>
              <w:t>4</w:t>
            </w:r>
            <w:r w:rsidR="00734073" w:rsidRPr="00734073">
              <w:rPr>
                <w:rFonts w:ascii="Arial" w:hAnsi="Arial" w:cs="Arial"/>
                <w:noProof/>
                <w:webHidden/>
              </w:rPr>
              <w:fldChar w:fldCharType="end"/>
            </w:r>
          </w:hyperlink>
        </w:p>
        <w:p w14:paraId="6126A4BE" w14:textId="6586F7A9" w:rsidR="00734073" w:rsidRPr="00734073" w:rsidRDefault="00734073" w:rsidP="00734073">
          <w:pPr>
            <w:pStyle w:val="Kazalovsebine2"/>
            <w:numPr>
              <w:ilvl w:val="0"/>
              <w:numId w:val="59"/>
            </w:numPr>
            <w:tabs>
              <w:tab w:val="left" w:pos="720"/>
              <w:tab w:val="right" w:leader="dot" w:pos="9629"/>
            </w:tabs>
            <w:rPr>
              <w:rFonts w:ascii="Arial" w:eastAsiaTheme="minorEastAsia" w:hAnsi="Arial" w:cs="Arial"/>
              <w:b w:val="0"/>
              <w:bCs w:val="0"/>
              <w:smallCaps w:val="0"/>
              <w:noProof/>
              <w:kern w:val="2"/>
              <w:sz w:val="24"/>
              <w:szCs w:val="24"/>
              <w14:ligatures w14:val="standardContextual"/>
            </w:rPr>
          </w:pPr>
          <w:hyperlink w:anchor="_Toc222305641" w:history="1">
            <w:r w:rsidRPr="00734073">
              <w:rPr>
                <w:rStyle w:val="Hiperpovezava"/>
                <w:rFonts w:ascii="Arial" w:hAnsi="Arial" w:cs="Arial"/>
                <w:noProof/>
              </w:rPr>
              <w:t>Ponudnik</w:t>
            </w:r>
            <w:r w:rsidRPr="00734073">
              <w:rPr>
                <w:rFonts w:ascii="Arial" w:hAnsi="Arial" w:cs="Arial"/>
                <w:noProof/>
                <w:webHidden/>
              </w:rPr>
              <w:tab/>
            </w:r>
            <w:r w:rsidRPr="00734073">
              <w:rPr>
                <w:rFonts w:ascii="Arial" w:hAnsi="Arial" w:cs="Arial"/>
                <w:noProof/>
                <w:webHidden/>
              </w:rPr>
              <w:fldChar w:fldCharType="begin"/>
            </w:r>
            <w:r w:rsidRPr="00734073">
              <w:rPr>
                <w:rFonts w:ascii="Arial" w:hAnsi="Arial" w:cs="Arial"/>
                <w:noProof/>
                <w:webHidden/>
              </w:rPr>
              <w:instrText xml:space="preserve"> PAGEREF _Toc222305641 \h </w:instrText>
            </w:r>
            <w:r w:rsidRPr="00734073">
              <w:rPr>
                <w:rFonts w:ascii="Arial" w:hAnsi="Arial" w:cs="Arial"/>
                <w:noProof/>
                <w:webHidden/>
              </w:rPr>
            </w:r>
            <w:r w:rsidRPr="00734073">
              <w:rPr>
                <w:rFonts w:ascii="Arial" w:hAnsi="Arial" w:cs="Arial"/>
                <w:noProof/>
                <w:webHidden/>
              </w:rPr>
              <w:fldChar w:fldCharType="separate"/>
            </w:r>
            <w:r>
              <w:rPr>
                <w:rFonts w:ascii="Arial" w:hAnsi="Arial" w:cs="Arial"/>
                <w:noProof/>
                <w:webHidden/>
              </w:rPr>
              <w:t>5</w:t>
            </w:r>
            <w:r w:rsidRPr="00734073">
              <w:rPr>
                <w:rFonts w:ascii="Arial" w:hAnsi="Arial" w:cs="Arial"/>
                <w:noProof/>
                <w:webHidden/>
              </w:rPr>
              <w:fldChar w:fldCharType="end"/>
            </w:r>
          </w:hyperlink>
        </w:p>
        <w:p w14:paraId="228AE9B6" w14:textId="4C2DBB55" w:rsidR="00734073" w:rsidRPr="00734073" w:rsidRDefault="00734073" w:rsidP="00734073">
          <w:pPr>
            <w:pStyle w:val="Kazalovsebine2"/>
            <w:numPr>
              <w:ilvl w:val="0"/>
              <w:numId w:val="59"/>
            </w:numPr>
            <w:tabs>
              <w:tab w:val="left" w:pos="720"/>
              <w:tab w:val="right" w:leader="dot" w:pos="9629"/>
            </w:tabs>
            <w:rPr>
              <w:rFonts w:ascii="Arial" w:eastAsiaTheme="minorEastAsia" w:hAnsi="Arial" w:cs="Arial"/>
              <w:b w:val="0"/>
              <w:bCs w:val="0"/>
              <w:smallCaps w:val="0"/>
              <w:noProof/>
              <w:kern w:val="2"/>
              <w:sz w:val="24"/>
              <w:szCs w:val="24"/>
              <w14:ligatures w14:val="standardContextual"/>
            </w:rPr>
          </w:pPr>
          <w:hyperlink w:anchor="_Toc222305642" w:history="1">
            <w:r w:rsidRPr="00734073">
              <w:rPr>
                <w:rStyle w:val="Hiperpovezava"/>
                <w:rFonts w:ascii="Arial" w:hAnsi="Arial" w:cs="Arial"/>
                <w:noProof/>
              </w:rPr>
              <w:t>Rok in način predložitve ponudbe</w:t>
            </w:r>
            <w:r w:rsidRPr="00734073">
              <w:rPr>
                <w:rFonts w:ascii="Arial" w:hAnsi="Arial" w:cs="Arial"/>
                <w:noProof/>
                <w:webHidden/>
              </w:rPr>
              <w:tab/>
            </w:r>
            <w:r w:rsidRPr="00734073">
              <w:rPr>
                <w:rFonts w:ascii="Arial" w:hAnsi="Arial" w:cs="Arial"/>
                <w:noProof/>
                <w:webHidden/>
              </w:rPr>
              <w:fldChar w:fldCharType="begin"/>
            </w:r>
            <w:r w:rsidRPr="00734073">
              <w:rPr>
                <w:rFonts w:ascii="Arial" w:hAnsi="Arial" w:cs="Arial"/>
                <w:noProof/>
                <w:webHidden/>
              </w:rPr>
              <w:instrText xml:space="preserve"> PAGEREF _Toc222305642 \h </w:instrText>
            </w:r>
            <w:r w:rsidRPr="00734073">
              <w:rPr>
                <w:rFonts w:ascii="Arial" w:hAnsi="Arial" w:cs="Arial"/>
                <w:noProof/>
                <w:webHidden/>
              </w:rPr>
            </w:r>
            <w:r w:rsidRPr="00734073">
              <w:rPr>
                <w:rFonts w:ascii="Arial" w:hAnsi="Arial" w:cs="Arial"/>
                <w:noProof/>
                <w:webHidden/>
              </w:rPr>
              <w:fldChar w:fldCharType="separate"/>
            </w:r>
            <w:r>
              <w:rPr>
                <w:rFonts w:ascii="Arial" w:hAnsi="Arial" w:cs="Arial"/>
                <w:noProof/>
                <w:webHidden/>
              </w:rPr>
              <w:t>5</w:t>
            </w:r>
            <w:r w:rsidRPr="00734073">
              <w:rPr>
                <w:rFonts w:ascii="Arial" w:hAnsi="Arial" w:cs="Arial"/>
                <w:noProof/>
                <w:webHidden/>
              </w:rPr>
              <w:fldChar w:fldCharType="end"/>
            </w:r>
          </w:hyperlink>
        </w:p>
        <w:p w14:paraId="4634B90B" w14:textId="57E5530F" w:rsidR="00734073" w:rsidRPr="00734073" w:rsidRDefault="00734073" w:rsidP="00734073">
          <w:pPr>
            <w:pStyle w:val="Kazalovsebine2"/>
            <w:numPr>
              <w:ilvl w:val="0"/>
              <w:numId w:val="59"/>
            </w:numPr>
            <w:tabs>
              <w:tab w:val="left" w:pos="720"/>
              <w:tab w:val="right" w:leader="dot" w:pos="9629"/>
            </w:tabs>
            <w:rPr>
              <w:rFonts w:ascii="Arial" w:eastAsiaTheme="minorEastAsia" w:hAnsi="Arial" w:cs="Arial"/>
              <w:b w:val="0"/>
              <w:bCs w:val="0"/>
              <w:smallCaps w:val="0"/>
              <w:noProof/>
              <w:kern w:val="2"/>
              <w:sz w:val="24"/>
              <w:szCs w:val="24"/>
              <w14:ligatures w14:val="standardContextual"/>
            </w:rPr>
          </w:pPr>
          <w:hyperlink w:anchor="_Toc222305643" w:history="1">
            <w:r w:rsidRPr="00734073">
              <w:rPr>
                <w:rStyle w:val="Hiperpovezava"/>
                <w:rFonts w:ascii="Arial" w:hAnsi="Arial" w:cs="Arial"/>
                <w:noProof/>
              </w:rPr>
              <w:t>Čas in kraj odpiranja ponudb</w:t>
            </w:r>
            <w:r w:rsidRPr="00734073">
              <w:rPr>
                <w:rFonts w:ascii="Arial" w:hAnsi="Arial" w:cs="Arial"/>
                <w:noProof/>
                <w:webHidden/>
              </w:rPr>
              <w:tab/>
            </w:r>
            <w:r w:rsidRPr="00734073">
              <w:rPr>
                <w:rFonts w:ascii="Arial" w:hAnsi="Arial" w:cs="Arial"/>
                <w:noProof/>
                <w:webHidden/>
              </w:rPr>
              <w:fldChar w:fldCharType="begin"/>
            </w:r>
            <w:r w:rsidRPr="00734073">
              <w:rPr>
                <w:rFonts w:ascii="Arial" w:hAnsi="Arial" w:cs="Arial"/>
                <w:noProof/>
                <w:webHidden/>
              </w:rPr>
              <w:instrText xml:space="preserve"> PAGEREF _Toc222305643 \h </w:instrText>
            </w:r>
            <w:r w:rsidRPr="00734073">
              <w:rPr>
                <w:rFonts w:ascii="Arial" w:hAnsi="Arial" w:cs="Arial"/>
                <w:noProof/>
                <w:webHidden/>
              </w:rPr>
            </w:r>
            <w:r w:rsidRPr="00734073">
              <w:rPr>
                <w:rFonts w:ascii="Arial" w:hAnsi="Arial" w:cs="Arial"/>
                <w:noProof/>
                <w:webHidden/>
              </w:rPr>
              <w:fldChar w:fldCharType="separate"/>
            </w:r>
            <w:r>
              <w:rPr>
                <w:rFonts w:ascii="Arial" w:hAnsi="Arial" w:cs="Arial"/>
                <w:noProof/>
                <w:webHidden/>
              </w:rPr>
              <w:t>6</w:t>
            </w:r>
            <w:r w:rsidRPr="00734073">
              <w:rPr>
                <w:rFonts w:ascii="Arial" w:hAnsi="Arial" w:cs="Arial"/>
                <w:noProof/>
                <w:webHidden/>
              </w:rPr>
              <w:fldChar w:fldCharType="end"/>
            </w:r>
          </w:hyperlink>
        </w:p>
        <w:p w14:paraId="6FABB13C" w14:textId="6B518C0B" w:rsidR="00734073" w:rsidRPr="00734073" w:rsidRDefault="00734073" w:rsidP="00734073">
          <w:pPr>
            <w:pStyle w:val="Kazalovsebine2"/>
            <w:numPr>
              <w:ilvl w:val="0"/>
              <w:numId w:val="59"/>
            </w:numPr>
            <w:tabs>
              <w:tab w:val="left" w:pos="720"/>
              <w:tab w:val="right" w:leader="dot" w:pos="9629"/>
            </w:tabs>
            <w:rPr>
              <w:rFonts w:ascii="Arial" w:eastAsiaTheme="minorEastAsia" w:hAnsi="Arial" w:cs="Arial"/>
              <w:b w:val="0"/>
              <w:bCs w:val="0"/>
              <w:smallCaps w:val="0"/>
              <w:noProof/>
              <w:kern w:val="2"/>
              <w:sz w:val="24"/>
              <w:szCs w:val="24"/>
              <w14:ligatures w14:val="standardContextual"/>
            </w:rPr>
          </w:pPr>
          <w:hyperlink w:anchor="_Toc222305644" w:history="1">
            <w:r w:rsidRPr="00734073">
              <w:rPr>
                <w:rStyle w:val="Hiperpovezava"/>
                <w:rFonts w:ascii="Arial" w:hAnsi="Arial" w:cs="Arial"/>
                <w:noProof/>
              </w:rPr>
              <w:t>Ugotavljanje sposobnosti</w:t>
            </w:r>
            <w:r w:rsidRPr="00734073">
              <w:rPr>
                <w:rFonts w:ascii="Arial" w:hAnsi="Arial" w:cs="Arial"/>
                <w:noProof/>
                <w:webHidden/>
              </w:rPr>
              <w:tab/>
            </w:r>
            <w:r w:rsidRPr="00734073">
              <w:rPr>
                <w:rFonts w:ascii="Arial" w:hAnsi="Arial" w:cs="Arial"/>
                <w:noProof/>
                <w:webHidden/>
              </w:rPr>
              <w:fldChar w:fldCharType="begin"/>
            </w:r>
            <w:r w:rsidRPr="00734073">
              <w:rPr>
                <w:rFonts w:ascii="Arial" w:hAnsi="Arial" w:cs="Arial"/>
                <w:noProof/>
                <w:webHidden/>
              </w:rPr>
              <w:instrText xml:space="preserve"> PAGEREF _Toc222305644 \h </w:instrText>
            </w:r>
            <w:r w:rsidRPr="00734073">
              <w:rPr>
                <w:rFonts w:ascii="Arial" w:hAnsi="Arial" w:cs="Arial"/>
                <w:noProof/>
                <w:webHidden/>
              </w:rPr>
            </w:r>
            <w:r w:rsidRPr="00734073">
              <w:rPr>
                <w:rFonts w:ascii="Arial" w:hAnsi="Arial" w:cs="Arial"/>
                <w:noProof/>
                <w:webHidden/>
              </w:rPr>
              <w:fldChar w:fldCharType="separate"/>
            </w:r>
            <w:r>
              <w:rPr>
                <w:rFonts w:ascii="Arial" w:hAnsi="Arial" w:cs="Arial"/>
                <w:noProof/>
                <w:webHidden/>
              </w:rPr>
              <w:t>6</w:t>
            </w:r>
            <w:r w:rsidRPr="00734073">
              <w:rPr>
                <w:rFonts w:ascii="Arial" w:hAnsi="Arial" w:cs="Arial"/>
                <w:noProof/>
                <w:webHidden/>
              </w:rPr>
              <w:fldChar w:fldCharType="end"/>
            </w:r>
          </w:hyperlink>
        </w:p>
        <w:p w14:paraId="1FE7A9CA" w14:textId="06C9D7B9" w:rsidR="00734073" w:rsidRPr="00734073" w:rsidRDefault="00734073" w:rsidP="00734073">
          <w:pPr>
            <w:pStyle w:val="Kazalovsebine2"/>
            <w:numPr>
              <w:ilvl w:val="0"/>
              <w:numId w:val="59"/>
            </w:numPr>
            <w:tabs>
              <w:tab w:val="left" w:pos="720"/>
              <w:tab w:val="right" w:leader="dot" w:pos="9629"/>
            </w:tabs>
            <w:rPr>
              <w:rFonts w:ascii="Arial" w:eastAsiaTheme="minorEastAsia" w:hAnsi="Arial" w:cs="Arial"/>
              <w:b w:val="0"/>
              <w:bCs w:val="0"/>
              <w:smallCaps w:val="0"/>
              <w:noProof/>
              <w:kern w:val="2"/>
              <w:sz w:val="24"/>
              <w:szCs w:val="24"/>
              <w14:ligatures w14:val="standardContextual"/>
            </w:rPr>
          </w:pPr>
          <w:hyperlink w:anchor="_Toc222305647" w:history="1">
            <w:r w:rsidRPr="00734073">
              <w:rPr>
                <w:rStyle w:val="Hiperpovezava"/>
                <w:rFonts w:ascii="Arial" w:hAnsi="Arial" w:cs="Arial"/>
                <w:noProof/>
              </w:rPr>
              <w:t>Finančna zavarovanja</w:t>
            </w:r>
            <w:r w:rsidRPr="00734073">
              <w:rPr>
                <w:rFonts w:ascii="Arial" w:hAnsi="Arial" w:cs="Arial"/>
                <w:noProof/>
                <w:webHidden/>
              </w:rPr>
              <w:tab/>
            </w:r>
            <w:r w:rsidRPr="00734073">
              <w:rPr>
                <w:rFonts w:ascii="Arial" w:hAnsi="Arial" w:cs="Arial"/>
                <w:noProof/>
                <w:webHidden/>
              </w:rPr>
              <w:fldChar w:fldCharType="begin"/>
            </w:r>
            <w:r w:rsidRPr="00734073">
              <w:rPr>
                <w:rFonts w:ascii="Arial" w:hAnsi="Arial" w:cs="Arial"/>
                <w:noProof/>
                <w:webHidden/>
              </w:rPr>
              <w:instrText xml:space="preserve"> PAGEREF _Toc222305647 \h </w:instrText>
            </w:r>
            <w:r w:rsidRPr="00734073">
              <w:rPr>
                <w:rFonts w:ascii="Arial" w:hAnsi="Arial" w:cs="Arial"/>
                <w:noProof/>
                <w:webHidden/>
              </w:rPr>
            </w:r>
            <w:r w:rsidRPr="00734073">
              <w:rPr>
                <w:rFonts w:ascii="Arial" w:hAnsi="Arial" w:cs="Arial"/>
                <w:noProof/>
                <w:webHidden/>
              </w:rPr>
              <w:fldChar w:fldCharType="separate"/>
            </w:r>
            <w:r>
              <w:rPr>
                <w:rFonts w:ascii="Arial" w:hAnsi="Arial" w:cs="Arial"/>
                <w:noProof/>
                <w:webHidden/>
              </w:rPr>
              <w:t>12</w:t>
            </w:r>
            <w:r w:rsidRPr="00734073">
              <w:rPr>
                <w:rFonts w:ascii="Arial" w:hAnsi="Arial" w:cs="Arial"/>
                <w:noProof/>
                <w:webHidden/>
              </w:rPr>
              <w:fldChar w:fldCharType="end"/>
            </w:r>
          </w:hyperlink>
        </w:p>
        <w:p w14:paraId="15697D7B" w14:textId="3CCD96D2" w:rsidR="00734073" w:rsidRPr="00734073" w:rsidRDefault="00734073" w:rsidP="00734073">
          <w:pPr>
            <w:pStyle w:val="Kazalovsebine2"/>
            <w:numPr>
              <w:ilvl w:val="0"/>
              <w:numId w:val="59"/>
            </w:numPr>
            <w:tabs>
              <w:tab w:val="left" w:pos="720"/>
              <w:tab w:val="right" w:leader="dot" w:pos="9629"/>
            </w:tabs>
            <w:rPr>
              <w:rFonts w:ascii="Arial" w:eastAsiaTheme="minorEastAsia" w:hAnsi="Arial" w:cs="Arial"/>
              <w:b w:val="0"/>
              <w:bCs w:val="0"/>
              <w:smallCaps w:val="0"/>
              <w:noProof/>
              <w:kern w:val="2"/>
              <w:sz w:val="24"/>
              <w:szCs w:val="24"/>
              <w14:ligatures w14:val="standardContextual"/>
            </w:rPr>
          </w:pPr>
          <w:hyperlink w:anchor="_Toc222305648" w:history="1">
            <w:r w:rsidRPr="00734073">
              <w:rPr>
                <w:rStyle w:val="Hiperpovezava"/>
                <w:rFonts w:ascii="Arial" w:eastAsia="SimSun" w:hAnsi="Arial" w:cs="Arial"/>
                <w:noProof/>
                <w:lang w:eastAsia="x-none"/>
              </w:rPr>
              <w:t>Drugi</w:t>
            </w:r>
            <w:r w:rsidRPr="00734073">
              <w:rPr>
                <w:rStyle w:val="Hiperpovezava"/>
                <w:rFonts w:ascii="Arial" w:eastAsia="SimSun" w:hAnsi="Arial" w:cs="Arial"/>
                <w:noProof/>
                <w:lang w:val="x-none" w:eastAsia="x-none"/>
              </w:rPr>
              <w:t xml:space="preserve"> pogoji</w:t>
            </w:r>
            <w:r w:rsidRPr="00734073">
              <w:rPr>
                <w:rFonts w:ascii="Arial" w:hAnsi="Arial" w:cs="Arial"/>
                <w:noProof/>
                <w:webHidden/>
              </w:rPr>
              <w:tab/>
            </w:r>
            <w:r w:rsidRPr="00734073">
              <w:rPr>
                <w:rFonts w:ascii="Arial" w:hAnsi="Arial" w:cs="Arial"/>
                <w:noProof/>
                <w:webHidden/>
              </w:rPr>
              <w:fldChar w:fldCharType="begin"/>
            </w:r>
            <w:r w:rsidRPr="00734073">
              <w:rPr>
                <w:rFonts w:ascii="Arial" w:hAnsi="Arial" w:cs="Arial"/>
                <w:noProof/>
                <w:webHidden/>
              </w:rPr>
              <w:instrText xml:space="preserve"> PAGEREF _Toc222305648 \h </w:instrText>
            </w:r>
            <w:r w:rsidRPr="00734073">
              <w:rPr>
                <w:rFonts w:ascii="Arial" w:hAnsi="Arial" w:cs="Arial"/>
                <w:noProof/>
                <w:webHidden/>
              </w:rPr>
            </w:r>
            <w:r w:rsidRPr="00734073">
              <w:rPr>
                <w:rFonts w:ascii="Arial" w:hAnsi="Arial" w:cs="Arial"/>
                <w:noProof/>
                <w:webHidden/>
              </w:rPr>
              <w:fldChar w:fldCharType="separate"/>
            </w:r>
            <w:r>
              <w:rPr>
                <w:rFonts w:ascii="Arial" w:hAnsi="Arial" w:cs="Arial"/>
                <w:noProof/>
                <w:webHidden/>
              </w:rPr>
              <w:t>12</w:t>
            </w:r>
            <w:r w:rsidRPr="00734073">
              <w:rPr>
                <w:rFonts w:ascii="Arial" w:hAnsi="Arial" w:cs="Arial"/>
                <w:noProof/>
                <w:webHidden/>
              </w:rPr>
              <w:fldChar w:fldCharType="end"/>
            </w:r>
          </w:hyperlink>
        </w:p>
        <w:p w14:paraId="0AFF9C06" w14:textId="7CD6BB49" w:rsidR="00734073" w:rsidRPr="00734073" w:rsidRDefault="00734073" w:rsidP="00734073">
          <w:pPr>
            <w:pStyle w:val="Kazalovsebine2"/>
            <w:numPr>
              <w:ilvl w:val="0"/>
              <w:numId w:val="59"/>
            </w:numPr>
            <w:tabs>
              <w:tab w:val="left" w:pos="720"/>
              <w:tab w:val="right" w:leader="dot" w:pos="9629"/>
            </w:tabs>
            <w:rPr>
              <w:rFonts w:ascii="Arial" w:eastAsiaTheme="minorEastAsia" w:hAnsi="Arial" w:cs="Arial"/>
              <w:b w:val="0"/>
              <w:bCs w:val="0"/>
              <w:smallCaps w:val="0"/>
              <w:noProof/>
              <w:kern w:val="2"/>
              <w:sz w:val="24"/>
              <w:szCs w:val="24"/>
              <w14:ligatures w14:val="standardContextual"/>
            </w:rPr>
          </w:pPr>
          <w:hyperlink w:anchor="_Toc222305649" w:history="1">
            <w:r w:rsidRPr="00734073">
              <w:rPr>
                <w:rStyle w:val="Hiperpovezava"/>
                <w:rFonts w:ascii="Arial" w:hAnsi="Arial" w:cs="Arial"/>
                <w:noProof/>
              </w:rPr>
              <w:t>Obseg naročila in tehnične zahteve</w:t>
            </w:r>
            <w:r w:rsidRPr="00734073">
              <w:rPr>
                <w:rFonts w:ascii="Arial" w:hAnsi="Arial" w:cs="Arial"/>
                <w:noProof/>
                <w:webHidden/>
              </w:rPr>
              <w:tab/>
            </w:r>
            <w:r w:rsidRPr="00734073">
              <w:rPr>
                <w:rFonts w:ascii="Arial" w:hAnsi="Arial" w:cs="Arial"/>
                <w:noProof/>
                <w:webHidden/>
              </w:rPr>
              <w:fldChar w:fldCharType="begin"/>
            </w:r>
            <w:r w:rsidRPr="00734073">
              <w:rPr>
                <w:rFonts w:ascii="Arial" w:hAnsi="Arial" w:cs="Arial"/>
                <w:noProof/>
                <w:webHidden/>
              </w:rPr>
              <w:instrText xml:space="preserve"> PAGEREF _Toc222305649 \h </w:instrText>
            </w:r>
            <w:r w:rsidRPr="00734073">
              <w:rPr>
                <w:rFonts w:ascii="Arial" w:hAnsi="Arial" w:cs="Arial"/>
                <w:noProof/>
                <w:webHidden/>
              </w:rPr>
            </w:r>
            <w:r w:rsidRPr="00734073">
              <w:rPr>
                <w:rFonts w:ascii="Arial" w:hAnsi="Arial" w:cs="Arial"/>
                <w:noProof/>
                <w:webHidden/>
              </w:rPr>
              <w:fldChar w:fldCharType="separate"/>
            </w:r>
            <w:r>
              <w:rPr>
                <w:rFonts w:ascii="Arial" w:hAnsi="Arial" w:cs="Arial"/>
                <w:noProof/>
                <w:webHidden/>
              </w:rPr>
              <w:t>12</w:t>
            </w:r>
            <w:r w:rsidRPr="00734073">
              <w:rPr>
                <w:rFonts w:ascii="Arial" w:hAnsi="Arial" w:cs="Arial"/>
                <w:noProof/>
                <w:webHidden/>
              </w:rPr>
              <w:fldChar w:fldCharType="end"/>
            </w:r>
          </w:hyperlink>
        </w:p>
        <w:p w14:paraId="0B113879" w14:textId="1402986F" w:rsidR="00734073" w:rsidRPr="00734073" w:rsidRDefault="00734073" w:rsidP="00734073">
          <w:pPr>
            <w:pStyle w:val="Kazalovsebine2"/>
            <w:numPr>
              <w:ilvl w:val="0"/>
              <w:numId w:val="59"/>
            </w:numPr>
            <w:tabs>
              <w:tab w:val="left" w:pos="720"/>
              <w:tab w:val="right" w:leader="dot" w:pos="9629"/>
            </w:tabs>
            <w:rPr>
              <w:rFonts w:ascii="Arial" w:eastAsiaTheme="minorEastAsia" w:hAnsi="Arial" w:cs="Arial"/>
              <w:b w:val="0"/>
              <w:bCs w:val="0"/>
              <w:smallCaps w:val="0"/>
              <w:noProof/>
              <w:kern w:val="2"/>
              <w:sz w:val="24"/>
              <w:szCs w:val="24"/>
              <w14:ligatures w14:val="standardContextual"/>
            </w:rPr>
          </w:pPr>
          <w:hyperlink w:anchor="_Toc222305650" w:history="1">
            <w:r w:rsidRPr="00734073">
              <w:rPr>
                <w:rStyle w:val="Hiperpovezava"/>
                <w:rFonts w:ascii="Arial" w:hAnsi="Arial" w:cs="Arial"/>
                <w:noProof/>
              </w:rPr>
              <w:t>Merilo za ocenjevanje ponudb</w:t>
            </w:r>
            <w:r w:rsidRPr="00734073">
              <w:rPr>
                <w:rFonts w:ascii="Arial" w:hAnsi="Arial" w:cs="Arial"/>
                <w:noProof/>
                <w:webHidden/>
              </w:rPr>
              <w:tab/>
            </w:r>
            <w:r w:rsidRPr="00734073">
              <w:rPr>
                <w:rFonts w:ascii="Arial" w:hAnsi="Arial" w:cs="Arial"/>
                <w:noProof/>
                <w:webHidden/>
              </w:rPr>
              <w:fldChar w:fldCharType="begin"/>
            </w:r>
            <w:r w:rsidRPr="00734073">
              <w:rPr>
                <w:rFonts w:ascii="Arial" w:hAnsi="Arial" w:cs="Arial"/>
                <w:noProof/>
                <w:webHidden/>
              </w:rPr>
              <w:instrText xml:space="preserve"> PAGEREF _Toc222305650 \h </w:instrText>
            </w:r>
            <w:r w:rsidRPr="00734073">
              <w:rPr>
                <w:rFonts w:ascii="Arial" w:hAnsi="Arial" w:cs="Arial"/>
                <w:noProof/>
                <w:webHidden/>
              </w:rPr>
            </w:r>
            <w:r w:rsidRPr="00734073">
              <w:rPr>
                <w:rFonts w:ascii="Arial" w:hAnsi="Arial" w:cs="Arial"/>
                <w:noProof/>
                <w:webHidden/>
              </w:rPr>
              <w:fldChar w:fldCharType="separate"/>
            </w:r>
            <w:r>
              <w:rPr>
                <w:rFonts w:ascii="Arial" w:hAnsi="Arial" w:cs="Arial"/>
                <w:noProof/>
                <w:webHidden/>
              </w:rPr>
              <w:t>13</w:t>
            </w:r>
            <w:r w:rsidRPr="00734073">
              <w:rPr>
                <w:rFonts w:ascii="Arial" w:hAnsi="Arial" w:cs="Arial"/>
                <w:noProof/>
                <w:webHidden/>
              </w:rPr>
              <w:fldChar w:fldCharType="end"/>
            </w:r>
          </w:hyperlink>
        </w:p>
        <w:p w14:paraId="2EB02677" w14:textId="5A1147DB" w:rsidR="00734073" w:rsidRPr="00734073" w:rsidRDefault="00734073" w:rsidP="00734073">
          <w:pPr>
            <w:pStyle w:val="Kazalovsebine2"/>
            <w:numPr>
              <w:ilvl w:val="0"/>
              <w:numId w:val="59"/>
            </w:numPr>
            <w:tabs>
              <w:tab w:val="left" w:pos="720"/>
              <w:tab w:val="right" w:leader="dot" w:pos="9629"/>
            </w:tabs>
            <w:rPr>
              <w:rFonts w:ascii="Arial" w:eastAsiaTheme="minorEastAsia" w:hAnsi="Arial" w:cs="Arial"/>
              <w:b w:val="0"/>
              <w:bCs w:val="0"/>
              <w:smallCaps w:val="0"/>
              <w:noProof/>
              <w:kern w:val="2"/>
              <w:sz w:val="24"/>
              <w:szCs w:val="24"/>
              <w14:ligatures w14:val="standardContextual"/>
            </w:rPr>
          </w:pPr>
          <w:hyperlink w:anchor="_Toc222305651" w:history="1">
            <w:r w:rsidRPr="00734073">
              <w:rPr>
                <w:rStyle w:val="Hiperpovezava"/>
                <w:rFonts w:ascii="Arial" w:hAnsi="Arial" w:cs="Arial"/>
                <w:noProof/>
              </w:rPr>
              <w:t>Ponudba</w:t>
            </w:r>
            <w:r w:rsidRPr="00734073">
              <w:rPr>
                <w:rFonts w:ascii="Arial" w:hAnsi="Arial" w:cs="Arial"/>
                <w:noProof/>
                <w:webHidden/>
              </w:rPr>
              <w:tab/>
            </w:r>
            <w:r w:rsidRPr="00734073">
              <w:rPr>
                <w:rFonts w:ascii="Arial" w:hAnsi="Arial" w:cs="Arial"/>
                <w:noProof/>
                <w:webHidden/>
              </w:rPr>
              <w:fldChar w:fldCharType="begin"/>
            </w:r>
            <w:r w:rsidRPr="00734073">
              <w:rPr>
                <w:rFonts w:ascii="Arial" w:hAnsi="Arial" w:cs="Arial"/>
                <w:noProof/>
                <w:webHidden/>
              </w:rPr>
              <w:instrText xml:space="preserve"> PAGEREF _Toc222305651 \h </w:instrText>
            </w:r>
            <w:r w:rsidRPr="00734073">
              <w:rPr>
                <w:rFonts w:ascii="Arial" w:hAnsi="Arial" w:cs="Arial"/>
                <w:noProof/>
                <w:webHidden/>
              </w:rPr>
            </w:r>
            <w:r w:rsidRPr="00734073">
              <w:rPr>
                <w:rFonts w:ascii="Arial" w:hAnsi="Arial" w:cs="Arial"/>
                <w:noProof/>
                <w:webHidden/>
              </w:rPr>
              <w:fldChar w:fldCharType="separate"/>
            </w:r>
            <w:r>
              <w:rPr>
                <w:rFonts w:ascii="Arial" w:hAnsi="Arial" w:cs="Arial"/>
                <w:noProof/>
                <w:webHidden/>
              </w:rPr>
              <w:t>14</w:t>
            </w:r>
            <w:r w:rsidRPr="00734073">
              <w:rPr>
                <w:rFonts w:ascii="Arial" w:hAnsi="Arial" w:cs="Arial"/>
                <w:noProof/>
                <w:webHidden/>
              </w:rPr>
              <w:fldChar w:fldCharType="end"/>
            </w:r>
          </w:hyperlink>
        </w:p>
        <w:p w14:paraId="368B75D2" w14:textId="35EB4364" w:rsidR="00734073" w:rsidRPr="00734073" w:rsidRDefault="00734073" w:rsidP="00734073">
          <w:pPr>
            <w:pStyle w:val="Kazalovsebine2"/>
            <w:numPr>
              <w:ilvl w:val="0"/>
              <w:numId w:val="59"/>
            </w:numPr>
            <w:tabs>
              <w:tab w:val="left" w:pos="720"/>
              <w:tab w:val="right" w:leader="dot" w:pos="9629"/>
            </w:tabs>
            <w:rPr>
              <w:rFonts w:ascii="Arial" w:eastAsiaTheme="minorEastAsia" w:hAnsi="Arial" w:cs="Arial"/>
              <w:b w:val="0"/>
              <w:bCs w:val="0"/>
              <w:smallCaps w:val="0"/>
              <w:noProof/>
              <w:kern w:val="2"/>
              <w:sz w:val="24"/>
              <w:szCs w:val="24"/>
              <w14:ligatures w14:val="standardContextual"/>
            </w:rPr>
          </w:pPr>
          <w:hyperlink w:anchor="_Toc222305663" w:history="1">
            <w:r w:rsidRPr="00734073">
              <w:rPr>
                <w:rStyle w:val="Hiperpovezava"/>
                <w:rFonts w:ascii="Arial" w:eastAsia="SimSun" w:hAnsi="Arial" w:cs="Arial"/>
                <w:noProof/>
                <w:lang w:val="x-none" w:eastAsia="x-none"/>
              </w:rPr>
              <w:t>Skupna ponudba</w:t>
            </w:r>
            <w:r w:rsidRPr="00734073">
              <w:rPr>
                <w:rFonts w:ascii="Arial" w:hAnsi="Arial" w:cs="Arial"/>
                <w:noProof/>
                <w:webHidden/>
              </w:rPr>
              <w:tab/>
            </w:r>
            <w:r w:rsidRPr="00734073">
              <w:rPr>
                <w:rFonts w:ascii="Arial" w:hAnsi="Arial" w:cs="Arial"/>
                <w:noProof/>
                <w:webHidden/>
              </w:rPr>
              <w:fldChar w:fldCharType="begin"/>
            </w:r>
            <w:r w:rsidRPr="00734073">
              <w:rPr>
                <w:rFonts w:ascii="Arial" w:hAnsi="Arial" w:cs="Arial"/>
                <w:noProof/>
                <w:webHidden/>
              </w:rPr>
              <w:instrText xml:space="preserve"> PAGEREF _Toc222305663 \h </w:instrText>
            </w:r>
            <w:r w:rsidRPr="00734073">
              <w:rPr>
                <w:rFonts w:ascii="Arial" w:hAnsi="Arial" w:cs="Arial"/>
                <w:noProof/>
                <w:webHidden/>
              </w:rPr>
            </w:r>
            <w:r w:rsidRPr="00734073">
              <w:rPr>
                <w:rFonts w:ascii="Arial" w:hAnsi="Arial" w:cs="Arial"/>
                <w:noProof/>
                <w:webHidden/>
              </w:rPr>
              <w:fldChar w:fldCharType="separate"/>
            </w:r>
            <w:r>
              <w:rPr>
                <w:rFonts w:ascii="Arial" w:hAnsi="Arial" w:cs="Arial"/>
                <w:noProof/>
                <w:webHidden/>
              </w:rPr>
              <w:t>16</w:t>
            </w:r>
            <w:r w:rsidRPr="00734073">
              <w:rPr>
                <w:rFonts w:ascii="Arial" w:hAnsi="Arial" w:cs="Arial"/>
                <w:noProof/>
                <w:webHidden/>
              </w:rPr>
              <w:fldChar w:fldCharType="end"/>
            </w:r>
          </w:hyperlink>
        </w:p>
        <w:p w14:paraId="1F33CD96" w14:textId="14E6ED0D" w:rsidR="00734073" w:rsidRPr="00734073" w:rsidRDefault="00734073" w:rsidP="00734073">
          <w:pPr>
            <w:pStyle w:val="Kazalovsebine2"/>
            <w:numPr>
              <w:ilvl w:val="0"/>
              <w:numId w:val="59"/>
            </w:numPr>
            <w:tabs>
              <w:tab w:val="left" w:pos="720"/>
              <w:tab w:val="right" w:leader="dot" w:pos="9629"/>
            </w:tabs>
            <w:rPr>
              <w:rFonts w:ascii="Arial" w:eastAsiaTheme="minorEastAsia" w:hAnsi="Arial" w:cs="Arial"/>
              <w:b w:val="0"/>
              <w:bCs w:val="0"/>
              <w:smallCaps w:val="0"/>
              <w:noProof/>
              <w:kern w:val="2"/>
              <w:sz w:val="24"/>
              <w:szCs w:val="24"/>
              <w14:ligatures w14:val="standardContextual"/>
            </w:rPr>
          </w:pPr>
          <w:hyperlink w:anchor="_Toc222305664" w:history="1">
            <w:r w:rsidRPr="00734073">
              <w:rPr>
                <w:rStyle w:val="Hiperpovezava"/>
                <w:rFonts w:ascii="Arial" w:eastAsia="SimSun" w:hAnsi="Arial" w:cs="Arial"/>
                <w:noProof/>
                <w:lang w:val="x-none" w:eastAsia="x-none"/>
              </w:rPr>
              <w:t>Ponudba s podizvajalci</w:t>
            </w:r>
            <w:r w:rsidRPr="00734073">
              <w:rPr>
                <w:rFonts w:ascii="Arial" w:hAnsi="Arial" w:cs="Arial"/>
                <w:noProof/>
                <w:webHidden/>
              </w:rPr>
              <w:tab/>
            </w:r>
            <w:r w:rsidRPr="00734073">
              <w:rPr>
                <w:rFonts w:ascii="Arial" w:hAnsi="Arial" w:cs="Arial"/>
                <w:noProof/>
                <w:webHidden/>
              </w:rPr>
              <w:fldChar w:fldCharType="begin"/>
            </w:r>
            <w:r w:rsidRPr="00734073">
              <w:rPr>
                <w:rFonts w:ascii="Arial" w:hAnsi="Arial" w:cs="Arial"/>
                <w:noProof/>
                <w:webHidden/>
              </w:rPr>
              <w:instrText xml:space="preserve"> PAGEREF _Toc222305664 \h </w:instrText>
            </w:r>
            <w:r w:rsidRPr="00734073">
              <w:rPr>
                <w:rFonts w:ascii="Arial" w:hAnsi="Arial" w:cs="Arial"/>
                <w:noProof/>
                <w:webHidden/>
              </w:rPr>
            </w:r>
            <w:r w:rsidRPr="00734073">
              <w:rPr>
                <w:rFonts w:ascii="Arial" w:hAnsi="Arial" w:cs="Arial"/>
                <w:noProof/>
                <w:webHidden/>
              </w:rPr>
              <w:fldChar w:fldCharType="separate"/>
            </w:r>
            <w:r>
              <w:rPr>
                <w:rFonts w:ascii="Arial" w:hAnsi="Arial" w:cs="Arial"/>
                <w:noProof/>
                <w:webHidden/>
              </w:rPr>
              <w:t>16</w:t>
            </w:r>
            <w:r w:rsidRPr="00734073">
              <w:rPr>
                <w:rFonts w:ascii="Arial" w:hAnsi="Arial" w:cs="Arial"/>
                <w:noProof/>
                <w:webHidden/>
              </w:rPr>
              <w:fldChar w:fldCharType="end"/>
            </w:r>
          </w:hyperlink>
        </w:p>
        <w:p w14:paraId="2162B43C" w14:textId="581F98FF" w:rsidR="00734073" w:rsidRPr="00734073" w:rsidRDefault="00734073" w:rsidP="00734073">
          <w:pPr>
            <w:pStyle w:val="Kazalovsebine2"/>
            <w:numPr>
              <w:ilvl w:val="0"/>
              <w:numId w:val="59"/>
            </w:numPr>
            <w:tabs>
              <w:tab w:val="left" w:pos="720"/>
              <w:tab w:val="right" w:leader="dot" w:pos="9629"/>
            </w:tabs>
            <w:rPr>
              <w:rFonts w:ascii="Arial" w:eastAsiaTheme="minorEastAsia" w:hAnsi="Arial" w:cs="Arial"/>
              <w:b w:val="0"/>
              <w:bCs w:val="0"/>
              <w:smallCaps w:val="0"/>
              <w:noProof/>
              <w:kern w:val="2"/>
              <w:sz w:val="24"/>
              <w:szCs w:val="24"/>
              <w14:ligatures w14:val="standardContextual"/>
            </w:rPr>
          </w:pPr>
          <w:hyperlink w:anchor="_Toc222305665" w:history="1">
            <w:r w:rsidRPr="00734073">
              <w:rPr>
                <w:rStyle w:val="Hiperpovezava"/>
                <w:rFonts w:ascii="Arial" w:eastAsia="SimSun" w:hAnsi="Arial" w:cs="Arial"/>
                <w:noProof/>
                <w:lang w:val="x-none" w:eastAsia="x-none"/>
              </w:rPr>
              <w:t>Tuji ponudnik</w:t>
            </w:r>
            <w:r w:rsidRPr="00734073">
              <w:rPr>
                <w:rFonts w:ascii="Arial" w:hAnsi="Arial" w:cs="Arial"/>
                <w:noProof/>
                <w:webHidden/>
              </w:rPr>
              <w:tab/>
            </w:r>
            <w:r w:rsidRPr="00734073">
              <w:rPr>
                <w:rFonts w:ascii="Arial" w:hAnsi="Arial" w:cs="Arial"/>
                <w:noProof/>
                <w:webHidden/>
              </w:rPr>
              <w:fldChar w:fldCharType="begin"/>
            </w:r>
            <w:r w:rsidRPr="00734073">
              <w:rPr>
                <w:rFonts w:ascii="Arial" w:hAnsi="Arial" w:cs="Arial"/>
                <w:noProof/>
                <w:webHidden/>
              </w:rPr>
              <w:instrText xml:space="preserve"> PAGEREF _Toc222305665 \h </w:instrText>
            </w:r>
            <w:r w:rsidRPr="00734073">
              <w:rPr>
                <w:rFonts w:ascii="Arial" w:hAnsi="Arial" w:cs="Arial"/>
                <w:noProof/>
                <w:webHidden/>
              </w:rPr>
            </w:r>
            <w:r w:rsidRPr="00734073">
              <w:rPr>
                <w:rFonts w:ascii="Arial" w:hAnsi="Arial" w:cs="Arial"/>
                <w:noProof/>
                <w:webHidden/>
              </w:rPr>
              <w:fldChar w:fldCharType="separate"/>
            </w:r>
            <w:r>
              <w:rPr>
                <w:rFonts w:ascii="Arial" w:hAnsi="Arial" w:cs="Arial"/>
                <w:noProof/>
                <w:webHidden/>
              </w:rPr>
              <w:t>17</w:t>
            </w:r>
            <w:r w:rsidRPr="00734073">
              <w:rPr>
                <w:rFonts w:ascii="Arial" w:hAnsi="Arial" w:cs="Arial"/>
                <w:noProof/>
                <w:webHidden/>
              </w:rPr>
              <w:fldChar w:fldCharType="end"/>
            </w:r>
          </w:hyperlink>
        </w:p>
        <w:p w14:paraId="62A912E0" w14:textId="7E76B1F4" w:rsidR="00734073" w:rsidRPr="00734073" w:rsidRDefault="00734073" w:rsidP="00734073">
          <w:pPr>
            <w:pStyle w:val="Kazalovsebine2"/>
            <w:numPr>
              <w:ilvl w:val="0"/>
              <w:numId w:val="59"/>
            </w:numPr>
            <w:tabs>
              <w:tab w:val="left" w:pos="720"/>
              <w:tab w:val="right" w:leader="dot" w:pos="9629"/>
            </w:tabs>
            <w:rPr>
              <w:rFonts w:ascii="Arial" w:eastAsiaTheme="minorEastAsia" w:hAnsi="Arial" w:cs="Arial"/>
              <w:b w:val="0"/>
              <w:bCs w:val="0"/>
              <w:smallCaps w:val="0"/>
              <w:noProof/>
              <w:kern w:val="2"/>
              <w:sz w:val="24"/>
              <w:szCs w:val="24"/>
              <w14:ligatures w14:val="standardContextual"/>
            </w:rPr>
          </w:pPr>
          <w:hyperlink w:anchor="_Toc222305666" w:history="1">
            <w:r w:rsidRPr="00734073">
              <w:rPr>
                <w:rStyle w:val="Hiperpovezava"/>
                <w:rFonts w:ascii="Arial" w:eastAsia="SimSun" w:hAnsi="Arial" w:cs="Arial"/>
                <w:noProof/>
                <w:lang w:val="x-none" w:eastAsia="x-none"/>
              </w:rPr>
              <w:t>Neobičajno nizka ponudba</w:t>
            </w:r>
            <w:r w:rsidRPr="00734073">
              <w:rPr>
                <w:rFonts w:ascii="Arial" w:hAnsi="Arial" w:cs="Arial"/>
                <w:noProof/>
                <w:webHidden/>
              </w:rPr>
              <w:tab/>
            </w:r>
            <w:r w:rsidRPr="00734073">
              <w:rPr>
                <w:rFonts w:ascii="Arial" w:hAnsi="Arial" w:cs="Arial"/>
                <w:noProof/>
                <w:webHidden/>
              </w:rPr>
              <w:fldChar w:fldCharType="begin"/>
            </w:r>
            <w:r w:rsidRPr="00734073">
              <w:rPr>
                <w:rFonts w:ascii="Arial" w:hAnsi="Arial" w:cs="Arial"/>
                <w:noProof/>
                <w:webHidden/>
              </w:rPr>
              <w:instrText xml:space="preserve"> PAGEREF _Toc222305666 \h </w:instrText>
            </w:r>
            <w:r w:rsidRPr="00734073">
              <w:rPr>
                <w:rFonts w:ascii="Arial" w:hAnsi="Arial" w:cs="Arial"/>
                <w:noProof/>
                <w:webHidden/>
              </w:rPr>
            </w:r>
            <w:r w:rsidRPr="00734073">
              <w:rPr>
                <w:rFonts w:ascii="Arial" w:hAnsi="Arial" w:cs="Arial"/>
                <w:noProof/>
                <w:webHidden/>
              </w:rPr>
              <w:fldChar w:fldCharType="separate"/>
            </w:r>
            <w:r>
              <w:rPr>
                <w:rFonts w:ascii="Arial" w:hAnsi="Arial" w:cs="Arial"/>
                <w:noProof/>
                <w:webHidden/>
              </w:rPr>
              <w:t>17</w:t>
            </w:r>
            <w:r w:rsidRPr="00734073">
              <w:rPr>
                <w:rFonts w:ascii="Arial" w:hAnsi="Arial" w:cs="Arial"/>
                <w:noProof/>
                <w:webHidden/>
              </w:rPr>
              <w:fldChar w:fldCharType="end"/>
            </w:r>
          </w:hyperlink>
        </w:p>
        <w:p w14:paraId="0B45F43E" w14:textId="5083CF33" w:rsidR="00734073" w:rsidRPr="00734073" w:rsidRDefault="00734073" w:rsidP="00734073">
          <w:pPr>
            <w:pStyle w:val="Kazalovsebine2"/>
            <w:numPr>
              <w:ilvl w:val="0"/>
              <w:numId w:val="59"/>
            </w:numPr>
            <w:tabs>
              <w:tab w:val="left" w:pos="720"/>
              <w:tab w:val="right" w:leader="dot" w:pos="9629"/>
            </w:tabs>
            <w:rPr>
              <w:rFonts w:ascii="Arial" w:eastAsiaTheme="minorEastAsia" w:hAnsi="Arial" w:cs="Arial"/>
              <w:b w:val="0"/>
              <w:bCs w:val="0"/>
              <w:smallCaps w:val="0"/>
              <w:noProof/>
              <w:kern w:val="2"/>
              <w:sz w:val="24"/>
              <w:szCs w:val="24"/>
              <w14:ligatures w14:val="standardContextual"/>
            </w:rPr>
          </w:pPr>
          <w:hyperlink w:anchor="_Toc222305667" w:history="1">
            <w:r w:rsidRPr="00734073">
              <w:rPr>
                <w:rStyle w:val="Hiperpovezava"/>
                <w:rFonts w:ascii="Arial" w:eastAsia="SimSun" w:hAnsi="Arial" w:cs="Arial"/>
                <w:noProof/>
                <w:shd w:val="clear" w:color="auto" w:fill="FFFFFF"/>
                <w:lang w:val="x-none" w:eastAsia="x-none"/>
              </w:rPr>
              <w:t>Pregled ponudb</w:t>
            </w:r>
            <w:r w:rsidRPr="00734073">
              <w:rPr>
                <w:rFonts w:ascii="Arial" w:hAnsi="Arial" w:cs="Arial"/>
                <w:noProof/>
                <w:webHidden/>
              </w:rPr>
              <w:tab/>
            </w:r>
            <w:r w:rsidRPr="00734073">
              <w:rPr>
                <w:rFonts w:ascii="Arial" w:hAnsi="Arial" w:cs="Arial"/>
                <w:noProof/>
                <w:webHidden/>
              </w:rPr>
              <w:fldChar w:fldCharType="begin"/>
            </w:r>
            <w:r w:rsidRPr="00734073">
              <w:rPr>
                <w:rFonts w:ascii="Arial" w:hAnsi="Arial" w:cs="Arial"/>
                <w:noProof/>
                <w:webHidden/>
              </w:rPr>
              <w:instrText xml:space="preserve"> PAGEREF _Toc222305667 \h </w:instrText>
            </w:r>
            <w:r w:rsidRPr="00734073">
              <w:rPr>
                <w:rFonts w:ascii="Arial" w:hAnsi="Arial" w:cs="Arial"/>
                <w:noProof/>
                <w:webHidden/>
              </w:rPr>
            </w:r>
            <w:r w:rsidRPr="00734073">
              <w:rPr>
                <w:rFonts w:ascii="Arial" w:hAnsi="Arial" w:cs="Arial"/>
                <w:noProof/>
                <w:webHidden/>
              </w:rPr>
              <w:fldChar w:fldCharType="separate"/>
            </w:r>
            <w:r>
              <w:rPr>
                <w:rFonts w:ascii="Arial" w:hAnsi="Arial" w:cs="Arial"/>
                <w:noProof/>
                <w:webHidden/>
              </w:rPr>
              <w:t>17</w:t>
            </w:r>
            <w:r w:rsidRPr="00734073">
              <w:rPr>
                <w:rFonts w:ascii="Arial" w:hAnsi="Arial" w:cs="Arial"/>
                <w:noProof/>
                <w:webHidden/>
              </w:rPr>
              <w:fldChar w:fldCharType="end"/>
            </w:r>
          </w:hyperlink>
        </w:p>
        <w:p w14:paraId="15B7B256" w14:textId="770C783C" w:rsidR="00734073" w:rsidRPr="00734073" w:rsidRDefault="00734073" w:rsidP="00734073">
          <w:pPr>
            <w:pStyle w:val="Kazalovsebine2"/>
            <w:numPr>
              <w:ilvl w:val="0"/>
              <w:numId w:val="59"/>
            </w:numPr>
            <w:tabs>
              <w:tab w:val="left" w:pos="720"/>
              <w:tab w:val="right" w:leader="dot" w:pos="9629"/>
            </w:tabs>
            <w:rPr>
              <w:rFonts w:ascii="Arial" w:eastAsiaTheme="minorEastAsia" w:hAnsi="Arial" w:cs="Arial"/>
              <w:b w:val="0"/>
              <w:bCs w:val="0"/>
              <w:smallCaps w:val="0"/>
              <w:noProof/>
              <w:kern w:val="2"/>
              <w:sz w:val="24"/>
              <w:szCs w:val="24"/>
              <w14:ligatures w14:val="standardContextual"/>
            </w:rPr>
          </w:pPr>
          <w:hyperlink w:anchor="_Toc222305668" w:history="1">
            <w:r w:rsidRPr="00734073">
              <w:rPr>
                <w:rStyle w:val="Hiperpovezava"/>
                <w:rFonts w:ascii="Arial" w:eastAsia="SimSun" w:hAnsi="Arial" w:cs="Arial"/>
                <w:noProof/>
                <w:shd w:val="clear" w:color="auto" w:fill="FFFFFF"/>
                <w:lang w:eastAsia="x-none"/>
              </w:rPr>
              <w:t>Dopustne</w:t>
            </w:r>
            <w:r w:rsidRPr="00734073">
              <w:rPr>
                <w:rStyle w:val="Hiperpovezava"/>
                <w:rFonts w:ascii="Arial" w:eastAsia="SimSun" w:hAnsi="Arial" w:cs="Arial"/>
                <w:noProof/>
                <w:shd w:val="clear" w:color="auto" w:fill="FFFFFF"/>
                <w:lang w:val="x-none" w:eastAsia="x-none"/>
              </w:rPr>
              <w:t xml:space="preserve"> dopolnitve in popravki ponudbe</w:t>
            </w:r>
            <w:r w:rsidRPr="00734073">
              <w:rPr>
                <w:rFonts w:ascii="Arial" w:hAnsi="Arial" w:cs="Arial"/>
                <w:noProof/>
                <w:webHidden/>
              </w:rPr>
              <w:tab/>
            </w:r>
            <w:r w:rsidRPr="00734073">
              <w:rPr>
                <w:rFonts w:ascii="Arial" w:hAnsi="Arial" w:cs="Arial"/>
                <w:noProof/>
                <w:webHidden/>
              </w:rPr>
              <w:fldChar w:fldCharType="begin"/>
            </w:r>
            <w:r w:rsidRPr="00734073">
              <w:rPr>
                <w:rFonts w:ascii="Arial" w:hAnsi="Arial" w:cs="Arial"/>
                <w:noProof/>
                <w:webHidden/>
              </w:rPr>
              <w:instrText xml:space="preserve"> PAGEREF _Toc222305668 \h </w:instrText>
            </w:r>
            <w:r w:rsidRPr="00734073">
              <w:rPr>
                <w:rFonts w:ascii="Arial" w:hAnsi="Arial" w:cs="Arial"/>
                <w:noProof/>
                <w:webHidden/>
              </w:rPr>
            </w:r>
            <w:r w:rsidRPr="00734073">
              <w:rPr>
                <w:rFonts w:ascii="Arial" w:hAnsi="Arial" w:cs="Arial"/>
                <w:noProof/>
                <w:webHidden/>
              </w:rPr>
              <w:fldChar w:fldCharType="separate"/>
            </w:r>
            <w:r>
              <w:rPr>
                <w:rFonts w:ascii="Arial" w:hAnsi="Arial" w:cs="Arial"/>
                <w:noProof/>
                <w:webHidden/>
              </w:rPr>
              <w:t>18</w:t>
            </w:r>
            <w:r w:rsidRPr="00734073">
              <w:rPr>
                <w:rFonts w:ascii="Arial" w:hAnsi="Arial" w:cs="Arial"/>
                <w:noProof/>
                <w:webHidden/>
              </w:rPr>
              <w:fldChar w:fldCharType="end"/>
            </w:r>
          </w:hyperlink>
        </w:p>
        <w:p w14:paraId="43414F7B" w14:textId="6C903F31" w:rsidR="00734073" w:rsidRPr="00734073" w:rsidRDefault="00734073" w:rsidP="00734073">
          <w:pPr>
            <w:pStyle w:val="Kazalovsebine2"/>
            <w:numPr>
              <w:ilvl w:val="0"/>
              <w:numId w:val="59"/>
            </w:numPr>
            <w:tabs>
              <w:tab w:val="left" w:pos="720"/>
              <w:tab w:val="right" w:leader="dot" w:pos="9629"/>
            </w:tabs>
            <w:rPr>
              <w:rFonts w:ascii="Arial" w:eastAsiaTheme="minorEastAsia" w:hAnsi="Arial" w:cs="Arial"/>
              <w:b w:val="0"/>
              <w:bCs w:val="0"/>
              <w:smallCaps w:val="0"/>
              <w:noProof/>
              <w:kern w:val="2"/>
              <w:sz w:val="24"/>
              <w:szCs w:val="24"/>
              <w14:ligatures w14:val="standardContextual"/>
            </w:rPr>
          </w:pPr>
          <w:hyperlink w:anchor="_Toc222305669" w:history="1">
            <w:r w:rsidRPr="00734073">
              <w:rPr>
                <w:rStyle w:val="Hiperpovezava"/>
                <w:rFonts w:ascii="Arial" w:eastAsia="SimSun" w:hAnsi="Arial" w:cs="Arial"/>
                <w:noProof/>
                <w:lang w:val="x-none" w:eastAsia="x-none"/>
              </w:rPr>
              <w:t>Oddaja javnega naročila</w:t>
            </w:r>
            <w:r w:rsidRPr="00734073">
              <w:rPr>
                <w:rFonts w:ascii="Arial" w:hAnsi="Arial" w:cs="Arial"/>
                <w:noProof/>
                <w:webHidden/>
              </w:rPr>
              <w:tab/>
            </w:r>
            <w:r w:rsidRPr="00734073">
              <w:rPr>
                <w:rFonts w:ascii="Arial" w:hAnsi="Arial" w:cs="Arial"/>
                <w:noProof/>
                <w:webHidden/>
              </w:rPr>
              <w:fldChar w:fldCharType="begin"/>
            </w:r>
            <w:r w:rsidRPr="00734073">
              <w:rPr>
                <w:rFonts w:ascii="Arial" w:hAnsi="Arial" w:cs="Arial"/>
                <w:noProof/>
                <w:webHidden/>
              </w:rPr>
              <w:instrText xml:space="preserve"> PAGEREF _Toc222305669 \h </w:instrText>
            </w:r>
            <w:r w:rsidRPr="00734073">
              <w:rPr>
                <w:rFonts w:ascii="Arial" w:hAnsi="Arial" w:cs="Arial"/>
                <w:noProof/>
                <w:webHidden/>
              </w:rPr>
            </w:r>
            <w:r w:rsidRPr="00734073">
              <w:rPr>
                <w:rFonts w:ascii="Arial" w:hAnsi="Arial" w:cs="Arial"/>
                <w:noProof/>
                <w:webHidden/>
              </w:rPr>
              <w:fldChar w:fldCharType="separate"/>
            </w:r>
            <w:r>
              <w:rPr>
                <w:rFonts w:ascii="Arial" w:hAnsi="Arial" w:cs="Arial"/>
                <w:noProof/>
                <w:webHidden/>
              </w:rPr>
              <w:t>18</w:t>
            </w:r>
            <w:r w:rsidRPr="00734073">
              <w:rPr>
                <w:rFonts w:ascii="Arial" w:hAnsi="Arial" w:cs="Arial"/>
                <w:noProof/>
                <w:webHidden/>
              </w:rPr>
              <w:fldChar w:fldCharType="end"/>
            </w:r>
          </w:hyperlink>
        </w:p>
        <w:p w14:paraId="3B92EB0A" w14:textId="2FEFAD99" w:rsidR="00734073" w:rsidRPr="00734073" w:rsidRDefault="00734073" w:rsidP="00734073">
          <w:pPr>
            <w:pStyle w:val="Kazalovsebine2"/>
            <w:numPr>
              <w:ilvl w:val="0"/>
              <w:numId w:val="59"/>
            </w:numPr>
            <w:tabs>
              <w:tab w:val="left" w:pos="720"/>
              <w:tab w:val="right" w:leader="dot" w:pos="9629"/>
            </w:tabs>
            <w:rPr>
              <w:rFonts w:ascii="Arial" w:eastAsiaTheme="minorEastAsia" w:hAnsi="Arial" w:cs="Arial"/>
              <w:b w:val="0"/>
              <w:bCs w:val="0"/>
              <w:smallCaps w:val="0"/>
              <w:noProof/>
              <w:kern w:val="2"/>
              <w:sz w:val="24"/>
              <w:szCs w:val="24"/>
              <w14:ligatures w14:val="standardContextual"/>
            </w:rPr>
          </w:pPr>
          <w:hyperlink w:anchor="_Toc222305670" w:history="1">
            <w:r w:rsidRPr="00734073">
              <w:rPr>
                <w:rStyle w:val="Hiperpovezava"/>
                <w:rFonts w:ascii="Arial" w:eastAsia="SimSun" w:hAnsi="Arial" w:cs="Arial"/>
                <w:noProof/>
                <w:lang w:val="x-none" w:eastAsia="x-none"/>
              </w:rPr>
              <w:t>Sklenitev pogodbe</w:t>
            </w:r>
            <w:r w:rsidRPr="00734073">
              <w:rPr>
                <w:rFonts w:ascii="Arial" w:hAnsi="Arial" w:cs="Arial"/>
                <w:noProof/>
                <w:webHidden/>
              </w:rPr>
              <w:tab/>
            </w:r>
            <w:r w:rsidRPr="00734073">
              <w:rPr>
                <w:rFonts w:ascii="Arial" w:hAnsi="Arial" w:cs="Arial"/>
                <w:noProof/>
                <w:webHidden/>
              </w:rPr>
              <w:fldChar w:fldCharType="begin"/>
            </w:r>
            <w:r w:rsidRPr="00734073">
              <w:rPr>
                <w:rFonts w:ascii="Arial" w:hAnsi="Arial" w:cs="Arial"/>
                <w:noProof/>
                <w:webHidden/>
              </w:rPr>
              <w:instrText xml:space="preserve"> PAGEREF _Toc222305670 \h </w:instrText>
            </w:r>
            <w:r w:rsidRPr="00734073">
              <w:rPr>
                <w:rFonts w:ascii="Arial" w:hAnsi="Arial" w:cs="Arial"/>
                <w:noProof/>
                <w:webHidden/>
              </w:rPr>
            </w:r>
            <w:r w:rsidRPr="00734073">
              <w:rPr>
                <w:rFonts w:ascii="Arial" w:hAnsi="Arial" w:cs="Arial"/>
                <w:noProof/>
                <w:webHidden/>
              </w:rPr>
              <w:fldChar w:fldCharType="separate"/>
            </w:r>
            <w:r>
              <w:rPr>
                <w:rFonts w:ascii="Arial" w:hAnsi="Arial" w:cs="Arial"/>
                <w:noProof/>
                <w:webHidden/>
              </w:rPr>
              <w:t>19</w:t>
            </w:r>
            <w:r w:rsidRPr="00734073">
              <w:rPr>
                <w:rFonts w:ascii="Arial" w:hAnsi="Arial" w:cs="Arial"/>
                <w:noProof/>
                <w:webHidden/>
              </w:rPr>
              <w:fldChar w:fldCharType="end"/>
            </w:r>
          </w:hyperlink>
        </w:p>
        <w:p w14:paraId="0E4FB1CE" w14:textId="6B49D20C" w:rsidR="00734073" w:rsidRPr="00734073" w:rsidRDefault="00734073" w:rsidP="00734073">
          <w:pPr>
            <w:pStyle w:val="Kazalovsebine2"/>
            <w:numPr>
              <w:ilvl w:val="0"/>
              <w:numId w:val="59"/>
            </w:numPr>
            <w:tabs>
              <w:tab w:val="left" w:pos="720"/>
              <w:tab w:val="right" w:leader="dot" w:pos="9629"/>
            </w:tabs>
            <w:rPr>
              <w:rFonts w:ascii="Arial" w:eastAsiaTheme="minorEastAsia" w:hAnsi="Arial" w:cs="Arial"/>
              <w:b w:val="0"/>
              <w:bCs w:val="0"/>
              <w:smallCaps w:val="0"/>
              <w:noProof/>
              <w:kern w:val="2"/>
              <w:sz w:val="24"/>
              <w:szCs w:val="24"/>
              <w14:ligatures w14:val="standardContextual"/>
            </w:rPr>
          </w:pPr>
          <w:hyperlink w:anchor="_Toc222305671" w:history="1">
            <w:r w:rsidRPr="00734073">
              <w:rPr>
                <w:rStyle w:val="Hiperpovezava"/>
                <w:rFonts w:ascii="Arial" w:eastAsia="SimSun" w:hAnsi="Arial" w:cs="Arial"/>
                <w:noProof/>
                <w:lang w:val="x-none" w:eastAsia="x-none"/>
              </w:rPr>
              <w:t>Ustavitev postopka, zavrnitev vseh ponudb, odstop od izvedbe javnega naročila</w:t>
            </w:r>
            <w:r w:rsidRPr="00734073">
              <w:rPr>
                <w:rFonts w:ascii="Arial" w:hAnsi="Arial" w:cs="Arial"/>
                <w:noProof/>
                <w:webHidden/>
              </w:rPr>
              <w:tab/>
            </w:r>
            <w:r w:rsidRPr="00734073">
              <w:rPr>
                <w:rFonts w:ascii="Arial" w:hAnsi="Arial" w:cs="Arial"/>
                <w:noProof/>
                <w:webHidden/>
              </w:rPr>
              <w:fldChar w:fldCharType="begin"/>
            </w:r>
            <w:r w:rsidRPr="00734073">
              <w:rPr>
                <w:rFonts w:ascii="Arial" w:hAnsi="Arial" w:cs="Arial"/>
                <w:noProof/>
                <w:webHidden/>
              </w:rPr>
              <w:instrText xml:space="preserve"> PAGEREF _Toc222305671 \h </w:instrText>
            </w:r>
            <w:r w:rsidRPr="00734073">
              <w:rPr>
                <w:rFonts w:ascii="Arial" w:hAnsi="Arial" w:cs="Arial"/>
                <w:noProof/>
                <w:webHidden/>
              </w:rPr>
            </w:r>
            <w:r w:rsidRPr="00734073">
              <w:rPr>
                <w:rFonts w:ascii="Arial" w:hAnsi="Arial" w:cs="Arial"/>
                <w:noProof/>
                <w:webHidden/>
              </w:rPr>
              <w:fldChar w:fldCharType="separate"/>
            </w:r>
            <w:r>
              <w:rPr>
                <w:rFonts w:ascii="Arial" w:hAnsi="Arial" w:cs="Arial"/>
                <w:noProof/>
                <w:webHidden/>
              </w:rPr>
              <w:t>19</w:t>
            </w:r>
            <w:r w:rsidRPr="00734073">
              <w:rPr>
                <w:rFonts w:ascii="Arial" w:hAnsi="Arial" w:cs="Arial"/>
                <w:noProof/>
                <w:webHidden/>
              </w:rPr>
              <w:fldChar w:fldCharType="end"/>
            </w:r>
          </w:hyperlink>
        </w:p>
        <w:p w14:paraId="2264F724" w14:textId="0BB0B0BD" w:rsidR="00734073" w:rsidRPr="00734073" w:rsidRDefault="00734073" w:rsidP="00734073">
          <w:pPr>
            <w:pStyle w:val="Kazalovsebine2"/>
            <w:numPr>
              <w:ilvl w:val="0"/>
              <w:numId w:val="59"/>
            </w:numPr>
            <w:tabs>
              <w:tab w:val="left" w:pos="720"/>
              <w:tab w:val="right" w:leader="dot" w:pos="9629"/>
            </w:tabs>
            <w:rPr>
              <w:rFonts w:ascii="Arial" w:eastAsiaTheme="minorEastAsia" w:hAnsi="Arial" w:cs="Arial"/>
              <w:b w:val="0"/>
              <w:bCs w:val="0"/>
              <w:smallCaps w:val="0"/>
              <w:noProof/>
              <w:kern w:val="2"/>
              <w:sz w:val="24"/>
              <w:szCs w:val="24"/>
              <w14:ligatures w14:val="standardContextual"/>
            </w:rPr>
          </w:pPr>
          <w:hyperlink w:anchor="_Toc222305672" w:history="1">
            <w:r w:rsidRPr="00734073">
              <w:rPr>
                <w:rStyle w:val="Hiperpovezava"/>
                <w:rFonts w:ascii="Arial" w:eastAsia="SimSun" w:hAnsi="Arial" w:cs="Arial"/>
                <w:noProof/>
                <w:lang w:eastAsia="x-none"/>
              </w:rPr>
              <w:t>Zaupnost</w:t>
            </w:r>
            <w:r w:rsidRPr="00734073">
              <w:rPr>
                <w:rFonts w:ascii="Arial" w:hAnsi="Arial" w:cs="Arial"/>
                <w:noProof/>
                <w:webHidden/>
              </w:rPr>
              <w:tab/>
            </w:r>
            <w:r w:rsidRPr="00734073">
              <w:rPr>
                <w:rFonts w:ascii="Arial" w:hAnsi="Arial" w:cs="Arial"/>
                <w:noProof/>
                <w:webHidden/>
              </w:rPr>
              <w:fldChar w:fldCharType="begin"/>
            </w:r>
            <w:r w:rsidRPr="00734073">
              <w:rPr>
                <w:rFonts w:ascii="Arial" w:hAnsi="Arial" w:cs="Arial"/>
                <w:noProof/>
                <w:webHidden/>
              </w:rPr>
              <w:instrText xml:space="preserve"> PAGEREF _Toc222305672 \h </w:instrText>
            </w:r>
            <w:r w:rsidRPr="00734073">
              <w:rPr>
                <w:rFonts w:ascii="Arial" w:hAnsi="Arial" w:cs="Arial"/>
                <w:noProof/>
                <w:webHidden/>
              </w:rPr>
            </w:r>
            <w:r w:rsidRPr="00734073">
              <w:rPr>
                <w:rFonts w:ascii="Arial" w:hAnsi="Arial" w:cs="Arial"/>
                <w:noProof/>
                <w:webHidden/>
              </w:rPr>
              <w:fldChar w:fldCharType="separate"/>
            </w:r>
            <w:r>
              <w:rPr>
                <w:rFonts w:ascii="Arial" w:hAnsi="Arial" w:cs="Arial"/>
                <w:noProof/>
                <w:webHidden/>
              </w:rPr>
              <w:t>19</w:t>
            </w:r>
            <w:r w:rsidRPr="00734073">
              <w:rPr>
                <w:rFonts w:ascii="Arial" w:hAnsi="Arial" w:cs="Arial"/>
                <w:noProof/>
                <w:webHidden/>
              </w:rPr>
              <w:fldChar w:fldCharType="end"/>
            </w:r>
          </w:hyperlink>
        </w:p>
        <w:p w14:paraId="1669E89D" w14:textId="7DC9E26E" w:rsidR="00734073" w:rsidRPr="00734073" w:rsidRDefault="00734073" w:rsidP="00734073">
          <w:pPr>
            <w:pStyle w:val="Kazalovsebine2"/>
            <w:numPr>
              <w:ilvl w:val="0"/>
              <w:numId w:val="59"/>
            </w:numPr>
            <w:tabs>
              <w:tab w:val="left" w:pos="720"/>
              <w:tab w:val="right" w:leader="dot" w:pos="9629"/>
            </w:tabs>
            <w:rPr>
              <w:rFonts w:ascii="Arial" w:eastAsiaTheme="minorEastAsia" w:hAnsi="Arial" w:cs="Arial"/>
              <w:b w:val="0"/>
              <w:bCs w:val="0"/>
              <w:smallCaps w:val="0"/>
              <w:noProof/>
              <w:kern w:val="2"/>
              <w:sz w:val="24"/>
              <w:szCs w:val="24"/>
              <w14:ligatures w14:val="standardContextual"/>
            </w:rPr>
          </w:pPr>
          <w:hyperlink w:anchor="_Toc222305673" w:history="1">
            <w:r w:rsidRPr="00734073">
              <w:rPr>
                <w:rStyle w:val="Hiperpovezava"/>
                <w:rFonts w:ascii="Arial" w:eastAsia="SimSun" w:hAnsi="Arial" w:cs="Arial"/>
                <w:noProof/>
                <w:lang w:eastAsia="x-none"/>
              </w:rPr>
              <w:t>Pravno varstvo</w:t>
            </w:r>
            <w:r w:rsidRPr="00734073">
              <w:rPr>
                <w:rFonts w:ascii="Arial" w:hAnsi="Arial" w:cs="Arial"/>
                <w:noProof/>
                <w:webHidden/>
              </w:rPr>
              <w:tab/>
            </w:r>
            <w:r w:rsidRPr="00734073">
              <w:rPr>
                <w:rFonts w:ascii="Arial" w:hAnsi="Arial" w:cs="Arial"/>
                <w:noProof/>
                <w:webHidden/>
              </w:rPr>
              <w:fldChar w:fldCharType="begin"/>
            </w:r>
            <w:r w:rsidRPr="00734073">
              <w:rPr>
                <w:rFonts w:ascii="Arial" w:hAnsi="Arial" w:cs="Arial"/>
                <w:noProof/>
                <w:webHidden/>
              </w:rPr>
              <w:instrText xml:space="preserve"> PAGEREF _Toc222305673 \h </w:instrText>
            </w:r>
            <w:r w:rsidRPr="00734073">
              <w:rPr>
                <w:rFonts w:ascii="Arial" w:hAnsi="Arial" w:cs="Arial"/>
                <w:noProof/>
                <w:webHidden/>
              </w:rPr>
            </w:r>
            <w:r w:rsidRPr="00734073">
              <w:rPr>
                <w:rFonts w:ascii="Arial" w:hAnsi="Arial" w:cs="Arial"/>
                <w:noProof/>
                <w:webHidden/>
              </w:rPr>
              <w:fldChar w:fldCharType="separate"/>
            </w:r>
            <w:r>
              <w:rPr>
                <w:rFonts w:ascii="Arial" w:hAnsi="Arial" w:cs="Arial"/>
                <w:noProof/>
                <w:webHidden/>
              </w:rPr>
              <w:t>20</w:t>
            </w:r>
            <w:r w:rsidRPr="00734073">
              <w:rPr>
                <w:rFonts w:ascii="Arial" w:hAnsi="Arial" w:cs="Arial"/>
                <w:noProof/>
                <w:webHidden/>
              </w:rPr>
              <w:fldChar w:fldCharType="end"/>
            </w:r>
          </w:hyperlink>
        </w:p>
        <w:p w14:paraId="780D7BEA" w14:textId="4079D301" w:rsidR="00734073" w:rsidRPr="00734073" w:rsidRDefault="00734073">
          <w:pPr>
            <w:pStyle w:val="Kazalovsebine2"/>
            <w:tabs>
              <w:tab w:val="right" w:leader="dot" w:pos="9629"/>
            </w:tabs>
            <w:rPr>
              <w:rFonts w:ascii="Arial" w:eastAsiaTheme="minorEastAsia" w:hAnsi="Arial" w:cs="Arial"/>
              <w:b w:val="0"/>
              <w:bCs w:val="0"/>
              <w:smallCaps w:val="0"/>
              <w:noProof/>
              <w:kern w:val="2"/>
              <w:sz w:val="24"/>
              <w:szCs w:val="24"/>
              <w14:ligatures w14:val="standardContextual"/>
            </w:rPr>
          </w:pPr>
          <w:hyperlink w:anchor="_Toc222305674" w:history="1">
            <w:r w:rsidRPr="00734073">
              <w:rPr>
                <w:rStyle w:val="Hiperpovezava"/>
                <w:rFonts w:ascii="Arial" w:hAnsi="Arial" w:cs="Arial"/>
                <w:noProof/>
              </w:rPr>
              <w:t>RAZPISNI OBRAZCI</w:t>
            </w:r>
            <w:r w:rsidRPr="00734073">
              <w:rPr>
                <w:rFonts w:ascii="Arial" w:hAnsi="Arial" w:cs="Arial"/>
                <w:noProof/>
                <w:webHidden/>
              </w:rPr>
              <w:tab/>
            </w:r>
            <w:r w:rsidRPr="00734073">
              <w:rPr>
                <w:rFonts w:ascii="Arial" w:hAnsi="Arial" w:cs="Arial"/>
                <w:noProof/>
                <w:webHidden/>
              </w:rPr>
              <w:fldChar w:fldCharType="begin"/>
            </w:r>
            <w:r w:rsidRPr="00734073">
              <w:rPr>
                <w:rFonts w:ascii="Arial" w:hAnsi="Arial" w:cs="Arial"/>
                <w:noProof/>
                <w:webHidden/>
              </w:rPr>
              <w:instrText xml:space="preserve"> PAGEREF _Toc222305674 \h </w:instrText>
            </w:r>
            <w:r w:rsidRPr="00734073">
              <w:rPr>
                <w:rFonts w:ascii="Arial" w:hAnsi="Arial" w:cs="Arial"/>
                <w:noProof/>
                <w:webHidden/>
              </w:rPr>
            </w:r>
            <w:r w:rsidRPr="00734073">
              <w:rPr>
                <w:rFonts w:ascii="Arial" w:hAnsi="Arial" w:cs="Arial"/>
                <w:noProof/>
                <w:webHidden/>
              </w:rPr>
              <w:fldChar w:fldCharType="separate"/>
            </w:r>
            <w:r>
              <w:rPr>
                <w:rFonts w:ascii="Arial" w:hAnsi="Arial" w:cs="Arial"/>
                <w:noProof/>
                <w:webHidden/>
              </w:rPr>
              <w:t>21</w:t>
            </w:r>
            <w:r w:rsidRPr="00734073">
              <w:rPr>
                <w:rFonts w:ascii="Arial" w:hAnsi="Arial" w:cs="Arial"/>
                <w:noProof/>
                <w:webHidden/>
              </w:rPr>
              <w:fldChar w:fldCharType="end"/>
            </w:r>
          </w:hyperlink>
        </w:p>
        <w:p w14:paraId="0484D4A3" w14:textId="1CD079B8" w:rsidR="003F7291" w:rsidRPr="00DC5652" w:rsidRDefault="00B27DF1" w:rsidP="00315AF2">
          <w:pPr>
            <w:pStyle w:val="Kazalovsebine2"/>
            <w:tabs>
              <w:tab w:val="right" w:leader="dot" w:pos="9629"/>
            </w:tabs>
            <w:rPr>
              <w:rFonts w:ascii="Arial" w:eastAsiaTheme="minorEastAsia" w:hAnsi="Arial" w:cs="Arial"/>
              <w:b w:val="0"/>
              <w:bCs w:val="0"/>
              <w:smallCaps w:val="0"/>
              <w:noProof/>
              <w:sz w:val="20"/>
              <w:szCs w:val="20"/>
            </w:rPr>
          </w:pPr>
          <w:r w:rsidRPr="00734073">
            <w:rPr>
              <w:rFonts w:ascii="Arial" w:hAnsi="Arial" w:cs="Arial"/>
              <w:b w:val="0"/>
              <w:sz w:val="20"/>
              <w:szCs w:val="20"/>
            </w:rPr>
            <w:fldChar w:fldCharType="end"/>
          </w:r>
          <w:r w:rsidR="008A4B38" w:rsidRPr="00DC5652">
            <w:rPr>
              <w:rFonts w:ascii="Arial" w:eastAsiaTheme="minorEastAsia" w:hAnsi="Arial" w:cs="Arial"/>
              <w:b w:val="0"/>
              <w:bCs w:val="0"/>
              <w:smallCaps w:val="0"/>
              <w:noProof/>
              <w:sz w:val="20"/>
              <w:szCs w:val="20"/>
            </w:rPr>
            <w:t xml:space="preserve"> </w:t>
          </w:r>
        </w:p>
        <w:p w14:paraId="2CCC33E2" w14:textId="13CEF8D6" w:rsidR="004A0665" w:rsidRPr="00315AF2" w:rsidRDefault="00C74BB7" w:rsidP="003F7291">
          <w:pPr>
            <w:rPr>
              <w:rFonts w:ascii="Arial" w:hAnsi="Arial" w:cs="Arial"/>
              <w:bCs/>
            </w:rPr>
          </w:pPr>
        </w:p>
      </w:sdtContent>
    </w:sdt>
    <w:p w14:paraId="30EF3367" w14:textId="77777777" w:rsidR="00A0779E" w:rsidRPr="00A0779E" w:rsidRDefault="00A0779E" w:rsidP="00A0779E">
      <w:pPr>
        <w:autoSpaceDE w:val="0"/>
        <w:autoSpaceDN w:val="0"/>
        <w:adjustRightInd w:val="0"/>
        <w:rPr>
          <w:rFonts w:ascii="TimesNewRomanPS-BoldMT" w:hAnsi="TimesNewRomanPS-BoldMT" w:cs="TimesNewRomanPS-BoldMT"/>
          <w:b/>
          <w:bCs/>
        </w:rPr>
      </w:pPr>
    </w:p>
    <w:p w14:paraId="6393C923" w14:textId="77777777" w:rsidR="00DF0199" w:rsidRDefault="00A0779E" w:rsidP="006D00C8">
      <w:pPr>
        <w:autoSpaceDE w:val="0"/>
        <w:autoSpaceDN w:val="0"/>
        <w:adjustRightInd w:val="0"/>
        <w:rPr>
          <w:rFonts w:ascii="TimesNewRomanPSMT" w:hAnsi="TimesNewRomanPSMT" w:cs="TimesNewRomanPSMT"/>
        </w:rPr>
      </w:pPr>
      <w:r w:rsidRPr="00A0779E">
        <w:rPr>
          <w:rFonts w:ascii="TimesNewRomanPSMT" w:hAnsi="TimesNewRomanPSMT" w:cs="TimesNewRomanPSMT"/>
        </w:rPr>
        <w:tab/>
      </w:r>
    </w:p>
    <w:p w14:paraId="379831EF" w14:textId="77777777" w:rsidR="00DF0199" w:rsidRDefault="00DF0199" w:rsidP="00DF0199">
      <w:pPr>
        <w:autoSpaceDE w:val="0"/>
        <w:autoSpaceDN w:val="0"/>
        <w:adjustRightInd w:val="0"/>
        <w:rPr>
          <w:rFonts w:ascii="TimesNewRomanPSMT" w:hAnsi="TimesNewRomanPSMT" w:cs="TimesNewRomanPSMT"/>
        </w:rPr>
      </w:pPr>
    </w:p>
    <w:p w14:paraId="64C07F14" w14:textId="77777777" w:rsidR="00684E07" w:rsidRDefault="00684E07">
      <w:pPr>
        <w:rPr>
          <w:rFonts w:ascii="Arial" w:hAnsi="Arial" w:cs="Arial"/>
          <w:b/>
          <w:sz w:val="22"/>
          <w:szCs w:val="22"/>
        </w:rPr>
      </w:pPr>
    </w:p>
    <w:p w14:paraId="47D819A0" w14:textId="77777777" w:rsidR="001C4456" w:rsidRDefault="001C4456">
      <w:pPr>
        <w:rPr>
          <w:rFonts w:ascii="Arial" w:hAnsi="Arial" w:cs="Arial"/>
          <w:b/>
          <w:sz w:val="22"/>
          <w:szCs w:val="22"/>
        </w:rPr>
      </w:pPr>
    </w:p>
    <w:p w14:paraId="485BF687" w14:textId="77777777" w:rsidR="001C4456" w:rsidRDefault="001C4456">
      <w:pPr>
        <w:rPr>
          <w:rFonts w:ascii="Arial" w:hAnsi="Arial" w:cs="Arial"/>
          <w:b/>
          <w:sz w:val="22"/>
          <w:szCs w:val="22"/>
        </w:rPr>
      </w:pPr>
    </w:p>
    <w:p w14:paraId="0B0D65FF" w14:textId="77777777" w:rsidR="001C4456" w:rsidRDefault="001C4456">
      <w:pPr>
        <w:rPr>
          <w:rFonts w:ascii="Arial" w:hAnsi="Arial" w:cs="Arial"/>
          <w:b/>
          <w:sz w:val="22"/>
          <w:szCs w:val="22"/>
        </w:rPr>
      </w:pPr>
    </w:p>
    <w:p w14:paraId="1C0EB005" w14:textId="3D51B44B" w:rsidR="001C4456" w:rsidRDefault="001C4456">
      <w:pPr>
        <w:rPr>
          <w:rFonts w:ascii="Arial" w:hAnsi="Arial" w:cs="Arial"/>
          <w:b/>
          <w:sz w:val="22"/>
          <w:szCs w:val="22"/>
        </w:rPr>
      </w:pPr>
    </w:p>
    <w:p w14:paraId="027E704D" w14:textId="47A6DF49" w:rsidR="00DC724E" w:rsidRDefault="00DC724E">
      <w:pPr>
        <w:rPr>
          <w:rFonts w:ascii="Arial" w:hAnsi="Arial" w:cs="Arial"/>
          <w:b/>
          <w:sz w:val="22"/>
          <w:szCs w:val="22"/>
        </w:rPr>
      </w:pPr>
    </w:p>
    <w:p w14:paraId="67D0DEE4" w14:textId="5303CCD5" w:rsidR="00DC724E" w:rsidRDefault="00DC724E">
      <w:pPr>
        <w:rPr>
          <w:rFonts w:ascii="Arial" w:hAnsi="Arial" w:cs="Arial"/>
          <w:b/>
          <w:sz w:val="22"/>
          <w:szCs w:val="22"/>
        </w:rPr>
      </w:pPr>
    </w:p>
    <w:p w14:paraId="53D5F8D2" w14:textId="52B76A47" w:rsidR="00DC724E" w:rsidRDefault="00DC724E">
      <w:pPr>
        <w:rPr>
          <w:rFonts w:ascii="Arial" w:hAnsi="Arial" w:cs="Arial"/>
          <w:b/>
          <w:sz w:val="22"/>
          <w:szCs w:val="22"/>
        </w:rPr>
      </w:pPr>
    </w:p>
    <w:p w14:paraId="61750566" w14:textId="615D1190" w:rsidR="00DC724E" w:rsidRDefault="00DC724E">
      <w:pPr>
        <w:rPr>
          <w:rFonts w:ascii="Arial" w:hAnsi="Arial" w:cs="Arial"/>
          <w:b/>
          <w:sz w:val="22"/>
          <w:szCs w:val="22"/>
        </w:rPr>
      </w:pPr>
    </w:p>
    <w:p w14:paraId="4A77B6A6" w14:textId="6DA6E960" w:rsidR="00DC724E" w:rsidRDefault="00DC724E">
      <w:pPr>
        <w:rPr>
          <w:rFonts w:ascii="Arial" w:hAnsi="Arial" w:cs="Arial"/>
          <w:b/>
          <w:sz w:val="22"/>
          <w:szCs w:val="22"/>
        </w:rPr>
      </w:pPr>
    </w:p>
    <w:p w14:paraId="3753F75F" w14:textId="39D72548" w:rsidR="00DC724E" w:rsidRDefault="00DC724E">
      <w:pPr>
        <w:rPr>
          <w:rFonts w:ascii="Arial" w:hAnsi="Arial" w:cs="Arial"/>
          <w:b/>
          <w:sz w:val="22"/>
          <w:szCs w:val="22"/>
        </w:rPr>
      </w:pPr>
    </w:p>
    <w:p w14:paraId="0DBE03EA" w14:textId="4DA8E9CB" w:rsidR="00513FBA" w:rsidRDefault="00513FBA">
      <w:pPr>
        <w:rPr>
          <w:rFonts w:ascii="Arial" w:hAnsi="Arial" w:cs="Arial"/>
          <w:b/>
          <w:sz w:val="22"/>
          <w:szCs w:val="22"/>
        </w:rPr>
      </w:pPr>
    </w:p>
    <w:p w14:paraId="641DFD04" w14:textId="6D806E59" w:rsidR="00513FBA" w:rsidRDefault="00513FBA">
      <w:pPr>
        <w:rPr>
          <w:rFonts w:ascii="Arial" w:hAnsi="Arial" w:cs="Arial"/>
          <w:b/>
          <w:sz w:val="22"/>
          <w:szCs w:val="22"/>
        </w:rPr>
      </w:pPr>
    </w:p>
    <w:p w14:paraId="73163BBF" w14:textId="36FF127C" w:rsidR="00513FBA" w:rsidRDefault="00513FBA">
      <w:pPr>
        <w:rPr>
          <w:rFonts w:ascii="Arial" w:hAnsi="Arial" w:cs="Arial"/>
          <w:b/>
          <w:sz w:val="22"/>
          <w:szCs w:val="22"/>
        </w:rPr>
      </w:pPr>
    </w:p>
    <w:p w14:paraId="727501E0" w14:textId="77777777" w:rsidR="00513FBA" w:rsidRDefault="00513FBA">
      <w:pPr>
        <w:rPr>
          <w:rFonts w:ascii="Arial" w:hAnsi="Arial" w:cs="Arial"/>
          <w:b/>
          <w:sz w:val="22"/>
          <w:szCs w:val="22"/>
        </w:rPr>
      </w:pPr>
    </w:p>
    <w:p w14:paraId="7A83751F" w14:textId="77777777" w:rsidR="001C4456" w:rsidRDefault="001C4456">
      <w:pPr>
        <w:rPr>
          <w:rFonts w:ascii="Arial" w:hAnsi="Arial" w:cs="Arial"/>
          <w:b/>
          <w:sz w:val="22"/>
          <w:szCs w:val="22"/>
        </w:rPr>
      </w:pPr>
    </w:p>
    <w:p w14:paraId="20312724" w14:textId="0EE55811" w:rsidR="001C4456" w:rsidRDefault="001C4456">
      <w:pPr>
        <w:rPr>
          <w:rFonts w:ascii="Arial" w:hAnsi="Arial" w:cs="Arial"/>
          <w:b/>
          <w:sz w:val="22"/>
          <w:szCs w:val="22"/>
        </w:rPr>
      </w:pPr>
    </w:p>
    <w:p w14:paraId="0F703D20" w14:textId="77777777" w:rsidR="00FD5EFC" w:rsidRDefault="00FD5EFC">
      <w:pPr>
        <w:rPr>
          <w:rFonts w:ascii="Arial" w:hAnsi="Arial" w:cs="Arial"/>
          <w:b/>
          <w:sz w:val="22"/>
          <w:szCs w:val="22"/>
        </w:rPr>
      </w:pPr>
    </w:p>
    <w:p w14:paraId="0EA832B5" w14:textId="65ADFBE1" w:rsidR="00D877BE" w:rsidRDefault="00D877BE">
      <w:pPr>
        <w:rPr>
          <w:rFonts w:ascii="Arial" w:hAnsi="Arial" w:cs="Arial"/>
          <w:b/>
          <w:sz w:val="22"/>
          <w:szCs w:val="22"/>
        </w:rPr>
      </w:pPr>
    </w:p>
    <w:p w14:paraId="5EA4DFEF" w14:textId="762FB946" w:rsidR="00D877BE" w:rsidRDefault="00D877BE">
      <w:pPr>
        <w:rPr>
          <w:rFonts w:ascii="Arial" w:hAnsi="Arial" w:cs="Arial"/>
          <w:b/>
          <w:sz w:val="22"/>
          <w:szCs w:val="22"/>
        </w:rPr>
      </w:pPr>
    </w:p>
    <w:p w14:paraId="6AA12570" w14:textId="3D68870F" w:rsidR="00366E97" w:rsidRPr="0007436C" w:rsidRDefault="00366E97">
      <w:pPr>
        <w:pStyle w:val="Naslov2"/>
        <w:numPr>
          <w:ilvl w:val="0"/>
          <w:numId w:val="17"/>
        </w:numPr>
        <w:rPr>
          <w:i w:val="0"/>
          <w:sz w:val="22"/>
          <w:szCs w:val="22"/>
        </w:rPr>
      </w:pPr>
      <w:bookmarkStart w:id="1" w:name="_Toc10194640"/>
      <w:bookmarkStart w:id="2" w:name="_Toc125192842"/>
      <w:bookmarkStart w:id="3" w:name="_Toc130197563"/>
      <w:bookmarkStart w:id="4" w:name="_Toc130198064"/>
      <w:bookmarkStart w:id="5" w:name="_Toc130198124"/>
      <w:bookmarkStart w:id="6" w:name="_Toc130799585"/>
      <w:bookmarkStart w:id="7" w:name="_Toc132106356"/>
      <w:bookmarkStart w:id="8" w:name="_Toc132424970"/>
      <w:bookmarkStart w:id="9" w:name="_Toc132432219"/>
      <w:bookmarkStart w:id="10" w:name="_Toc157334751"/>
      <w:bookmarkStart w:id="11" w:name="_Toc222305640"/>
      <w:r w:rsidRPr="0007436C">
        <w:rPr>
          <w:i w:val="0"/>
          <w:sz w:val="22"/>
          <w:szCs w:val="22"/>
        </w:rPr>
        <w:lastRenderedPageBreak/>
        <w:t>Osnovni podatki o naročilu</w:t>
      </w:r>
      <w:bookmarkEnd w:id="1"/>
      <w:bookmarkEnd w:id="11"/>
    </w:p>
    <w:p w14:paraId="43263325" w14:textId="77777777" w:rsidR="00366E97" w:rsidRPr="00513FBA" w:rsidRDefault="00366E97" w:rsidP="00366E97">
      <w:pPr>
        <w:rPr>
          <w:rFonts w:ascii="Arial" w:hAnsi="Arial" w:cs="Arial"/>
          <w:sz w:val="20"/>
          <w:szCs w:val="20"/>
        </w:rPr>
      </w:pPr>
    </w:p>
    <w:p w14:paraId="1D01F98B" w14:textId="0AFA5566" w:rsidR="004211BD" w:rsidRPr="006752F9" w:rsidRDefault="004211BD" w:rsidP="005C018C">
      <w:pPr>
        <w:jc w:val="both"/>
        <w:rPr>
          <w:rFonts w:ascii="Arial" w:hAnsi="Arial" w:cs="Arial"/>
          <w:b/>
          <w:sz w:val="20"/>
          <w:szCs w:val="20"/>
        </w:rPr>
      </w:pPr>
      <w:r w:rsidRPr="006752F9">
        <w:rPr>
          <w:rFonts w:ascii="Arial" w:hAnsi="Arial" w:cs="Arial"/>
          <w:b/>
          <w:sz w:val="20"/>
          <w:szCs w:val="20"/>
        </w:rPr>
        <w:t>Naročnik:</w:t>
      </w:r>
    </w:p>
    <w:p w14:paraId="053AC577" w14:textId="3C0C2B84" w:rsidR="00210639" w:rsidRPr="006022AD" w:rsidRDefault="00AD71FD" w:rsidP="00210639">
      <w:pPr>
        <w:jc w:val="both"/>
        <w:rPr>
          <w:rFonts w:ascii="Arial" w:hAnsi="Arial" w:cs="Arial"/>
          <w:sz w:val="20"/>
          <w:szCs w:val="20"/>
        </w:rPr>
      </w:pPr>
      <w:r w:rsidRPr="003A14C0">
        <w:rPr>
          <w:rFonts w:ascii="Arial" w:hAnsi="Arial" w:cs="Arial"/>
          <w:sz w:val="20"/>
          <w:szCs w:val="20"/>
        </w:rPr>
        <w:t xml:space="preserve">Na podlagi Zakona o javnem naročanju (Ur. l. RS, št. 91/2015, 14/2018, 121/2021, </w:t>
      </w:r>
      <w:r w:rsidRPr="003A14C0">
        <w:rPr>
          <w:rFonts w:ascii="Arial" w:hAnsi="Arial"/>
          <w:spacing w:val="-5"/>
          <w:sz w:val="20"/>
          <w:szCs w:val="20"/>
        </w:rPr>
        <w:t xml:space="preserve">10/2022, 74/2022 – </w:t>
      </w:r>
      <w:proofErr w:type="spellStart"/>
      <w:r w:rsidRPr="003A14C0">
        <w:rPr>
          <w:rFonts w:ascii="Arial" w:hAnsi="Arial"/>
          <w:spacing w:val="-5"/>
          <w:sz w:val="20"/>
          <w:szCs w:val="20"/>
        </w:rPr>
        <w:t>odl</w:t>
      </w:r>
      <w:proofErr w:type="spellEnd"/>
      <w:r w:rsidRPr="003A14C0">
        <w:rPr>
          <w:rFonts w:ascii="Arial" w:hAnsi="Arial"/>
          <w:spacing w:val="-5"/>
          <w:sz w:val="20"/>
          <w:szCs w:val="20"/>
        </w:rPr>
        <w:t xml:space="preserve">. US, </w:t>
      </w:r>
      <w:r w:rsidRPr="003A14C0">
        <w:rPr>
          <w:rFonts w:ascii="Arial" w:hAnsi="Arial" w:cs="Arial"/>
          <w:spacing w:val="-5"/>
          <w:sz w:val="20"/>
          <w:szCs w:val="20"/>
        </w:rPr>
        <w:t>100/22 – ZNUZSZS</w:t>
      </w:r>
      <w:r>
        <w:rPr>
          <w:rFonts w:ascii="Arial" w:hAnsi="Arial" w:cs="Arial"/>
          <w:spacing w:val="-5"/>
          <w:sz w:val="20"/>
          <w:szCs w:val="20"/>
        </w:rPr>
        <w:t>,</w:t>
      </w:r>
      <w:r w:rsidRPr="003A14C0">
        <w:rPr>
          <w:rFonts w:ascii="Arial" w:hAnsi="Arial"/>
          <w:spacing w:val="-5"/>
          <w:sz w:val="20"/>
          <w:szCs w:val="20"/>
        </w:rPr>
        <w:t xml:space="preserve"> </w:t>
      </w:r>
      <w:r w:rsidR="00E66DFC" w:rsidRPr="004C69C5">
        <w:rPr>
          <w:rFonts w:ascii="Arial" w:hAnsi="Arial" w:cs="Arial"/>
          <w:spacing w:val="-6"/>
          <w:sz w:val="20"/>
          <w:szCs w:val="20"/>
        </w:rPr>
        <w:t>28/2023</w:t>
      </w:r>
      <w:r w:rsidR="00E66DFC">
        <w:rPr>
          <w:rFonts w:ascii="Arial" w:hAnsi="Arial" w:cs="Arial"/>
          <w:spacing w:val="-6"/>
          <w:sz w:val="20"/>
          <w:szCs w:val="20"/>
        </w:rPr>
        <w:t>,</w:t>
      </w:r>
      <w:r w:rsidR="00E66DFC" w:rsidRPr="004C69C5">
        <w:rPr>
          <w:rFonts w:ascii="Arial" w:hAnsi="Arial" w:cs="Arial"/>
          <w:spacing w:val="-6"/>
          <w:sz w:val="20"/>
          <w:szCs w:val="20"/>
        </w:rPr>
        <w:t xml:space="preserve"> 88/2023 </w:t>
      </w:r>
      <w:r w:rsidR="00A41281">
        <w:rPr>
          <w:rFonts w:ascii="Arial" w:hAnsi="Arial" w:cs="Arial"/>
          <w:spacing w:val="-6"/>
          <w:sz w:val="20"/>
          <w:szCs w:val="20"/>
        </w:rPr>
        <w:t xml:space="preserve">- </w:t>
      </w:r>
      <w:r w:rsidR="00E66DFC" w:rsidRPr="004C69C5">
        <w:rPr>
          <w:rFonts w:ascii="Arial" w:hAnsi="Arial" w:cs="Arial"/>
          <w:spacing w:val="-6"/>
          <w:sz w:val="20"/>
          <w:szCs w:val="20"/>
        </w:rPr>
        <w:t>ZOPNN-F</w:t>
      </w:r>
      <w:r w:rsidR="00A41281">
        <w:rPr>
          <w:rFonts w:ascii="Arial" w:hAnsi="Arial" w:cs="Arial"/>
          <w:spacing w:val="-6"/>
          <w:sz w:val="20"/>
          <w:szCs w:val="20"/>
        </w:rPr>
        <w:t xml:space="preserve"> </w:t>
      </w:r>
      <w:r w:rsidR="00E66DFC">
        <w:rPr>
          <w:rFonts w:ascii="Arial" w:hAnsi="Arial" w:cs="Arial"/>
          <w:sz w:val="20"/>
          <w:szCs w:val="20"/>
          <w:shd w:val="clear" w:color="auto" w:fill="FFFFFF"/>
        </w:rPr>
        <w:t>in</w:t>
      </w:r>
      <w:r w:rsidR="00E66DFC" w:rsidRPr="009A43C0">
        <w:rPr>
          <w:rFonts w:ascii="Arial" w:hAnsi="Arial" w:cs="Arial"/>
          <w:sz w:val="20"/>
          <w:szCs w:val="20"/>
          <w:shd w:val="clear" w:color="auto" w:fill="FFFFFF"/>
        </w:rPr>
        <w:t> </w:t>
      </w:r>
      <w:r w:rsidR="00A41281">
        <w:rPr>
          <w:rFonts w:ascii="Arial" w:hAnsi="Arial" w:cs="Arial"/>
          <w:sz w:val="20"/>
          <w:szCs w:val="20"/>
          <w:shd w:val="clear" w:color="auto" w:fill="FFFFFF"/>
        </w:rPr>
        <w:t>83/2025</w:t>
      </w:r>
      <w:r w:rsidR="00E66DFC" w:rsidRPr="00036503">
        <w:rPr>
          <w:rFonts w:ascii="Arial" w:hAnsi="Arial" w:cs="Arial"/>
          <w:sz w:val="20"/>
          <w:szCs w:val="20"/>
          <w:shd w:val="clear" w:color="auto" w:fill="FFFFFF"/>
        </w:rPr>
        <w:t> </w:t>
      </w:r>
      <w:r w:rsidR="00A41281">
        <w:rPr>
          <w:rFonts w:ascii="Arial" w:hAnsi="Arial" w:cs="Arial"/>
          <w:sz w:val="20"/>
          <w:szCs w:val="20"/>
          <w:shd w:val="clear" w:color="auto" w:fill="FFFFFF"/>
        </w:rPr>
        <w:t xml:space="preserve">- </w:t>
      </w:r>
      <w:r w:rsidR="00E66DFC" w:rsidRPr="009A43C0">
        <w:rPr>
          <w:rFonts w:ascii="Arial" w:hAnsi="Arial" w:cs="Arial"/>
          <w:sz w:val="20"/>
          <w:szCs w:val="20"/>
          <w:shd w:val="clear" w:color="auto" w:fill="FFFFFF"/>
        </w:rPr>
        <w:t>ZO</w:t>
      </w:r>
      <w:r w:rsidR="00A41281">
        <w:rPr>
          <w:rFonts w:ascii="Arial" w:hAnsi="Arial" w:cs="Arial"/>
          <w:sz w:val="20"/>
          <w:szCs w:val="20"/>
          <w:shd w:val="clear" w:color="auto" w:fill="FFFFFF"/>
        </w:rPr>
        <w:t>UL</w:t>
      </w:r>
      <w:r w:rsidRPr="009A43C0">
        <w:rPr>
          <w:rFonts w:ascii="Arial" w:hAnsi="Arial" w:cs="Arial"/>
          <w:sz w:val="20"/>
          <w:szCs w:val="20"/>
          <w:shd w:val="clear" w:color="auto" w:fill="FFFFFF"/>
        </w:rPr>
        <w:t>,</w:t>
      </w:r>
      <w:r>
        <w:rPr>
          <w:rFonts w:ascii="Arial" w:hAnsi="Arial" w:cs="Arial"/>
          <w:sz w:val="20"/>
          <w:szCs w:val="20"/>
          <w:shd w:val="clear" w:color="auto" w:fill="FFFFFF"/>
        </w:rPr>
        <w:t xml:space="preserve"> </w:t>
      </w:r>
      <w:r w:rsidRPr="003A14C0">
        <w:rPr>
          <w:rFonts w:ascii="Arial" w:hAnsi="Arial" w:cs="Arial"/>
          <w:sz w:val="20"/>
          <w:szCs w:val="20"/>
        </w:rPr>
        <w:t>v nadaljevanju: ZJN-3)</w:t>
      </w:r>
      <w:r w:rsidR="004D4661" w:rsidRPr="003A14C0">
        <w:rPr>
          <w:rFonts w:ascii="Arial" w:hAnsi="Arial" w:cs="Arial"/>
          <w:sz w:val="20"/>
          <w:szCs w:val="20"/>
        </w:rPr>
        <w:t xml:space="preserve"> </w:t>
      </w:r>
      <w:r w:rsidR="00366E97" w:rsidRPr="006752F9">
        <w:rPr>
          <w:rFonts w:ascii="Arial" w:hAnsi="Arial" w:cs="Arial"/>
          <w:sz w:val="20"/>
          <w:szCs w:val="20"/>
        </w:rPr>
        <w:t>naročnik Slovenske železnice, d.o.o., Kolodvorska ulica 11, 1506 Ljubljana, vabi ponudnike k oddaji ponudbe za oddajo javnega naročila, katerega predmet</w:t>
      </w:r>
      <w:r w:rsidR="004D0EF9" w:rsidRPr="006752F9">
        <w:rPr>
          <w:rFonts w:ascii="Arial" w:hAnsi="Arial" w:cs="Arial"/>
          <w:sz w:val="20"/>
          <w:szCs w:val="20"/>
        </w:rPr>
        <w:t xml:space="preserve"> </w:t>
      </w:r>
      <w:r w:rsidR="00210639">
        <w:rPr>
          <w:rFonts w:ascii="Arial" w:hAnsi="Arial" w:cs="Arial"/>
          <w:sz w:val="20"/>
          <w:szCs w:val="20"/>
        </w:rPr>
        <w:t xml:space="preserve">so storitve </w:t>
      </w:r>
      <w:r w:rsidR="00BE7E5A">
        <w:rPr>
          <w:rFonts w:ascii="Arial" w:hAnsi="Arial" w:cs="Arial"/>
          <w:sz w:val="20"/>
          <w:szCs w:val="20"/>
        </w:rPr>
        <w:t>svetovanja s področja integracije družb.</w:t>
      </w:r>
    </w:p>
    <w:p w14:paraId="47EAAA16" w14:textId="20108D5C" w:rsidR="00272DAE" w:rsidRDefault="00272DAE" w:rsidP="006752F9">
      <w:pPr>
        <w:jc w:val="both"/>
        <w:rPr>
          <w:rFonts w:ascii="Arial" w:hAnsi="Arial" w:cs="Arial"/>
          <w:strike/>
          <w:sz w:val="20"/>
          <w:szCs w:val="20"/>
        </w:rPr>
      </w:pPr>
    </w:p>
    <w:p w14:paraId="079771FC" w14:textId="0F9FBCB0" w:rsidR="004211BD" w:rsidRPr="004211BD" w:rsidRDefault="004211BD" w:rsidP="004211BD">
      <w:pPr>
        <w:pStyle w:val="Odstavekseznama"/>
        <w:ind w:left="0"/>
        <w:rPr>
          <w:rFonts w:ascii="Arial" w:hAnsi="Arial" w:cs="Arial"/>
          <w:b/>
          <w:iCs/>
          <w:sz w:val="20"/>
        </w:rPr>
      </w:pPr>
      <w:r w:rsidRPr="004211BD">
        <w:rPr>
          <w:rFonts w:ascii="Arial" w:hAnsi="Arial" w:cs="Arial"/>
          <w:b/>
          <w:iCs/>
          <w:sz w:val="20"/>
        </w:rPr>
        <w:t>Vrsta postopka:</w:t>
      </w:r>
    </w:p>
    <w:p w14:paraId="50828B4E" w14:textId="4EF29770" w:rsidR="004211BD" w:rsidRPr="006022AD" w:rsidRDefault="004211BD" w:rsidP="004211BD">
      <w:pPr>
        <w:jc w:val="both"/>
        <w:rPr>
          <w:rFonts w:ascii="Arial" w:hAnsi="Arial" w:cs="Arial"/>
          <w:b/>
          <w:sz w:val="20"/>
          <w:szCs w:val="20"/>
        </w:rPr>
      </w:pPr>
      <w:r w:rsidRPr="006022AD">
        <w:rPr>
          <w:rFonts w:ascii="Arial" w:hAnsi="Arial" w:cs="Arial"/>
          <w:sz w:val="20"/>
          <w:szCs w:val="20"/>
        </w:rPr>
        <w:t>Naročnik vodi oddajo javnega naročila na podlagi 4</w:t>
      </w:r>
      <w:r w:rsidR="004C69C5">
        <w:rPr>
          <w:rFonts w:ascii="Arial" w:hAnsi="Arial" w:cs="Arial"/>
          <w:sz w:val="20"/>
          <w:szCs w:val="20"/>
        </w:rPr>
        <w:t>0</w:t>
      </w:r>
      <w:r w:rsidRPr="006022AD">
        <w:rPr>
          <w:rFonts w:ascii="Arial" w:hAnsi="Arial" w:cs="Arial"/>
          <w:sz w:val="20"/>
          <w:szCs w:val="20"/>
        </w:rPr>
        <w:t xml:space="preserve">. člena ZJN-3 </w:t>
      </w:r>
      <w:r w:rsidRPr="006022AD">
        <w:rPr>
          <w:rFonts w:ascii="Arial" w:hAnsi="Arial" w:cs="Arial"/>
          <w:b/>
          <w:sz w:val="20"/>
          <w:szCs w:val="20"/>
        </w:rPr>
        <w:t xml:space="preserve">po </w:t>
      </w:r>
      <w:r w:rsidR="004C69C5">
        <w:rPr>
          <w:rFonts w:ascii="Arial" w:hAnsi="Arial" w:cs="Arial"/>
          <w:b/>
          <w:sz w:val="20"/>
          <w:szCs w:val="20"/>
        </w:rPr>
        <w:t xml:space="preserve">odprtem </w:t>
      </w:r>
      <w:r w:rsidRPr="006022AD">
        <w:rPr>
          <w:rFonts w:ascii="Arial" w:hAnsi="Arial" w:cs="Arial"/>
          <w:b/>
          <w:sz w:val="20"/>
          <w:szCs w:val="20"/>
        </w:rPr>
        <w:t>postopku</w:t>
      </w:r>
      <w:r w:rsidR="004C69C5">
        <w:rPr>
          <w:rFonts w:ascii="Arial" w:hAnsi="Arial" w:cs="Arial"/>
          <w:b/>
          <w:sz w:val="20"/>
          <w:szCs w:val="20"/>
        </w:rPr>
        <w:t>.</w:t>
      </w:r>
    </w:p>
    <w:p w14:paraId="3907665B" w14:textId="77777777" w:rsidR="004211BD" w:rsidRDefault="004211BD" w:rsidP="00366E97">
      <w:pPr>
        <w:jc w:val="both"/>
        <w:rPr>
          <w:rFonts w:ascii="Arial" w:hAnsi="Arial" w:cs="Arial"/>
          <w:sz w:val="20"/>
          <w:szCs w:val="20"/>
        </w:rPr>
      </w:pPr>
    </w:p>
    <w:p w14:paraId="413E4ACE" w14:textId="564BE7C5" w:rsidR="00366E97" w:rsidRPr="004211BD" w:rsidRDefault="00366E97" w:rsidP="00366E97">
      <w:pPr>
        <w:jc w:val="both"/>
        <w:rPr>
          <w:rFonts w:ascii="Arial" w:hAnsi="Arial" w:cs="Arial"/>
          <w:b/>
          <w:sz w:val="20"/>
          <w:szCs w:val="20"/>
        </w:rPr>
      </w:pPr>
      <w:r w:rsidRPr="004211BD">
        <w:rPr>
          <w:rFonts w:ascii="Arial" w:hAnsi="Arial" w:cs="Arial"/>
          <w:b/>
          <w:sz w:val="20"/>
          <w:szCs w:val="20"/>
        </w:rPr>
        <w:t xml:space="preserve">Oznaka javnega naročila: </w:t>
      </w:r>
    </w:p>
    <w:p w14:paraId="7222F69F" w14:textId="644CC667" w:rsidR="006752F9" w:rsidRPr="00FC06E1" w:rsidRDefault="006752F9" w:rsidP="00FC06E1">
      <w:pPr>
        <w:rPr>
          <w:rFonts w:ascii="Arial" w:hAnsi="Arial" w:cs="Arial"/>
          <w:iCs/>
          <w:sz w:val="20"/>
          <w:szCs w:val="20"/>
          <w:lang w:val="pl-PL"/>
        </w:rPr>
      </w:pPr>
      <w:bookmarkStart w:id="12" w:name="_Hlk21004180"/>
      <w:r w:rsidRPr="00FC06E1">
        <w:rPr>
          <w:rFonts w:ascii="Arial" w:hAnsi="Arial" w:cs="Arial"/>
          <w:sz w:val="20"/>
          <w:szCs w:val="20"/>
        </w:rPr>
        <w:t>»</w:t>
      </w:r>
      <w:r w:rsidR="00EC3378">
        <w:rPr>
          <w:rFonts w:ascii="Arial" w:hAnsi="Arial" w:cs="Arial"/>
          <w:sz w:val="20"/>
          <w:szCs w:val="20"/>
        </w:rPr>
        <w:t>Svetovanje s področja integracije družb</w:t>
      </w:r>
      <w:r w:rsidRPr="00FC06E1">
        <w:rPr>
          <w:rFonts w:ascii="Arial" w:hAnsi="Arial" w:cs="Arial"/>
          <w:sz w:val="20"/>
          <w:szCs w:val="20"/>
        </w:rPr>
        <w:t xml:space="preserve">«. </w:t>
      </w:r>
    </w:p>
    <w:bookmarkEnd w:id="12"/>
    <w:p w14:paraId="2C3DA62A" w14:textId="77777777" w:rsidR="00736835" w:rsidRPr="006022AD" w:rsidRDefault="00736835" w:rsidP="00736835">
      <w:pPr>
        <w:jc w:val="both"/>
        <w:rPr>
          <w:rFonts w:ascii="Arial" w:hAnsi="Arial" w:cs="Arial"/>
          <w:sz w:val="20"/>
          <w:szCs w:val="20"/>
        </w:rPr>
      </w:pPr>
    </w:p>
    <w:p w14:paraId="63477780" w14:textId="3A5E041F" w:rsidR="00366E97" w:rsidRPr="004211BD" w:rsidRDefault="004211BD" w:rsidP="00366E97">
      <w:pPr>
        <w:jc w:val="both"/>
        <w:rPr>
          <w:rFonts w:ascii="Arial" w:hAnsi="Arial" w:cs="Arial"/>
          <w:b/>
          <w:sz w:val="20"/>
          <w:szCs w:val="20"/>
        </w:rPr>
      </w:pPr>
      <w:r w:rsidRPr="004211BD">
        <w:rPr>
          <w:rFonts w:ascii="Arial" w:hAnsi="Arial" w:cs="Arial"/>
          <w:b/>
          <w:sz w:val="20"/>
          <w:szCs w:val="20"/>
        </w:rPr>
        <w:t>Predmet naročila:</w:t>
      </w:r>
    </w:p>
    <w:p w14:paraId="1A1F87F6" w14:textId="7C082681" w:rsidR="00210639" w:rsidRPr="00C70BFD" w:rsidRDefault="00210639" w:rsidP="00210639">
      <w:pPr>
        <w:jc w:val="both"/>
        <w:rPr>
          <w:rFonts w:ascii="Arial" w:hAnsi="Arial" w:cs="Arial"/>
          <w:noProof/>
          <w:sz w:val="20"/>
          <w:szCs w:val="20"/>
        </w:rPr>
      </w:pPr>
      <w:r w:rsidRPr="00C70BFD">
        <w:rPr>
          <w:rFonts w:ascii="Arial" w:hAnsi="Arial" w:cs="Arial"/>
          <w:noProof/>
          <w:sz w:val="20"/>
          <w:szCs w:val="20"/>
        </w:rPr>
        <w:t xml:space="preserve">Predmet naročila je izvedba </w:t>
      </w:r>
      <w:r w:rsidR="00EC3378" w:rsidRPr="00C70BFD">
        <w:rPr>
          <w:rFonts w:ascii="Arial" w:hAnsi="Arial" w:cs="Arial"/>
          <w:noProof/>
          <w:sz w:val="20"/>
          <w:szCs w:val="20"/>
        </w:rPr>
        <w:t xml:space="preserve">storitev svetovanja s področja integracije </w:t>
      </w:r>
      <w:r w:rsidR="004430B5" w:rsidRPr="00C70BFD">
        <w:rPr>
          <w:rFonts w:ascii="Arial" w:hAnsi="Arial" w:cs="Arial"/>
          <w:noProof/>
          <w:sz w:val="20"/>
          <w:szCs w:val="20"/>
        </w:rPr>
        <w:t>družbe</w:t>
      </w:r>
      <w:r w:rsidR="00EC3378" w:rsidRPr="00C70BFD">
        <w:rPr>
          <w:rFonts w:ascii="Arial" w:hAnsi="Arial" w:cs="Arial"/>
          <w:noProof/>
          <w:sz w:val="20"/>
          <w:szCs w:val="20"/>
        </w:rPr>
        <w:t xml:space="preserve"> N</w:t>
      </w:r>
      <w:r w:rsidR="009D5A32" w:rsidRPr="00C70BFD">
        <w:rPr>
          <w:rFonts w:ascii="Arial" w:hAnsi="Arial" w:cs="Arial"/>
          <w:noProof/>
          <w:sz w:val="20"/>
          <w:szCs w:val="20"/>
        </w:rPr>
        <w:t>omago</w:t>
      </w:r>
      <w:r w:rsidR="00CA43FF" w:rsidRPr="00C70BFD">
        <w:rPr>
          <w:rFonts w:ascii="Arial" w:hAnsi="Arial" w:cs="Arial"/>
          <w:noProof/>
          <w:sz w:val="20"/>
          <w:szCs w:val="20"/>
        </w:rPr>
        <w:t xml:space="preserve"> d.o.o.</w:t>
      </w:r>
      <w:r w:rsidR="00EC3378" w:rsidRPr="00C70BFD">
        <w:rPr>
          <w:rFonts w:ascii="Arial" w:hAnsi="Arial" w:cs="Arial"/>
          <w:noProof/>
          <w:sz w:val="20"/>
          <w:szCs w:val="20"/>
        </w:rPr>
        <w:t xml:space="preserve"> v</w:t>
      </w:r>
      <w:r w:rsidR="00CA43FF" w:rsidRPr="00C70BFD">
        <w:rPr>
          <w:rFonts w:ascii="Arial" w:hAnsi="Arial" w:cs="Arial"/>
          <w:noProof/>
          <w:sz w:val="20"/>
          <w:szCs w:val="20"/>
        </w:rPr>
        <w:t xml:space="preserve"> poslovni sistem železniških družb </w:t>
      </w:r>
      <w:r w:rsidR="00EC3378" w:rsidRPr="00C70BFD">
        <w:rPr>
          <w:rFonts w:ascii="Arial" w:hAnsi="Arial" w:cs="Arial"/>
          <w:noProof/>
          <w:sz w:val="20"/>
          <w:szCs w:val="20"/>
        </w:rPr>
        <w:t>Slovenske železnice</w:t>
      </w:r>
      <w:r w:rsidR="00C70BFD">
        <w:rPr>
          <w:rFonts w:ascii="Arial" w:hAnsi="Arial" w:cs="Arial"/>
          <w:noProof/>
          <w:sz w:val="20"/>
          <w:szCs w:val="20"/>
        </w:rPr>
        <w:t>.</w:t>
      </w:r>
    </w:p>
    <w:p w14:paraId="2617F019" w14:textId="77777777" w:rsidR="00EC3378" w:rsidRDefault="00EC3378" w:rsidP="00210639">
      <w:pPr>
        <w:jc w:val="both"/>
        <w:rPr>
          <w:rFonts w:ascii="Arial" w:hAnsi="Arial" w:cs="Arial"/>
          <w:noProof/>
          <w:sz w:val="20"/>
          <w:szCs w:val="20"/>
        </w:rPr>
      </w:pPr>
    </w:p>
    <w:p w14:paraId="60051CF0" w14:textId="77777777" w:rsidR="00EC3378" w:rsidRDefault="00EC3378" w:rsidP="00553B25">
      <w:pPr>
        <w:jc w:val="both"/>
        <w:rPr>
          <w:rFonts w:ascii="Arial" w:eastAsia="MS Mincho" w:hAnsi="Arial" w:cs="Arial"/>
          <w:sz w:val="20"/>
          <w:szCs w:val="20"/>
          <w:lang w:eastAsia="en-US"/>
        </w:rPr>
      </w:pPr>
      <w:r w:rsidRPr="00EC3378">
        <w:rPr>
          <w:rFonts w:ascii="Arial" w:eastAsia="MS Mincho" w:hAnsi="Arial" w:cs="Arial"/>
          <w:sz w:val="20"/>
          <w:szCs w:val="20"/>
          <w:lang w:eastAsia="en-US"/>
        </w:rPr>
        <w:t>Glavni cilji naročila so zagotoviti neprekinjeno in stabilno poslovanje, doseči načrtovane operativne in finančne sinergije, poenotiti procese, organizacijo in upravljanje, zagotoviti učinkovito upravljanje sprememb, zmanjšati integracijska tveganja.</w:t>
      </w:r>
    </w:p>
    <w:p w14:paraId="65F53B0B" w14:textId="77777777" w:rsidR="00553B25" w:rsidRDefault="00553B25" w:rsidP="00553B25">
      <w:pPr>
        <w:jc w:val="both"/>
        <w:rPr>
          <w:rFonts w:ascii="Arial" w:eastAsia="MS Mincho" w:hAnsi="Arial" w:cs="Arial"/>
          <w:sz w:val="20"/>
          <w:szCs w:val="20"/>
          <w:lang w:eastAsia="en-US"/>
        </w:rPr>
      </w:pPr>
    </w:p>
    <w:p w14:paraId="07CD94FF" w14:textId="6F49A96D" w:rsidR="00EC3378" w:rsidRDefault="00EC3378" w:rsidP="00553B25">
      <w:pPr>
        <w:jc w:val="both"/>
        <w:rPr>
          <w:rFonts w:ascii="Arial" w:hAnsi="Arial" w:cs="Arial"/>
          <w:noProof/>
          <w:sz w:val="20"/>
          <w:szCs w:val="20"/>
        </w:rPr>
      </w:pPr>
      <w:r>
        <w:rPr>
          <w:rFonts w:ascii="Arial" w:hAnsi="Arial" w:cs="Arial"/>
          <w:noProof/>
          <w:sz w:val="20"/>
          <w:szCs w:val="20"/>
        </w:rPr>
        <w:t>Naročilo je razdeljeno v 3 (tri) faze:</w:t>
      </w:r>
    </w:p>
    <w:p w14:paraId="38C2ED21" w14:textId="65AAD813" w:rsidR="00EC3378" w:rsidRPr="00EC3378" w:rsidRDefault="00EC3378" w:rsidP="00EC3378">
      <w:pPr>
        <w:jc w:val="both"/>
        <w:rPr>
          <w:rFonts w:ascii="Arial" w:hAnsi="Arial" w:cs="Arial"/>
          <w:iCs/>
          <w:sz w:val="20"/>
          <w:szCs w:val="20"/>
        </w:rPr>
      </w:pPr>
      <w:r w:rsidRPr="00EC3378">
        <w:rPr>
          <w:rFonts w:ascii="Arial" w:hAnsi="Arial" w:cs="Arial"/>
          <w:iCs/>
          <w:sz w:val="20"/>
          <w:szCs w:val="20"/>
        </w:rPr>
        <w:t>Faza 1</w:t>
      </w:r>
      <w:r>
        <w:rPr>
          <w:rFonts w:ascii="Arial" w:hAnsi="Arial" w:cs="Arial"/>
          <w:iCs/>
          <w:sz w:val="20"/>
          <w:szCs w:val="20"/>
        </w:rPr>
        <w:t xml:space="preserve">: </w:t>
      </w:r>
      <w:r w:rsidRPr="00EC3378">
        <w:rPr>
          <w:rFonts w:ascii="Arial" w:hAnsi="Arial" w:cs="Arial"/>
          <w:iCs/>
          <w:sz w:val="20"/>
          <w:szCs w:val="20"/>
        </w:rPr>
        <w:t>Priprava in analiza</w:t>
      </w:r>
      <w:r>
        <w:rPr>
          <w:rFonts w:ascii="Arial" w:hAnsi="Arial" w:cs="Arial"/>
          <w:iCs/>
          <w:sz w:val="20"/>
          <w:szCs w:val="20"/>
        </w:rPr>
        <w:t xml:space="preserve"> </w:t>
      </w:r>
    </w:p>
    <w:p w14:paraId="290FED85" w14:textId="663042B7" w:rsidR="00EC3378" w:rsidRPr="00EC3378" w:rsidRDefault="00EC3378" w:rsidP="00EC3378">
      <w:pPr>
        <w:jc w:val="both"/>
        <w:rPr>
          <w:rFonts w:ascii="Arial" w:hAnsi="Arial" w:cs="Arial"/>
          <w:iCs/>
          <w:sz w:val="20"/>
          <w:szCs w:val="20"/>
        </w:rPr>
      </w:pPr>
      <w:r w:rsidRPr="00EC3378">
        <w:rPr>
          <w:rFonts w:ascii="Arial" w:hAnsi="Arial" w:cs="Arial"/>
          <w:iCs/>
          <w:sz w:val="20"/>
          <w:szCs w:val="20"/>
        </w:rPr>
        <w:t>Faza 2</w:t>
      </w:r>
      <w:r w:rsidR="00553B25">
        <w:rPr>
          <w:rFonts w:ascii="Arial" w:hAnsi="Arial" w:cs="Arial"/>
          <w:iCs/>
          <w:sz w:val="20"/>
          <w:szCs w:val="20"/>
        </w:rPr>
        <w:t>:</w:t>
      </w:r>
      <w:r w:rsidRPr="00EC3378">
        <w:rPr>
          <w:rFonts w:ascii="Arial" w:hAnsi="Arial" w:cs="Arial"/>
          <w:iCs/>
          <w:sz w:val="20"/>
          <w:szCs w:val="20"/>
        </w:rPr>
        <w:t xml:space="preserve"> Načrtovanje in oblikovanje</w:t>
      </w:r>
    </w:p>
    <w:p w14:paraId="6317DBAF" w14:textId="647C634F" w:rsidR="00EC3378" w:rsidRPr="00EC3378" w:rsidRDefault="00EC3378" w:rsidP="00EC3378">
      <w:pPr>
        <w:jc w:val="both"/>
        <w:rPr>
          <w:rFonts w:ascii="Arial" w:hAnsi="Arial" w:cs="Arial"/>
          <w:iCs/>
          <w:sz w:val="20"/>
          <w:szCs w:val="20"/>
        </w:rPr>
      </w:pPr>
      <w:r w:rsidRPr="00EC3378">
        <w:rPr>
          <w:rFonts w:ascii="Arial" w:hAnsi="Arial" w:cs="Arial"/>
          <w:iCs/>
          <w:sz w:val="20"/>
          <w:szCs w:val="20"/>
        </w:rPr>
        <w:t>Faza 3</w:t>
      </w:r>
      <w:r w:rsidR="00553B25">
        <w:rPr>
          <w:rFonts w:ascii="Arial" w:hAnsi="Arial" w:cs="Arial"/>
          <w:iCs/>
          <w:sz w:val="20"/>
          <w:szCs w:val="20"/>
        </w:rPr>
        <w:t>:</w:t>
      </w:r>
      <w:r w:rsidRPr="00EC3378">
        <w:rPr>
          <w:rFonts w:ascii="Arial" w:hAnsi="Arial" w:cs="Arial"/>
          <w:iCs/>
          <w:sz w:val="20"/>
          <w:szCs w:val="20"/>
        </w:rPr>
        <w:t xml:space="preserve"> Implementacija</w:t>
      </w:r>
    </w:p>
    <w:p w14:paraId="246BD181" w14:textId="77777777" w:rsidR="00EC3378" w:rsidRPr="005E5429" w:rsidRDefault="00EC3378" w:rsidP="00210639">
      <w:pPr>
        <w:jc w:val="both"/>
        <w:rPr>
          <w:rFonts w:ascii="Arial" w:hAnsi="Arial" w:cs="Arial"/>
          <w:iCs/>
          <w:sz w:val="20"/>
          <w:szCs w:val="20"/>
        </w:rPr>
      </w:pPr>
    </w:p>
    <w:p w14:paraId="46AFB206" w14:textId="77777777" w:rsidR="00210639" w:rsidRPr="005E5429" w:rsidRDefault="00210639" w:rsidP="00210639">
      <w:pPr>
        <w:pStyle w:val="Glava"/>
        <w:numPr>
          <w:ilvl w:val="12"/>
          <w:numId w:val="0"/>
        </w:numPr>
        <w:tabs>
          <w:tab w:val="clear" w:pos="4536"/>
          <w:tab w:val="clear" w:pos="9072"/>
        </w:tabs>
        <w:spacing w:after="0"/>
        <w:rPr>
          <w:rFonts w:ascii="Arial" w:hAnsi="Arial" w:cs="Arial"/>
          <w:szCs w:val="20"/>
        </w:rPr>
      </w:pPr>
    </w:p>
    <w:p w14:paraId="046B570D" w14:textId="505DD3D7" w:rsidR="00D70E48" w:rsidRDefault="00D70E48" w:rsidP="00D70E48">
      <w:pPr>
        <w:pStyle w:val="Glava"/>
        <w:numPr>
          <w:ilvl w:val="12"/>
          <w:numId w:val="0"/>
        </w:numPr>
        <w:tabs>
          <w:tab w:val="clear" w:pos="4536"/>
          <w:tab w:val="clear" w:pos="9072"/>
        </w:tabs>
        <w:spacing w:after="0"/>
        <w:jc w:val="both"/>
        <w:rPr>
          <w:rFonts w:ascii="Arial" w:hAnsi="Arial" w:cs="Arial"/>
          <w:b/>
          <w:szCs w:val="20"/>
        </w:rPr>
      </w:pPr>
      <w:bookmarkStart w:id="13" w:name="_Hlk176355545"/>
      <w:r w:rsidRPr="005E5429">
        <w:rPr>
          <w:rFonts w:ascii="Arial" w:hAnsi="Arial" w:cs="Arial"/>
          <w:b/>
          <w:szCs w:val="20"/>
        </w:rPr>
        <w:t xml:space="preserve">Rok za izvedbo </w:t>
      </w:r>
      <w:r w:rsidR="00553B25">
        <w:rPr>
          <w:rFonts w:ascii="Arial" w:hAnsi="Arial" w:cs="Arial"/>
          <w:b/>
          <w:szCs w:val="20"/>
        </w:rPr>
        <w:t xml:space="preserve">po fazah </w:t>
      </w:r>
      <w:r w:rsidRPr="005E5429">
        <w:rPr>
          <w:rFonts w:ascii="Arial" w:hAnsi="Arial" w:cs="Arial"/>
          <w:b/>
          <w:szCs w:val="20"/>
        </w:rPr>
        <w:t>in lokacija izvedbe:</w:t>
      </w:r>
    </w:p>
    <w:tbl>
      <w:tblPr>
        <w:tblStyle w:val="Tabelamrea"/>
        <w:tblW w:w="0" w:type="auto"/>
        <w:tblLook w:val="04A0" w:firstRow="1" w:lastRow="0" w:firstColumn="1" w:lastColumn="0" w:noHBand="0" w:noVBand="1"/>
      </w:tblPr>
      <w:tblGrid>
        <w:gridCol w:w="2407"/>
        <w:gridCol w:w="2550"/>
        <w:gridCol w:w="4536"/>
      </w:tblGrid>
      <w:tr w:rsidR="00F91A7E" w14:paraId="59469AA7" w14:textId="77777777" w:rsidTr="00F91A7E">
        <w:tc>
          <w:tcPr>
            <w:tcW w:w="2407" w:type="dxa"/>
          </w:tcPr>
          <w:p w14:paraId="68F9EBDA" w14:textId="40C09B60" w:rsidR="00F91A7E" w:rsidRDefault="00E214CC" w:rsidP="00D70E48">
            <w:pPr>
              <w:pStyle w:val="Glava"/>
              <w:numPr>
                <w:ilvl w:val="12"/>
                <w:numId w:val="0"/>
              </w:numPr>
              <w:tabs>
                <w:tab w:val="clear" w:pos="4536"/>
                <w:tab w:val="clear" w:pos="9072"/>
              </w:tabs>
              <w:spacing w:after="0"/>
              <w:jc w:val="both"/>
              <w:rPr>
                <w:rFonts w:ascii="Arial" w:hAnsi="Arial" w:cs="Arial"/>
                <w:b/>
                <w:szCs w:val="20"/>
              </w:rPr>
            </w:pPr>
            <w:r>
              <w:rPr>
                <w:rFonts w:ascii="Arial" w:hAnsi="Arial" w:cs="Arial"/>
                <w:b/>
                <w:szCs w:val="20"/>
              </w:rPr>
              <w:t>Faza naročila</w:t>
            </w:r>
          </w:p>
        </w:tc>
        <w:tc>
          <w:tcPr>
            <w:tcW w:w="2550" w:type="dxa"/>
          </w:tcPr>
          <w:p w14:paraId="56D9F0EC" w14:textId="16795DBB" w:rsidR="00F91A7E" w:rsidRDefault="00F91A7E" w:rsidP="00D70E48">
            <w:pPr>
              <w:pStyle w:val="Glava"/>
              <w:numPr>
                <w:ilvl w:val="12"/>
                <w:numId w:val="0"/>
              </w:numPr>
              <w:tabs>
                <w:tab w:val="clear" w:pos="4536"/>
                <w:tab w:val="clear" w:pos="9072"/>
              </w:tabs>
              <w:spacing w:after="0"/>
              <w:jc w:val="both"/>
              <w:rPr>
                <w:rFonts w:ascii="Arial" w:hAnsi="Arial" w:cs="Arial"/>
                <w:b/>
                <w:szCs w:val="20"/>
              </w:rPr>
            </w:pPr>
            <w:r>
              <w:rPr>
                <w:rFonts w:ascii="Arial" w:hAnsi="Arial" w:cs="Arial"/>
                <w:b/>
                <w:szCs w:val="20"/>
              </w:rPr>
              <w:t>Aktivnost</w:t>
            </w:r>
          </w:p>
        </w:tc>
        <w:tc>
          <w:tcPr>
            <w:tcW w:w="4536" w:type="dxa"/>
          </w:tcPr>
          <w:p w14:paraId="01FC68B4" w14:textId="1CEA814B" w:rsidR="00F91A7E" w:rsidRDefault="00F91A7E" w:rsidP="00D70E48">
            <w:pPr>
              <w:pStyle w:val="Glava"/>
              <w:numPr>
                <w:ilvl w:val="12"/>
                <w:numId w:val="0"/>
              </w:numPr>
              <w:tabs>
                <w:tab w:val="clear" w:pos="4536"/>
                <w:tab w:val="clear" w:pos="9072"/>
              </w:tabs>
              <w:spacing w:after="0"/>
              <w:jc w:val="both"/>
              <w:rPr>
                <w:rFonts w:ascii="Arial" w:hAnsi="Arial" w:cs="Arial"/>
                <w:b/>
                <w:szCs w:val="20"/>
              </w:rPr>
            </w:pPr>
            <w:r>
              <w:rPr>
                <w:rFonts w:ascii="Arial" w:hAnsi="Arial" w:cs="Arial"/>
                <w:b/>
                <w:szCs w:val="20"/>
              </w:rPr>
              <w:t xml:space="preserve">Rok za izvedbo </w:t>
            </w:r>
          </w:p>
        </w:tc>
      </w:tr>
      <w:tr w:rsidR="00F91A7E" w14:paraId="14E87198" w14:textId="77777777" w:rsidTr="00F91A7E">
        <w:tc>
          <w:tcPr>
            <w:tcW w:w="2407" w:type="dxa"/>
          </w:tcPr>
          <w:p w14:paraId="04A7E385" w14:textId="6B972580" w:rsidR="00F91A7E" w:rsidRPr="00F91A7E" w:rsidRDefault="00F91A7E" w:rsidP="00D70E48">
            <w:pPr>
              <w:pStyle w:val="Glava"/>
              <w:numPr>
                <w:ilvl w:val="12"/>
                <w:numId w:val="0"/>
              </w:numPr>
              <w:tabs>
                <w:tab w:val="clear" w:pos="4536"/>
                <w:tab w:val="clear" w:pos="9072"/>
              </w:tabs>
              <w:spacing w:after="0"/>
              <w:jc w:val="both"/>
              <w:rPr>
                <w:rFonts w:ascii="Arial" w:hAnsi="Arial" w:cs="Arial"/>
                <w:bCs/>
                <w:szCs w:val="20"/>
              </w:rPr>
            </w:pPr>
            <w:r w:rsidRPr="00F91A7E">
              <w:rPr>
                <w:rFonts w:ascii="Arial" w:hAnsi="Arial" w:cs="Arial"/>
                <w:bCs/>
                <w:szCs w:val="20"/>
              </w:rPr>
              <w:t>Faza 1</w:t>
            </w:r>
          </w:p>
        </w:tc>
        <w:tc>
          <w:tcPr>
            <w:tcW w:w="2550" w:type="dxa"/>
          </w:tcPr>
          <w:p w14:paraId="37D0198B" w14:textId="43375832" w:rsidR="00F91A7E" w:rsidRPr="00F91A7E" w:rsidRDefault="00F91A7E" w:rsidP="00D70E48">
            <w:pPr>
              <w:pStyle w:val="Glava"/>
              <w:numPr>
                <w:ilvl w:val="12"/>
                <w:numId w:val="0"/>
              </w:numPr>
              <w:tabs>
                <w:tab w:val="clear" w:pos="4536"/>
                <w:tab w:val="clear" w:pos="9072"/>
              </w:tabs>
              <w:spacing w:after="0"/>
              <w:jc w:val="both"/>
              <w:rPr>
                <w:rFonts w:ascii="Arial" w:hAnsi="Arial" w:cs="Arial"/>
                <w:bCs/>
                <w:szCs w:val="20"/>
              </w:rPr>
            </w:pPr>
            <w:r w:rsidRPr="00F91A7E">
              <w:rPr>
                <w:rFonts w:ascii="Arial" w:hAnsi="Arial" w:cs="Arial"/>
                <w:bCs/>
                <w:iCs/>
                <w:szCs w:val="20"/>
              </w:rPr>
              <w:t>Priprava in analiza</w:t>
            </w:r>
          </w:p>
        </w:tc>
        <w:tc>
          <w:tcPr>
            <w:tcW w:w="4536" w:type="dxa"/>
          </w:tcPr>
          <w:p w14:paraId="4570B420" w14:textId="21DB8613" w:rsidR="00F91A7E" w:rsidRPr="00F91A7E" w:rsidRDefault="00F91A7E" w:rsidP="00F91A7E">
            <w:pPr>
              <w:jc w:val="both"/>
              <w:rPr>
                <w:rFonts w:ascii="Arial" w:hAnsi="Arial" w:cs="Arial"/>
                <w:bCs/>
                <w:szCs w:val="20"/>
              </w:rPr>
            </w:pPr>
            <w:r w:rsidRPr="00F91A7E">
              <w:rPr>
                <w:rFonts w:ascii="Arial" w:hAnsi="Arial" w:cs="Arial"/>
                <w:bCs/>
                <w:sz w:val="20"/>
                <w:szCs w:val="20"/>
              </w:rPr>
              <w:t xml:space="preserve">2 meseca od </w:t>
            </w:r>
            <w:r w:rsidRPr="00F91A7E">
              <w:rPr>
                <w:rFonts w:ascii="Arial" w:hAnsi="Arial" w:cs="Arial"/>
                <w:bCs/>
                <w:iCs/>
                <w:sz w:val="20"/>
                <w:szCs w:val="20"/>
              </w:rPr>
              <w:t>obojestranskega podpisa pogodbe</w:t>
            </w:r>
          </w:p>
        </w:tc>
      </w:tr>
      <w:tr w:rsidR="00F91A7E" w14:paraId="44099E12" w14:textId="77777777" w:rsidTr="00F91A7E">
        <w:tc>
          <w:tcPr>
            <w:tcW w:w="2407" w:type="dxa"/>
          </w:tcPr>
          <w:p w14:paraId="345AA31F" w14:textId="51581073" w:rsidR="00F91A7E" w:rsidRPr="00F91A7E" w:rsidRDefault="00F91A7E" w:rsidP="00D70E48">
            <w:pPr>
              <w:pStyle w:val="Glava"/>
              <w:numPr>
                <w:ilvl w:val="12"/>
                <w:numId w:val="0"/>
              </w:numPr>
              <w:tabs>
                <w:tab w:val="clear" w:pos="4536"/>
                <w:tab w:val="clear" w:pos="9072"/>
              </w:tabs>
              <w:spacing w:after="0"/>
              <w:jc w:val="both"/>
              <w:rPr>
                <w:rFonts w:ascii="Arial" w:hAnsi="Arial" w:cs="Arial"/>
                <w:bCs/>
                <w:szCs w:val="20"/>
              </w:rPr>
            </w:pPr>
            <w:r w:rsidRPr="00F91A7E">
              <w:rPr>
                <w:rFonts w:ascii="Arial" w:hAnsi="Arial" w:cs="Arial"/>
                <w:bCs/>
                <w:szCs w:val="20"/>
              </w:rPr>
              <w:t>Faza 2</w:t>
            </w:r>
          </w:p>
        </w:tc>
        <w:tc>
          <w:tcPr>
            <w:tcW w:w="2550" w:type="dxa"/>
          </w:tcPr>
          <w:p w14:paraId="14309A01" w14:textId="5A2209B5" w:rsidR="00F91A7E" w:rsidRPr="00F91A7E" w:rsidRDefault="00F91A7E" w:rsidP="00D70E48">
            <w:pPr>
              <w:pStyle w:val="Glava"/>
              <w:numPr>
                <w:ilvl w:val="12"/>
                <w:numId w:val="0"/>
              </w:numPr>
              <w:tabs>
                <w:tab w:val="clear" w:pos="4536"/>
                <w:tab w:val="clear" w:pos="9072"/>
              </w:tabs>
              <w:spacing w:after="0"/>
              <w:jc w:val="both"/>
              <w:rPr>
                <w:rFonts w:ascii="Arial" w:hAnsi="Arial" w:cs="Arial"/>
                <w:bCs/>
                <w:szCs w:val="20"/>
              </w:rPr>
            </w:pPr>
            <w:r w:rsidRPr="00F91A7E">
              <w:rPr>
                <w:rFonts w:ascii="Arial" w:hAnsi="Arial" w:cs="Arial"/>
                <w:bCs/>
                <w:iCs/>
                <w:szCs w:val="20"/>
              </w:rPr>
              <w:t>Načrtovanje in oblikovanje</w:t>
            </w:r>
          </w:p>
        </w:tc>
        <w:tc>
          <w:tcPr>
            <w:tcW w:w="4536" w:type="dxa"/>
          </w:tcPr>
          <w:p w14:paraId="2790E59E" w14:textId="41B3C5BA" w:rsidR="00F91A7E" w:rsidRPr="00F91A7E" w:rsidRDefault="00F91A7E" w:rsidP="00D70E48">
            <w:pPr>
              <w:pStyle w:val="Glava"/>
              <w:numPr>
                <w:ilvl w:val="12"/>
                <w:numId w:val="0"/>
              </w:numPr>
              <w:tabs>
                <w:tab w:val="clear" w:pos="4536"/>
                <w:tab w:val="clear" w:pos="9072"/>
              </w:tabs>
              <w:spacing w:after="0"/>
              <w:jc w:val="both"/>
              <w:rPr>
                <w:rFonts w:ascii="Arial" w:hAnsi="Arial" w:cs="Arial"/>
                <w:bCs/>
                <w:szCs w:val="20"/>
              </w:rPr>
            </w:pPr>
            <w:r w:rsidRPr="00F91A7E">
              <w:rPr>
                <w:rFonts w:ascii="Arial" w:hAnsi="Arial" w:cs="Arial"/>
                <w:bCs/>
                <w:szCs w:val="20"/>
              </w:rPr>
              <w:t>4 mesece od zaključka faze 1</w:t>
            </w:r>
          </w:p>
        </w:tc>
      </w:tr>
      <w:tr w:rsidR="00F91A7E" w14:paraId="05E973F7" w14:textId="77777777" w:rsidTr="00F91A7E">
        <w:tc>
          <w:tcPr>
            <w:tcW w:w="2407" w:type="dxa"/>
          </w:tcPr>
          <w:p w14:paraId="4001F4A0" w14:textId="191683CC" w:rsidR="00F91A7E" w:rsidRPr="00F91A7E" w:rsidRDefault="00F91A7E" w:rsidP="00D70E48">
            <w:pPr>
              <w:pStyle w:val="Glava"/>
              <w:numPr>
                <w:ilvl w:val="12"/>
                <w:numId w:val="0"/>
              </w:numPr>
              <w:tabs>
                <w:tab w:val="clear" w:pos="4536"/>
                <w:tab w:val="clear" w:pos="9072"/>
              </w:tabs>
              <w:spacing w:after="0"/>
              <w:jc w:val="both"/>
              <w:rPr>
                <w:rFonts w:ascii="Arial" w:hAnsi="Arial" w:cs="Arial"/>
                <w:bCs/>
                <w:szCs w:val="20"/>
              </w:rPr>
            </w:pPr>
            <w:r w:rsidRPr="00F91A7E">
              <w:rPr>
                <w:rFonts w:ascii="Arial" w:hAnsi="Arial" w:cs="Arial"/>
                <w:bCs/>
                <w:szCs w:val="20"/>
              </w:rPr>
              <w:t>Faza 3</w:t>
            </w:r>
          </w:p>
        </w:tc>
        <w:tc>
          <w:tcPr>
            <w:tcW w:w="2550" w:type="dxa"/>
          </w:tcPr>
          <w:p w14:paraId="26128108" w14:textId="1472E332" w:rsidR="00F91A7E" w:rsidRPr="00F91A7E" w:rsidRDefault="00F91A7E" w:rsidP="00D70E48">
            <w:pPr>
              <w:pStyle w:val="Glava"/>
              <w:numPr>
                <w:ilvl w:val="12"/>
                <w:numId w:val="0"/>
              </w:numPr>
              <w:tabs>
                <w:tab w:val="clear" w:pos="4536"/>
                <w:tab w:val="clear" w:pos="9072"/>
              </w:tabs>
              <w:spacing w:after="0"/>
              <w:jc w:val="both"/>
              <w:rPr>
                <w:rFonts w:ascii="Arial" w:hAnsi="Arial" w:cs="Arial"/>
                <w:bCs/>
                <w:szCs w:val="20"/>
              </w:rPr>
            </w:pPr>
            <w:r w:rsidRPr="00F91A7E">
              <w:rPr>
                <w:rFonts w:ascii="Arial" w:hAnsi="Arial" w:cs="Arial"/>
                <w:bCs/>
                <w:iCs/>
                <w:szCs w:val="20"/>
              </w:rPr>
              <w:t>Implementacija</w:t>
            </w:r>
          </w:p>
        </w:tc>
        <w:tc>
          <w:tcPr>
            <w:tcW w:w="4536" w:type="dxa"/>
          </w:tcPr>
          <w:p w14:paraId="2EECE0C1" w14:textId="0ECF6FC4" w:rsidR="00F91A7E" w:rsidRPr="00F91A7E" w:rsidRDefault="00F91A7E" w:rsidP="00D70E48">
            <w:pPr>
              <w:pStyle w:val="Glava"/>
              <w:numPr>
                <w:ilvl w:val="12"/>
                <w:numId w:val="0"/>
              </w:numPr>
              <w:tabs>
                <w:tab w:val="clear" w:pos="4536"/>
                <w:tab w:val="clear" w:pos="9072"/>
              </w:tabs>
              <w:spacing w:after="0"/>
              <w:jc w:val="both"/>
              <w:rPr>
                <w:rFonts w:ascii="Arial" w:hAnsi="Arial" w:cs="Arial"/>
                <w:bCs/>
                <w:szCs w:val="20"/>
              </w:rPr>
            </w:pPr>
            <w:r w:rsidRPr="00F91A7E">
              <w:rPr>
                <w:rFonts w:ascii="Arial" w:hAnsi="Arial" w:cs="Arial"/>
                <w:bCs/>
                <w:szCs w:val="20"/>
              </w:rPr>
              <w:t>4 mesece od zaključka faze 2</w:t>
            </w:r>
          </w:p>
        </w:tc>
      </w:tr>
    </w:tbl>
    <w:p w14:paraId="0D3BDE90" w14:textId="77777777" w:rsidR="00553B25" w:rsidRPr="005E5429" w:rsidRDefault="00553B25" w:rsidP="00D70E48">
      <w:pPr>
        <w:pStyle w:val="Glava"/>
        <w:numPr>
          <w:ilvl w:val="12"/>
          <w:numId w:val="0"/>
        </w:numPr>
        <w:tabs>
          <w:tab w:val="clear" w:pos="4536"/>
          <w:tab w:val="clear" w:pos="9072"/>
        </w:tabs>
        <w:spacing w:after="0"/>
        <w:jc w:val="both"/>
        <w:rPr>
          <w:rFonts w:ascii="Arial" w:hAnsi="Arial" w:cs="Arial"/>
          <w:b/>
          <w:szCs w:val="20"/>
        </w:rPr>
      </w:pPr>
    </w:p>
    <w:bookmarkEnd w:id="13"/>
    <w:p w14:paraId="36A05267" w14:textId="17D3373F" w:rsidR="006253B8" w:rsidRDefault="00407D61" w:rsidP="006253B8">
      <w:pPr>
        <w:contextualSpacing/>
        <w:jc w:val="both"/>
        <w:rPr>
          <w:rFonts w:ascii="Arial" w:hAnsi="Arial" w:cs="Arial"/>
          <w:sz w:val="20"/>
        </w:rPr>
      </w:pPr>
      <w:r>
        <w:rPr>
          <w:rFonts w:ascii="Arial" w:hAnsi="Arial" w:cs="Arial"/>
          <w:sz w:val="20"/>
        </w:rPr>
        <w:t xml:space="preserve">Lokacija izvedbe: </w:t>
      </w:r>
      <w:r w:rsidR="006253B8" w:rsidRPr="000F7FD0">
        <w:rPr>
          <w:rFonts w:ascii="Arial" w:hAnsi="Arial" w:cs="Arial"/>
          <w:sz w:val="20"/>
        </w:rPr>
        <w:t xml:space="preserve">izbrani izvajalec bo izvajal storitve na svoji lokaciji, lokaciji naročnika in družbe </w:t>
      </w:r>
      <w:proofErr w:type="spellStart"/>
      <w:r w:rsidR="006253B8" w:rsidRPr="000F7FD0">
        <w:rPr>
          <w:rFonts w:ascii="Arial" w:hAnsi="Arial" w:cs="Arial"/>
          <w:sz w:val="20"/>
        </w:rPr>
        <w:t>Nomago</w:t>
      </w:r>
      <w:proofErr w:type="spellEnd"/>
      <w:r w:rsidR="006253B8" w:rsidRPr="000F7FD0">
        <w:rPr>
          <w:rFonts w:ascii="Arial" w:hAnsi="Arial" w:cs="Arial"/>
          <w:sz w:val="20"/>
        </w:rPr>
        <w:t xml:space="preserve"> </w:t>
      </w:r>
      <w:r w:rsidR="006253B8" w:rsidRPr="00533E8B">
        <w:rPr>
          <w:rFonts w:ascii="Arial" w:hAnsi="Arial" w:cs="Arial"/>
          <w:sz w:val="20"/>
        </w:rPr>
        <w:t>d.o.o..</w:t>
      </w:r>
    </w:p>
    <w:p w14:paraId="3097530F" w14:textId="77777777" w:rsidR="00407D61" w:rsidRDefault="00407D61" w:rsidP="00D70E48">
      <w:pPr>
        <w:contextualSpacing/>
        <w:jc w:val="both"/>
        <w:rPr>
          <w:rFonts w:ascii="Arial" w:hAnsi="Arial" w:cs="Arial"/>
          <w:sz w:val="20"/>
        </w:rPr>
      </w:pPr>
    </w:p>
    <w:p w14:paraId="75CF241C" w14:textId="77777777" w:rsidR="00D70E48" w:rsidRPr="00FE6425" w:rsidRDefault="00D70E48" w:rsidP="00D70E48">
      <w:pPr>
        <w:jc w:val="both"/>
        <w:rPr>
          <w:rFonts w:ascii="Arial" w:hAnsi="Arial" w:cs="Arial"/>
          <w:b/>
          <w:sz w:val="20"/>
          <w:szCs w:val="20"/>
        </w:rPr>
      </w:pPr>
      <w:r w:rsidRPr="00FE6425">
        <w:rPr>
          <w:rFonts w:ascii="Arial" w:hAnsi="Arial" w:cs="Arial"/>
          <w:b/>
          <w:sz w:val="20"/>
          <w:szCs w:val="20"/>
        </w:rPr>
        <w:t xml:space="preserve">Sklopi: </w:t>
      </w:r>
    </w:p>
    <w:p w14:paraId="26A92E06" w14:textId="77777777" w:rsidR="00D70E48" w:rsidRPr="00513FBA" w:rsidRDefault="00D70E48" w:rsidP="00D70E48">
      <w:pPr>
        <w:jc w:val="both"/>
        <w:rPr>
          <w:rFonts w:ascii="Arial" w:hAnsi="Arial" w:cs="Arial"/>
          <w:sz w:val="20"/>
          <w:szCs w:val="20"/>
        </w:rPr>
      </w:pPr>
      <w:r w:rsidRPr="00513FBA">
        <w:rPr>
          <w:rFonts w:ascii="Arial" w:hAnsi="Arial" w:cs="Arial"/>
          <w:sz w:val="20"/>
          <w:szCs w:val="20"/>
        </w:rPr>
        <w:t>Javno naročilo je enovito.</w:t>
      </w:r>
    </w:p>
    <w:p w14:paraId="6432395A" w14:textId="77777777" w:rsidR="00D70E48" w:rsidRPr="00D70E48" w:rsidRDefault="00D70E48" w:rsidP="00D70E48">
      <w:pPr>
        <w:contextualSpacing/>
        <w:jc w:val="both"/>
        <w:rPr>
          <w:rFonts w:ascii="Arial" w:hAnsi="Arial" w:cs="Arial"/>
          <w:sz w:val="20"/>
        </w:rPr>
      </w:pPr>
    </w:p>
    <w:p w14:paraId="512526A7" w14:textId="77777777" w:rsidR="00D70E48" w:rsidRPr="00FE6425" w:rsidRDefault="00D70E48" w:rsidP="00D70E48">
      <w:pPr>
        <w:pStyle w:val="Paragraf"/>
        <w:spacing w:before="0" w:after="0" w:line="240" w:lineRule="auto"/>
        <w:jc w:val="both"/>
        <w:rPr>
          <w:rFonts w:ascii="Arial" w:hAnsi="Arial" w:cs="Arial"/>
          <w:b/>
          <w:sz w:val="20"/>
          <w:szCs w:val="20"/>
        </w:rPr>
      </w:pPr>
      <w:r w:rsidRPr="00FE6425">
        <w:rPr>
          <w:rFonts w:ascii="Arial" w:hAnsi="Arial" w:cs="Arial"/>
          <w:b/>
          <w:sz w:val="20"/>
          <w:szCs w:val="20"/>
        </w:rPr>
        <w:t>Načrt izvedbe:</w:t>
      </w:r>
    </w:p>
    <w:p w14:paraId="12EFF2A9" w14:textId="7DF6B96A" w:rsidR="00366E97" w:rsidRPr="00513FBA" w:rsidRDefault="00366E97" w:rsidP="003337FA">
      <w:pPr>
        <w:pStyle w:val="Paragraf"/>
        <w:spacing w:before="0" w:after="0" w:line="240" w:lineRule="auto"/>
        <w:jc w:val="both"/>
        <w:rPr>
          <w:rFonts w:ascii="Arial" w:hAnsi="Arial" w:cs="Arial"/>
          <w:sz w:val="20"/>
          <w:szCs w:val="20"/>
        </w:rPr>
      </w:pPr>
      <w:r w:rsidRPr="00513FBA">
        <w:rPr>
          <w:rFonts w:ascii="Arial" w:hAnsi="Arial" w:cs="Arial"/>
          <w:sz w:val="20"/>
          <w:szCs w:val="20"/>
        </w:rPr>
        <w:t>Naročnik je predvidel, da bo javno naročilo izved</w:t>
      </w:r>
      <w:r w:rsidR="00D63B52" w:rsidRPr="00513FBA">
        <w:rPr>
          <w:rFonts w:ascii="Arial" w:hAnsi="Arial" w:cs="Arial"/>
          <w:sz w:val="20"/>
          <w:szCs w:val="20"/>
        </w:rPr>
        <w:t>e</w:t>
      </w:r>
      <w:r w:rsidRPr="00513FBA">
        <w:rPr>
          <w:rFonts w:ascii="Arial" w:hAnsi="Arial" w:cs="Arial"/>
          <w:sz w:val="20"/>
          <w:szCs w:val="20"/>
        </w:rPr>
        <w:t>l skladno z načrtovanim terminskim načrtom:</w:t>
      </w:r>
    </w:p>
    <w:tbl>
      <w:tblPr>
        <w:tblStyle w:val="NormalTablePHPDOCX"/>
        <w:tblW w:w="5061" w:type="pct"/>
        <w:tblInd w:w="-6" w:type="dxa"/>
        <w:tblLook w:val="04A0" w:firstRow="1" w:lastRow="0" w:firstColumn="1" w:lastColumn="0" w:noHBand="0" w:noVBand="1"/>
      </w:tblPr>
      <w:tblGrid>
        <w:gridCol w:w="5199"/>
        <w:gridCol w:w="4545"/>
      </w:tblGrid>
      <w:tr w:rsidR="00366E97" w:rsidRPr="00513FBA" w14:paraId="6B61F1E5" w14:textId="77777777" w:rsidTr="00366E97">
        <w:tc>
          <w:tcPr>
            <w:tcW w:w="2668"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A3CE961" w14:textId="77777777" w:rsidR="00366E97" w:rsidRPr="00513FBA" w:rsidRDefault="00366E97" w:rsidP="00366E97">
            <w:pPr>
              <w:rPr>
                <w:rFonts w:ascii="Arial" w:hAnsi="Arial" w:cs="Arial"/>
                <w:sz w:val="20"/>
                <w:szCs w:val="20"/>
              </w:rPr>
            </w:pPr>
            <w:r w:rsidRPr="00513FBA">
              <w:rPr>
                <w:rFonts w:ascii="Arial" w:hAnsi="Arial" w:cs="Arial"/>
                <w:b/>
                <w:bCs/>
                <w:color w:val="000000"/>
                <w:position w:val="-2"/>
                <w:sz w:val="20"/>
                <w:szCs w:val="20"/>
                <w:shd w:val="clear" w:color="auto" w:fill="D1D1D1"/>
              </w:rPr>
              <w:t>Faza postopka</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2DD1F99E" w14:textId="77777777" w:rsidR="00366E97" w:rsidRPr="00513FBA" w:rsidRDefault="00366E97" w:rsidP="00366E97">
            <w:pPr>
              <w:jc w:val="right"/>
              <w:rPr>
                <w:rFonts w:ascii="Arial" w:hAnsi="Arial" w:cs="Arial"/>
                <w:sz w:val="20"/>
                <w:szCs w:val="20"/>
              </w:rPr>
            </w:pPr>
            <w:r w:rsidRPr="00513FBA">
              <w:rPr>
                <w:rFonts w:ascii="Arial" w:hAnsi="Arial" w:cs="Arial"/>
                <w:b/>
                <w:bCs/>
                <w:color w:val="000000"/>
                <w:position w:val="-2"/>
                <w:sz w:val="20"/>
                <w:szCs w:val="20"/>
                <w:shd w:val="clear" w:color="auto" w:fill="D1D1D1"/>
              </w:rPr>
              <w:t>Datumi</w:t>
            </w:r>
          </w:p>
        </w:tc>
      </w:tr>
      <w:tr w:rsidR="00366E97" w:rsidRPr="00077348" w14:paraId="774A94CF" w14:textId="77777777" w:rsidTr="00366E97">
        <w:tc>
          <w:tcPr>
            <w:tcW w:w="266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789D3AE" w14:textId="77777777" w:rsidR="00366E97" w:rsidRPr="00513FBA" w:rsidRDefault="00366E97" w:rsidP="00366E97">
            <w:pPr>
              <w:rPr>
                <w:rFonts w:ascii="Arial" w:hAnsi="Arial" w:cs="Arial"/>
                <w:sz w:val="20"/>
                <w:szCs w:val="20"/>
              </w:rPr>
            </w:pPr>
            <w:r w:rsidRPr="00513FBA">
              <w:rPr>
                <w:rFonts w:ascii="Arial" w:hAnsi="Arial" w:cs="Arial"/>
                <w:color w:val="000000"/>
                <w:position w:val="-2"/>
                <w:sz w:val="20"/>
                <w:szCs w:val="20"/>
              </w:rPr>
              <w:t>Rok za postavitev vprašanj</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D8A8CDB" w14:textId="15767137" w:rsidR="00366E97" w:rsidRPr="00077348" w:rsidRDefault="00366E97" w:rsidP="00D51180">
            <w:pPr>
              <w:jc w:val="right"/>
              <w:rPr>
                <w:rFonts w:ascii="Arial" w:hAnsi="Arial" w:cs="Arial"/>
                <w:sz w:val="20"/>
                <w:szCs w:val="20"/>
              </w:rPr>
            </w:pPr>
            <w:r w:rsidRPr="00077348">
              <w:rPr>
                <w:rFonts w:ascii="Arial" w:hAnsi="Arial" w:cs="Arial"/>
                <w:position w:val="-2"/>
                <w:sz w:val="20"/>
                <w:szCs w:val="20"/>
              </w:rPr>
              <w:t xml:space="preserve">do </w:t>
            </w:r>
            <w:r w:rsidR="004F033D">
              <w:rPr>
                <w:rFonts w:ascii="Arial" w:hAnsi="Arial" w:cs="Arial"/>
                <w:position w:val="-2"/>
                <w:sz w:val="20"/>
                <w:szCs w:val="20"/>
              </w:rPr>
              <w:t>6</w:t>
            </w:r>
            <w:r w:rsidR="00905E8D">
              <w:rPr>
                <w:rFonts w:ascii="Arial" w:hAnsi="Arial" w:cs="Arial"/>
                <w:position w:val="-2"/>
                <w:sz w:val="20"/>
                <w:szCs w:val="20"/>
              </w:rPr>
              <w:t>.</w:t>
            </w:r>
            <w:r w:rsidR="004F033D">
              <w:rPr>
                <w:rFonts w:ascii="Arial" w:hAnsi="Arial" w:cs="Arial"/>
                <w:position w:val="-2"/>
                <w:sz w:val="20"/>
                <w:szCs w:val="20"/>
              </w:rPr>
              <w:t>3</w:t>
            </w:r>
            <w:r w:rsidRPr="00077348">
              <w:rPr>
                <w:rFonts w:ascii="Arial" w:hAnsi="Arial" w:cs="Arial"/>
                <w:position w:val="-2"/>
                <w:sz w:val="20"/>
                <w:szCs w:val="20"/>
              </w:rPr>
              <w:t>.20</w:t>
            </w:r>
            <w:r w:rsidR="00D51180" w:rsidRPr="00077348">
              <w:rPr>
                <w:rFonts w:ascii="Arial" w:hAnsi="Arial" w:cs="Arial"/>
                <w:position w:val="-2"/>
                <w:sz w:val="20"/>
                <w:szCs w:val="20"/>
              </w:rPr>
              <w:t>2</w:t>
            </w:r>
            <w:r w:rsidR="00F91A7E">
              <w:rPr>
                <w:rFonts w:ascii="Arial" w:hAnsi="Arial" w:cs="Arial"/>
                <w:position w:val="-2"/>
                <w:sz w:val="20"/>
                <w:szCs w:val="20"/>
              </w:rPr>
              <w:t>6</w:t>
            </w:r>
            <w:r w:rsidR="00C70F7B" w:rsidRPr="00077348">
              <w:rPr>
                <w:rFonts w:ascii="Arial" w:hAnsi="Arial" w:cs="Arial"/>
                <w:position w:val="-2"/>
                <w:sz w:val="20"/>
                <w:szCs w:val="20"/>
              </w:rPr>
              <w:t xml:space="preserve"> </w:t>
            </w:r>
            <w:r w:rsidRPr="00077348">
              <w:rPr>
                <w:rFonts w:ascii="Arial" w:hAnsi="Arial" w:cs="Arial"/>
                <w:position w:val="-2"/>
                <w:sz w:val="20"/>
                <w:szCs w:val="20"/>
              </w:rPr>
              <w:t>do 09</w:t>
            </w:r>
            <w:r w:rsidR="00F91A7E">
              <w:rPr>
                <w:rFonts w:ascii="Arial" w:hAnsi="Arial" w:cs="Arial"/>
                <w:position w:val="-2"/>
                <w:sz w:val="20"/>
                <w:szCs w:val="20"/>
              </w:rPr>
              <w:t>.</w:t>
            </w:r>
            <w:r w:rsidRPr="00077348">
              <w:rPr>
                <w:rFonts w:ascii="Arial" w:hAnsi="Arial" w:cs="Arial"/>
                <w:position w:val="-2"/>
                <w:sz w:val="20"/>
                <w:szCs w:val="20"/>
              </w:rPr>
              <w:t>00</w:t>
            </w:r>
          </w:p>
        </w:tc>
      </w:tr>
      <w:tr w:rsidR="00366E97" w:rsidRPr="00077348" w14:paraId="7067588A" w14:textId="77777777" w:rsidTr="00366E97">
        <w:tc>
          <w:tcPr>
            <w:tcW w:w="266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33BAEBB" w14:textId="77777777" w:rsidR="00366E97" w:rsidRPr="00513FBA" w:rsidRDefault="00366E97" w:rsidP="00366E97">
            <w:pPr>
              <w:rPr>
                <w:rFonts w:ascii="Arial" w:hAnsi="Arial" w:cs="Arial"/>
                <w:sz w:val="20"/>
                <w:szCs w:val="20"/>
              </w:rPr>
            </w:pPr>
            <w:r w:rsidRPr="00513FBA">
              <w:rPr>
                <w:rFonts w:ascii="Arial" w:hAnsi="Arial" w:cs="Arial"/>
                <w:color w:val="000000"/>
                <w:position w:val="-2"/>
                <w:sz w:val="20"/>
                <w:szCs w:val="20"/>
              </w:rPr>
              <w:t>Rok za predložitev ponudb</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3AAF435" w14:textId="015AFE8D" w:rsidR="00366E97" w:rsidRPr="00077348" w:rsidRDefault="00366E97" w:rsidP="00D51180">
            <w:pPr>
              <w:jc w:val="right"/>
              <w:rPr>
                <w:rFonts w:ascii="Arial" w:hAnsi="Arial" w:cs="Arial"/>
                <w:sz w:val="20"/>
                <w:szCs w:val="20"/>
              </w:rPr>
            </w:pPr>
            <w:r w:rsidRPr="00077348">
              <w:rPr>
                <w:rFonts w:ascii="Arial" w:hAnsi="Arial" w:cs="Arial"/>
                <w:position w:val="-2"/>
                <w:sz w:val="20"/>
                <w:szCs w:val="20"/>
              </w:rPr>
              <w:t xml:space="preserve">do </w:t>
            </w:r>
            <w:r w:rsidR="004F033D">
              <w:rPr>
                <w:rFonts w:ascii="Arial" w:hAnsi="Arial" w:cs="Arial"/>
                <w:position w:val="-2"/>
                <w:sz w:val="20"/>
                <w:szCs w:val="20"/>
              </w:rPr>
              <w:t>20</w:t>
            </w:r>
            <w:r w:rsidR="00E04C63">
              <w:rPr>
                <w:rFonts w:ascii="Arial" w:hAnsi="Arial" w:cs="Arial"/>
                <w:position w:val="-2"/>
                <w:sz w:val="20"/>
                <w:szCs w:val="20"/>
              </w:rPr>
              <w:t>.3</w:t>
            </w:r>
            <w:r w:rsidR="00905E8D">
              <w:rPr>
                <w:rFonts w:ascii="Arial" w:hAnsi="Arial" w:cs="Arial"/>
                <w:position w:val="-2"/>
                <w:sz w:val="20"/>
                <w:szCs w:val="20"/>
              </w:rPr>
              <w:t>.</w:t>
            </w:r>
            <w:r w:rsidR="00C70F7B" w:rsidRPr="00077348">
              <w:rPr>
                <w:rFonts w:ascii="Arial" w:hAnsi="Arial" w:cs="Arial"/>
                <w:position w:val="-2"/>
                <w:sz w:val="20"/>
                <w:szCs w:val="20"/>
              </w:rPr>
              <w:t>202</w:t>
            </w:r>
            <w:r w:rsidR="00F91A7E">
              <w:rPr>
                <w:rFonts w:ascii="Arial" w:hAnsi="Arial" w:cs="Arial"/>
                <w:position w:val="-2"/>
                <w:sz w:val="20"/>
                <w:szCs w:val="20"/>
              </w:rPr>
              <w:t>6</w:t>
            </w:r>
            <w:r w:rsidR="00C70F7B" w:rsidRPr="00077348">
              <w:rPr>
                <w:rFonts w:ascii="Arial" w:hAnsi="Arial" w:cs="Arial"/>
                <w:position w:val="-2"/>
                <w:sz w:val="20"/>
                <w:szCs w:val="20"/>
              </w:rPr>
              <w:t xml:space="preserve"> </w:t>
            </w:r>
            <w:r w:rsidRPr="00077348">
              <w:rPr>
                <w:rFonts w:ascii="Arial" w:hAnsi="Arial" w:cs="Arial"/>
                <w:position w:val="-2"/>
                <w:sz w:val="20"/>
                <w:szCs w:val="20"/>
              </w:rPr>
              <w:t>do 09</w:t>
            </w:r>
            <w:r w:rsidR="00F91A7E">
              <w:rPr>
                <w:rFonts w:ascii="Arial" w:hAnsi="Arial" w:cs="Arial"/>
                <w:position w:val="-2"/>
                <w:sz w:val="20"/>
                <w:szCs w:val="20"/>
              </w:rPr>
              <w:t>.</w:t>
            </w:r>
            <w:r w:rsidRPr="00077348">
              <w:rPr>
                <w:rFonts w:ascii="Arial" w:hAnsi="Arial" w:cs="Arial"/>
                <w:position w:val="-2"/>
                <w:sz w:val="20"/>
                <w:szCs w:val="20"/>
              </w:rPr>
              <w:t>00</w:t>
            </w:r>
          </w:p>
        </w:tc>
      </w:tr>
      <w:tr w:rsidR="00366E97" w:rsidRPr="00077348" w14:paraId="657BD678" w14:textId="77777777" w:rsidTr="00366E97">
        <w:tc>
          <w:tcPr>
            <w:tcW w:w="266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7BC9B52" w14:textId="77777777" w:rsidR="00366E97" w:rsidRPr="00513FBA" w:rsidRDefault="00366E97" w:rsidP="00366E97">
            <w:pPr>
              <w:rPr>
                <w:rFonts w:ascii="Arial" w:hAnsi="Arial" w:cs="Arial"/>
                <w:sz w:val="20"/>
                <w:szCs w:val="20"/>
              </w:rPr>
            </w:pPr>
            <w:r w:rsidRPr="00513FBA">
              <w:rPr>
                <w:rFonts w:ascii="Arial" w:hAnsi="Arial" w:cs="Arial"/>
                <w:color w:val="000000"/>
                <w:position w:val="-2"/>
                <w:sz w:val="20"/>
                <w:szCs w:val="20"/>
              </w:rPr>
              <w:t>Odpiranje ponudb</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99F75ED" w14:textId="699C5AA4" w:rsidR="00366E97" w:rsidRPr="00077348" w:rsidRDefault="004F033D" w:rsidP="00D51180">
            <w:pPr>
              <w:jc w:val="right"/>
              <w:rPr>
                <w:rFonts w:ascii="Arial" w:hAnsi="Arial" w:cs="Arial"/>
                <w:sz w:val="20"/>
                <w:szCs w:val="20"/>
              </w:rPr>
            </w:pPr>
            <w:r>
              <w:rPr>
                <w:rFonts w:ascii="Arial" w:hAnsi="Arial" w:cs="Arial"/>
                <w:position w:val="-2"/>
                <w:sz w:val="20"/>
                <w:szCs w:val="20"/>
              </w:rPr>
              <w:t>20</w:t>
            </w:r>
            <w:r w:rsidR="00E04C63">
              <w:rPr>
                <w:rFonts w:ascii="Arial" w:hAnsi="Arial" w:cs="Arial"/>
                <w:position w:val="-2"/>
                <w:sz w:val="20"/>
                <w:szCs w:val="20"/>
              </w:rPr>
              <w:t>.3</w:t>
            </w:r>
            <w:r w:rsidR="00077348" w:rsidRPr="00077348">
              <w:rPr>
                <w:rFonts w:ascii="Arial" w:hAnsi="Arial" w:cs="Arial"/>
                <w:position w:val="-2"/>
                <w:sz w:val="20"/>
                <w:szCs w:val="20"/>
              </w:rPr>
              <w:t>.202</w:t>
            </w:r>
            <w:r w:rsidR="00F91A7E">
              <w:rPr>
                <w:rFonts w:ascii="Arial" w:hAnsi="Arial" w:cs="Arial"/>
                <w:position w:val="-2"/>
                <w:sz w:val="20"/>
                <w:szCs w:val="20"/>
              </w:rPr>
              <w:t>6</w:t>
            </w:r>
            <w:r w:rsidR="00C70F7B" w:rsidRPr="00077348">
              <w:rPr>
                <w:rFonts w:ascii="Arial" w:hAnsi="Arial" w:cs="Arial"/>
                <w:position w:val="-2"/>
                <w:sz w:val="20"/>
                <w:szCs w:val="20"/>
              </w:rPr>
              <w:t xml:space="preserve"> </w:t>
            </w:r>
            <w:r w:rsidR="00366E97" w:rsidRPr="00077348">
              <w:rPr>
                <w:rFonts w:ascii="Arial" w:hAnsi="Arial" w:cs="Arial"/>
                <w:position w:val="-2"/>
                <w:sz w:val="20"/>
                <w:szCs w:val="20"/>
              </w:rPr>
              <w:t xml:space="preserve">ob </w:t>
            </w:r>
            <w:r w:rsidR="00563E12" w:rsidRPr="00077348">
              <w:rPr>
                <w:rFonts w:ascii="Arial" w:hAnsi="Arial" w:cs="Arial"/>
                <w:position w:val="-2"/>
                <w:sz w:val="20"/>
                <w:szCs w:val="20"/>
              </w:rPr>
              <w:t>1</w:t>
            </w:r>
            <w:r w:rsidR="00EB78B9" w:rsidRPr="00077348">
              <w:rPr>
                <w:rFonts w:ascii="Arial" w:hAnsi="Arial" w:cs="Arial"/>
                <w:position w:val="-2"/>
                <w:sz w:val="20"/>
                <w:szCs w:val="20"/>
              </w:rPr>
              <w:t>1</w:t>
            </w:r>
            <w:r w:rsidR="00F91A7E">
              <w:rPr>
                <w:rFonts w:ascii="Arial" w:hAnsi="Arial" w:cs="Arial"/>
                <w:position w:val="-2"/>
                <w:sz w:val="20"/>
                <w:szCs w:val="20"/>
              </w:rPr>
              <w:t>.</w:t>
            </w:r>
            <w:r w:rsidR="00563E12" w:rsidRPr="00077348">
              <w:rPr>
                <w:rFonts w:ascii="Arial" w:hAnsi="Arial" w:cs="Arial"/>
                <w:position w:val="-2"/>
                <w:sz w:val="20"/>
                <w:szCs w:val="20"/>
              </w:rPr>
              <w:t>0</w:t>
            </w:r>
            <w:r w:rsidR="00C27300" w:rsidRPr="00077348">
              <w:rPr>
                <w:rFonts w:ascii="Arial" w:hAnsi="Arial" w:cs="Arial"/>
                <w:position w:val="-2"/>
                <w:sz w:val="20"/>
                <w:szCs w:val="20"/>
              </w:rPr>
              <w:t>0</w:t>
            </w:r>
          </w:p>
        </w:tc>
      </w:tr>
    </w:tbl>
    <w:p w14:paraId="5ADF9D79" w14:textId="77777777" w:rsidR="00366E97" w:rsidRPr="00513FBA" w:rsidRDefault="00366E97" w:rsidP="00366E97">
      <w:pPr>
        <w:rPr>
          <w:rFonts w:ascii="Arial" w:hAnsi="Arial" w:cs="Arial"/>
          <w:sz w:val="20"/>
          <w:szCs w:val="20"/>
        </w:rPr>
      </w:pPr>
    </w:p>
    <w:p w14:paraId="4616CCC3" w14:textId="295291B8" w:rsidR="00D63999" w:rsidRPr="00513FBA" w:rsidRDefault="00366E97" w:rsidP="00D63999">
      <w:pPr>
        <w:jc w:val="both"/>
        <w:rPr>
          <w:rFonts w:ascii="Arial" w:hAnsi="Arial" w:cs="Arial"/>
          <w:sz w:val="20"/>
          <w:szCs w:val="20"/>
        </w:rPr>
      </w:pPr>
      <w:r w:rsidRPr="00513FBA">
        <w:rPr>
          <w:rFonts w:ascii="Arial" w:hAnsi="Arial" w:cs="Arial"/>
          <w:sz w:val="20"/>
          <w:szCs w:val="20"/>
        </w:rPr>
        <w:t>Komunikacija s ponudniki o vprašanjih v zvezi z vsebino naročila in v zvezi s pripravo ponudbe poteka izključno preko portala javnih naročil</w:t>
      </w:r>
      <w:r w:rsidR="00E34692" w:rsidRPr="00513FBA">
        <w:rPr>
          <w:rFonts w:ascii="Arial" w:hAnsi="Arial" w:cs="Arial"/>
          <w:sz w:val="20"/>
          <w:szCs w:val="20"/>
        </w:rPr>
        <w:t xml:space="preserve">. </w:t>
      </w:r>
    </w:p>
    <w:p w14:paraId="22E4AF61" w14:textId="77777777" w:rsidR="00366E97" w:rsidRPr="00513FBA" w:rsidRDefault="00366E97" w:rsidP="00366E97">
      <w:pPr>
        <w:jc w:val="both"/>
        <w:rPr>
          <w:rFonts w:ascii="Arial" w:hAnsi="Arial" w:cs="Arial"/>
          <w:sz w:val="20"/>
          <w:szCs w:val="20"/>
        </w:rPr>
      </w:pPr>
    </w:p>
    <w:p w14:paraId="3A28CFF1" w14:textId="7E2CA391" w:rsidR="00366E97" w:rsidRPr="00513FBA" w:rsidRDefault="00366E97" w:rsidP="00366E97">
      <w:pPr>
        <w:jc w:val="both"/>
        <w:rPr>
          <w:rFonts w:ascii="Arial" w:hAnsi="Arial" w:cs="Arial"/>
          <w:sz w:val="20"/>
          <w:szCs w:val="20"/>
        </w:rPr>
      </w:pPr>
      <w:r w:rsidRPr="00513FBA">
        <w:rPr>
          <w:rFonts w:ascii="Arial" w:hAnsi="Arial" w:cs="Arial"/>
          <w:sz w:val="20"/>
          <w:szCs w:val="20"/>
        </w:rPr>
        <w:t xml:space="preserve">Naročnik bo zahtevo za pojasnilo razpisne dokumentacije oziroma kakršnokoli drugo vprašanje v zvezi z naročilom štel kot pravočasno, v kolikor bo na portalu javnih naročil zastavljeno najkasneje do vključno </w:t>
      </w:r>
      <w:r w:rsidR="004F033D">
        <w:rPr>
          <w:rFonts w:ascii="Arial" w:hAnsi="Arial" w:cs="Arial"/>
          <w:sz w:val="20"/>
          <w:szCs w:val="20"/>
        </w:rPr>
        <w:t>6.3</w:t>
      </w:r>
      <w:r w:rsidR="00207919">
        <w:rPr>
          <w:rFonts w:ascii="Arial" w:hAnsi="Arial" w:cs="Arial"/>
          <w:sz w:val="20"/>
          <w:szCs w:val="20"/>
        </w:rPr>
        <w:t>.</w:t>
      </w:r>
      <w:r w:rsidR="00077348">
        <w:rPr>
          <w:rFonts w:ascii="Arial" w:hAnsi="Arial" w:cs="Arial"/>
          <w:sz w:val="20"/>
          <w:szCs w:val="20"/>
        </w:rPr>
        <w:t>202</w:t>
      </w:r>
      <w:r w:rsidR="00F91A7E">
        <w:rPr>
          <w:rFonts w:ascii="Arial" w:hAnsi="Arial" w:cs="Arial"/>
          <w:sz w:val="20"/>
          <w:szCs w:val="20"/>
        </w:rPr>
        <w:t>6</w:t>
      </w:r>
      <w:r w:rsidR="00C70F7B" w:rsidRPr="00FD51B5">
        <w:rPr>
          <w:rFonts w:ascii="Arial" w:hAnsi="Arial" w:cs="Arial"/>
          <w:color w:val="FF0000"/>
          <w:sz w:val="20"/>
          <w:szCs w:val="20"/>
        </w:rPr>
        <w:t xml:space="preserve"> </w:t>
      </w:r>
      <w:r w:rsidRPr="00513FBA">
        <w:rPr>
          <w:rFonts w:ascii="Arial" w:hAnsi="Arial" w:cs="Arial"/>
          <w:sz w:val="20"/>
          <w:szCs w:val="20"/>
        </w:rPr>
        <w:t>do 09</w:t>
      </w:r>
      <w:r w:rsidR="00F91A7E">
        <w:rPr>
          <w:rFonts w:ascii="Arial" w:hAnsi="Arial" w:cs="Arial"/>
          <w:sz w:val="20"/>
          <w:szCs w:val="20"/>
        </w:rPr>
        <w:t>.</w:t>
      </w:r>
      <w:r w:rsidRPr="00513FBA">
        <w:rPr>
          <w:rFonts w:ascii="Arial" w:hAnsi="Arial" w:cs="Arial"/>
          <w:sz w:val="20"/>
          <w:szCs w:val="20"/>
        </w:rPr>
        <w:t>00.</w:t>
      </w:r>
    </w:p>
    <w:p w14:paraId="4ABE10C4" w14:textId="77777777" w:rsidR="00366E97" w:rsidRPr="00513FBA" w:rsidRDefault="00366E97" w:rsidP="00366E97">
      <w:pPr>
        <w:jc w:val="both"/>
        <w:rPr>
          <w:rFonts w:ascii="Arial" w:hAnsi="Arial" w:cs="Arial"/>
          <w:sz w:val="20"/>
          <w:szCs w:val="20"/>
        </w:rPr>
      </w:pPr>
    </w:p>
    <w:p w14:paraId="7895FC3A" w14:textId="00BDAFBC" w:rsidR="00366E97" w:rsidRPr="00513FBA" w:rsidRDefault="00366E97" w:rsidP="00366E97">
      <w:pPr>
        <w:jc w:val="both"/>
        <w:rPr>
          <w:rFonts w:ascii="Arial" w:hAnsi="Arial" w:cs="Arial"/>
          <w:sz w:val="20"/>
          <w:szCs w:val="20"/>
        </w:rPr>
      </w:pPr>
      <w:r w:rsidRPr="00513FBA">
        <w:rPr>
          <w:rFonts w:ascii="Arial" w:hAnsi="Arial" w:cs="Arial"/>
          <w:sz w:val="20"/>
          <w:szCs w:val="20"/>
        </w:rPr>
        <w:lastRenderedPageBreak/>
        <w:t>Na zahteve za pojasnila oziroma druga vprašanja v zvezi z naročilom, zastavljena po tem roku, naročnik ne bo odgovarjal.</w:t>
      </w:r>
    </w:p>
    <w:p w14:paraId="080B7D1E" w14:textId="3BCB95C2" w:rsidR="00D63999" w:rsidRPr="00513FBA" w:rsidRDefault="00D63999" w:rsidP="00366E97">
      <w:pPr>
        <w:jc w:val="both"/>
        <w:rPr>
          <w:rFonts w:ascii="Arial" w:hAnsi="Arial" w:cs="Arial"/>
          <w:sz w:val="20"/>
          <w:szCs w:val="20"/>
        </w:rPr>
      </w:pPr>
    </w:p>
    <w:p w14:paraId="157B0A49" w14:textId="09A2CCB4" w:rsidR="00366E97" w:rsidRPr="00513FBA" w:rsidRDefault="00366E97" w:rsidP="00366E97">
      <w:pPr>
        <w:jc w:val="both"/>
        <w:rPr>
          <w:rFonts w:ascii="Arial" w:hAnsi="Arial" w:cs="Arial"/>
          <w:sz w:val="20"/>
          <w:szCs w:val="20"/>
        </w:rPr>
      </w:pPr>
      <w:r w:rsidRPr="00513FBA">
        <w:rPr>
          <w:rFonts w:ascii="Arial" w:hAnsi="Arial" w:cs="Arial"/>
          <w:sz w:val="20"/>
          <w:szCs w:val="20"/>
        </w:rPr>
        <w:t>Naročnik sme v skladu s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4593D348" w14:textId="5FC196CE" w:rsidR="00563E12" w:rsidRDefault="00563E12" w:rsidP="00366E97">
      <w:pPr>
        <w:jc w:val="both"/>
        <w:rPr>
          <w:rFonts w:ascii="Arial" w:hAnsi="Arial" w:cs="Arial"/>
          <w:sz w:val="20"/>
          <w:szCs w:val="20"/>
        </w:rPr>
      </w:pPr>
    </w:p>
    <w:p w14:paraId="100E8BCA" w14:textId="0741A4F2" w:rsidR="00390026" w:rsidRPr="003F7291" w:rsidRDefault="00390026">
      <w:pPr>
        <w:pStyle w:val="Naslov2"/>
        <w:numPr>
          <w:ilvl w:val="0"/>
          <w:numId w:val="17"/>
        </w:numPr>
        <w:rPr>
          <w:i w:val="0"/>
          <w:sz w:val="20"/>
          <w:szCs w:val="20"/>
        </w:rPr>
      </w:pPr>
      <w:bookmarkStart w:id="14" w:name="_Toc87525690"/>
      <w:bookmarkStart w:id="15" w:name="_Toc222305641"/>
      <w:r w:rsidRPr="003F7291">
        <w:rPr>
          <w:i w:val="0"/>
          <w:sz w:val="20"/>
          <w:szCs w:val="20"/>
        </w:rPr>
        <w:t>Ponudnik</w:t>
      </w:r>
      <w:bookmarkEnd w:id="14"/>
      <w:bookmarkEnd w:id="15"/>
    </w:p>
    <w:p w14:paraId="19158AD1" w14:textId="77777777" w:rsidR="00390026" w:rsidRPr="00513FBA" w:rsidRDefault="00390026" w:rsidP="00390026">
      <w:pPr>
        <w:autoSpaceDE w:val="0"/>
        <w:autoSpaceDN w:val="0"/>
        <w:adjustRightInd w:val="0"/>
        <w:jc w:val="both"/>
        <w:rPr>
          <w:rFonts w:ascii="Arial" w:hAnsi="Arial" w:cs="Arial"/>
          <w:sz w:val="20"/>
          <w:szCs w:val="20"/>
        </w:rPr>
      </w:pPr>
    </w:p>
    <w:p w14:paraId="1A94DD8A" w14:textId="1F6E4CDC" w:rsidR="005C018C" w:rsidRDefault="005C018C" w:rsidP="005C018C">
      <w:pPr>
        <w:pStyle w:val="Telo"/>
        <w:spacing w:before="0"/>
        <w:rPr>
          <w:rFonts w:ascii="Arial" w:hAnsi="Arial" w:cs="Arial"/>
          <w:i w:val="0"/>
          <w:sz w:val="20"/>
        </w:rPr>
      </w:pPr>
      <w:r w:rsidRPr="00513FBA">
        <w:rPr>
          <w:rFonts w:ascii="Arial" w:hAnsi="Arial" w:cs="Arial"/>
          <w:i w:val="0"/>
          <w:sz w:val="20"/>
        </w:rPr>
        <w:t xml:space="preserve">Kot ponudnik lahko za predmetno javno naročilo konkurira vsak gospodarski subjekt, ki na trgu ponuja </w:t>
      </w:r>
      <w:r w:rsidR="00A24FEC">
        <w:rPr>
          <w:rFonts w:ascii="Arial" w:hAnsi="Arial" w:cs="Arial"/>
          <w:i w:val="0"/>
          <w:sz w:val="20"/>
        </w:rPr>
        <w:t>storitve</w:t>
      </w:r>
      <w:r w:rsidRPr="00513FBA">
        <w:rPr>
          <w:rFonts w:ascii="Arial" w:hAnsi="Arial" w:cs="Arial"/>
          <w:i w:val="0"/>
          <w:sz w:val="20"/>
        </w:rPr>
        <w:t xml:space="preserve">, ki </w:t>
      </w:r>
      <w:r w:rsidR="00F91A7E">
        <w:rPr>
          <w:rFonts w:ascii="Arial" w:hAnsi="Arial" w:cs="Arial"/>
          <w:i w:val="0"/>
          <w:sz w:val="20"/>
        </w:rPr>
        <w:t>so</w:t>
      </w:r>
      <w:r w:rsidRPr="00513FBA">
        <w:rPr>
          <w:rFonts w:ascii="Arial" w:hAnsi="Arial" w:cs="Arial"/>
          <w:i w:val="0"/>
          <w:sz w:val="20"/>
        </w:rPr>
        <w:t xml:space="preserve"> predmet tega javnega naročila in izpolnjuje vse pogoje in zahteve iz te razpisne dokumentacije.</w:t>
      </w:r>
    </w:p>
    <w:p w14:paraId="3D049B1C" w14:textId="77777777" w:rsidR="004F033D" w:rsidRPr="00513FBA" w:rsidRDefault="004F033D" w:rsidP="005C018C">
      <w:pPr>
        <w:pStyle w:val="Telo"/>
        <w:spacing w:before="0"/>
        <w:rPr>
          <w:rFonts w:ascii="Arial" w:hAnsi="Arial" w:cs="Arial"/>
          <w:i w:val="0"/>
          <w:sz w:val="20"/>
        </w:rPr>
      </w:pPr>
    </w:p>
    <w:p w14:paraId="4F7FD9AE" w14:textId="2D87F4E7" w:rsidR="00366E97" w:rsidRPr="00513FBA" w:rsidRDefault="00366E97">
      <w:pPr>
        <w:pStyle w:val="Naslov2"/>
        <w:numPr>
          <w:ilvl w:val="0"/>
          <w:numId w:val="17"/>
        </w:numPr>
        <w:rPr>
          <w:i w:val="0"/>
          <w:sz w:val="20"/>
          <w:szCs w:val="20"/>
        </w:rPr>
      </w:pPr>
      <w:bookmarkStart w:id="16" w:name="_Toc509672309"/>
      <w:bookmarkStart w:id="17" w:name="_Toc10194642"/>
      <w:bookmarkStart w:id="18" w:name="_Toc222305642"/>
      <w:r w:rsidRPr="00513FBA">
        <w:rPr>
          <w:i w:val="0"/>
          <w:sz w:val="20"/>
          <w:szCs w:val="20"/>
        </w:rPr>
        <w:t>Rok in način predložitve ponudbe</w:t>
      </w:r>
      <w:bookmarkEnd w:id="16"/>
      <w:bookmarkEnd w:id="17"/>
      <w:bookmarkEnd w:id="18"/>
    </w:p>
    <w:p w14:paraId="76CEC20D" w14:textId="77777777" w:rsidR="00366E97" w:rsidRPr="00513FBA" w:rsidRDefault="00366E97" w:rsidP="00366E97">
      <w:pPr>
        <w:rPr>
          <w:rFonts w:ascii="Arial" w:hAnsi="Arial" w:cs="Arial"/>
          <w:sz w:val="20"/>
          <w:szCs w:val="20"/>
        </w:rPr>
      </w:pPr>
    </w:p>
    <w:p w14:paraId="78ED2E0A" w14:textId="10FD453A" w:rsidR="004C58AF" w:rsidRDefault="004C58AF" w:rsidP="000A0C9E">
      <w:pPr>
        <w:jc w:val="both"/>
        <w:rPr>
          <w:rFonts w:ascii="Arial" w:hAnsi="Arial" w:cs="Arial"/>
          <w:sz w:val="20"/>
          <w:szCs w:val="20"/>
        </w:rPr>
      </w:pPr>
      <w:bookmarkStart w:id="19" w:name="_Toc467501160"/>
      <w:bookmarkStart w:id="20" w:name="_Toc467501161"/>
      <w:bookmarkStart w:id="21" w:name="_Toc336851733"/>
      <w:bookmarkStart w:id="22" w:name="_Toc336851781"/>
      <w:bookmarkStart w:id="23" w:name="_Toc509672310"/>
      <w:bookmarkStart w:id="24" w:name="_Toc10194643"/>
      <w:bookmarkEnd w:id="19"/>
      <w:bookmarkEnd w:id="20"/>
      <w:r w:rsidRPr="00F2744D">
        <w:rPr>
          <w:rFonts w:ascii="Arial" w:hAnsi="Arial" w:cs="Arial"/>
          <w:sz w:val="20"/>
          <w:szCs w:val="20"/>
        </w:rPr>
        <w:t xml:space="preserve">Ponudniki morajo ponudbe predložiti v informacijski sistem e-JN na spletnem naslovu </w:t>
      </w:r>
      <w:hyperlink r:id="rId9" w:history="1">
        <w:r w:rsidR="00A41281" w:rsidRPr="00C24DAB">
          <w:rPr>
            <w:rStyle w:val="Hiperpovezava"/>
            <w:rFonts w:ascii="Arial" w:eastAsia="SimSun" w:hAnsi="Arial" w:cs="Arial"/>
            <w:sz w:val="20"/>
            <w:szCs w:val="20"/>
          </w:rPr>
          <w:t>https://ejn.gov.si/eJN2</w:t>
        </w:r>
      </w:hyperlink>
      <w:r w:rsidRPr="00F2744D">
        <w:rPr>
          <w:rFonts w:ascii="Arial" w:hAnsi="Arial" w:cs="Arial"/>
          <w:sz w:val="20"/>
          <w:szCs w:val="20"/>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0" w:history="1">
        <w:r w:rsidRPr="00F2744D">
          <w:rPr>
            <w:rFonts w:ascii="Arial" w:eastAsia="SimSun" w:hAnsi="Arial" w:cs="Arial"/>
            <w:color w:val="0000FF"/>
            <w:sz w:val="20"/>
            <w:szCs w:val="20"/>
            <w:u w:val="single"/>
          </w:rPr>
          <w:t>https://ejn.gov.si/eJN2</w:t>
        </w:r>
      </w:hyperlink>
      <w:r w:rsidRPr="00F2744D">
        <w:rPr>
          <w:rFonts w:ascii="Arial" w:hAnsi="Arial" w:cs="Arial"/>
          <w:sz w:val="20"/>
          <w:szCs w:val="20"/>
        </w:rPr>
        <w:t>.</w:t>
      </w:r>
    </w:p>
    <w:p w14:paraId="7218C039" w14:textId="77777777" w:rsidR="000A0C9E" w:rsidRPr="00F2744D" w:rsidRDefault="000A0C9E" w:rsidP="000A0C9E">
      <w:pPr>
        <w:jc w:val="both"/>
        <w:rPr>
          <w:rFonts w:ascii="Arial" w:hAnsi="Arial" w:cs="Arial"/>
          <w:sz w:val="20"/>
          <w:szCs w:val="20"/>
        </w:rPr>
      </w:pPr>
    </w:p>
    <w:p w14:paraId="3E0C3503" w14:textId="0878EBDC" w:rsidR="004C58AF" w:rsidRDefault="004C58AF" w:rsidP="000A0C9E">
      <w:pPr>
        <w:jc w:val="both"/>
        <w:rPr>
          <w:rFonts w:ascii="Arial" w:hAnsi="Arial" w:cs="Arial"/>
          <w:sz w:val="20"/>
          <w:szCs w:val="20"/>
        </w:rPr>
      </w:pPr>
      <w:r w:rsidRPr="00F2744D">
        <w:rPr>
          <w:rFonts w:ascii="Arial" w:hAnsi="Arial" w:cs="Arial"/>
          <w:sz w:val="20"/>
          <w:szCs w:val="20"/>
        </w:rPr>
        <w:t xml:space="preserve">Ponudnik se mora pred oddajo ponudbe registrirati na spletnem naslovu </w:t>
      </w:r>
      <w:hyperlink r:id="rId11" w:history="1">
        <w:r w:rsidRPr="00F2744D">
          <w:rPr>
            <w:rFonts w:ascii="Arial" w:eastAsia="SimSun" w:hAnsi="Arial" w:cs="Arial"/>
            <w:color w:val="0000FF"/>
            <w:sz w:val="20"/>
            <w:szCs w:val="20"/>
            <w:u w:val="single"/>
          </w:rPr>
          <w:t>https://ejn.gov.si/eJN2</w:t>
        </w:r>
      </w:hyperlink>
      <w:r w:rsidRPr="00F2744D">
        <w:rPr>
          <w:rFonts w:ascii="Arial" w:hAnsi="Arial" w:cs="Arial"/>
          <w:sz w:val="20"/>
          <w:szCs w:val="20"/>
        </w:rPr>
        <w:t>, v skladu z Navodili za uporabo e-JN. Če je ponudnik že registriran v informacijski sistem e-JN, se v aplikacijo prijavi na istem naslovu.</w:t>
      </w:r>
    </w:p>
    <w:p w14:paraId="21FD06A7" w14:textId="77777777" w:rsidR="000A0C9E" w:rsidRPr="00F2744D" w:rsidRDefault="000A0C9E" w:rsidP="000A0C9E">
      <w:pPr>
        <w:jc w:val="both"/>
        <w:rPr>
          <w:rFonts w:ascii="Arial" w:hAnsi="Arial" w:cs="Arial"/>
          <w:sz w:val="20"/>
          <w:szCs w:val="20"/>
        </w:rPr>
      </w:pPr>
    </w:p>
    <w:p w14:paraId="755A85D5" w14:textId="02F50332" w:rsidR="004C58AF" w:rsidRDefault="004C58AF" w:rsidP="000A0C9E">
      <w:pPr>
        <w:jc w:val="both"/>
        <w:rPr>
          <w:rFonts w:ascii="Arial" w:eastAsia="Calibri" w:hAnsi="Arial" w:cs="Arial"/>
          <w:sz w:val="20"/>
          <w:szCs w:val="20"/>
          <w:lang w:eastAsia="en-US"/>
        </w:rPr>
      </w:pPr>
      <w:r w:rsidRPr="00F2744D">
        <w:rPr>
          <w:rFonts w:ascii="Arial" w:eastAsia="Calibri" w:hAnsi="Arial" w:cs="Arial"/>
          <w:sz w:val="20"/>
          <w:szCs w:val="20"/>
          <w:lang w:eastAsia="en-US"/>
        </w:rPr>
        <w:t xml:space="preserve">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(Uradni list RS, št. 97/07 – uradno prečiščeno besedilo, 64/16 – </w:t>
      </w:r>
      <w:proofErr w:type="spellStart"/>
      <w:r w:rsidRPr="00F2744D">
        <w:rPr>
          <w:rFonts w:ascii="Arial" w:eastAsia="Calibri" w:hAnsi="Arial" w:cs="Arial"/>
          <w:sz w:val="20"/>
          <w:szCs w:val="20"/>
          <w:lang w:eastAsia="en-US"/>
        </w:rPr>
        <w:t>odl</w:t>
      </w:r>
      <w:proofErr w:type="spellEnd"/>
      <w:r w:rsidRPr="00F2744D">
        <w:rPr>
          <w:rFonts w:ascii="Arial" w:eastAsia="Calibri" w:hAnsi="Arial" w:cs="Arial"/>
          <w:sz w:val="20"/>
          <w:szCs w:val="20"/>
          <w:lang w:eastAsia="en-US"/>
        </w:rPr>
        <w:t>. US in 20/18 – OROZ631, v nadaljnjem besedilu: OZ)). Z oddajo ponudbe je le-ta zavezujoča za čas, naveden v ponudbi, razen če jo uporabnik ponudnika umakne ali spremeni pred potekom roka za oddajo ponudb.</w:t>
      </w:r>
    </w:p>
    <w:p w14:paraId="0C88566E" w14:textId="77777777" w:rsidR="000A0C9E" w:rsidRPr="00F2744D" w:rsidRDefault="000A0C9E" w:rsidP="000A0C9E">
      <w:pPr>
        <w:jc w:val="both"/>
        <w:rPr>
          <w:rFonts w:ascii="Arial" w:eastAsia="Calibri" w:hAnsi="Arial" w:cs="Arial"/>
          <w:sz w:val="20"/>
          <w:szCs w:val="20"/>
          <w:lang w:eastAsia="en-US"/>
        </w:rPr>
      </w:pPr>
    </w:p>
    <w:p w14:paraId="2CCD431A" w14:textId="52D1E318" w:rsidR="004C58AF" w:rsidRDefault="004C58AF" w:rsidP="000A0C9E">
      <w:pPr>
        <w:jc w:val="both"/>
        <w:rPr>
          <w:rFonts w:ascii="Arial" w:hAnsi="Arial" w:cs="Arial"/>
          <w:sz w:val="20"/>
          <w:szCs w:val="20"/>
        </w:rPr>
      </w:pPr>
      <w:r w:rsidRPr="00F2744D">
        <w:rPr>
          <w:rFonts w:ascii="Arial" w:hAnsi="Arial" w:cs="Arial"/>
          <w:sz w:val="20"/>
          <w:szCs w:val="20"/>
        </w:rPr>
        <w:t xml:space="preserve">Ponudba se šteje za pravočasno oddano, če jo naročnik prejme preko sistema e-JN </w:t>
      </w:r>
      <w:hyperlink r:id="rId12" w:history="1">
        <w:r w:rsidRPr="00F2744D">
          <w:rPr>
            <w:rFonts w:ascii="Arial" w:eastAsia="SimSun" w:hAnsi="Arial" w:cs="Arial"/>
            <w:color w:val="0000FF"/>
            <w:sz w:val="20"/>
            <w:szCs w:val="20"/>
            <w:u w:val="single"/>
          </w:rPr>
          <w:t>https://ejn.gov.si/eJN2</w:t>
        </w:r>
      </w:hyperlink>
      <w:r w:rsidRPr="00F2744D">
        <w:rPr>
          <w:rFonts w:ascii="Arial" w:hAnsi="Arial" w:cs="Arial"/>
          <w:sz w:val="20"/>
          <w:szCs w:val="20"/>
        </w:rPr>
        <w:t xml:space="preserve"> </w:t>
      </w:r>
      <w:r w:rsidRPr="00F2744D">
        <w:rPr>
          <w:rFonts w:ascii="Arial" w:hAnsi="Arial" w:cs="Arial"/>
          <w:b/>
          <w:color w:val="000000"/>
          <w:sz w:val="20"/>
          <w:szCs w:val="20"/>
        </w:rPr>
        <w:t xml:space="preserve">najkasneje </w:t>
      </w:r>
      <w:r w:rsidRPr="00F2744D">
        <w:rPr>
          <w:rFonts w:ascii="Arial" w:hAnsi="Arial" w:cs="Arial"/>
          <w:b/>
          <w:sz w:val="20"/>
          <w:szCs w:val="20"/>
        </w:rPr>
        <w:t xml:space="preserve">do </w:t>
      </w:r>
      <w:r w:rsidR="004F033D">
        <w:rPr>
          <w:rFonts w:ascii="Arial" w:hAnsi="Arial" w:cs="Arial"/>
          <w:b/>
          <w:sz w:val="20"/>
          <w:szCs w:val="20"/>
        </w:rPr>
        <w:t>20</w:t>
      </w:r>
      <w:r w:rsidR="00905E8D">
        <w:rPr>
          <w:rFonts w:ascii="Arial" w:hAnsi="Arial" w:cs="Arial"/>
          <w:b/>
          <w:sz w:val="20"/>
          <w:szCs w:val="20"/>
        </w:rPr>
        <w:t>.</w:t>
      </w:r>
      <w:r w:rsidR="00E04C63">
        <w:rPr>
          <w:rFonts w:ascii="Arial" w:hAnsi="Arial" w:cs="Arial"/>
          <w:b/>
          <w:sz w:val="20"/>
          <w:szCs w:val="20"/>
        </w:rPr>
        <w:t>3</w:t>
      </w:r>
      <w:r w:rsidR="00D65903">
        <w:rPr>
          <w:rFonts w:ascii="Arial" w:hAnsi="Arial" w:cs="Arial"/>
          <w:b/>
          <w:sz w:val="20"/>
          <w:szCs w:val="20"/>
        </w:rPr>
        <w:t>.</w:t>
      </w:r>
      <w:r w:rsidRPr="00077348">
        <w:rPr>
          <w:rFonts w:ascii="Arial" w:hAnsi="Arial" w:cs="Arial"/>
          <w:b/>
          <w:sz w:val="20"/>
          <w:szCs w:val="20"/>
        </w:rPr>
        <w:t>202</w:t>
      </w:r>
      <w:r w:rsidR="00E04C63">
        <w:rPr>
          <w:rFonts w:ascii="Arial" w:hAnsi="Arial" w:cs="Arial"/>
          <w:b/>
          <w:sz w:val="20"/>
          <w:szCs w:val="20"/>
        </w:rPr>
        <w:t>6</w:t>
      </w:r>
      <w:r w:rsidRPr="00077348">
        <w:rPr>
          <w:rFonts w:ascii="Arial" w:eastAsia="Calibri" w:hAnsi="Arial" w:cs="Arial"/>
          <w:b/>
          <w:position w:val="-2"/>
          <w:sz w:val="20"/>
          <w:szCs w:val="20"/>
        </w:rPr>
        <w:t xml:space="preserve"> </w:t>
      </w:r>
      <w:r w:rsidRPr="00F2744D">
        <w:rPr>
          <w:rFonts w:ascii="Arial" w:eastAsia="Calibri" w:hAnsi="Arial" w:cs="Arial"/>
          <w:b/>
          <w:position w:val="-2"/>
          <w:sz w:val="20"/>
          <w:szCs w:val="20"/>
        </w:rPr>
        <w:t>do 09</w:t>
      </w:r>
      <w:r w:rsidR="00E04C63">
        <w:rPr>
          <w:rFonts w:ascii="Arial" w:eastAsia="Calibri" w:hAnsi="Arial" w:cs="Arial"/>
          <w:b/>
          <w:position w:val="-2"/>
          <w:sz w:val="20"/>
          <w:szCs w:val="20"/>
        </w:rPr>
        <w:t>.</w:t>
      </w:r>
      <w:r w:rsidRPr="00F2744D">
        <w:rPr>
          <w:rFonts w:ascii="Arial" w:eastAsia="Calibri" w:hAnsi="Arial" w:cs="Arial"/>
          <w:b/>
          <w:position w:val="-2"/>
          <w:sz w:val="20"/>
          <w:szCs w:val="20"/>
        </w:rPr>
        <w:t>00</w:t>
      </w:r>
      <w:r w:rsidRPr="00F2744D">
        <w:rPr>
          <w:rFonts w:ascii="Arial" w:hAnsi="Arial" w:cs="Arial"/>
          <w:sz w:val="20"/>
          <w:szCs w:val="20"/>
        </w:rPr>
        <w:t>. Za oddano ponudbo se šteje ponudba, ki je v informacijskem sistemu e-JN označena s statusom »ODDANO«.</w:t>
      </w:r>
    </w:p>
    <w:p w14:paraId="736EDC83" w14:textId="77777777" w:rsidR="000A0C9E" w:rsidRPr="00F2744D" w:rsidRDefault="000A0C9E" w:rsidP="000A0C9E">
      <w:pPr>
        <w:jc w:val="both"/>
        <w:rPr>
          <w:rFonts w:ascii="Arial" w:hAnsi="Arial" w:cs="Arial"/>
          <w:sz w:val="20"/>
          <w:szCs w:val="20"/>
        </w:rPr>
      </w:pPr>
    </w:p>
    <w:p w14:paraId="599406B3" w14:textId="7F0E8865" w:rsidR="004C58AF" w:rsidRDefault="004C58AF" w:rsidP="000A0C9E">
      <w:pPr>
        <w:jc w:val="both"/>
        <w:rPr>
          <w:rFonts w:ascii="Arial" w:hAnsi="Arial" w:cs="Arial"/>
          <w:sz w:val="20"/>
          <w:szCs w:val="20"/>
        </w:rPr>
      </w:pPr>
      <w:r w:rsidRPr="00F2744D">
        <w:rPr>
          <w:rFonts w:ascii="Arial" w:hAnsi="Arial" w:cs="Arial"/>
          <w:sz w:val="20"/>
          <w:szCs w:val="20"/>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6B937FCD" w14:textId="77777777" w:rsidR="000A0C9E" w:rsidRPr="00F2744D" w:rsidRDefault="000A0C9E" w:rsidP="000A0C9E">
      <w:pPr>
        <w:jc w:val="both"/>
        <w:rPr>
          <w:rFonts w:ascii="Arial" w:hAnsi="Arial" w:cs="Arial"/>
          <w:sz w:val="20"/>
          <w:szCs w:val="20"/>
        </w:rPr>
      </w:pPr>
    </w:p>
    <w:p w14:paraId="1ED1DB18" w14:textId="149AD815" w:rsidR="004C58AF" w:rsidRDefault="004C58AF" w:rsidP="000A0C9E">
      <w:pPr>
        <w:jc w:val="both"/>
        <w:rPr>
          <w:rFonts w:ascii="Arial" w:hAnsi="Arial" w:cs="Arial"/>
          <w:sz w:val="20"/>
          <w:szCs w:val="20"/>
        </w:rPr>
      </w:pPr>
      <w:r w:rsidRPr="00F2744D">
        <w:rPr>
          <w:rFonts w:ascii="Arial" w:hAnsi="Arial" w:cs="Arial"/>
          <w:sz w:val="20"/>
          <w:szCs w:val="20"/>
        </w:rPr>
        <w:t>Po preteku roka za predložitev ponudbe ne bo več mogoče oddati.</w:t>
      </w:r>
    </w:p>
    <w:p w14:paraId="136053CE" w14:textId="77777777" w:rsidR="000A0C9E" w:rsidRPr="00F2744D" w:rsidRDefault="000A0C9E" w:rsidP="000A0C9E">
      <w:pPr>
        <w:jc w:val="both"/>
        <w:rPr>
          <w:rFonts w:ascii="Arial" w:hAnsi="Arial" w:cs="Arial"/>
          <w:sz w:val="20"/>
          <w:szCs w:val="20"/>
        </w:rPr>
      </w:pPr>
    </w:p>
    <w:p w14:paraId="73CEE7EE" w14:textId="717BC5D2" w:rsidR="004C58AF" w:rsidRDefault="004C58AF" w:rsidP="000A0C9E">
      <w:pPr>
        <w:autoSpaceDE w:val="0"/>
        <w:autoSpaceDN w:val="0"/>
        <w:adjustRightInd w:val="0"/>
        <w:jc w:val="both"/>
        <w:rPr>
          <w:rFonts w:ascii="Arial" w:hAnsi="Arial" w:cs="Arial"/>
          <w:sz w:val="20"/>
          <w:szCs w:val="20"/>
        </w:rPr>
      </w:pPr>
      <w:r w:rsidRPr="00F2744D">
        <w:rPr>
          <w:rFonts w:ascii="Arial" w:hAnsi="Arial" w:cs="Arial"/>
          <w:sz w:val="20"/>
          <w:szCs w:val="20"/>
        </w:rPr>
        <w:t xml:space="preserve">Ponudnik v informacijski sistem e-JN v razdelek »Predračun« predloži obrazec </w:t>
      </w:r>
      <w:r w:rsidRPr="00F2744D">
        <w:rPr>
          <w:rFonts w:ascii="Arial" w:hAnsi="Arial" w:cs="Arial"/>
          <w:i/>
          <w:iCs/>
          <w:sz w:val="20"/>
          <w:szCs w:val="20"/>
        </w:rPr>
        <w:t xml:space="preserve">Ponudbeni predračun </w:t>
      </w:r>
      <w:r w:rsidRPr="00F2744D">
        <w:rPr>
          <w:rFonts w:ascii="Arial" w:hAnsi="Arial" w:cs="Arial"/>
          <w:sz w:val="20"/>
          <w:szCs w:val="20"/>
        </w:rPr>
        <w:t>v *.</w:t>
      </w:r>
      <w:proofErr w:type="spellStart"/>
      <w:r w:rsidRPr="00F2744D">
        <w:rPr>
          <w:rFonts w:ascii="Arial" w:hAnsi="Arial" w:cs="Arial"/>
          <w:sz w:val="20"/>
          <w:szCs w:val="20"/>
        </w:rPr>
        <w:t>pdf</w:t>
      </w:r>
      <w:proofErr w:type="spellEnd"/>
      <w:r w:rsidRPr="00F2744D">
        <w:rPr>
          <w:rFonts w:ascii="Arial" w:hAnsi="Arial" w:cs="Arial"/>
          <w:sz w:val="20"/>
          <w:szCs w:val="20"/>
        </w:rPr>
        <w:t xml:space="preserve"> obliki. Na javnem odpiranju ponudb bo odprt dokument </w:t>
      </w:r>
      <w:r w:rsidRPr="00F2744D">
        <w:rPr>
          <w:rFonts w:ascii="Arial" w:hAnsi="Arial" w:cs="Arial"/>
          <w:i/>
          <w:iCs/>
          <w:sz w:val="20"/>
          <w:szCs w:val="20"/>
        </w:rPr>
        <w:t>Ponudbeni predračun</w:t>
      </w:r>
      <w:r w:rsidRPr="00F2744D">
        <w:rPr>
          <w:rFonts w:ascii="Arial" w:hAnsi="Arial" w:cs="Arial"/>
          <w:sz w:val="20"/>
          <w:szCs w:val="20"/>
        </w:rPr>
        <w:t xml:space="preserve">. </w:t>
      </w:r>
    </w:p>
    <w:p w14:paraId="34610E23" w14:textId="77777777" w:rsidR="000A0C9E" w:rsidRPr="00F2744D" w:rsidRDefault="000A0C9E" w:rsidP="000A0C9E">
      <w:pPr>
        <w:autoSpaceDE w:val="0"/>
        <w:autoSpaceDN w:val="0"/>
        <w:adjustRightInd w:val="0"/>
        <w:jc w:val="both"/>
        <w:rPr>
          <w:rFonts w:ascii="Arial" w:hAnsi="Arial" w:cs="Arial"/>
          <w:sz w:val="20"/>
          <w:szCs w:val="20"/>
        </w:rPr>
      </w:pPr>
    </w:p>
    <w:p w14:paraId="63A488D9" w14:textId="0A683081" w:rsidR="004C58AF" w:rsidRDefault="004C58AF" w:rsidP="000A0C9E">
      <w:pPr>
        <w:jc w:val="both"/>
        <w:rPr>
          <w:rFonts w:ascii="Arial" w:eastAsia="Calibri" w:hAnsi="Arial" w:cs="Arial"/>
          <w:sz w:val="20"/>
          <w:szCs w:val="20"/>
          <w:lang w:eastAsia="en-US"/>
        </w:rPr>
      </w:pPr>
      <w:r w:rsidRPr="00F2744D">
        <w:rPr>
          <w:rFonts w:ascii="Arial" w:eastAsia="Calibri" w:hAnsi="Arial" w:cs="Arial"/>
          <w:sz w:val="20"/>
          <w:szCs w:val="20"/>
          <w:lang w:eastAsia="en-US"/>
        </w:rPr>
        <w:t xml:space="preserve">Ponudnik naloži svoj ESPD v razdelek »ESPD – ponudnik«, ESPD ostalih sodelujočih pa naloži v razdelek »ESPD – ostali sodelujoči«. Ponudnik, ki v sistemu e-JN oddaja ponudbo, naloži elektronsko podpisan ESPD v </w:t>
      </w:r>
      <w:proofErr w:type="spellStart"/>
      <w:r w:rsidRPr="00F2744D">
        <w:rPr>
          <w:rFonts w:ascii="Arial" w:eastAsia="Calibri" w:hAnsi="Arial" w:cs="Arial"/>
          <w:sz w:val="20"/>
          <w:szCs w:val="20"/>
          <w:lang w:eastAsia="en-US"/>
        </w:rPr>
        <w:t>xml</w:t>
      </w:r>
      <w:proofErr w:type="spellEnd"/>
      <w:r w:rsidRPr="00F2744D">
        <w:rPr>
          <w:rFonts w:ascii="Arial" w:eastAsia="Calibri" w:hAnsi="Arial" w:cs="Arial"/>
          <w:sz w:val="20"/>
          <w:szCs w:val="20"/>
          <w:lang w:eastAsia="en-US"/>
        </w:rPr>
        <w:t xml:space="preserve">. obliki ali nepodpisan ESPD v </w:t>
      </w:r>
      <w:proofErr w:type="spellStart"/>
      <w:r w:rsidRPr="00F2744D">
        <w:rPr>
          <w:rFonts w:ascii="Arial" w:eastAsia="Calibri" w:hAnsi="Arial" w:cs="Arial"/>
          <w:sz w:val="20"/>
          <w:szCs w:val="20"/>
          <w:lang w:eastAsia="en-US"/>
        </w:rPr>
        <w:t>xml</w:t>
      </w:r>
      <w:proofErr w:type="spellEnd"/>
      <w:r w:rsidRPr="00F2744D">
        <w:rPr>
          <w:rFonts w:ascii="Arial" w:eastAsia="Calibri" w:hAnsi="Arial" w:cs="Arial"/>
          <w:sz w:val="20"/>
          <w:szCs w:val="20"/>
          <w:lang w:eastAsia="en-US"/>
        </w:rPr>
        <w:t xml:space="preserve">. obliki, pri čemer se v slednjem primeru v skladu Splošnimi pogoji uporabe informacijskega sistema e-JN šteje, da je oddan pravno zavezujoč dokument, ki ima enako veljavnost kot podpisan. </w:t>
      </w:r>
    </w:p>
    <w:p w14:paraId="5A198BE5" w14:textId="77777777" w:rsidR="000A0C9E" w:rsidRPr="00F2744D" w:rsidRDefault="000A0C9E" w:rsidP="000A0C9E">
      <w:pPr>
        <w:jc w:val="both"/>
        <w:rPr>
          <w:rFonts w:ascii="Arial" w:eastAsia="Calibri" w:hAnsi="Arial" w:cs="Arial"/>
          <w:sz w:val="20"/>
          <w:szCs w:val="20"/>
          <w:lang w:eastAsia="en-US"/>
        </w:rPr>
      </w:pPr>
    </w:p>
    <w:p w14:paraId="3A22E28C" w14:textId="77777777" w:rsidR="004C58AF" w:rsidRPr="00F2744D" w:rsidRDefault="004C58AF" w:rsidP="000A0C9E">
      <w:pPr>
        <w:jc w:val="both"/>
        <w:rPr>
          <w:rFonts w:ascii="Arial" w:hAnsi="Arial" w:cs="Arial"/>
          <w:b/>
          <w:sz w:val="20"/>
          <w:szCs w:val="20"/>
        </w:rPr>
      </w:pPr>
      <w:r w:rsidRPr="00F2744D">
        <w:rPr>
          <w:rFonts w:ascii="Arial" w:hAnsi="Arial" w:cs="Arial"/>
          <w:sz w:val="20"/>
          <w:szCs w:val="20"/>
        </w:rPr>
        <w:t>Ponudnik v informacijskem sistemu e-JN v razdelek »</w:t>
      </w:r>
      <w:r w:rsidRPr="00F2744D">
        <w:rPr>
          <w:rFonts w:ascii="Arial" w:hAnsi="Arial" w:cs="Arial"/>
          <w:b/>
          <w:sz w:val="20"/>
          <w:szCs w:val="20"/>
        </w:rPr>
        <w:t>Druge priloge</w:t>
      </w:r>
      <w:r w:rsidRPr="00F2744D">
        <w:rPr>
          <w:rFonts w:ascii="Arial" w:hAnsi="Arial" w:cs="Arial"/>
          <w:sz w:val="20"/>
          <w:szCs w:val="20"/>
        </w:rPr>
        <w:t>« naloži, skladno z navodili za pripravo ponudbe, izpolnjeno vso preostalo ponudbeno dokumentacijo: vsa dokazila in potrjene obrazce (podpis in žig, v kolikor je to na posameznem obrazcu označeno), v *.</w:t>
      </w:r>
      <w:proofErr w:type="spellStart"/>
      <w:r w:rsidRPr="00F2744D">
        <w:rPr>
          <w:rFonts w:ascii="Arial" w:hAnsi="Arial" w:cs="Arial"/>
          <w:sz w:val="20"/>
          <w:szCs w:val="20"/>
        </w:rPr>
        <w:t>pdf</w:t>
      </w:r>
      <w:proofErr w:type="spellEnd"/>
      <w:r w:rsidRPr="00F2744D">
        <w:rPr>
          <w:rFonts w:ascii="Arial" w:hAnsi="Arial" w:cs="Arial"/>
          <w:sz w:val="20"/>
          <w:szCs w:val="20"/>
        </w:rPr>
        <w:t xml:space="preserve"> obliki.</w:t>
      </w:r>
    </w:p>
    <w:p w14:paraId="6759D60B" w14:textId="77777777" w:rsidR="004C58AF" w:rsidRPr="00F2744D" w:rsidRDefault="004C58AF" w:rsidP="000A0C9E">
      <w:pPr>
        <w:jc w:val="both"/>
        <w:rPr>
          <w:rFonts w:ascii="Arial" w:hAnsi="Arial" w:cs="Arial"/>
          <w:sz w:val="20"/>
          <w:szCs w:val="20"/>
        </w:rPr>
      </w:pPr>
    </w:p>
    <w:p w14:paraId="21DF6D87" w14:textId="0A3B061E" w:rsidR="00366E97" w:rsidRPr="00513FBA" w:rsidRDefault="00366E97">
      <w:pPr>
        <w:pStyle w:val="Naslov2"/>
        <w:numPr>
          <w:ilvl w:val="0"/>
          <w:numId w:val="17"/>
        </w:numPr>
        <w:rPr>
          <w:i w:val="0"/>
          <w:sz w:val="20"/>
          <w:szCs w:val="20"/>
        </w:rPr>
      </w:pPr>
      <w:bookmarkStart w:id="25" w:name="_Toc222305643"/>
      <w:r w:rsidRPr="00513FBA">
        <w:rPr>
          <w:i w:val="0"/>
          <w:sz w:val="20"/>
          <w:szCs w:val="20"/>
        </w:rPr>
        <w:lastRenderedPageBreak/>
        <w:t>Čas in kraj odpiranja ponudb</w:t>
      </w:r>
      <w:bookmarkEnd w:id="21"/>
      <w:bookmarkEnd w:id="22"/>
      <w:bookmarkEnd w:id="23"/>
      <w:bookmarkEnd w:id="24"/>
      <w:bookmarkEnd w:id="25"/>
      <w:r w:rsidRPr="00513FBA">
        <w:rPr>
          <w:i w:val="0"/>
          <w:sz w:val="20"/>
          <w:szCs w:val="20"/>
        </w:rPr>
        <w:t xml:space="preserve"> </w:t>
      </w:r>
    </w:p>
    <w:p w14:paraId="1379996E" w14:textId="77777777" w:rsidR="00366E97" w:rsidRPr="00513FBA" w:rsidRDefault="00366E97" w:rsidP="00366E97">
      <w:pPr>
        <w:rPr>
          <w:rFonts w:ascii="Arial" w:hAnsi="Arial" w:cs="Arial"/>
          <w:sz w:val="20"/>
          <w:szCs w:val="20"/>
        </w:rPr>
      </w:pPr>
    </w:p>
    <w:p w14:paraId="3AFFCC14" w14:textId="0214F73C" w:rsidR="00366E97" w:rsidRPr="00513FBA" w:rsidRDefault="00366E97" w:rsidP="00366E97">
      <w:pPr>
        <w:jc w:val="both"/>
        <w:rPr>
          <w:rFonts w:ascii="Arial" w:hAnsi="Arial" w:cs="Arial"/>
          <w:sz w:val="20"/>
          <w:szCs w:val="20"/>
        </w:rPr>
      </w:pPr>
      <w:r w:rsidRPr="00513FBA">
        <w:rPr>
          <w:rFonts w:ascii="Arial" w:hAnsi="Arial" w:cs="Arial"/>
          <w:sz w:val="20"/>
          <w:szCs w:val="20"/>
        </w:rPr>
        <w:t xml:space="preserve">Odpiranje ponudb bo potekalo avtomatično v informacijskem sistemu e-JN dne </w:t>
      </w:r>
      <w:r w:rsidR="004F033D" w:rsidRPr="004F033D">
        <w:rPr>
          <w:rFonts w:ascii="Arial" w:hAnsi="Arial" w:cs="Arial"/>
          <w:b/>
          <w:bCs/>
          <w:sz w:val="20"/>
          <w:szCs w:val="20"/>
        </w:rPr>
        <w:t>20</w:t>
      </w:r>
      <w:r w:rsidR="00905E8D" w:rsidRPr="004F033D">
        <w:rPr>
          <w:rFonts w:ascii="Arial" w:hAnsi="Arial" w:cs="Arial"/>
          <w:b/>
          <w:bCs/>
          <w:sz w:val="20"/>
          <w:szCs w:val="20"/>
        </w:rPr>
        <w:t>.</w:t>
      </w:r>
      <w:r w:rsidR="00E04C63">
        <w:rPr>
          <w:rFonts w:ascii="Arial" w:hAnsi="Arial" w:cs="Arial"/>
          <w:b/>
          <w:bCs/>
          <w:sz w:val="20"/>
          <w:szCs w:val="20"/>
        </w:rPr>
        <w:t>3</w:t>
      </w:r>
      <w:r w:rsidR="00207919" w:rsidRPr="00905E8D">
        <w:rPr>
          <w:rFonts w:ascii="Arial" w:hAnsi="Arial" w:cs="Arial"/>
          <w:b/>
          <w:bCs/>
          <w:sz w:val="20"/>
          <w:szCs w:val="20"/>
        </w:rPr>
        <w:t>.</w:t>
      </w:r>
      <w:r w:rsidR="00207919" w:rsidRPr="00077348">
        <w:rPr>
          <w:rFonts w:ascii="Arial" w:hAnsi="Arial" w:cs="Arial"/>
          <w:b/>
          <w:sz w:val="20"/>
          <w:szCs w:val="20"/>
        </w:rPr>
        <w:t>202</w:t>
      </w:r>
      <w:r w:rsidR="00E04C63">
        <w:rPr>
          <w:rFonts w:ascii="Arial" w:hAnsi="Arial" w:cs="Arial"/>
          <w:b/>
          <w:sz w:val="20"/>
          <w:szCs w:val="20"/>
        </w:rPr>
        <w:t>6</w:t>
      </w:r>
      <w:r w:rsidR="00207919" w:rsidRPr="00077348">
        <w:rPr>
          <w:rFonts w:ascii="Arial" w:eastAsia="Calibri" w:hAnsi="Arial" w:cs="Arial"/>
          <w:b/>
          <w:position w:val="-2"/>
          <w:sz w:val="20"/>
          <w:szCs w:val="20"/>
        </w:rPr>
        <w:t xml:space="preserve"> </w:t>
      </w:r>
      <w:r w:rsidRPr="00207919">
        <w:rPr>
          <w:rFonts w:ascii="Arial" w:hAnsi="Arial" w:cs="Arial"/>
          <w:bCs/>
          <w:sz w:val="20"/>
          <w:szCs w:val="20"/>
        </w:rPr>
        <w:t>in</w:t>
      </w:r>
      <w:r w:rsidRPr="00077348">
        <w:rPr>
          <w:rFonts w:ascii="Arial" w:hAnsi="Arial" w:cs="Arial"/>
          <w:sz w:val="20"/>
          <w:szCs w:val="20"/>
        </w:rPr>
        <w:t xml:space="preserve"> </w:t>
      </w:r>
      <w:r w:rsidRPr="00513FBA">
        <w:rPr>
          <w:rFonts w:ascii="Arial" w:hAnsi="Arial" w:cs="Arial"/>
          <w:sz w:val="20"/>
          <w:szCs w:val="20"/>
        </w:rPr>
        <w:t xml:space="preserve">se bo začelo </w:t>
      </w:r>
      <w:r w:rsidRPr="00513FBA">
        <w:rPr>
          <w:rFonts w:ascii="Arial" w:hAnsi="Arial" w:cs="Arial"/>
          <w:b/>
          <w:sz w:val="20"/>
          <w:szCs w:val="20"/>
        </w:rPr>
        <w:t xml:space="preserve">ob </w:t>
      </w:r>
      <w:r w:rsidR="00563E12" w:rsidRPr="00513FBA">
        <w:rPr>
          <w:rFonts w:ascii="Arial" w:hAnsi="Arial" w:cs="Arial"/>
          <w:b/>
          <w:sz w:val="20"/>
          <w:szCs w:val="20"/>
        </w:rPr>
        <w:t>1</w:t>
      </w:r>
      <w:r w:rsidR="00EB78B9" w:rsidRPr="00513FBA">
        <w:rPr>
          <w:rFonts w:ascii="Arial" w:hAnsi="Arial" w:cs="Arial"/>
          <w:b/>
          <w:sz w:val="20"/>
          <w:szCs w:val="20"/>
        </w:rPr>
        <w:t>1</w:t>
      </w:r>
      <w:r w:rsidR="00E04C63">
        <w:rPr>
          <w:rFonts w:ascii="Arial" w:hAnsi="Arial" w:cs="Arial"/>
          <w:b/>
          <w:sz w:val="20"/>
          <w:szCs w:val="20"/>
        </w:rPr>
        <w:t>.</w:t>
      </w:r>
      <w:r w:rsidR="00563E12" w:rsidRPr="00513FBA">
        <w:rPr>
          <w:rFonts w:ascii="Arial" w:hAnsi="Arial" w:cs="Arial"/>
          <w:b/>
          <w:sz w:val="20"/>
          <w:szCs w:val="20"/>
        </w:rPr>
        <w:t>0</w:t>
      </w:r>
      <w:r w:rsidRPr="00513FBA">
        <w:rPr>
          <w:rFonts w:ascii="Arial" w:hAnsi="Arial" w:cs="Arial"/>
          <w:b/>
          <w:sz w:val="20"/>
          <w:szCs w:val="20"/>
        </w:rPr>
        <w:t>0</w:t>
      </w:r>
      <w:r w:rsidRPr="00513FBA">
        <w:rPr>
          <w:rFonts w:ascii="Arial" w:hAnsi="Arial" w:cs="Arial"/>
          <w:sz w:val="20"/>
          <w:szCs w:val="20"/>
        </w:rPr>
        <w:t xml:space="preserve"> na spletnem naslovu </w:t>
      </w:r>
      <w:hyperlink r:id="rId13" w:history="1">
        <w:r w:rsidRPr="00513FBA">
          <w:rPr>
            <w:rStyle w:val="Hiperpovezava"/>
            <w:rFonts w:ascii="Arial" w:hAnsi="Arial" w:cs="Arial"/>
            <w:sz w:val="20"/>
            <w:szCs w:val="20"/>
          </w:rPr>
          <w:t>https://ejn.gov.si/eJN2</w:t>
        </w:r>
      </w:hyperlink>
      <w:r w:rsidRPr="00513FBA">
        <w:rPr>
          <w:rFonts w:ascii="Arial" w:hAnsi="Arial" w:cs="Arial"/>
          <w:sz w:val="20"/>
          <w:szCs w:val="20"/>
        </w:rPr>
        <w:t xml:space="preserve">. </w:t>
      </w:r>
    </w:p>
    <w:p w14:paraId="0245012C" w14:textId="77777777" w:rsidR="00366E97" w:rsidRPr="00513FBA" w:rsidRDefault="00366E97" w:rsidP="00366E97">
      <w:pPr>
        <w:jc w:val="both"/>
        <w:rPr>
          <w:rFonts w:ascii="Arial" w:hAnsi="Arial" w:cs="Arial"/>
          <w:sz w:val="20"/>
          <w:szCs w:val="20"/>
        </w:rPr>
      </w:pPr>
    </w:p>
    <w:p w14:paraId="2C4AA9A9" w14:textId="047BF3F6" w:rsidR="00366E97" w:rsidRPr="00513FBA" w:rsidRDefault="00366E97" w:rsidP="00366E97">
      <w:pPr>
        <w:jc w:val="both"/>
        <w:rPr>
          <w:rFonts w:ascii="Arial" w:hAnsi="Arial" w:cs="Arial"/>
          <w:sz w:val="20"/>
          <w:szCs w:val="20"/>
        </w:rPr>
      </w:pPr>
      <w:r w:rsidRPr="00513FBA">
        <w:rPr>
          <w:rFonts w:ascii="Arial" w:hAnsi="Arial" w:cs="Arial"/>
          <w:sz w:val="20"/>
          <w:szCs w:val="20"/>
        </w:rPr>
        <w:t>Odpiranje poteka tako, da informacijski sistem e-JN samodejno ob uri, ki je določena za javno odpiranje ponudb, prikaže podatke o ponudniku, o variantah, če so bile zahtevane oziroma dovoljene, ter omogoči dostop do .</w:t>
      </w:r>
      <w:proofErr w:type="spellStart"/>
      <w:r w:rsidRPr="00513FBA">
        <w:rPr>
          <w:rFonts w:ascii="Arial" w:hAnsi="Arial" w:cs="Arial"/>
          <w:sz w:val="20"/>
          <w:szCs w:val="20"/>
        </w:rPr>
        <w:t>pdf</w:t>
      </w:r>
      <w:proofErr w:type="spellEnd"/>
      <w:r w:rsidRPr="00513FBA">
        <w:rPr>
          <w:rFonts w:ascii="Arial" w:hAnsi="Arial" w:cs="Arial"/>
          <w:sz w:val="20"/>
          <w:szCs w:val="20"/>
        </w:rPr>
        <w:t xml:space="preserve"> dokumenta, ki ga ponudnik naloži v sistem e-JN pod razdelek »Predračun«. Ponudniki, ki so oddali ponudbe, imajo te podatke v informacijskem sistemu e-JN na razpolago v razdelku »Zapisnik o odpiranju ponudb«. </w:t>
      </w:r>
    </w:p>
    <w:p w14:paraId="2CF51981" w14:textId="77777777" w:rsidR="00455238" w:rsidRPr="00513FBA" w:rsidRDefault="00455238" w:rsidP="00366E97">
      <w:pPr>
        <w:jc w:val="both"/>
        <w:rPr>
          <w:rFonts w:ascii="Arial" w:hAnsi="Arial" w:cs="Arial"/>
          <w:sz w:val="20"/>
          <w:szCs w:val="20"/>
        </w:rPr>
      </w:pPr>
    </w:p>
    <w:p w14:paraId="039DAEAF" w14:textId="44F372FC" w:rsidR="00455238" w:rsidRPr="00513FBA" w:rsidRDefault="005373D1">
      <w:pPr>
        <w:pStyle w:val="Naslov2"/>
        <w:numPr>
          <w:ilvl w:val="0"/>
          <w:numId w:val="17"/>
        </w:numPr>
        <w:rPr>
          <w:i w:val="0"/>
          <w:sz w:val="20"/>
          <w:szCs w:val="20"/>
        </w:rPr>
      </w:pPr>
      <w:bookmarkStart w:id="26" w:name="_Toc529353580"/>
      <w:bookmarkStart w:id="27" w:name="_Toc529354117"/>
      <w:bookmarkStart w:id="28" w:name="_Toc10194644"/>
      <w:bookmarkStart w:id="29" w:name="_Toc130197587"/>
      <w:bookmarkStart w:id="30" w:name="_Toc130198088"/>
      <w:bookmarkStart w:id="31" w:name="_Toc130198148"/>
      <w:bookmarkStart w:id="32" w:name="_Toc130799609"/>
      <w:bookmarkStart w:id="33" w:name="_Toc132106380"/>
      <w:bookmarkStart w:id="34" w:name="_Toc132424994"/>
      <w:bookmarkStart w:id="35" w:name="_Toc132432243"/>
      <w:bookmarkStart w:id="36" w:name="_Toc157334780"/>
      <w:bookmarkStart w:id="37" w:name="_Toc125192846"/>
      <w:bookmarkStart w:id="38" w:name="_Toc130197567"/>
      <w:bookmarkStart w:id="39" w:name="_Toc130198068"/>
      <w:bookmarkStart w:id="40" w:name="_Toc130198128"/>
      <w:bookmarkStart w:id="41" w:name="_Toc130799589"/>
      <w:bookmarkStart w:id="42" w:name="_Toc132106360"/>
      <w:bookmarkStart w:id="43" w:name="_Toc132424974"/>
      <w:bookmarkStart w:id="44" w:name="_Toc132432223"/>
      <w:bookmarkStart w:id="45" w:name="_Toc222305644"/>
      <w:bookmarkEnd w:id="2"/>
      <w:bookmarkEnd w:id="3"/>
      <w:bookmarkEnd w:id="4"/>
      <w:bookmarkEnd w:id="5"/>
      <w:bookmarkEnd w:id="6"/>
      <w:bookmarkEnd w:id="7"/>
      <w:bookmarkEnd w:id="8"/>
      <w:bookmarkEnd w:id="9"/>
      <w:bookmarkEnd w:id="10"/>
      <w:r w:rsidRPr="00513FBA">
        <w:rPr>
          <w:i w:val="0"/>
          <w:sz w:val="20"/>
          <w:szCs w:val="20"/>
        </w:rPr>
        <w:t>Ugotavljanje sposobnosti</w:t>
      </w:r>
      <w:bookmarkEnd w:id="26"/>
      <w:bookmarkEnd w:id="27"/>
      <w:bookmarkEnd w:id="28"/>
      <w:bookmarkEnd w:id="45"/>
      <w:r w:rsidRPr="00513FBA">
        <w:rPr>
          <w:i w:val="0"/>
          <w:sz w:val="20"/>
          <w:szCs w:val="20"/>
        </w:rPr>
        <w:t xml:space="preserve"> </w:t>
      </w:r>
    </w:p>
    <w:p w14:paraId="5343248C" w14:textId="77777777" w:rsidR="00455238" w:rsidRPr="00513FBA" w:rsidRDefault="00455238" w:rsidP="00455238">
      <w:pPr>
        <w:autoSpaceDE w:val="0"/>
        <w:autoSpaceDN w:val="0"/>
        <w:adjustRightInd w:val="0"/>
        <w:rPr>
          <w:rFonts w:ascii="Arial" w:hAnsi="Arial" w:cs="Arial"/>
          <w:b/>
          <w:sz w:val="20"/>
          <w:szCs w:val="20"/>
        </w:rPr>
      </w:pPr>
    </w:p>
    <w:p w14:paraId="51DDF8CF" w14:textId="2D259581" w:rsidR="00455238" w:rsidRPr="00513FBA" w:rsidRDefault="00455238" w:rsidP="00455238">
      <w:pPr>
        <w:autoSpaceDE w:val="0"/>
        <w:autoSpaceDN w:val="0"/>
        <w:adjustRightInd w:val="0"/>
        <w:rPr>
          <w:rFonts w:ascii="Arial" w:hAnsi="Arial" w:cs="Arial"/>
          <w:b/>
          <w:bCs/>
          <w:sz w:val="20"/>
          <w:szCs w:val="20"/>
        </w:rPr>
      </w:pPr>
      <w:r w:rsidRPr="00513FBA">
        <w:rPr>
          <w:rFonts w:ascii="Arial" w:hAnsi="Arial" w:cs="Arial"/>
          <w:b/>
          <w:bCs/>
          <w:sz w:val="20"/>
          <w:szCs w:val="20"/>
        </w:rPr>
        <w:t>Ugotavljanje sposobnosti za sodelovanje v postopku oddaje javnega naročila in dokazila</w:t>
      </w:r>
    </w:p>
    <w:p w14:paraId="4B9EF0E5" w14:textId="143EB6F8" w:rsidR="00455238" w:rsidRPr="00513FBA" w:rsidRDefault="00455238" w:rsidP="00455238">
      <w:pPr>
        <w:pStyle w:val="Naslov3"/>
        <w:rPr>
          <w:sz w:val="20"/>
          <w:szCs w:val="20"/>
        </w:rPr>
      </w:pPr>
      <w:bookmarkStart w:id="46" w:name="_Toc461782173"/>
      <w:bookmarkStart w:id="47" w:name="_Toc529353581"/>
      <w:bookmarkStart w:id="48" w:name="_Toc529354118"/>
      <w:bookmarkStart w:id="49" w:name="_Toc10194645"/>
      <w:bookmarkStart w:id="50" w:name="_Toc21506072"/>
      <w:bookmarkStart w:id="51" w:name="_Toc55901902"/>
      <w:bookmarkStart w:id="52" w:name="_Toc108010586"/>
      <w:bookmarkStart w:id="53" w:name="_Toc128743283"/>
      <w:bookmarkStart w:id="54" w:name="_Toc128743894"/>
      <w:bookmarkStart w:id="55" w:name="_Toc160440579"/>
      <w:bookmarkStart w:id="56" w:name="_Toc161399769"/>
      <w:bookmarkStart w:id="57" w:name="_Toc176763881"/>
      <w:bookmarkStart w:id="58" w:name="_Toc222305645"/>
      <w:r w:rsidRPr="00513FBA">
        <w:rPr>
          <w:sz w:val="20"/>
          <w:szCs w:val="20"/>
        </w:rPr>
        <w:t>5.1 Razlogi za izključitev</w:t>
      </w:r>
      <w:bookmarkEnd w:id="46"/>
      <w:bookmarkEnd w:id="47"/>
      <w:bookmarkEnd w:id="48"/>
      <w:bookmarkEnd w:id="49"/>
      <w:bookmarkEnd w:id="50"/>
      <w:bookmarkEnd w:id="51"/>
      <w:bookmarkEnd w:id="52"/>
      <w:bookmarkEnd w:id="53"/>
      <w:bookmarkEnd w:id="54"/>
      <w:bookmarkEnd w:id="55"/>
      <w:bookmarkEnd w:id="56"/>
      <w:bookmarkEnd w:id="57"/>
      <w:bookmarkEnd w:id="58"/>
      <w:r w:rsidRPr="00513FBA">
        <w:rPr>
          <w:sz w:val="20"/>
          <w:szCs w:val="20"/>
        </w:rPr>
        <w:t xml:space="preserve"> </w:t>
      </w:r>
    </w:p>
    <w:p w14:paraId="2B8C56E9" w14:textId="77777777" w:rsidR="00455238" w:rsidRPr="00513FBA" w:rsidRDefault="00455238" w:rsidP="00455238">
      <w:pPr>
        <w:jc w:val="both"/>
        <w:rPr>
          <w:rFonts w:ascii="Arial" w:hAnsi="Arial" w:cs="Arial"/>
          <w:bCs/>
          <w:sz w:val="20"/>
          <w:szCs w:val="20"/>
        </w:rPr>
      </w:pPr>
    </w:p>
    <w:p w14:paraId="41EEFAB1" w14:textId="1FABC911" w:rsidR="00455238" w:rsidRPr="00513FBA" w:rsidRDefault="00455238" w:rsidP="00455238">
      <w:pPr>
        <w:jc w:val="both"/>
        <w:rPr>
          <w:rFonts w:ascii="Arial" w:hAnsi="Arial" w:cs="Arial"/>
          <w:bCs/>
          <w:sz w:val="20"/>
          <w:szCs w:val="20"/>
        </w:rPr>
      </w:pPr>
      <w:r w:rsidRPr="00513FBA">
        <w:rPr>
          <w:rFonts w:ascii="Arial" w:hAnsi="Arial" w:cs="Arial"/>
          <w:bCs/>
          <w:sz w:val="20"/>
          <w:szCs w:val="20"/>
        </w:rPr>
        <w:t>Naročnik bo iz sodelovanja v postopku javnega naročanja izključil gospodarski subjekt, če pri preverjanju v skladu z ZJN-3 ugotovi ali je drugače seznanjen, da ta ne izpolnjuje pogojev v skladu s 1., 2. in 4. odstavkom 75. člena ZJN-3</w:t>
      </w:r>
      <w:r w:rsidR="00724570">
        <w:rPr>
          <w:rFonts w:ascii="Arial" w:hAnsi="Arial" w:cs="Arial"/>
          <w:bCs/>
          <w:sz w:val="20"/>
          <w:szCs w:val="20"/>
        </w:rPr>
        <w:t xml:space="preserve"> </w:t>
      </w:r>
      <w:r w:rsidR="00724570" w:rsidRPr="006022AD">
        <w:rPr>
          <w:rFonts w:ascii="Arial" w:hAnsi="Arial" w:cs="Arial"/>
          <w:bCs/>
          <w:sz w:val="20"/>
          <w:szCs w:val="20"/>
        </w:rPr>
        <w:t>ter točko b) 6. odstavka 75. člena ZJN-3</w:t>
      </w:r>
      <w:r w:rsidRPr="00513FBA">
        <w:rPr>
          <w:rFonts w:ascii="Arial" w:hAnsi="Arial" w:cs="Arial"/>
          <w:bCs/>
          <w:sz w:val="20"/>
          <w:szCs w:val="20"/>
        </w:rPr>
        <w:t xml:space="preserve">. </w:t>
      </w:r>
    </w:p>
    <w:p w14:paraId="08142E2C" w14:textId="77777777" w:rsidR="00455238" w:rsidRPr="00513FBA" w:rsidRDefault="00455238" w:rsidP="00455238">
      <w:pPr>
        <w:widowControl w:val="0"/>
        <w:jc w:val="both"/>
        <w:rPr>
          <w:rFonts w:ascii="Arial" w:hAnsi="Arial" w:cs="Arial"/>
          <w:sz w:val="20"/>
          <w:szCs w:val="20"/>
        </w:rPr>
      </w:pPr>
    </w:p>
    <w:p w14:paraId="093C079C" w14:textId="77777777" w:rsidR="00455238" w:rsidRPr="00513FBA" w:rsidRDefault="00455238" w:rsidP="00455238">
      <w:pPr>
        <w:widowControl w:val="0"/>
        <w:rPr>
          <w:rFonts w:ascii="Arial" w:hAnsi="Arial" w:cs="Arial"/>
          <w:sz w:val="20"/>
          <w:szCs w:val="20"/>
        </w:rPr>
      </w:pPr>
      <w:r w:rsidRPr="00513FBA">
        <w:rPr>
          <w:rFonts w:ascii="Arial" w:hAnsi="Arial" w:cs="Arial"/>
          <w:b/>
          <w:sz w:val="20"/>
          <w:szCs w:val="20"/>
        </w:rPr>
        <w:t>A: Nekaznovanost</w:t>
      </w:r>
    </w:p>
    <w:p w14:paraId="5EFC92EF" w14:textId="77777777" w:rsidR="00455238" w:rsidRPr="00513FBA" w:rsidRDefault="00455238" w:rsidP="00455238">
      <w:pPr>
        <w:widowControl w:val="0"/>
        <w:jc w:val="both"/>
        <w:rPr>
          <w:rFonts w:ascii="Arial" w:hAnsi="Arial" w:cs="Arial"/>
          <w:sz w:val="20"/>
          <w:szCs w:val="20"/>
        </w:rPr>
      </w:pPr>
    </w:p>
    <w:p w14:paraId="4D79F11B" w14:textId="77777777" w:rsidR="004C58AF" w:rsidRPr="00B5266F" w:rsidRDefault="004C58AF" w:rsidP="004C58AF">
      <w:pPr>
        <w:widowControl w:val="0"/>
        <w:jc w:val="both"/>
        <w:rPr>
          <w:rFonts w:ascii="Arial" w:hAnsi="Arial" w:cs="Arial"/>
          <w:sz w:val="20"/>
          <w:szCs w:val="20"/>
        </w:rPr>
      </w:pPr>
      <w:r w:rsidRPr="00B5266F">
        <w:rPr>
          <w:rFonts w:ascii="Arial" w:hAnsi="Arial" w:cs="Arial"/>
          <w:sz w:val="20"/>
          <w:szCs w:val="20"/>
        </w:rPr>
        <w:t xml:space="preserve">Naročnik bo iz sodelovanja v postopku javnega naročanja izključil gospodarski subjekt, če pri preverjanju v skladu s 77., 79. in 80. členom ZJN-3 ugotovi ali je drugače seznanjen, da je bila gospodarskemu subjektu </w:t>
      </w:r>
      <w:bookmarkStart w:id="59" w:name="_Hlk139613482"/>
      <w:r w:rsidRPr="00B5266F">
        <w:rPr>
          <w:rFonts w:ascii="Arial" w:hAnsi="Arial" w:cs="Arial"/>
          <w:sz w:val="20"/>
          <w:szCs w:val="20"/>
        </w:rPr>
        <w:t xml:space="preserve">ali osebi, ki je članica upravnega, vodstvenega ali nadzornega organa tega gospodarskega subjekta ali ki ima pooblastila za njegovo zastopanje ali odločanje ali nadzor </w:t>
      </w:r>
      <w:bookmarkEnd w:id="59"/>
      <w:r w:rsidRPr="00B5266F">
        <w:rPr>
          <w:rFonts w:ascii="Arial" w:hAnsi="Arial" w:cs="Arial"/>
          <w:sz w:val="20"/>
          <w:szCs w:val="20"/>
        </w:rPr>
        <w:t xml:space="preserve">v njem, izrečena pravnomočna sodba za kazniva dejanja iz Kazenskega zakonika (Uradni list RS, št. 50/12 – uradno prečiščeno besedilo 6/16 – </w:t>
      </w:r>
      <w:proofErr w:type="spellStart"/>
      <w:r w:rsidRPr="00B5266F">
        <w:rPr>
          <w:rFonts w:ascii="Arial" w:hAnsi="Arial" w:cs="Arial"/>
          <w:sz w:val="20"/>
          <w:szCs w:val="20"/>
        </w:rPr>
        <w:t>popr</w:t>
      </w:r>
      <w:proofErr w:type="spellEnd"/>
      <w:r w:rsidRPr="00B5266F">
        <w:rPr>
          <w:rFonts w:ascii="Arial" w:hAnsi="Arial" w:cs="Arial"/>
          <w:sz w:val="20"/>
          <w:szCs w:val="20"/>
        </w:rPr>
        <w:t xml:space="preserve">., 54/15, 38/16, 27/17, 23/20, 91/20, 95/21, 186/21 in 105/22 – ZZNŠPP; v nadaljnjem besedilu: KZ-1) ali za primerljiva kazniva dejanja, ki so jih izrekla tuja sodišča:  </w:t>
      </w:r>
    </w:p>
    <w:p w14:paraId="5A23696F" w14:textId="77777777" w:rsidR="004C58AF" w:rsidRPr="00B5266F" w:rsidRDefault="004C58AF" w:rsidP="004C58AF">
      <w:pPr>
        <w:pStyle w:val="Odstavekseznama"/>
        <w:widowControl w:val="0"/>
        <w:numPr>
          <w:ilvl w:val="0"/>
          <w:numId w:val="9"/>
        </w:numPr>
        <w:jc w:val="both"/>
        <w:rPr>
          <w:rFonts w:ascii="Arial" w:hAnsi="Arial" w:cs="Arial"/>
          <w:sz w:val="20"/>
        </w:rPr>
      </w:pPr>
      <w:r w:rsidRPr="00B5266F">
        <w:rPr>
          <w:rFonts w:ascii="Arial" w:hAnsi="Arial" w:cs="Arial"/>
          <w:sz w:val="20"/>
        </w:rPr>
        <w:t>terorizem (108. člen KZ-1),</w:t>
      </w:r>
    </w:p>
    <w:p w14:paraId="1B90A2E4" w14:textId="77777777" w:rsidR="004C58AF" w:rsidRPr="00B5266F"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B5266F">
        <w:rPr>
          <w:rFonts w:ascii="Arial" w:hAnsi="Arial" w:cs="Arial"/>
          <w:sz w:val="20"/>
          <w:szCs w:val="20"/>
        </w:rPr>
        <w:t>financiranje terorizma (109. člen KZ-1),</w:t>
      </w:r>
    </w:p>
    <w:p w14:paraId="16C5B6F5"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ščuvanje in javno poveličevanje terorističnih dejanj (110. člen KZ-1),</w:t>
      </w:r>
    </w:p>
    <w:p w14:paraId="3A089C56"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novačenje in usposabljanje za terorizem (111. člen KZ-1),</w:t>
      </w:r>
    </w:p>
    <w:p w14:paraId="77626615"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spravljanje v suženjsko razmerje (112. člen KZ-1),</w:t>
      </w:r>
    </w:p>
    <w:p w14:paraId="14F3217A"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trgovina z ljudmi (113. člen KZ-1),</w:t>
      </w:r>
    </w:p>
    <w:p w14:paraId="4E5803E3"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sprejemanje podkupnine pri volitvah (157. člen KZ-1),</w:t>
      </w:r>
    </w:p>
    <w:p w14:paraId="2199E8A5"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kršitev temeljnih pravic delavcev (196. člen KZ-1),</w:t>
      </w:r>
    </w:p>
    <w:p w14:paraId="287EB8DE"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goljufija (211. člen KZ-1),</w:t>
      </w:r>
    </w:p>
    <w:p w14:paraId="2086D599"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protipravno omejevanje konkurence (225. člen KZ-1),</w:t>
      </w:r>
    </w:p>
    <w:p w14:paraId="6FBD03DA"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povzročitev stečaja z goljufijo ali nevestnim poslovanjem (226. člen KZ-1),</w:t>
      </w:r>
    </w:p>
    <w:p w14:paraId="4149C804"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oškodovanje upnikov (227. člen KZ-1),</w:t>
      </w:r>
    </w:p>
    <w:p w14:paraId="468B2B2D"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poslovna goljufija (228. člen KZ-1),</w:t>
      </w:r>
    </w:p>
    <w:p w14:paraId="64044280"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goljufija na škodo Evropske unije (229. člen KZ-1),</w:t>
      </w:r>
    </w:p>
    <w:p w14:paraId="12780A96"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preslepitev pri pridobitvi in uporabi posojila ali ugodnosti (230. člen KZ-1),</w:t>
      </w:r>
    </w:p>
    <w:p w14:paraId="223AC70E"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preslepitev pri poslovanju z vrednostnimi papirji (231. člen KZ-1),</w:t>
      </w:r>
    </w:p>
    <w:p w14:paraId="43F31E28"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preslepitev kupcev (232. člen KZ-1),</w:t>
      </w:r>
    </w:p>
    <w:p w14:paraId="60D8B59A"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neupravičena uporaba tuje oznake ali modela (233. člen KZ-1),</w:t>
      </w:r>
    </w:p>
    <w:p w14:paraId="74BBC350"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neupravičena uporaba tujega izuma ali topografije (234. člen KZ-1),</w:t>
      </w:r>
    </w:p>
    <w:p w14:paraId="6240C341"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ponareditev ali uničenje poslovnih listin (235. člen KZ-1),</w:t>
      </w:r>
    </w:p>
    <w:p w14:paraId="698F83BB"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izdaja in neupravičena pridobitev poslovne skrivnosti (236. člen KZ-1),</w:t>
      </w:r>
    </w:p>
    <w:p w14:paraId="41BD8516"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zloraba informacijskega sistema (237. člen KZ-1),</w:t>
      </w:r>
    </w:p>
    <w:p w14:paraId="1EA762E7"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zloraba notranje informacije (238. člen KZ-1),</w:t>
      </w:r>
    </w:p>
    <w:p w14:paraId="1689FD74"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zloraba trga finančnih instrumentov (239. člen KZ-1),</w:t>
      </w:r>
    </w:p>
    <w:p w14:paraId="46CD1432"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zloraba položaja ali zaupanja pri gospodarski dejavnosti (240. člen KZ-1),</w:t>
      </w:r>
    </w:p>
    <w:p w14:paraId="448C9FD3"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nedovoljeno sprejemanje daril (241. člen KZ-1),</w:t>
      </w:r>
    </w:p>
    <w:p w14:paraId="61DC3D70"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nedovoljeno dajanje daril (242. člen KZ-1),</w:t>
      </w:r>
    </w:p>
    <w:p w14:paraId="592DDF15"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lastRenderedPageBreak/>
        <w:t>ponarejanje denarja (243. člen KZ-1),</w:t>
      </w:r>
    </w:p>
    <w:p w14:paraId="4FD409F6"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ponarejanje in uporaba ponarejenih vrednotnic ali vrednostnih papirjev (244. člen KZ-1),</w:t>
      </w:r>
    </w:p>
    <w:p w14:paraId="148EFA56"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pranje denarja (245. člen KZ-1),</w:t>
      </w:r>
    </w:p>
    <w:p w14:paraId="4C267229"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zloraba negotovinskega plačilnega sredstva (246. člen KZ-1),</w:t>
      </w:r>
    </w:p>
    <w:p w14:paraId="79F65C38"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uporaba ponarejenega negotovinskega plačilnega sredstva (247. člen KZ-1),</w:t>
      </w:r>
    </w:p>
    <w:p w14:paraId="7B3CBB90"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izdelava, pridobitev in odtujitev pripomočkov za ponarejanje (248. člen KZ-1),</w:t>
      </w:r>
    </w:p>
    <w:p w14:paraId="63F480D1"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davčna zatajitev (249. člen KZ-1),</w:t>
      </w:r>
    </w:p>
    <w:p w14:paraId="35FEB55B"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tihotapstvo (250. člen KZ-1),</w:t>
      </w:r>
    </w:p>
    <w:p w14:paraId="07803F53"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zloraba uradnega položaja ali uradnih pravic (257. člen KZ-1),</w:t>
      </w:r>
    </w:p>
    <w:p w14:paraId="5E0A0FC5"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oškodovanje javnih sredstev (257.a člen KZ-1),</w:t>
      </w:r>
    </w:p>
    <w:p w14:paraId="430BD062"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izdaja tajnih podatkov (260. člen KZ-1),</w:t>
      </w:r>
    </w:p>
    <w:p w14:paraId="374614F2"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jemanje podkupnine (261. člen KZ-1),</w:t>
      </w:r>
    </w:p>
    <w:p w14:paraId="169E5D7C"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dajanje podkupnine (262. člen KZ-1),</w:t>
      </w:r>
    </w:p>
    <w:p w14:paraId="54752228"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sprejemanje koristi za nezakonito posredovanje (263. člen KZ-1),</w:t>
      </w:r>
    </w:p>
    <w:p w14:paraId="2CAC36A5"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dajanje daril za nezakonito posredovanje (264. člen KZ-1),</w:t>
      </w:r>
    </w:p>
    <w:p w14:paraId="65B910CF"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hudodelsko združevanje (294. člen KZ-1).</w:t>
      </w:r>
    </w:p>
    <w:p w14:paraId="07C6D03C" w14:textId="77777777" w:rsidR="004C58AF" w:rsidRPr="00F2744D" w:rsidRDefault="004C58AF" w:rsidP="004C58AF">
      <w:pPr>
        <w:widowControl w:val="0"/>
        <w:rPr>
          <w:rFonts w:ascii="Arial" w:hAnsi="Arial" w:cs="Arial"/>
          <w:sz w:val="20"/>
          <w:szCs w:val="20"/>
        </w:rPr>
      </w:pPr>
    </w:p>
    <w:p w14:paraId="712F4B03" w14:textId="77777777" w:rsidR="004C58AF" w:rsidRPr="00F2744D" w:rsidRDefault="004C58AF" w:rsidP="004C58AF">
      <w:pPr>
        <w:widowControl w:val="0"/>
        <w:jc w:val="both"/>
        <w:rPr>
          <w:rFonts w:ascii="Arial" w:hAnsi="Arial" w:cs="Arial"/>
          <w:sz w:val="20"/>
          <w:szCs w:val="20"/>
        </w:rPr>
      </w:pPr>
      <w:r w:rsidRPr="00F2744D">
        <w:rPr>
          <w:rFonts w:ascii="Arial" w:hAnsi="Arial" w:cs="Arial"/>
          <w:sz w:val="20"/>
          <w:szCs w:val="20"/>
        </w:rPr>
        <w:t>Naročnik bo iz postopka javnega naročanja kadar koli v postopku izključil gospodarski subjekt (velja za vse gospodarske subjekte v ponudbi: ponudnika, ponudnika v skupni ponudbi in podizvajalca), če se izkaže, da je pred ali med postopkom javnega naročanja le-ta glede na storjena ali neizvedena dejanja v enem od zgoraj navedenih položajev.</w:t>
      </w:r>
    </w:p>
    <w:p w14:paraId="3E5D9B4A" w14:textId="77777777" w:rsidR="004C58AF" w:rsidRPr="00F2744D" w:rsidRDefault="004C58AF" w:rsidP="004C58AF">
      <w:pPr>
        <w:widowControl w:val="0"/>
        <w:rPr>
          <w:rFonts w:ascii="Arial" w:eastAsia="Batang" w:hAnsi="Arial" w:cs="Arial"/>
          <w:i/>
          <w:sz w:val="20"/>
          <w:szCs w:val="20"/>
          <w:lang w:eastAsia="ko-KR"/>
        </w:rPr>
      </w:pPr>
    </w:p>
    <w:p w14:paraId="281B409F" w14:textId="77777777" w:rsidR="004C58AF" w:rsidRPr="00F2744D" w:rsidRDefault="004C58AF" w:rsidP="004C58AF">
      <w:pPr>
        <w:rPr>
          <w:rFonts w:ascii="Arial" w:hAnsi="Arial" w:cs="Arial"/>
          <w:b/>
          <w:color w:val="000000"/>
          <w:position w:val="-2"/>
          <w:sz w:val="20"/>
          <w:szCs w:val="20"/>
        </w:rPr>
      </w:pPr>
      <w:r w:rsidRPr="00F2744D">
        <w:rPr>
          <w:rFonts w:ascii="Arial" w:hAnsi="Arial" w:cs="Arial"/>
          <w:b/>
          <w:color w:val="000000"/>
          <w:position w:val="-2"/>
          <w:sz w:val="20"/>
          <w:szCs w:val="20"/>
        </w:rPr>
        <w:t>Način dokazovanja:</w:t>
      </w:r>
    </w:p>
    <w:p w14:paraId="388AEC54" w14:textId="32B55237" w:rsidR="004C58AF" w:rsidRDefault="004C58AF">
      <w:pPr>
        <w:pStyle w:val="Odstavekseznama"/>
        <w:numPr>
          <w:ilvl w:val="0"/>
          <w:numId w:val="13"/>
        </w:numPr>
        <w:autoSpaceDE w:val="0"/>
        <w:autoSpaceDN w:val="0"/>
        <w:adjustRightInd w:val="0"/>
        <w:jc w:val="both"/>
        <w:textAlignment w:val="center"/>
        <w:rPr>
          <w:rFonts w:ascii="Arial" w:hAnsi="Arial" w:cs="Arial"/>
          <w:sz w:val="20"/>
        </w:rPr>
      </w:pPr>
      <w:r>
        <w:rPr>
          <w:rFonts w:ascii="Arial" w:hAnsi="Arial" w:cs="Arial"/>
          <w:sz w:val="20"/>
        </w:rPr>
        <w:t>I</w:t>
      </w:r>
      <w:r w:rsidRPr="00F2744D">
        <w:rPr>
          <w:rFonts w:ascii="Arial" w:hAnsi="Arial" w:cs="Arial"/>
          <w:sz w:val="20"/>
        </w:rPr>
        <w:t>zpolnjen obrazec ESPD v delu III: Razlogi za izključitev, A</w:t>
      </w:r>
      <w:r w:rsidRPr="00F2744D">
        <w:rPr>
          <w:rFonts w:ascii="Arial" w:hAnsi="Arial" w:cs="Arial"/>
          <w:iCs/>
          <w:sz w:val="20"/>
        </w:rPr>
        <w:t>: Razlogi, povezani s kazenskimi obsodbami</w:t>
      </w:r>
      <w:r w:rsidRPr="00F2744D">
        <w:rPr>
          <w:rFonts w:ascii="Arial" w:hAnsi="Arial" w:cs="Arial"/>
          <w:sz w:val="20"/>
        </w:rPr>
        <w:t>, za vse gospodarske subjekte v ponudbi</w:t>
      </w:r>
      <w:r>
        <w:rPr>
          <w:rFonts w:ascii="Arial" w:hAnsi="Arial" w:cs="Arial"/>
          <w:sz w:val="20"/>
        </w:rPr>
        <w:t>.</w:t>
      </w:r>
    </w:p>
    <w:p w14:paraId="418CC4A6" w14:textId="77777777" w:rsidR="004C58AF" w:rsidRPr="00F2744D" w:rsidRDefault="004C58AF" w:rsidP="004C58AF">
      <w:pPr>
        <w:autoSpaceDE w:val="0"/>
        <w:autoSpaceDN w:val="0"/>
        <w:adjustRightInd w:val="0"/>
        <w:rPr>
          <w:rFonts w:ascii="Arial" w:hAnsi="Arial" w:cs="Arial"/>
          <w:sz w:val="20"/>
          <w:szCs w:val="20"/>
        </w:rPr>
      </w:pPr>
    </w:p>
    <w:p w14:paraId="6F498568" w14:textId="77777777" w:rsidR="004C58AF" w:rsidRPr="004C58AF" w:rsidRDefault="004C58AF" w:rsidP="004C58AF">
      <w:pPr>
        <w:shd w:val="clear" w:color="auto" w:fill="E7E6E6"/>
        <w:jc w:val="both"/>
        <w:rPr>
          <w:rFonts w:ascii="Arial" w:hAnsi="Arial" w:cs="Arial"/>
          <w:b/>
          <w:sz w:val="20"/>
          <w:szCs w:val="20"/>
          <w:u w:val="single"/>
        </w:rPr>
      </w:pPr>
      <w:r w:rsidRPr="004C58AF">
        <w:rPr>
          <w:rFonts w:ascii="Arial" w:hAnsi="Arial" w:cs="Arial"/>
          <w:b/>
          <w:sz w:val="20"/>
          <w:szCs w:val="20"/>
          <w:shd w:val="clear" w:color="auto" w:fill="FFFFFF"/>
          <w:lang w:eastAsia="en-US"/>
        </w:rPr>
        <w:t xml:space="preserve">Naročnik bo izpolnjevanje navedenega pogoja preveril v enotnem informacijskem sistemu. </w:t>
      </w:r>
      <w:r w:rsidRPr="004C58AF">
        <w:rPr>
          <w:rFonts w:ascii="Arial" w:hAnsi="Arial" w:cs="Arial"/>
          <w:b/>
          <w:sz w:val="20"/>
          <w:szCs w:val="20"/>
          <w:shd w:val="clear" w:color="auto" w:fill="FFFFFF"/>
        </w:rPr>
        <w:t>Za preverjanje razloga za izključitev v zvezi z nekaznovanostjo mora naročnik s strani gospodarskega subjekta oziroma njegovih oseb, ki so članice upravnega, vodstvenega ali nadzornega organa tega gospodarskega subjekta, pridobiti podatek o številki EMŠO.</w:t>
      </w:r>
      <w:r w:rsidRPr="004C58AF">
        <w:rPr>
          <w:rFonts w:ascii="Arial" w:hAnsi="Arial" w:cs="Arial"/>
          <w:b/>
          <w:sz w:val="20"/>
          <w:szCs w:val="20"/>
        </w:rPr>
        <w:t xml:space="preserve"> </w:t>
      </w:r>
      <w:r w:rsidRPr="000A0C9E">
        <w:rPr>
          <w:rFonts w:ascii="Arial" w:hAnsi="Arial" w:cs="Arial"/>
          <w:b/>
          <w:sz w:val="20"/>
          <w:szCs w:val="20"/>
          <w:highlight w:val="cyan"/>
          <w:u w:val="single"/>
        </w:rPr>
        <w:t>Gospodarski subjekt podatek (EMŠO) navede v Oddelku B (Informacije o predstavnikih gospodarskega subjekta) Dela II ESPD.</w:t>
      </w:r>
    </w:p>
    <w:p w14:paraId="13E836F4" w14:textId="77777777" w:rsidR="004C58AF" w:rsidRDefault="004C58AF" w:rsidP="004C58AF">
      <w:pPr>
        <w:autoSpaceDE w:val="0"/>
        <w:autoSpaceDN w:val="0"/>
        <w:adjustRightInd w:val="0"/>
        <w:jc w:val="both"/>
        <w:textAlignment w:val="center"/>
        <w:rPr>
          <w:rFonts w:ascii="Arial" w:hAnsi="Arial" w:cs="Arial"/>
          <w:position w:val="-2"/>
          <w:sz w:val="20"/>
          <w:szCs w:val="20"/>
          <w:u w:val="single"/>
        </w:rPr>
      </w:pPr>
    </w:p>
    <w:p w14:paraId="0658932B" w14:textId="728FDB97" w:rsidR="004C58AF" w:rsidRPr="00513FBA" w:rsidRDefault="004C58AF" w:rsidP="004C58AF">
      <w:pPr>
        <w:autoSpaceDE w:val="0"/>
        <w:autoSpaceDN w:val="0"/>
        <w:adjustRightInd w:val="0"/>
        <w:jc w:val="both"/>
        <w:textAlignment w:val="center"/>
        <w:rPr>
          <w:rFonts w:ascii="Arial" w:hAnsi="Arial" w:cs="Arial"/>
          <w:color w:val="000000"/>
          <w:position w:val="-2"/>
          <w:sz w:val="20"/>
          <w:szCs w:val="20"/>
        </w:rPr>
      </w:pPr>
      <w:r w:rsidRPr="00B5266F">
        <w:rPr>
          <w:rFonts w:ascii="Arial" w:hAnsi="Arial" w:cs="Arial"/>
          <w:position w:val="-2"/>
          <w:sz w:val="20"/>
          <w:szCs w:val="20"/>
          <w:u w:val="single"/>
        </w:rPr>
        <w:t>Gospodarski subjekti (ponudniki, partnerji v skupini, podizvajalci), ki nimajo sedeža v Republiki Sloveniji in/ali osebe, ki nimajo stalnega prebivališča v Republiki Sloveniji,</w:t>
      </w:r>
      <w:r w:rsidRPr="00B5266F">
        <w:rPr>
          <w:rFonts w:ascii="Arial" w:hAnsi="Arial" w:cs="Arial"/>
          <w:position w:val="-2"/>
          <w:sz w:val="20"/>
          <w:szCs w:val="20"/>
        </w:rPr>
        <w:t xml:space="preserve"> predložijo izpis iz ustrezne evidence, kakršna je kazenska evidenca  </w:t>
      </w:r>
      <w:r w:rsidRPr="00B5266F">
        <w:rPr>
          <w:rFonts w:ascii="Arial" w:eastAsia="Batang" w:hAnsi="Arial" w:cs="Arial"/>
          <w:sz w:val="20"/>
          <w:szCs w:val="20"/>
          <w:lang w:eastAsia="ko-KR"/>
        </w:rPr>
        <w:t>in</w:t>
      </w:r>
      <w:r w:rsidRPr="00B5266F">
        <w:rPr>
          <w:rFonts w:ascii="Arial" w:hAnsi="Arial" w:cs="Arial"/>
          <w:sz w:val="20"/>
          <w:szCs w:val="20"/>
        </w:rPr>
        <w:t xml:space="preserve"> </w:t>
      </w:r>
      <w:r w:rsidRPr="00B5266F">
        <w:rPr>
          <w:rFonts w:ascii="Arial" w:eastAsia="Batang" w:hAnsi="Arial" w:cs="Arial"/>
          <w:sz w:val="20"/>
          <w:szCs w:val="20"/>
          <w:lang w:eastAsia="ko-KR"/>
        </w:rPr>
        <w:t xml:space="preserve">izpis ni starejši od 4 mesecev, šteto od roka za oddajo prijav ali ponudb, ali je pridobljen najpozneje v 90 dneh od roka </w:t>
      </w:r>
      <w:r w:rsidRPr="00513FBA">
        <w:rPr>
          <w:rFonts w:ascii="Arial" w:eastAsia="Batang" w:hAnsi="Arial" w:cs="Arial"/>
          <w:sz w:val="20"/>
          <w:szCs w:val="20"/>
          <w:lang w:eastAsia="ko-KR"/>
        </w:rPr>
        <w:t>za oddajo prijav ali ponudb</w:t>
      </w:r>
      <w:r w:rsidRPr="00513FBA">
        <w:rPr>
          <w:rFonts w:ascii="Arial" w:hAnsi="Arial" w:cs="Arial"/>
          <w:position w:val="-2"/>
          <w:sz w:val="20"/>
          <w:szCs w:val="20"/>
        </w:rPr>
        <w:t xml:space="preserve">, če tega registra ni, pa enakovreden dokument, ki ga izda pristojni sodni ali upravni organ v drugi državi članici ali matični državi ali državi, v kateri ima sedež gospodarski subjekt, in iz katerega je razvidno, da ne obstajajo zgoraj navedeni razlogi za izključitev. </w:t>
      </w:r>
      <w:r w:rsidRPr="00513FBA">
        <w:rPr>
          <w:rFonts w:ascii="Arial" w:hAnsi="Arial" w:cs="Arial"/>
          <w:color w:val="000000"/>
          <w:position w:val="-2"/>
          <w:sz w:val="20"/>
          <w:szCs w:val="20"/>
        </w:rPr>
        <w:t xml:space="preserve">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w:t>
      </w:r>
      <w:r w:rsidRPr="00513FBA">
        <w:rPr>
          <w:rFonts w:ascii="Arial" w:hAnsi="Arial" w:cs="Arial"/>
          <w:position w:val="-2"/>
          <w:sz w:val="20"/>
          <w:szCs w:val="20"/>
        </w:rPr>
        <w:t>gospodarski subjekt</w:t>
      </w:r>
      <w:r w:rsidRPr="00513FBA">
        <w:rPr>
          <w:rFonts w:ascii="Arial" w:hAnsi="Arial" w:cs="Arial"/>
          <w:color w:val="00B050"/>
          <w:position w:val="-2"/>
          <w:sz w:val="20"/>
          <w:szCs w:val="20"/>
        </w:rPr>
        <w:t xml:space="preserve"> </w:t>
      </w:r>
      <w:r w:rsidRPr="00513FBA">
        <w:rPr>
          <w:rFonts w:ascii="Arial" w:hAnsi="Arial" w:cs="Arial"/>
          <w:color w:val="000000"/>
          <w:position w:val="-2"/>
          <w:sz w:val="20"/>
          <w:szCs w:val="20"/>
        </w:rPr>
        <w:t>sedež.</w:t>
      </w:r>
    </w:p>
    <w:p w14:paraId="579DB558" w14:textId="77777777" w:rsidR="004C58AF" w:rsidRPr="00513FBA" w:rsidRDefault="004C58AF" w:rsidP="00D63999">
      <w:pPr>
        <w:autoSpaceDE w:val="0"/>
        <w:autoSpaceDN w:val="0"/>
        <w:adjustRightInd w:val="0"/>
        <w:rPr>
          <w:rFonts w:ascii="Arial" w:hAnsi="Arial" w:cs="Arial"/>
          <w:sz w:val="20"/>
          <w:szCs w:val="20"/>
        </w:rPr>
      </w:pPr>
    </w:p>
    <w:p w14:paraId="70D10C58" w14:textId="77777777" w:rsidR="00455238" w:rsidRPr="00513FBA" w:rsidRDefault="00455238" w:rsidP="00455238">
      <w:pPr>
        <w:widowControl w:val="0"/>
        <w:jc w:val="both"/>
        <w:rPr>
          <w:rFonts w:ascii="Arial" w:hAnsi="Arial" w:cs="Arial"/>
          <w:b/>
          <w:sz w:val="20"/>
          <w:szCs w:val="20"/>
        </w:rPr>
      </w:pPr>
      <w:r w:rsidRPr="00513FBA">
        <w:rPr>
          <w:rFonts w:ascii="Arial" w:hAnsi="Arial" w:cs="Arial"/>
          <w:b/>
          <w:sz w:val="20"/>
          <w:szCs w:val="20"/>
        </w:rPr>
        <w:t>B: Plačani davki in prispevki</w:t>
      </w:r>
    </w:p>
    <w:p w14:paraId="1ED3759F" w14:textId="77777777" w:rsidR="00455238" w:rsidRPr="00513FBA" w:rsidRDefault="00455238" w:rsidP="00455238">
      <w:pPr>
        <w:widowControl w:val="0"/>
        <w:jc w:val="both"/>
        <w:rPr>
          <w:rFonts w:ascii="Arial" w:hAnsi="Arial" w:cs="Arial"/>
          <w:sz w:val="20"/>
          <w:szCs w:val="20"/>
        </w:rPr>
      </w:pPr>
    </w:p>
    <w:p w14:paraId="14D99DD1" w14:textId="77777777" w:rsidR="004C58AF" w:rsidRPr="004C58AF" w:rsidRDefault="004C58AF" w:rsidP="004C58AF">
      <w:pPr>
        <w:widowControl w:val="0"/>
        <w:jc w:val="both"/>
        <w:rPr>
          <w:rFonts w:ascii="Arial" w:hAnsi="Arial" w:cs="Arial"/>
          <w:sz w:val="20"/>
          <w:szCs w:val="20"/>
        </w:rPr>
      </w:pPr>
      <w:r w:rsidRPr="004C58AF">
        <w:rPr>
          <w:rFonts w:ascii="Arial" w:hAnsi="Arial" w:cs="Arial"/>
          <w:sz w:val="20"/>
          <w:szCs w:val="20"/>
        </w:rPr>
        <w:t xml:space="preserve">Naročnik bo iz sodelovanja v postopku javnega naročanja izključil gospodarski subjekt, če ugotovi, da ta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  </w:t>
      </w:r>
    </w:p>
    <w:p w14:paraId="7B8812BE" w14:textId="77777777" w:rsidR="004C58AF" w:rsidRPr="004C58AF" w:rsidRDefault="004C58AF" w:rsidP="004C58AF">
      <w:pPr>
        <w:widowControl w:val="0"/>
        <w:jc w:val="both"/>
        <w:rPr>
          <w:rFonts w:ascii="Arial" w:hAnsi="Arial" w:cs="Arial"/>
          <w:sz w:val="20"/>
          <w:szCs w:val="20"/>
          <w:lang w:eastAsia="en-US"/>
        </w:rPr>
      </w:pPr>
    </w:p>
    <w:p w14:paraId="2E440F97" w14:textId="77777777" w:rsidR="004C58AF" w:rsidRPr="004C58AF" w:rsidRDefault="004C58AF" w:rsidP="004C58AF">
      <w:pPr>
        <w:widowControl w:val="0"/>
        <w:jc w:val="both"/>
        <w:rPr>
          <w:rFonts w:ascii="Arial" w:hAnsi="Arial" w:cs="Arial"/>
          <w:sz w:val="20"/>
          <w:szCs w:val="20"/>
        </w:rPr>
      </w:pPr>
      <w:r w:rsidRPr="004C58AF">
        <w:rPr>
          <w:rFonts w:ascii="Arial" w:hAnsi="Arial" w:cs="Arial"/>
          <w:sz w:val="20"/>
          <w:szCs w:val="20"/>
        </w:rPr>
        <w:t>Naročnik bo iz postopka javnega naročanja kadar koli v postopku izključil gospodarski subjekt (velja za vse gospodarske subjekte v ponudbi: ponudnika, ponudnika v skupni ponudbi in podizvajalca), če se izkaže, da je ta pred ali med postopkom javnega naročanja glede na storjena ali neizvedena dejanja v enem od zgoraj navedenih položajev.</w:t>
      </w:r>
    </w:p>
    <w:p w14:paraId="0416E468" w14:textId="77777777" w:rsidR="004C58AF" w:rsidRPr="004C58AF" w:rsidRDefault="004C58AF" w:rsidP="004C58AF">
      <w:pPr>
        <w:widowControl w:val="0"/>
        <w:jc w:val="both"/>
        <w:rPr>
          <w:rFonts w:ascii="Arial" w:eastAsia="Batang" w:hAnsi="Arial" w:cs="Arial"/>
          <w:i/>
          <w:sz w:val="20"/>
          <w:szCs w:val="20"/>
          <w:lang w:eastAsia="ko-KR"/>
        </w:rPr>
      </w:pPr>
    </w:p>
    <w:p w14:paraId="7D45275E" w14:textId="77777777" w:rsidR="004C58AF" w:rsidRPr="004C58AF" w:rsidRDefault="004C58AF" w:rsidP="004C58AF">
      <w:pPr>
        <w:jc w:val="both"/>
        <w:textAlignment w:val="center"/>
        <w:rPr>
          <w:rFonts w:ascii="Arial" w:hAnsi="Arial" w:cs="Arial"/>
          <w:b/>
          <w:color w:val="000000"/>
          <w:position w:val="-2"/>
          <w:sz w:val="20"/>
          <w:szCs w:val="20"/>
          <w:lang w:eastAsia="en-US"/>
        </w:rPr>
      </w:pPr>
      <w:r w:rsidRPr="004C58AF">
        <w:rPr>
          <w:rFonts w:ascii="Arial" w:hAnsi="Arial" w:cs="Arial"/>
          <w:b/>
          <w:color w:val="000000"/>
          <w:position w:val="-2"/>
          <w:sz w:val="20"/>
          <w:szCs w:val="20"/>
          <w:lang w:eastAsia="en-US"/>
        </w:rPr>
        <w:lastRenderedPageBreak/>
        <w:t xml:space="preserve">Način dokazovanja: </w:t>
      </w:r>
    </w:p>
    <w:p w14:paraId="61044D30" w14:textId="77777777" w:rsidR="004C58AF" w:rsidRPr="004C58AF" w:rsidRDefault="004C58AF">
      <w:pPr>
        <w:numPr>
          <w:ilvl w:val="0"/>
          <w:numId w:val="12"/>
        </w:numPr>
        <w:autoSpaceDE w:val="0"/>
        <w:autoSpaceDN w:val="0"/>
        <w:adjustRightInd w:val="0"/>
        <w:spacing w:after="4" w:line="261" w:lineRule="auto"/>
        <w:ind w:left="357"/>
        <w:jc w:val="both"/>
        <w:textAlignment w:val="center"/>
        <w:rPr>
          <w:rFonts w:ascii="Arial" w:hAnsi="Arial" w:cs="Arial"/>
          <w:sz w:val="20"/>
          <w:szCs w:val="20"/>
        </w:rPr>
      </w:pPr>
      <w:r w:rsidRPr="004C58AF">
        <w:rPr>
          <w:rFonts w:ascii="Arial" w:hAnsi="Arial" w:cs="Arial"/>
          <w:sz w:val="20"/>
          <w:szCs w:val="20"/>
        </w:rPr>
        <w:t>Izpolnjen obrazec ESPD v delu III: Razlogi za izključitev, B</w:t>
      </w:r>
      <w:r w:rsidRPr="004C58AF">
        <w:rPr>
          <w:rFonts w:ascii="Arial" w:hAnsi="Arial" w:cs="Arial"/>
          <w:iCs/>
          <w:sz w:val="20"/>
          <w:szCs w:val="20"/>
        </w:rPr>
        <w:t>: Razlogi, povezani s plačilom davkov ali prispevkov za socialno varnost</w:t>
      </w:r>
      <w:r w:rsidRPr="004C58AF">
        <w:rPr>
          <w:rFonts w:ascii="Arial" w:hAnsi="Arial" w:cs="Arial"/>
          <w:sz w:val="20"/>
          <w:szCs w:val="20"/>
        </w:rPr>
        <w:t>, za vse gospodarske subjekte v ponudbi.</w:t>
      </w:r>
    </w:p>
    <w:p w14:paraId="7D121701" w14:textId="77777777" w:rsidR="004C58AF" w:rsidRPr="004C58AF" w:rsidRDefault="004C58AF" w:rsidP="004C58AF">
      <w:pPr>
        <w:widowControl w:val="0"/>
        <w:contextualSpacing/>
        <w:jc w:val="both"/>
        <w:rPr>
          <w:rFonts w:ascii="Arial" w:hAnsi="Arial" w:cs="Arial"/>
          <w:bCs/>
          <w:sz w:val="20"/>
          <w:szCs w:val="20"/>
          <w:lang w:eastAsia="en-US"/>
        </w:rPr>
      </w:pPr>
    </w:p>
    <w:p w14:paraId="3A098922" w14:textId="77777777" w:rsidR="004C58AF" w:rsidRPr="004C58AF" w:rsidRDefault="004C58AF" w:rsidP="004C58AF">
      <w:pPr>
        <w:autoSpaceDE w:val="0"/>
        <w:autoSpaceDN w:val="0"/>
        <w:adjustRightInd w:val="0"/>
        <w:jc w:val="both"/>
        <w:rPr>
          <w:rFonts w:ascii="Arial" w:hAnsi="Arial" w:cs="Arial"/>
          <w:sz w:val="20"/>
          <w:szCs w:val="20"/>
          <w:lang w:eastAsia="en-US"/>
        </w:rPr>
      </w:pPr>
      <w:r w:rsidRPr="004C58AF">
        <w:rPr>
          <w:rFonts w:ascii="Arial" w:hAnsi="Arial" w:cs="Arial"/>
          <w:sz w:val="20"/>
          <w:szCs w:val="20"/>
          <w:lang w:eastAsia="en-US"/>
        </w:rPr>
        <w:t xml:space="preserve">Naročnik bo izpolnjevanje navedenega pogoja preveril v enotnem informacijskem sistemu. </w:t>
      </w:r>
    </w:p>
    <w:p w14:paraId="1ADEBC4A" w14:textId="77777777" w:rsidR="004C58AF" w:rsidRPr="004C58AF" w:rsidRDefault="004C58AF" w:rsidP="004C58AF">
      <w:pPr>
        <w:autoSpaceDE w:val="0"/>
        <w:autoSpaceDN w:val="0"/>
        <w:adjustRightInd w:val="0"/>
        <w:jc w:val="both"/>
        <w:rPr>
          <w:rFonts w:ascii="Arial" w:hAnsi="Arial" w:cs="Arial"/>
          <w:sz w:val="20"/>
          <w:szCs w:val="20"/>
          <w:lang w:eastAsia="en-US"/>
        </w:rPr>
      </w:pPr>
    </w:p>
    <w:p w14:paraId="6DEA1BAD" w14:textId="77777777" w:rsidR="004C58AF" w:rsidRPr="004C58AF" w:rsidRDefault="004C58AF" w:rsidP="004C58AF">
      <w:pPr>
        <w:widowControl w:val="0"/>
        <w:contextualSpacing/>
        <w:jc w:val="both"/>
        <w:rPr>
          <w:rFonts w:ascii="Arial" w:hAnsi="Arial" w:cs="Arial"/>
          <w:sz w:val="20"/>
          <w:szCs w:val="20"/>
          <w:lang w:eastAsia="en-US"/>
        </w:rPr>
      </w:pPr>
      <w:r w:rsidRPr="004C58AF">
        <w:rPr>
          <w:rFonts w:ascii="Arial" w:hAnsi="Arial" w:cs="Arial"/>
          <w:sz w:val="20"/>
          <w:szCs w:val="20"/>
          <w:lang w:eastAsia="en-US"/>
        </w:rPr>
        <w:t xml:space="preserve">Gospodarski subjekti, </w:t>
      </w:r>
      <w:r w:rsidRPr="004C58AF">
        <w:rPr>
          <w:rFonts w:ascii="Arial" w:hAnsi="Arial" w:cs="Arial"/>
          <w:sz w:val="20"/>
          <w:szCs w:val="20"/>
          <w:u w:val="single"/>
          <w:lang w:eastAsia="en-US"/>
        </w:rPr>
        <w:t>ki nimajo sedeža v Republiki Sloveniji</w:t>
      </w:r>
      <w:r w:rsidRPr="004C58AF">
        <w:rPr>
          <w:rFonts w:ascii="Arial" w:hAnsi="Arial" w:cs="Arial"/>
          <w:sz w:val="20"/>
          <w:szCs w:val="20"/>
          <w:lang w:eastAsia="en-US"/>
        </w:rPr>
        <w:t xml:space="preserve">: v ponudbi predložijo potrdilo, iz katerega bo razvidno, da ne obstajajo predmetni razlogi za izključitev, ki ga izda pristojni organ v drugi državi članici ali tretji državi. </w:t>
      </w:r>
    </w:p>
    <w:p w14:paraId="4934AFE9" w14:textId="77777777" w:rsidR="004C58AF" w:rsidRPr="004C58AF" w:rsidRDefault="004C58AF" w:rsidP="004C58AF">
      <w:pPr>
        <w:widowControl w:val="0"/>
        <w:contextualSpacing/>
        <w:jc w:val="both"/>
        <w:rPr>
          <w:rFonts w:ascii="Arial" w:hAnsi="Arial" w:cs="Arial"/>
          <w:sz w:val="20"/>
          <w:szCs w:val="20"/>
          <w:lang w:eastAsia="en-US"/>
        </w:rPr>
      </w:pPr>
    </w:p>
    <w:p w14:paraId="054D656D" w14:textId="77777777" w:rsidR="004C58AF" w:rsidRPr="004C58AF" w:rsidRDefault="004C58AF" w:rsidP="004C58AF">
      <w:pPr>
        <w:widowControl w:val="0"/>
        <w:contextualSpacing/>
        <w:jc w:val="both"/>
        <w:rPr>
          <w:rFonts w:ascii="Arial" w:hAnsi="Arial" w:cs="Arial"/>
          <w:sz w:val="20"/>
          <w:szCs w:val="20"/>
          <w:lang w:eastAsia="en-US"/>
        </w:rPr>
      </w:pPr>
      <w:r w:rsidRPr="004C58AF">
        <w:rPr>
          <w:rFonts w:ascii="Arial" w:hAnsi="Arial" w:cs="Arial"/>
          <w:sz w:val="20"/>
          <w:szCs w:val="20"/>
          <w:lang w:eastAsia="en-US"/>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gospodarski subjekt sedež.</w:t>
      </w:r>
    </w:p>
    <w:p w14:paraId="456F2396" w14:textId="77777777" w:rsidR="00455238" w:rsidRPr="00513FBA" w:rsidRDefault="00455238" w:rsidP="00455238">
      <w:pPr>
        <w:jc w:val="both"/>
        <w:rPr>
          <w:rFonts w:ascii="Arial" w:hAnsi="Arial" w:cs="Arial"/>
          <w:color w:val="000000"/>
          <w:position w:val="-2"/>
          <w:sz w:val="20"/>
          <w:szCs w:val="20"/>
        </w:rPr>
      </w:pPr>
    </w:p>
    <w:p w14:paraId="03CC91BD" w14:textId="77777777" w:rsidR="004C58AF" w:rsidRPr="004C58AF" w:rsidRDefault="004C58AF" w:rsidP="004C58AF">
      <w:pPr>
        <w:keepLines/>
        <w:jc w:val="both"/>
        <w:rPr>
          <w:rFonts w:ascii="Arial" w:hAnsi="Arial" w:cs="Arial"/>
          <w:b/>
          <w:sz w:val="20"/>
          <w:szCs w:val="20"/>
          <w:lang w:val="x-none" w:eastAsia="x-none"/>
        </w:rPr>
      </w:pPr>
      <w:r w:rsidRPr="000E56E4">
        <w:rPr>
          <w:rFonts w:ascii="Arial" w:hAnsi="Arial" w:cs="Arial"/>
          <w:b/>
          <w:color w:val="000000"/>
          <w:position w:val="-2"/>
          <w:sz w:val="20"/>
          <w:szCs w:val="20"/>
          <w:lang w:eastAsia="x-none"/>
        </w:rPr>
        <w:t>C</w:t>
      </w:r>
      <w:r w:rsidRPr="004C58AF">
        <w:rPr>
          <w:rFonts w:ascii="Arial" w:hAnsi="Arial" w:cs="Arial"/>
          <w:b/>
          <w:color w:val="000000"/>
          <w:position w:val="-2"/>
          <w:sz w:val="20"/>
          <w:szCs w:val="20"/>
          <w:lang w:eastAsia="x-none"/>
        </w:rPr>
        <w:t xml:space="preserve">: </w:t>
      </w:r>
      <w:r w:rsidRPr="004C58AF">
        <w:rPr>
          <w:rFonts w:ascii="Arial" w:hAnsi="Arial" w:cs="Arial"/>
          <w:b/>
          <w:sz w:val="20"/>
          <w:szCs w:val="20"/>
          <w:lang w:val="x-none" w:eastAsia="x-none"/>
        </w:rPr>
        <w:t xml:space="preserve">Evidenca gospodarskih subjektov z izrečenimi stranskimi sankcijami izločitve iz postopkov javnega naročanja </w:t>
      </w:r>
    </w:p>
    <w:p w14:paraId="59FFA5F2" w14:textId="77777777" w:rsidR="004C58AF" w:rsidRPr="004C58AF" w:rsidRDefault="004C58AF" w:rsidP="004C58AF">
      <w:pPr>
        <w:keepLines/>
        <w:jc w:val="both"/>
        <w:rPr>
          <w:rFonts w:ascii="Arial" w:hAnsi="Arial" w:cs="Arial"/>
          <w:b/>
          <w:color w:val="000000"/>
          <w:position w:val="-2"/>
          <w:sz w:val="20"/>
          <w:szCs w:val="20"/>
          <w:lang w:eastAsia="en-US"/>
        </w:rPr>
      </w:pPr>
    </w:p>
    <w:p w14:paraId="3F8E2E26" w14:textId="77777777" w:rsidR="004C58AF" w:rsidRPr="004C58AF" w:rsidRDefault="004C58AF" w:rsidP="004C58AF">
      <w:pPr>
        <w:keepLines/>
        <w:jc w:val="both"/>
        <w:rPr>
          <w:rFonts w:ascii="Arial" w:hAnsi="Arial" w:cs="Arial"/>
          <w:b/>
          <w:sz w:val="20"/>
          <w:szCs w:val="20"/>
          <w:lang w:eastAsia="x-none"/>
        </w:rPr>
      </w:pPr>
      <w:r w:rsidRPr="004C58AF">
        <w:rPr>
          <w:rFonts w:ascii="Arial" w:hAnsi="Arial" w:cs="Arial"/>
          <w:position w:val="-2"/>
          <w:sz w:val="20"/>
          <w:szCs w:val="20"/>
          <w:lang w:val="x-none" w:eastAsia="x-none"/>
        </w:rPr>
        <w:t xml:space="preserve">Naročnik bo iz postopka javnega naročanja izločil gospodarski subjekt </w:t>
      </w:r>
      <w:r w:rsidRPr="004C58AF">
        <w:rPr>
          <w:rFonts w:ascii="Arial" w:hAnsi="Arial" w:cs="Arial"/>
          <w:sz w:val="20"/>
          <w:szCs w:val="20"/>
          <w:lang w:val="x-none" w:eastAsia="x-none"/>
        </w:rPr>
        <w:t>(velja za vse gospodarske subjekte v ponudbi: ponudnika, ponudnika v skupni ponudbi in podizvajalca),</w:t>
      </w:r>
      <w:r w:rsidRPr="004C58AF">
        <w:rPr>
          <w:rFonts w:ascii="Arial" w:hAnsi="Arial" w:cs="Arial"/>
          <w:position w:val="-2"/>
          <w:sz w:val="20"/>
          <w:szCs w:val="20"/>
          <w:lang w:val="x-none" w:eastAsia="x-none"/>
        </w:rPr>
        <w:t xml:space="preserve"> če je ta na dan, ko poteče rok za oddajo ponudb ali prijav, izločen iz postopkov oddaje javnih naročil zaradi uvrstitve v </w:t>
      </w:r>
      <w:r w:rsidRPr="004C58AF">
        <w:rPr>
          <w:rFonts w:ascii="Arial" w:hAnsi="Arial" w:cs="Arial"/>
          <w:bCs/>
          <w:position w:val="-2"/>
          <w:sz w:val="20"/>
          <w:szCs w:val="20"/>
          <w:lang w:val="x-none" w:eastAsia="x-none"/>
        </w:rPr>
        <w:t>evidenco gospodarskih subjektov z</w:t>
      </w:r>
      <w:r w:rsidRPr="004C58AF">
        <w:rPr>
          <w:rFonts w:ascii="Arial" w:hAnsi="Arial" w:cs="Arial"/>
          <w:sz w:val="20"/>
          <w:szCs w:val="20"/>
          <w:lang w:val="x-none" w:eastAsia="x-none"/>
        </w:rPr>
        <w:t xml:space="preserve"> </w:t>
      </w:r>
      <w:r w:rsidRPr="004C58AF">
        <w:rPr>
          <w:rFonts w:ascii="Arial" w:hAnsi="Arial" w:cs="Arial"/>
          <w:bCs/>
          <w:position w:val="-2"/>
          <w:sz w:val="20"/>
          <w:szCs w:val="20"/>
          <w:lang w:eastAsia="x-none"/>
        </w:rPr>
        <w:t>izrečenimi stranskimi sankcijami izločitve iz postopkov javnega naročanja.</w:t>
      </w:r>
    </w:p>
    <w:p w14:paraId="4C8D3D99" w14:textId="77777777" w:rsidR="004C58AF" w:rsidRPr="004C58AF" w:rsidRDefault="004C58AF" w:rsidP="004C58AF">
      <w:pPr>
        <w:jc w:val="both"/>
        <w:textAlignment w:val="center"/>
        <w:rPr>
          <w:rFonts w:ascii="Arial" w:hAnsi="Arial" w:cs="Arial"/>
          <w:b/>
          <w:bCs/>
          <w:strike/>
          <w:color w:val="000000"/>
          <w:position w:val="-2"/>
          <w:sz w:val="20"/>
          <w:szCs w:val="20"/>
        </w:rPr>
      </w:pPr>
    </w:p>
    <w:p w14:paraId="6180EF98" w14:textId="77777777" w:rsidR="004C58AF" w:rsidRPr="004C58AF" w:rsidRDefault="004C58AF" w:rsidP="004C58AF">
      <w:pPr>
        <w:widowControl w:val="0"/>
        <w:jc w:val="both"/>
        <w:rPr>
          <w:rFonts w:ascii="Arial" w:hAnsi="Arial" w:cs="Arial"/>
          <w:b/>
          <w:sz w:val="20"/>
          <w:szCs w:val="20"/>
        </w:rPr>
      </w:pPr>
      <w:r w:rsidRPr="004C58AF">
        <w:rPr>
          <w:rFonts w:ascii="Arial" w:hAnsi="Arial" w:cs="Arial"/>
          <w:b/>
          <w:sz w:val="20"/>
          <w:szCs w:val="20"/>
        </w:rPr>
        <w:t>Način dokazovanja:</w:t>
      </w:r>
    </w:p>
    <w:p w14:paraId="2A749255" w14:textId="77777777" w:rsidR="004C58AF" w:rsidRPr="004C58AF" w:rsidRDefault="004C58AF">
      <w:pPr>
        <w:numPr>
          <w:ilvl w:val="0"/>
          <w:numId w:val="12"/>
        </w:numPr>
        <w:autoSpaceDE w:val="0"/>
        <w:autoSpaceDN w:val="0"/>
        <w:adjustRightInd w:val="0"/>
        <w:spacing w:after="4" w:line="261" w:lineRule="auto"/>
        <w:ind w:left="357" w:hanging="357"/>
        <w:jc w:val="both"/>
        <w:rPr>
          <w:rFonts w:ascii="Arial" w:hAnsi="Arial" w:cs="Arial"/>
          <w:color w:val="000000"/>
          <w:position w:val="-2"/>
          <w:sz w:val="20"/>
          <w:szCs w:val="20"/>
        </w:rPr>
      </w:pPr>
      <w:r w:rsidRPr="004C58AF">
        <w:rPr>
          <w:rFonts w:ascii="Arial" w:hAnsi="Arial" w:cs="Arial"/>
          <w:sz w:val="20"/>
          <w:szCs w:val="20"/>
        </w:rPr>
        <w:t xml:space="preserve">Izpolnjen obrazec ESPD v delu </w:t>
      </w:r>
      <w:r w:rsidRPr="004C58AF">
        <w:rPr>
          <w:rFonts w:ascii="Arial" w:hAnsi="Arial" w:cs="Arial"/>
          <w:iCs/>
          <w:sz w:val="20"/>
          <w:szCs w:val="20"/>
        </w:rPr>
        <w:t>III: Razlogi za izključitev, D: Nacionalni razlogi za izključitev</w:t>
      </w:r>
      <w:r w:rsidRPr="004C58AF">
        <w:rPr>
          <w:rFonts w:ascii="Arial" w:hAnsi="Arial" w:cs="Arial"/>
          <w:sz w:val="20"/>
          <w:szCs w:val="20"/>
        </w:rPr>
        <w:t>, za vse gospodarske subjekte v ponudbi.</w:t>
      </w:r>
    </w:p>
    <w:p w14:paraId="551E80DF" w14:textId="77777777" w:rsidR="004C58AF" w:rsidRPr="004C58AF" w:rsidRDefault="004C58AF" w:rsidP="004C58AF">
      <w:pPr>
        <w:widowControl w:val="0"/>
        <w:jc w:val="both"/>
        <w:rPr>
          <w:rFonts w:ascii="Arial" w:hAnsi="Arial" w:cs="Arial"/>
          <w:sz w:val="20"/>
          <w:szCs w:val="20"/>
        </w:rPr>
      </w:pPr>
    </w:p>
    <w:p w14:paraId="0E42DB7C" w14:textId="77777777" w:rsidR="004C58AF" w:rsidRPr="004C58AF" w:rsidRDefault="004C58AF" w:rsidP="004C58AF">
      <w:pPr>
        <w:widowControl w:val="0"/>
        <w:jc w:val="both"/>
        <w:rPr>
          <w:rFonts w:ascii="Arial" w:hAnsi="Arial" w:cs="Arial"/>
          <w:sz w:val="20"/>
          <w:szCs w:val="20"/>
        </w:rPr>
      </w:pPr>
      <w:r w:rsidRPr="004C58AF">
        <w:rPr>
          <w:rFonts w:ascii="Arial" w:hAnsi="Arial" w:cs="Arial"/>
          <w:sz w:val="20"/>
          <w:szCs w:val="20"/>
        </w:rPr>
        <w:t xml:space="preserve">Naročnik bo izpolnjevanje navedenega pogoja preveril v enotnem informacijskem sistemu. </w:t>
      </w:r>
    </w:p>
    <w:p w14:paraId="35EAC9D0" w14:textId="77777777" w:rsidR="004C58AF" w:rsidRPr="004C58AF" w:rsidRDefault="004C58AF" w:rsidP="004C58AF">
      <w:pPr>
        <w:widowControl w:val="0"/>
        <w:jc w:val="both"/>
        <w:rPr>
          <w:rFonts w:ascii="Arial" w:hAnsi="Arial" w:cs="Arial"/>
          <w:sz w:val="20"/>
          <w:szCs w:val="20"/>
        </w:rPr>
      </w:pPr>
    </w:p>
    <w:p w14:paraId="0B4CF906" w14:textId="77777777" w:rsidR="004C58AF" w:rsidRPr="004C58AF" w:rsidRDefault="004C58AF" w:rsidP="004C58AF">
      <w:pPr>
        <w:widowControl w:val="0"/>
        <w:jc w:val="both"/>
        <w:rPr>
          <w:rFonts w:ascii="Arial" w:hAnsi="Arial" w:cs="Arial"/>
          <w:sz w:val="20"/>
          <w:szCs w:val="20"/>
          <w:u w:val="single"/>
          <w:lang w:eastAsia="en-US"/>
        </w:rPr>
      </w:pPr>
      <w:r w:rsidRPr="004C58AF">
        <w:rPr>
          <w:rFonts w:ascii="Arial" w:hAnsi="Arial" w:cs="Arial"/>
          <w:sz w:val="20"/>
          <w:szCs w:val="20"/>
          <w:u w:val="single"/>
          <w:lang w:eastAsia="en-US"/>
        </w:rPr>
        <w:t>Gospodarski subjekti, ki nimajo sedeža v Republiki Sloveniji morajo predložiti ustrezno dokazilo, da niso uvrščeni v evidenco gospodarskih subjektov z negativnimi referencami v Republiki Sloveniji in v državi, v kateri imajo sedež.</w:t>
      </w:r>
    </w:p>
    <w:p w14:paraId="22FA0118" w14:textId="77777777" w:rsidR="004C58AF" w:rsidRPr="004C58AF" w:rsidRDefault="004C58AF" w:rsidP="004C58AF">
      <w:pPr>
        <w:widowControl w:val="0"/>
        <w:jc w:val="both"/>
        <w:rPr>
          <w:rFonts w:ascii="Arial" w:hAnsi="Arial" w:cs="Arial"/>
          <w:sz w:val="20"/>
          <w:szCs w:val="20"/>
          <w:lang w:eastAsia="en-US"/>
        </w:rPr>
      </w:pPr>
    </w:p>
    <w:p w14:paraId="6C08CC1C" w14:textId="77777777" w:rsidR="004C58AF" w:rsidRPr="004C58AF" w:rsidRDefault="004C58AF" w:rsidP="004C58AF">
      <w:pPr>
        <w:widowControl w:val="0"/>
        <w:jc w:val="both"/>
        <w:rPr>
          <w:rFonts w:ascii="Arial" w:hAnsi="Arial" w:cs="Arial"/>
          <w:sz w:val="20"/>
          <w:szCs w:val="20"/>
          <w:lang w:eastAsia="en-US"/>
        </w:rPr>
      </w:pPr>
      <w:r w:rsidRPr="004C58AF">
        <w:rPr>
          <w:rFonts w:ascii="Arial" w:hAnsi="Arial" w:cs="Arial"/>
          <w:sz w:val="20"/>
          <w:szCs w:val="20"/>
          <w:lang w:eastAsia="en-US"/>
        </w:rPr>
        <w:t>Če država članica ali tretja država dokumentov in potrdil ne izdaja ali če ti ne zajemajo vseh primerov iz točke a) četrtega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ponudnik.</w:t>
      </w:r>
    </w:p>
    <w:p w14:paraId="0006102F" w14:textId="77777777" w:rsidR="004C58AF" w:rsidRDefault="004C58AF" w:rsidP="00455238">
      <w:pPr>
        <w:pStyle w:val="Telo"/>
        <w:spacing w:before="0"/>
        <w:rPr>
          <w:rFonts w:ascii="Arial" w:hAnsi="Arial" w:cs="Arial"/>
          <w:b/>
          <w:i w:val="0"/>
          <w:sz w:val="20"/>
        </w:rPr>
      </w:pPr>
    </w:p>
    <w:p w14:paraId="4A463D4B" w14:textId="288B3892" w:rsidR="00455238" w:rsidRPr="00513FBA" w:rsidRDefault="00455238" w:rsidP="00455238">
      <w:pPr>
        <w:pStyle w:val="Telo"/>
        <w:spacing w:before="0"/>
        <w:rPr>
          <w:rFonts w:ascii="Arial" w:hAnsi="Arial" w:cs="Arial"/>
          <w:b/>
          <w:i w:val="0"/>
          <w:sz w:val="20"/>
        </w:rPr>
      </w:pPr>
      <w:r w:rsidRPr="00513FBA">
        <w:rPr>
          <w:rFonts w:ascii="Arial" w:hAnsi="Arial" w:cs="Arial"/>
          <w:b/>
          <w:i w:val="0"/>
          <w:sz w:val="20"/>
        </w:rPr>
        <w:t>D: Prekršek v zvezi s plačilom za delo</w:t>
      </w:r>
    </w:p>
    <w:p w14:paraId="03AA43E9" w14:textId="77777777" w:rsidR="00455238" w:rsidRPr="00513FBA" w:rsidRDefault="00455238" w:rsidP="00455238">
      <w:pPr>
        <w:widowControl w:val="0"/>
        <w:rPr>
          <w:rFonts w:ascii="Arial" w:hAnsi="Arial" w:cs="Arial"/>
          <w:sz w:val="20"/>
          <w:szCs w:val="20"/>
        </w:rPr>
      </w:pPr>
    </w:p>
    <w:p w14:paraId="2864434F" w14:textId="77777777" w:rsidR="004C58AF" w:rsidRPr="004C58AF" w:rsidRDefault="004C58AF" w:rsidP="004C58AF">
      <w:pPr>
        <w:jc w:val="both"/>
        <w:rPr>
          <w:rFonts w:ascii="Arial" w:hAnsi="Arial" w:cs="Arial"/>
          <w:iCs/>
          <w:sz w:val="20"/>
          <w:szCs w:val="20"/>
          <w:lang w:eastAsia="en-US"/>
        </w:rPr>
      </w:pPr>
      <w:r w:rsidRPr="004C58AF">
        <w:rPr>
          <w:rFonts w:ascii="Arial" w:hAnsi="Arial" w:cs="Arial"/>
          <w:iCs/>
          <w:sz w:val="20"/>
          <w:szCs w:val="20"/>
          <w:lang w:eastAsia="en-US"/>
        </w:rPr>
        <w:t>Naročnik bo iz postopka javnega naročanja izključil gospodarski subjekt, 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2976F22F" w14:textId="77777777" w:rsidR="004C58AF" w:rsidRPr="004C58AF" w:rsidRDefault="004C58AF" w:rsidP="004C58AF">
      <w:pPr>
        <w:jc w:val="both"/>
        <w:rPr>
          <w:rFonts w:ascii="Arial" w:hAnsi="Arial" w:cs="Arial"/>
          <w:sz w:val="20"/>
          <w:szCs w:val="20"/>
          <w:lang w:eastAsia="en-US"/>
        </w:rPr>
      </w:pPr>
    </w:p>
    <w:p w14:paraId="5335CFA9" w14:textId="77777777" w:rsidR="004C58AF" w:rsidRPr="004C58AF" w:rsidRDefault="004C58AF" w:rsidP="004C58AF">
      <w:pPr>
        <w:widowControl w:val="0"/>
        <w:jc w:val="both"/>
        <w:rPr>
          <w:rFonts w:ascii="Arial" w:hAnsi="Arial" w:cs="Arial"/>
          <w:sz w:val="20"/>
          <w:szCs w:val="20"/>
          <w:lang w:eastAsia="en-US"/>
        </w:rPr>
      </w:pPr>
      <w:r w:rsidRPr="004C58AF">
        <w:rPr>
          <w:rFonts w:ascii="Arial" w:hAnsi="Arial" w:cs="Arial"/>
          <w:sz w:val="20"/>
          <w:szCs w:val="20"/>
          <w:lang w:eastAsia="en-US"/>
        </w:rPr>
        <w:t>Naročnik bo iz postopka javnega naročanja kadar koli v postopku izključil gospodarski subjekt, če se izkaže, da je ta pred ali med postopkom javnega naročanja glede na storjena ali neizvedena dejanja v enem od zgoraj navedenih položajev.</w:t>
      </w:r>
    </w:p>
    <w:p w14:paraId="526C7763" w14:textId="77777777" w:rsidR="004C58AF" w:rsidRPr="004C58AF" w:rsidRDefault="004C58AF" w:rsidP="004C58AF">
      <w:pPr>
        <w:widowControl w:val="0"/>
        <w:jc w:val="both"/>
        <w:rPr>
          <w:rFonts w:ascii="Arial" w:hAnsi="Arial" w:cs="Arial"/>
          <w:sz w:val="20"/>
          <w:szCs w:val="20"/>
          <w:lang w:eastAsia="en-US"/>
        </w:rPr>
      </w:pPr>
    </w:p>
    <w:p w14:paraId="262CE782" w14:textId="77777777" w:rsidR="004C58AF" w:rsidRPr="004C58AF" w:rsidRDefault="004C58AF" w:rsidP="004C58AF">
      <w:pPr>
        <w:widowControl w:val="0"/>
        <w:jc w:val="both"/>
        <w:rPr>
          <w:rFonts w:ascii="Arial" w:eastAsia="Batang" w:hAnsi="Arial" w:cs="Arial"/>
          <w:sz w:val="20"/>
          <w:szCs w:val="20"/>
          <w:lang w:eastAsia="ko-KR"/>
        </w:rPr>
      </w:pPr>
      <w:r w:rsidRPr="004C58AF">
        <w:rPr>
          <w:rFonts w:ascii="Arial" w:eastAsia="Batang" w:hAnsi="Arial" w:cs="Arial"/>
          <w:sz w:val="20"/>
          <w:szCs w:val="20"/>
          <w:lang w:eastAsia="ko-KR"/>
        </w:rPr>
        <w:t xml:space="preserve">Pogoj morajo izpolnjevati vsi gospodarski subjekti, ki nastopajo v ponudbi: ponudnik, in vsak izmed partnerjev v primeru skupne ponudbe in vsak podizvajalec. </w:t>
      </w:r>
    </w:p>
    <w:p w14:paraId="23BA3833" w14:textId="77777777" w:rsidR="004C58AF" w:rsidRPr="004C58AF" w:rsidRDefault="004C58AF" w:rsidP="004C58AF">
      <w:pPr>
        <w:widowControl w:val="0"/>
        <w:jc w:val="both"/>
        <w:rPr>
          <w:rFonts w:ascii="Arial" w:eastAsia="Batang" w:hAnsi="Arial" w:cs="Arial"/>
          <w:sz w:val="20"/>
          <w:szCs w:val="20"/>
          <w:lang w:eastAsia="ko-KR"/>
        </w:rPr>
      </w:pPr>
    </w:p>
    <w:p w14:paraId="3A0ACB6D" w14:textId="77777777" w:rsidR="004C58AF" w:rsidRPr="004C58AF" w:rsidRDefault="004C58AF" w:rsidP="004C58AF">
      <w:pPr>
        <w:jc w:val="both"/>
        <w:textAlignment w:val="center"/>
        <w:rPr>
          <w:rFonts w:ascii="Arial" w:hAnsi="Arial" w:cs="Arial"/>
          <w:b/>
          <w:color w:val="000000"/>
          <w:position w:val="-2"/>
          <w:sz w:val="20"/>
          <w:szCs w:val="20"/>
          <w:lang w:eastAsia="en-US"/>
        </w:rPr>
      </w:pPr>
      <w:r w:rsidRPr="004C58AF">
        <w:rPr>
          <w:rFonts w:ascii="Arial" w:hAnsi="Arial" w:cs="Arial"/>
          <w:b/>
          <w:color w:val="000000"/>
          <w:position w:val="-2"/>
          <w:sz w:val="20"/>
          <w:szCs w:val="20"/>
          <w:lang w:eastAsia="en-US"/>
        </w:rPr>
        <w:t>Način dokazovanja:</w:t>
      </w:r>
    </w:p>
    <w:p w14:paraId="4B2AF8B4" w14:textId="77777777" w:rsidR="004C58AF" w:rsidRPr="004C58AF" w:rsidRDefault="004C58AF">
      <w:pPr>
        <w:numPr>
          <w:ilvl w:val="0"/>
          <w:numId w:val="12"/>
        </w:numPr>
        <w:autoSpaceDE w:val="0"/>
        <w:autoSpaceDN w:val="0"/>
        <w:adjustRightInd w:val="0"/>
        <w:spacing w:after="4" w:line="261" w:lineRule="auto"/>
        <w:ind w:left="357" w:hanging="357"/>
        <w:jc w:val="both"/>
        <w:textAlignment w:val="center"/>
        <w:rPr>
          <w:rFonts w:ascii="Arial" w:hAnsi="Arial" w:cs="Arial"/>
          <w:color w:val="000000"/>
          <w:position w:val="-2"/>
          <w:sz w:val="20"/>
          <w:szCs w:val="20"/>
        </w:rPr>
      </w:pPr>
      <w:r w:rsidRPr="004C58AF">
        <w:rPr>
          <w:rFonts w:ascii="Arial" w:hAnsi="Arial" w:cs="Arial"/>
          <w:sz w:val="20"/>
          <w:szCs w:val="20"/>
        </w:rPr>
        <w:t xml:space="preserve">Izpolnjen obrazec ESPD v delu </w:t>
      </w:r>
      <w:r w:rsidRPr="004C58AF">
        <w:rPr>
          <w:rFonts w:ascii="Arial" w:hAnsi="Arial" w:cs="Arial"/>
          <w:iCs/>
          <w:sz w:val="20"/>
          <w:szCs w:val="20"/>
        </w:rPr>
        <w:t>III: Razlogi za izključitev, D: Nacionalni razlogi za izključitev</w:t>
      </w:r>
      <w:r w:rsidRPr="004C58AF">
        <w:rPr>
          <w:rFonts w:ascii="Arial" w:hAnsi="Arial" w:cs="Arial"/>
          <w:sz w:val="20"/>
          <w:szCs w:val="20"/>
        </w:rPr>
        <w:t>, za vse gospodarske subjekte v ponudbi.</w:t>
      </w:r>
    </w:p>
    <w:p w14:paraId="4A93DEA4" w14:textId="77777777" w:rsidR="004C58AF" w:rsidRPr="004C58AF" w:rsidRDefault="004C58AF" w:rsidP="004C58AF">
      <w:pPr>
        <w:autoSpaceDE w:val="0"/>
        <w:autoSpaceDN w:val="0"/>
        <w:adjustRightInd w:val="0"/>
        <w:ind w:left="720"/>
        <w:contextualSpacing/>
        <w:jc w:val="both"/>
        <w:textAlignment w:val="center"/>
        <w:rPr>
          <w:rFonts w:ascii="Arial" w:hAnsi="Arial" w:cs="Arial"/>
          <w:color w:val="000000"/>
          <w:position w:val="-2"/>
          <w:sz w:val="20"/>
          <w:szCs w:val="20"/>
        </w:rPr>
      </w:pPr>
    </w:p>
    <w:p w14:paraId="25D11DD6" w14:textId="77777777" w:rsidR="004C58AF" w:rsidRPr="004C58AF" w:rsidRDefault="004C58AF" w:rsidP="004C58AF">
      <w:pPr>
        <w:widowControl w:val="0"/>
        <w:jc w:val="both"/>
        <w:rPr>
          <w:rFonts w:ascii="Arial" w:hAnsi="Arial" w:cs="Arial"/>
          <w:sz w:val="20"/>
          <w:szCs w:val="20"/>
          <w:lang w:eastAsia="en-US"/>
        </w:rPr>
      </w:pPr>
      <w:r w:rsidRPr="004C58AF">
        <w:rPr>
          <w:rFonts w:ascii="Arial" w:hAnsi="Arial" w:cs="Arial"/>
          <w:sz w:val="20"/>
          <w:szCs w:val="20"/>
          <w:lang w:eastAsia="en-US"/>
        </w:rPr>
        <w:lastRenderedPageBreak/>
        <w:t xml:space="preserve">Naročnik bo izpolnjevanje navedenega pogoja preveril v enotnem informacijskem sistemu. </w:t>
      </w:r>
    </w:p>
    <w:p w14:paraId="62724F91" w14:textId="77777777" w:rsidR="004C58AF" w:rsidRPr="004C58AF" w:rsidRDefault="004C58AF" w:rsidP="004C58AF">
      <w:pPr>
        <w:widowControl w:val="0"/>
        <w:jc w:val="both"/>
        <w:rPr>
          <w:rFonts w:ascii="Arial" w:hAnsi="Arial" w:cs="Arial"/>
          <w:sz w:val="20"/>
          <w:szCs w:val="20"/>
          <w:lang w:eastAsia="en-US"/>
        </w:rPr>
      </w:pPr>
    </w:p>
    <w:p w14:paraId="566349B0" w14:textId="77777777" w:rsidR="004C58AF" w:rsidRPr="004C58AF" w:rsidRDefault="004C58AF" w:rsidP="004C58AF">
      <w:pPr>
        <w:widowControl w:val="0"/>
        <w:jc w:val="both"/>
        <w:rPr>
          <w:rFonts w:ascii="Arial" w:hAnsi="Arial" w:cs="Arial"/>
          <w:sz w:val="20"/>
          <w:szCs w:val="20"/>
          <w:lang w:eastAsia="en-US"/>
        </w:rPr>
      </w:pPr>
      <w:r w:rsidRPr="004C58AF">
        <w:rPr>
          <w:rFonts w:ascii="Arial" w:hAnsi="Arial" w:cs="Arial"/>
          <w:sz w:val="20"/>
          <w:szCs w:val="20"/>
          <w:u w:val="single"/>
          <w:lang w:eastAsia="en-US"/>
        </w:rPr>
        <w:t>Gospodarski subjekti, ki nimajo sedeža v Republiki Sloveniji v</w:t>
      </w:r>
      <w:r w:rsidRPr="004C58AF">
        <w:rPr>
          <w:rFonts w:ascii="Arial" w:hAnsi="Arial" w:cs="Arial"/>
          <w:sz w:val="20"/>
          <w:szCs w:val="20"/>
          <w:lang w:eastAsia="en-US"/>
        </w:rPr>
        <w:t xml:space="preserve"> ponudbi predložijo izpis iz evidence o pravnomočnih odločbah o prekrških, ki jo vodi pristojni organ v drugi državi članici ali tretji državi. </w:t>
      </w:r>
    </w:p>
    <w:p w14:paraId="3A0EC0E0" w14:textId="77777777" w:rsidR="004C58AF" w:rsidRPr="004C58AF" w:rsidRDefault="004C58AF" w:rsidP="004C58AF">
      <w:pPr>
        <w:widowControl w:val="0"/>
        <w:jc w:val="both"/>
        <w:rPr>
          <w:rFonts w:ascii="Arial" w:hAnsi="Arial" w:cs="Arial"/>
          <w:sz w:val="20"/>
          <w:szCs w:val="20"/>
          <w:lang w:eastAsia="en-US"/>
        </w:rPr>
      </w:pPr>
    </w:p>
    <w:p w14:paraId="630A2658" w14:textId="77777777" w:rsidR="004C58AF" w:rsidRPr="004C58AF" w:rsidRDefault="004C58AF" w:rsidP="004C58AF">
      <w:pPr>
        <w:widowControl w:val="0"/>
        <w:jc w:val="both"/>
        <w:rPr>
          <w:rFonts w:ascii="Arial" w:hAnsi="Arial" w:cs="Arial"/>
          <w:sz w:val="20"/>
          <w:szCs w:val="20"/>
          <w:lang w:eastAsia="en-US"/>
        </w:rPr>
      </w:pPr>
      <w:r w:rsidRPr="004C58AF">
        <w:rPr>
          <w:rFonts w:ascii="Arial" w:hAnsi="Arial" w:cs="Arial"/>
          <w:sz w:val="20"/>
          <w:szCs w:val="20"/>
          <w:lang w:eastAsia="en-US"/>
        </w:rPr>
        <w:t>Če država članica ali tretja država dokumentov in potrdil ne izdaja ali če ti ne zajemajo vseh primerov iz točke b) četrtega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ponudnik.</w:t>
      </w:r>
    </w:p>
    <w:p w14:paraId="240A67FD" w14:textId="77777777" w:rsidR="008E5582" w:rsidRPr="00513FBA" w:rsidRDefault="008E5582" w:rsidP="00455238">
      <w:pPr>
        <w:ind w:left="360"/>
        <w:jc w:val="both"/>
        <w:rPr>
          <w:rFonts w:ascii="Arial" w:hAnsi="Arial" w:cs="Arial"/>
          <w:sz w:val="20"/>
          <w:szCs w:val="20"/>
        </w:rPr>
      </w:pPr>
    </w:p>
    <w:p w14:paraId="4F6FCC2B" w14:textId="77777777" w:rsidR="00455238" w:rsidRPr="00513FBA" w:rsidRDefault="00455238" w:rsidP="00455238">
      <w:pPr>
        <w:jc w:val="both"/>
        <w:rPr>
          <w:rFonts w:ascii="Arial" w:hAnsi="Arial" w:cs="Arial"/>
          <w:b/>
          <w:sz w:val="20"/>
          <w:szCs w:val="20"/>
        </w:rPr>
      </w:pPr>
      <w:r w:rsidRPr="00513FBA">
        <w:rPr>
          <w:rFonts w:ascii="Arial" w:hAnsi="Arial" w:cs="Arial"/>
          <w:b/>
          <w:sz w:val="20"/>
          <w:szCs w:val="20"/>
        </w:rPr>
        <w:t>E: Insolventnost ali prisilno prenehanje</w:t>
      </w:r>
    </w:p>
    <w:p w14:paraId="0EF879AC" w14:textId="77777777" w:rsidR="00455238" w:rsidRPr="00513FBA" w:rsidRDefault="00455238" w:rsidP="00455238">
      <w:pPr>
        <w:jc w:val="both"/>
        <w:rPr>
          <w:rFonts w:ascii="Arial" w:hAnsi="Arial" w:cs="Arial"/>
          <w:b/>
          <w:sz w:val="20"/>
          <w:szCs w:val="20"/>
        </w:rPr>
      </w:pPr>
    </w:p>
    <w:p w14:paraId="50A51E74" w14:textId="77777777" w:rsidR="004C58AF" w:rsidRPr="004C58AF" w:rsidRDefault="004C58AF" w:rsidP="004C58AF">
      <w:pPr>
        <w:tabs>
          <w:tab w:val="left" w:pos="426"/>
          <w:tab w:val="left" w:pos="9354"/>
        </w:tabs>
        <w:ind w:right="-2"/>
        <w:jc w:val="both"/>
        <w:rPr>
          <w:rFonts w:ascii="Arial" w:hAnsi="Arial" w:cs="Arial"/>
          <w:sz w:val="20"/>
          <w:szCs w:val="20"/>
          <w:lang w:eastAsia="en-US"/>
        </w:rPr>
      </w:pPr>
      <w:r w:rsidRPr="004C58AF">
        <w:rPr>
          <w:rFonts w:ascii="Arial" w:hAnsi="Arial" w:cs="Arial"/>
          <w:sz w:val="20"/>
          <w:szCs w:val="20"/>
          <w:lang w:eastAsia="en-US"/>
        </w:rPr>
        <w:t>Naročnik bo iz postopka javnega naročanja izključil gospodarski subjekt, če se je nad njim začel postopek zaradi insolventnosti ali prisilnega prenehanja po zakonu, ki ureja postopek zaradi insolventnosti in prisilnega prenehanja, ali postopek likvidacije po zakonu, ki ureja gospodarske družbe, če njegova sredstva ali poslovanja upravlja upravitelj ali sodišče, če so njegove poslovne dejavnosti začasno ustavljene, ali če se je v skladu s predpisi druge države nad njim začel postopek ali pa je nastal položaj z enakimi pravnimi posledicami.</w:t>
      </w:r>
    </w:p>
    <w:p w14:paraId="698E2BA5" w14:textId="77777777" w:rsidR="004C58AF" w:rsidRPr="004C58AF" w:rsidRDefault="004C58AF" w:rsidP="004C58AF">
      <w:pPr>
        <w:tabs>
          <w:tab w:val="left" w:pos="426"/>
          <w:tab w:val="left" w:pos="9354"/>
        </w:tabs>
        <w:ind w:right="-2"/>
        <w:jc w:val="both"/>
        <w:rPr>
          <w:rFonts w:ascii="Arial" w:hAnsi="Arial" w:cs="Arial"/>
          <w:sz w:val="20"/>
          <w:szCs w:val="20"/>
          <w:lang w:eastAsia="en-US"/>
        </w:rPr>
      </w:pPr>
    </w:p>
    <w:p w14:paraId="0E2D3B2D" w14:textId="77777777" w:rsidR="004C58AF" w:rsidRPr="004C58AF" w:rsidRDefault="004C58AF" w:rsidP="004C58AF">
      <w:pPr>
        <w:widowControl w:val="0"/>
        <w:jc w:val="both"/>
        <w:rPr>
          <w:rFonts w:ascii="Arial" w:eastAsia="Batang" w:hAnsi="Arial" w:cs="Arial"/>
          <w:sz w:val="20"/>
          <w:szCs w:val="20"/>
          <w:lang w:eastAsia="ko-KR"/>
        </w:rPr>
      </w:pPr>
      <w:r w:rsidRPr="004C58AF">
        <w:rPr>
          <w:rFonts w:ascii="Arial" w:eastAsia="Batang" w:hAnsi="Arial" w:cs="Arial"/>
          <w:sz w:val="20"/>
          <w:szCs w:val="20"/>
          <w:lang w:eastAsia="ko-KR"/>
        </w:rPr>
        <w:t xml:space="preserve">Pogoj morajo izpolnjevati vsi gospodarski subjekti, ki nastopajo v ponudbi: ponudnik, in vsak izmed partnerjev v primeru skupne ponudbe in vsak podizvajalec. </w:t>
      </w:r>
    </w:p>
    <w:p w14:paraId="7843E5D7" w14:textId="77777777" w:rsidR="004C58AF" w:rsidRPr="004C58AF" w:rsidRDefault="004C58AF" w:rsidP="004C58AF">
      <w:pPr>
        <w:widowControl w:val="0"/>
        <w:jc w:val="both"/>
        <w:rPr>
          <w:rFonts w:ascii="Arial" w:eastAsia="Batang" w:hAnsi="Arial" w:cs="Arial"/>
          <w:i/>
          <w:sz w:val="20"/>
          <w:szCs w:val="20"/>
          <w:lang w:eastAsia="ko-KR"/>
        </w:rPr>
      </w:pPr>
    </w:p>
    <w:p w14:paraId="18F6904B" w14:textId="77777777" w:rsidR="004C58AF" w:rsidRPr="004C58AF" w:rsidRDefault="004C58AF" w:rsidP="004C58AF">
      <w:pPr>
        <w:widowControl w:val="0"/>
        <w:jc w:val="both"/>
        <w:rPr>
          <w:rFonts w:ascii="Arial" w:hAnsi="Arial" w:cs="Arial"/>
          <w:b/>
          <w:sz w:val="20"/>
          <w:szCs w:val="20"/>
          <w:lang w:eastAsia="en-US"/>
        </w:rPr>
      </w:pPr>
      <w:r w:rsidRPr="004C58AF">
        <w:rPr>
          <w:rFonts w:ascii="Arial" w:hAnsi="Arial" w:cs="Arial"/>
          <w:b/>
          <w:sz w:val="20"/>
          <w:szCs w:val="20"/>
          <w:lang w:eastAsia="en-US"/>
        </w:rPr>
        <w:t>Način dokazovanja:</w:t>
      </w:r>
    </w:p>
    <w:p w14:paraId="460A552D" w14:textId="77777777" w:rsidR="004C58AF" w:rsidRPr="004C58AF" w:rsidRDefault="004C58AF">
      <w:pPr>
        <w:numPr>
          <w:ilvl w:val="0"/>
          <w:numId w:val="12"/>
        </w:numPr>
        <w:autoSpaceDE w:val="0"/>
        <w:autoSpaceDN w:val="0"/>
        <w:adjustRightInd w:val="0"/>
        <w:spacing w:after="4" w:line="261" w:lineRule="auto"/>
        <w:ind w:left="357" w:hanging="357"/>
        <w:jc w:val="both"/>
        <w:textAlignment w:val="center"/>
        <w:rPr>
          <w:rFonts w:ascii="Arial" w:hAnsi="Arial" w:cs="Arial"/>
          <w:position w:val="-2"/>
          <w:sz w:val="20"/>
          <w:szCs w:val="20"/>
        </w:rPr>
      </w:pPr>
      <w:r w:rsidRPr="004C58AF">
        <w:rPr>
          <w:rFonts w:ascii="Arial" w:hAnsi="Arial" w:cs="Arial"/>
          <w:sz w:val="20"/>
          <w:szCs w:val="20"/>
        </w:rPr>
        <w:t xml:space="preserve">Izpolnjen obrazec ESPD v delu </w:t>
      </w:r>
      <w:r w:rsidRPr="004C58AF">
        <w:rPr>
          <w:rFonts w:ascii="Arial" w:hAnsi="Arial" w:cs="Arial"/>
          <w:iCs/>
          <w:sz w:val="20"/>
          <w:szCs w:val="20"/>
        </w:rPr>
        <w:t>III: Razlogi za izključitev, C: Razlogi, povezani z insolventnostjo, nasprotjem interesov ali kršitvijo poklicnih pravil</w:t>
      </w:r>
      <w:r w:rsidRPr="004C58AF">
        <w:rPr>
          <w:rFonts w:ascii="Arial" w:hAnsi="Arial" w:cs="Arial"/>
          <w:sz w:val="20"/>
          <w:szCs w:val="20"/>
        </w:rPr>
        <w:t xml:space="preserve">, za vse gospodarske subjekte v ponudbi. Naročnik bo izpolnjevanje navedenega pogoja preveril v enotnem informacijskem sistemu. </w:t>
      </w:r>
    </w:p>
    <w:p w14:paraId="15728793" w14:textId="77777777" w:rsidR="004C58AF" w:rsidRPr="004C58AF" w:rsidRDefault="004C58AF" w:rsidP="004C58AF">
      <w:pPr>
        <w:jc w:val="both"/>
        <w:rPr>
          <w:rFonts w:ascii="Arial" w:hAnsi="Arial" w:cs="Arial"/>
          <w:b/>
          <w:sz w:val="20"/>
          <w:szCs w:val="20"/>
          <w:lang w:eastAsia="en-US"/>
        </w:rPr>
      </w:pPr>
    </w:p>
    <w:p w14:paraId="65C7DF47" w14:textId="77777777" w:rsidR="004C58AF" w:rsidRPr="004C58AF" w:rsidRDefault="004C58AF" w:rsidP="004C58AF">
      <w:pPr>
        <w:widowControl w:val="0"/>
        <w:contextualSpacing/>
        <w:jc w:val="both"/>
        <w:rPr>
          <w:rFonts w:ascii="Arial" w:hAnsi="Arial" w:cs="Arial"/>
          <w:sz w:val="20"/>
          <w:szCs w:val="20"/>
          <w:lang w:eastAsia="en-US"/>
        </w:rPr>
      </w:pPr>
      <w:r w:rsidRPr="004C58AF">
        <w:rPr>
          <w:rFonts w:ascii="Arial" w:hAnsi="Arial" w:cs="Arial"/>
          <w:sz w:val="20"/>
          <w:szCs w:val="20"/>
          <w:u w:val="single"/>
          <w:lang w:eastAsia="en-US"/>
        </w:rPr>
        <w:t>Gospodarski subjekti, ki nimajo sedeža v Republiki Sloveniji</w:t>
      </w:r>
      <w:r w:rsidRPr="004C58AF">
        <w:rPr>
          <w:rFonts w:ascii="Arial" w:hAnsi="Arial" w:cs="Arial"/>
          <w:sz w:val="20"/>
          <w:szCs w:val="20"/>
          <w:lang w:eastAsia="en-US"/>
        </w:rPr>
        <w:t xml:space="preserve"> v ponudbi predložijo potrdilo, iz katerega bo razvidno, da ne obstajajo predmetni razlogi za izključitev, ki ga izda pristojni organ v drugi državi članici ali tretji državi.</w:t>
      </w:r>
    </w:p>
    <w:p w14:paraId="3FCD8E92" w14:textId="77777777" w:rsidR="004C58AF" w:rsidRPr="004C58AF" w:rsidRDefault="004C58AF" w:rsidP="004C58AF">
      <w:pPr>
        <w:widowControl w:val="0"/>
        <w:contextualSpacing/>
        <w:jc w:val="both"/>
        <w:rPr>
          <w:rFonts w:ascii="Arial" w:hAnsi="Arial" w:cs="Arial"/>
          <w:sz w:val="20"/>
          <w:szCs w:val="20"/>
          <w:lang w:eastAsia="en-US"/>
        </w:rPr>
      </w:pPr>
    </w:p>
    <w:p w14:paraId="4BE34078" w14:textId="77777777" w:rsidR="004C58AF" w:rsidRDefault="004C58AF" w:rsidP="004C58AF">
      <w:pPr>
        <w:widowControl w:val="0"/>
        <w:jc w:val="both"/>
        <w:rPr>
          <w:rFonts w:ascii="Arial" w:hAnsi="Arial" w:cs="Arial"/>
          <w:sz w:val="20"/>
          <w:szCs w:val="20"/>
        </w:rPr>
      </w:pPr>
      <w:r w:rsidRPr="004C58AF">
        <w:rPr>
          <w:rFonts w:ascii="Arial" w:hAnsi="Arial" w:cs="Arial"/>
          <w:sz w:val="20"/>
          <w:szCs w:val="20"/>
          <w:lang w:eastAsia="en-US"/>
        </w:rPr>
        <w:t xml:space="preserve">Če država članica ali tretja država dokumentov in potrdil ne izdaja ali če ti ne zajemajo vseh primerov iz točke b) šestega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w:t>
      </w:r>
      <w:r w:rsidRPr="004C58AF">
        <w:rPr>
          <w:rFonts w:ascii="Arial" w:hAnsi="Arial" w:cs="Arial"/>
          <w:sz w:val="20"/>
          <w:szCs w:val="20"/>
        </w:rPr>
        <w:t>gospodarski subjekt sedež.</w:t>
      </w:r>
    </w:p>
    <w:p w14:paraId="303045CB" w14:textId="77777777" w:rsidR="00CA265B" w:rsidRDefault="00CA265B" w:rsidP="004C58AF">
      <w:pPr>
        <w:widowControl w:val="0"/>
        <w:jc w:val="both"/>
        <w:rPr>
          <w:rFonts w:ascii="Arial" w:hAnsi="Arial" w:cs="Arial"/>
          <w:sz w:val="20"/>
          <w:szCs w:val="20"/>
        </w:rPr>
      </w:pPr>
    </w:p>
    <w:p w14:paraId="72320FC6" w14:textId="77777777" w:rsidR="00BD64DB" w:rsidRPr="005A6C59" w:rsidRDefault="00BD64DB" w:rsidP="00BD64DB">
      <w:pPr>
        <w:widowControl w:val="0"/>
        <w:spacing w:after="120"/>
        <w:rPr>
          <w:rFonts w:ascii="Arial" w:hAnsi="Arial" w:cs="Arial"/>
          <w:b/>
          <w:sz w:val="20"/>
          <w:szCs w:val="20"/>
        </w:rPr>
      </w:pPr>
      <w:r>
        <w:rPr>
          <w:rFonts w:ascii="Arial" w:hAnsi="Arial" w:cs="Arial"/>
          <w:b/>
          <w:sz w:val="20"/>
          <w:szCs w:val="20"/>
        </w:rPr>
        <w:t xml:space="preserve">F: </w:t>
      </w:r>
      <w:r w:rsidRPr="005A6C59">
        <w:rPr>
          <w:rFonts w:ascii="Arial" w:hAnsi="Arial" w:cs="Arial"/>
          <w:b/>
          <w:sz w:val="20"/>
          <w:szCs w:val="20"/>
        </w:rPr>
        <w:t>Omejevalni ukrepi zaradi delovanja Rusije, ki povzroča destabilizacijo razmer v Ukrajini:</w:t>
      </w:r>
    </w:p>
    <w:p w14:paraId="0594037D" w14:textId="77777777" w:rsidR="00BD64DB" w:rsidRPr="005A6C59" w:rsidRDefault="00BD64DB" w:rsidP="00BD64DB">
      <w:pPr>
        <w:widowControl w:val="0"/>
        <w:jc w:val="both"/>
        <w:rPr>
          <w:rFonts w:ascii="Arial" w:hAnsi="Arial" w:cs="Arial"/>
          <w:sz w:val="20"/>
          <w:szCs w:val="20"/>
        </w:rPr>
      </w:pPr>
      <w:r w:rsidRPr="005A6C59">
        <w:rPr>
          <w:rFonts w:ascii="Arial" w:hAnsi="Arial" w:cs="Arial"/>
          <w:sz w:val="20"/>
          <w:szCs w:val="20"/>
        </w:rPr>
        <w:t>Na podlagi sklepa Sveta (SZVP) 2022/578 z dne 8. aprila 2022 o spremembi Sklepa 2014/512/SZVP o omejevalnih ukrepih zaradi delovanja Rusije, ki povzroča destabilizacijo razmer v Ukrajini, se izključi gospodarski subjekt, če se pri preverjanju ugotovi, da je ponudnik:</w:t>
      </w:r>
    </w:p>
    <w:p w14:paraId="1A567CE6" w14:textId="77777777" w:rsidR="00BD64DB" w:rsidRPr="005A6C59" w:rsidRDefault="00BD64DB">
      <w:pPr>
        <w:pStyle w:val="Odstavekseznama"/>
        <w:widowControl w:val="0"/>
        <w:numPr>
          <w:ilvl w:val="0"/>
          <w:numId w:val="30"/>
        </w:numPr>
        <w:rPr>
          <w:rFonts w:ascii="Arial" w:hAnsi="Arial" w:cs="Arial"/>
          <w:sz w:val="20"/>
        </w:rPr>
      </w:pPr>
      <w:r w:rsidRPr="005A6C59">
        <w:rPr>
          <w:rFonts w:ascii="Arial" w:hAnsi="Arial" w:cs="Arial"/>
          <w:sz w:val="20"/>
        </w:rPr>
        <w:t>ruski državljan ali fizična ali pravna oseba, subjekt ali organ s sedežem v Rusiji,</w:t>
      </w:r>
    </w:p>
    <w:p w14:paraId="030236A9" w14:textId="77777777" w:rsidR="00BD64DB" w:rsidRPr="005A6C59" w:rsidRDefault="00BD64DB">
      <w:pPr>
        <w:pStyle w:val="Odstavekseznama"/>
        <w:widowControl w:val="0"/>
        <w:numPr>
          <w:ilvl w:val="0"/>
          <w:numId w:val="30"/>
        </w:numPr>
        <w:rPr>
          <w:rFonts w:ascii="Arial" w:hAnsi="Arial" w:cs="Arial"/>
          <w:sz w:val="20"/>
        </w:rPr>
      </w:pPr>
      <w:r w:rsidRPr="005A6C59">
        <w:rPr>
          <w:rFonts w:ascii="Arial" w:hAnsi="Arial" w:cs="Arial"/>
          <w:sz w:val="20"/>
        </w:rPr>
        <w:t>pravna oseba, subjekt ali organ, katerih več kot 50-odstotni delež je v neposredni ali posredni lasti subjekta iz prejšnje alineje, ali</w:t>
      </w:r>
    </w:p>
    <w:p w14:paraId="06F7A03B" w14:textId="77777777" w:rsidR="00BD64DB" w:rsidRPr="005A6C59" w:rsidRDefault="00BD64DB">
      <w:pPr>
        <w:pStyle w:val="Odstavekseznama"/>
        <w:widowControl w:val="0"/>
        <w:numPr>
          <w:ilvl w:val="0"/>
          <w:numId w:val="30"/>
        </w:numPr>
        <w:rPr>
          <w:rFonts w:ascii="Arial" w:hAnsi="Arial" w:cs="Arial"/>
          <w:sz w:val="20"/>
        </w:rPr>
      </w:pPr>
      <w:r w:rsidRPr="005A6C59">
        <w:rPr>
          <w:rFonts w:ascii="Arial" w:hAnsi="Arial" w:cs="Arial"/>
          <w:sz w:val="20"/>
        </w:rPr>
        <w:t>fizična ali pravna oseba, subjekt ali organ, ki deluje v imenu ali po navodilih subjektov iz prejšnjih dveh alinej.</w:t>
      </w:r>
    </w:p>
    <w:p w14:paraId="64CA98B4" w14:textId="77777777" w:rsidR="00BD64DB" w:rsidRPr="005A6C59" w:rsidRDefault="00BD64DB" w:rsidP="00BD64DB">
      <w:pPr>
        <w:widowControl w:val="0"/>
        <w:rPr>
          <w:rFonts w:ascii="Arial" w:hAnsi="Arial" w:cs="Arial"/>
          <w:sz w:val="20"/>
          <w:szCs w:val="20"/>
        </w:rPr>
      </w:pPr>
    </w:p>
    <w:p w14:paraId="4B5114BC" w14:textId="77777777" w:rsidR="00BD64DB" w:rsidRPr="005A6C59" w:rsidRDefault="00BD64DB" w:rsidP="00BD64DB">
      <w:pPr>
        <w:widowControl w:val="0"/>
        <w:rPr>
          <w:rFonts w:ascii="Arial" w:hAnsi="Arial" w:cs="Arial"/>
          <w:sz w:val="20"/>
          <w:szCs w:val="20"/>
        </w:rPr>
      </w:pPr>
      <w:r w:rsidRPr="005A6C59">
        <w:rPr>
          <w:rFonts w:ascii="Arial" w:hAnsi="Arial" w:cs="Arial"/>
          <w:sz w:val="20"/>
          <w:szCs w:val="20"/>
        </w:rPr>
        <w:t>Enako velja za podizvajalca, če izvaja več kot deset odstotkov (10%) vrednosti predmetnega naročila.</w:t>
      </w:r>
    </w:p>
    <w:p w14:paraId="00955BAC" w14:textId="77777777" w:rsidR="00BD64DB" w:rsidRPr="002F2172" w:rsidRDefault="00BD64DB" w:rsidP="00BD64DB">
      <w:pPr>
        <w:widowControl w:val="0"/>
        <w:rPr>
          <w:rFonts w:ascii="Arial" w:hAnsi="Arial" w:cs="Arial"/>
          <w:color w:val="EE0000"/>
          <w:sz w:val="20"/>
          <w:szCs w:val="20"/>
        </w:rPr>
      </w:pPr>
    </w:p>
    <w:p w14:paraId="7CEA941F" w14:textId="77777777" w:rsidR="00BD64DB" w:rsidRPr="005A6C59" w:rsidRDefault="00BD64DB" w:rsidP="00BD64DB">
      <w:pPr>
        <w:widowControl w:val="0"/>
        <w:jc w:val="both"/>
        <w:rPr>
          <w:rFonts w:ascii="Arial" w:hAnsi="Arial" w:cs="Arial"/>
          <w:sz w:val="20"/>
          <w:szCs w:val="20"/>
        </w:rPr>
      </w:pPr>
      <w:r w:rsidRPr="005A6C59">
        <w:rPr>
          <w:rFonts w:ascii="Arial" w:hAnsi="Arial" w:cs="Arial"/>
          <w:sz w:val="20"/>
          <w:szCs w:val="20"/>
        </w:rPr>
        <w:t xml:space="preserve">Naročnik bo v skladu s 1. odstavkom člena 1h sklepa Sveta (SZVP) 2022/578 z dne 8. aprila 2022 o spremembi Sklepa 2014/512/SZVP o omejevalnih ukrepih zaradi delovanja Rusije, ki povzroča destabilizacijo razmer v Ukrajini, iz postopka javnega naročanja </w:t>
      </w:r>
      <w:r w:rsidRPr="005A6C59">
        <w:rPr>
          <w:rFonts w:ascii="Arial" w:hAnsi="Arial" w:cs="Arial"/>
          <w:b/>
          <w:bCs/>
          <w:sz w:val="20"/>
          <w:szCs w:val="20"/>
        </w:rPr>
        <w:t>kadarkoli v postopku</w:t>
      </w:r>
      <w:r w:rsidRPr="005A6C59">
        <w:rPr>
          <w:rFonts w:ascii="Arial" w:hAnsi="Arial" w:cs="Arial"/>
          <w:sz w:val="20"/>
          <w:szCs w:val="20"/>
        </w:rPr>
        <w:t xml:space="preserve"> izključil gospodarski subjekt, če se izkaže, da je </w:t>
      </w:r>
      <w:r w:rsidRPr="005A6C59">
        <w:rPr>
          <w:rFonts w:ascii="Arial" w:hAnsi="Arial" w:cs="Arial"/>
          <w:b/>
          <w:bCs/>
          <w:sz w:val="20"/>
          <w:szCs w:val="20"/>
        </w:rPr>
        <w:t>pred ali med postopkom</w:t>
      </w:r>
      <w:r w:rsidRPr="005A6C59">
        <w:rPr>
          <w:rFonts w:ascii="Arial" w:hAnsi="Arial" w:cs="Arial"/>
          <w:sz w:val="20"/>
          <w:szCs w:val="20"/>
        </w:rPr>
        <w:t xml:space="preserve"> javnega naročanja pri njem obstajal ta razlog za izključitev.</w:t>
      </w:r>
    </w:p>
    <w:p w14:paraId="4E4163C5" w14:textId="77777777" w:rsidR="00BD64DB" w:rsidRPr="005A6C59" w:rsidRDefault="00BD64DB" w:rsidP="00BD64DB">
      <w:pPr>
        <w:widowControl w:val="0"/>
        <w:jc w:val="both"/>
        <w:rPr>
          <w:rFonts w:ascii="Arial" w:hAnsi="Arial" w:cs="Arial"/>
          <w:sz w:val="20"/>
          <w:szCs w:val="20"/>
        </w:rPr>
      </w:pPr>
    </w:p>
    <w:p w14:paraId="3D9D6158" w14:textId="77777777" w:rsidR="00BD64DB" w:rsidRPr="005A6C59" w:rsidRDefault="00BD64DB" w:rsidP="00BD64DB">
      <w:pPr>
        <w:widowControl w:val="0"/>
        <w:jc w:val="both"/>
        <w:rPr>
          <w:rFonts w:ascii="Arial" w:hAnsi="Arial" w:cs="Arial"/>
          <w:sz w:val="20"/>
          <w:szCs w:val="20"/>
        </w:rPr>
      </w:pPr>
      <w:r w:rsidRPr="005A6C59">
        <w:rPr>
          <w:rFonts w:ascii="Arial" w:hAnsi="Arial" w:cs="Arial"/>
          <w:sz w:val="20"/>
          <w:szCs w:val="20"/>
        </w:rPr>
        <w:t>Dokazilo izpolnijo in predložijo ponudnik, vsi partnerji v skupnem nastopu in vsi podizvajalci, ki izpolnjujejo pogoj izvedbe deset odstotkov (10%) ali več vrednosti predmetnega naročila.</w:t>
      </w:r>
    </w:p>
    <w:p w14:paraId="59AC5292" w14:textId="77777777" w:rsidR="00BD64DB" w:rsidRPr="005A6C59" w:rsidRDefault="00BD64DB" w:rsidP="00BD64DB">
      <w:pPr>
        <w:widowControl w:val="0"/>
        <w:jc w:val="both"/>
        <w:rPr>
          <w:rFonts w:ascii="Arial" w:hAnsi="Arial" w:cs="Arial"/>
          <w:b/>
          <w:sz w:val="20"/>
          <w:lang w:eastAsia="en-US"/>
        </w:rPr>
      </w:pPr>
    </w:p>
    <w:p w14:paraId="42E89091" w14:textId="77777777" w:rsidR="00BD64DB" w:rsidRPr="005A6C59" w:rsidRDefault="00BD64DB" w:rsidP="00BD64DB">
      <w:pPr>
        <w:widowControl w:val="0"/>
        <w:jc w:val="both"/>
        <w:rPr>
          <w:rFonts w:ascii="Arial" w:hAnsi="Arial" w:cs="Arial"/>
          <w:b/>
          <w:sz w:val="20"/>
          <w:lang w:eastAsia="en-US"/>
        </w:rPr>
      </w:pPr>
      <w:r w:rsidRPr="005A6C59">
        <w:rPr>
          <w:rFonts w:ascii="Arial" w:hAnsi="Arial" w:cs="Arial"/>
          <w:b/>
          <w:sz w:val="20"/>
          <w:lang w:eastAsia="en-US"/>
        </w:rPr>
        <w:t>Način dokazovanja:</w:t>
      </w:r>
    </w:p>
    <w:p w14:paraId="6EFEE93C" w14:textId="77777777" w:rsidR="00BD64DB" w:rsidRPr="005B5439" w:rsidRDefault="00BD64DB">
      <w:pPr>
        <w:pStyle w:val="Odstavekseznama"/>
        <w:widowControl w:val="0"/>
        <w:numPr>
          <w:ilvl w:val="0"/>
          <w:numId w:val="30"/>
        </w:numPr>
        <w:jc w:val="both"/>
        <w:rPr>
          <w:rFonts w:ascii="Arial" w:hAnsi="Arial" w:cs="Arial"/>
          <w:sz w:val="20"/>
        </w:rPr>
      </w:pPr>
      <w:r w:rsidRPr="005A6C59">
        <w:rPr>
          <w:rFonts w:ascii="Arial" w:hAnsi="Arial" w:cs="Arial"/>
          <w:sz w:val="20"/>
        </w:rPr>
        <w:t xml:space="preserve">Izpolnjen, podpisan in/ali žigosan </w:t>
      </w:r>
      <w:r w:rsidRPr="005B5439">
        <w:rPr>
          <w:rFonts w:ascii="Arial" w:hAnsi="Arial" w:cs="Arial"/>
          <w:sz w:val="20"/>
        </w:rPr>
        <w:t>obrazec št. 11.</w:t>
      </w:r>
    </w:p>
    <w:p w14:paraId="5821BEFC" w14:textId="77777777" w:rsidR="00CA265B" w:rsidRPr="004C58AF" w:rsidRDefault="00CA265B" w:rsidP="004C58AF">
      <w:pPr>
        <w:widowControl w:val="0"/>
        <w:jc w:val="both"/>
        <w:rPr>
          <w:rFonts w:ascii="Arial" w:hAnsi="Arial" w:cs="Arial"/>
          <w:sz w:val="20"/>
          <w:szCs w:val="20"/>
        </w:rPr>
      </w:pPr>
    </w:p>
    <w:p w14:paraId="61B1277A" w14:textId="6CD3CCDC" w:rsidR="00455238" w:rsidRPr="00513FBA" w:rsidRDefault="00455238">
      <w:pPr>
        <w:pStyle w:val="Naslov3"/>
        <w:numPr>
          <w:ilvl w:val="1"/>
          <w:numId w:val="17"/>
        </w:numPr>
        <w:rPr>
          <w:sz w:val="20"/>
          <w:szCs w:val="20"/>
          <w:shd w:val="clear" w:color="auto" w:fill="FFFFFF"/>
        </w:rPr>
      </w:pPr>
      <w:bookmarkStart w:id="60" w:name="_Toc452471600"/>
      <w:bookmarkStart w:id="61" w:name="_Toc511388769"/>
      <w:bookmarkStart w:id="62" w:name="_Toc512246089"/>
      <w:bookmarkStart w:id="63" w:name="_Toc10194646"/>
      <w:bookmarkStart w:id="64" w:name="_Toc21506073"/>
      <w:bookmarkStart w:id="65" w:name="_Toc55901903"/>
      <w:bookmarkStart w:id="66" w:name="_Toc108010587"/>
      <w:bookmarkStart w:id="67" w:name="_Toc128743284"/>
      <w:bookmarkStart w:id="68" w:name="_Toc128743895"/>
      <w:bookmarkStart w:id="69" w:name="_Toc160440580"/>
      <w:bookmarkStart w:id="70" w:name="_Toc161399770"/>
      <w:bookmarkStart w:id="71" w:name="_Toc176763882"/>
      <w:bookmarkStart w:id="72" w:name="_Toc222305646"/>
      <w:r w:rsidRPr="00513FBA">
        <w:rPr>
          <w:sz w:val="20"/>
          <w:szCs w:val="20"/>
          <w:shd w:val="clear" w:color="auto" w:fill="FFFFFF"/>
        </w:rPr>
        <w:lastRenderedPageBreak/>
        <w:t>Pogoji za sodelovanje</w:t>
      </w:r>
      <w:bookmarkEnd w:id="60"/>
      <w:bookmarkEnd w:id="61"/>
      <w:bookmarkEnd w:id="62"/>
      <w:bookmarkEnd w:id="63"/>
      <w:bookmarkEnd w:id="64"/>
      <w:bookmarkEnd w:id="65"/>
      <w:bookmarkEnd w:id="66"/>
      <w:bookmarkEnd w:id="67"/>
      <w:bookmarkEnd w:id="68"/>
      <w:bookmarkEnd w:id="69"/>
      <w:bookmarkEnd w:id="70"/>
      <w:bookmarkEnd w:id="71"/>
      <w:bookmarkEnd w:id="72"/>
    </w:p>
    <w:p w14:paraId="64445FBD" w14:textId="77777777" w:rsidR="00455238" w:rsidRPr="00513FBA" w:rsidRDefault="00455238" w:rsidP="00455238">
      <w:pPr>
        <w:widowControl w:val="0"/>
        <w:ind w:left="360"/>
        <w:rPr>
          <w:rFonts w:ascii="Arial" w:hAnsi="Arial" w:cs="Arial"/>
          <w:sz w:val="20"/>
          <w:szCs w:val="20"/>
        </w:rPr>
      </w:pPr>
    </w:p>
    <w:p w14:paraId="3A56B793" w14:textId="77777777" w:rsidR="008E5582" w:rsidRPr="00513FBA" w:rsidRDefault="008E5582" w:rsidP="008E5582">
      <w:pPr>
        <w:widowControl w:val="0"/>
        <w:jc w:val="both"/>
        <w:rPr>
          <w:rFonts w:ascii="Arial" w:hAnsi="Arial" w:cs="Arial"/>
          <w:sz w:val="20"/>
          <w:szCs w:val="20"/>
        </w:rPr>
      </w:pPr>
      <w:r w:rsidRPr="00513FBA">
        <w:rPr>
          <w:rFonts w:ascii="Arial" w:hAnsi="Arial" w:cs="Arial"/>
          <w:sz w:val="20"/>
          <w:szCs w:val="20"/>
        </w:rPr>
        <w:t>Gospodarski subjekt mora izpolnjevati vse navedene pogoje za sodelovanje.</w:t>
      </w:r>
    </w:p>
    <w:p w14:paraId="2BCD43BE" w14:textId="77777777" w:rsidR="008E5582" w:rsidRPr="00513FBA" w:rsidRDefault="008E5582" w:rsidP="008E5582">
      <w:pPr>
        <w:widowControl w:val="0"/>
        <w:jc w:val="both"/>
        <w:rPr>
          <w:rFonts w:ascii="Arial" w:hAnsi="Arial" w:cs="Arial"/>
          <w:sz w:val="20"/>
          <w:szCs w:val="20"/>
        </w:rPr>
      </w:pPr>
    </w:p>
    <w:p w14:paraId="7CAC927B" w14:textId="77777777" w:rsidR="008E5582" w:rsidRPr="00513FBA" w:rsidRDefault="008E5582" w:rsidP="008E5582">
      <w:pPr>
        <w:widowControl w:val="0"/>
        <w:jc w:val="both"/>
        <w:rPr>
          <w:rFonts w:ascii="Arial" w:hAnsi="Arial" w:cs="Arial"/>
          <w:b/>
          <w:sz w:val="20"/>
          <w:szCs w:val="20"/>
        </w:rPr>
      </w:pPr>
      <w:r w:rsidRPr="00513FBA">
        <w:rPr>
          <w:rFonts w:ascii="Arial" w:hAnsi="Arial" w:cs="Arial"/>
          <w:b/>
          <w:sz w:val="20"/>
          <w:szCs w:val="20"/>
        </w:rPr>
        <w:t xml:space="preserve">A: Pogoji za sodelovanje glede sposobnosti za opravljanje poklicne dejavnosti </w:t>
      </w:r>
    </w:p>
    <w:p w14:paraId="037C7D50" w14:textId="77777777" w:rsidR="008E5582" w:rsidRPr="00513FBA" w:rsidRDefault="008E5582" w:rsidP="008E5582">
      <w:pPr>
        <w:widowControl w:val="0"/>
        <w:jc w:val="both"/>
        <w:rPr>
          <w:rFonts w:ascii="Arial" w:hAnsi="Arial" w:cs="Arial"/>
          <w:b/>
          <w:sz w:val="20"/>
          <w:szCs w:val="20"/>
        </w:rPr>
      </w:pPr>
    </w:p>
    <w:p w14:paraId="06AB0D01" w14:textId="77777777" w:rsidR="001D6C20" w:rsidRDefault="001D6C20" w:rsidP="001D6C20">
      <w:pPr>
        <w:jc w:val="both"/>
        <w:rPr>
          <w:rFonts w:ascii="Arial" w:hAnsi="Arial" w:cs="Arial"/>
          <w:sz w:val="20"/>
          <w:szCs w:val="20"/>
        </w:rPr>
      </w:pPr>
      <w:r w:rsidRPr="00513FBA">
        <w:rPr>
          <w:rFonts w:ascii="Arial" w:hAnsi="Arial" w:cs="Arial"/>
          <w:sz w:val="20"/>
          <w:szCs w:val="20"/>
        </w:rPr>
        <w:t>Gospodarski subjekt mora biti vpisan v enega od poklicnih ali poslovnih registrov, ki se vodijo v državi članici, v kateri ima gospodarski subjekt sedež. Seznam poklicnih ali poslovnih registrov v državah članicah Evropske unije določa Priloga XI Direktive 2014/24/EU.</w:t>
      </w:r>
    </w:p>
    <w:p w14:paraId="6B1E9F93" w14:textId="77777777" w:rsidR="001D6C20" w:rsidRPr="00513FBA" w:rsidRDefault="001D6C20" w:rsidP="001D6C20">
      <w:pPr>
        <w:jc w:val="both"/>
        <w:rPr>
          <w:rFonts w:ascii="Arial" w:hAnsi="Arial" w:cs="Arial"/>
          <w:sz w:val="20"/>
          <w:szCs w:val="20"/>
        </w:rPr>
      </w:pPr>
    </w:p>
    <w:p w14:paraId="10DCBDCC" w14:textId="207B2685" w:rsidR="001D6C20" w:rsidRDefault="001D6C20" w:rsidP="001D6C20">
      <w:pPr>
        <w:jc w:val="both"/>
        <w:rPr>
          <w:rFonts w:ascii="Arial" w:hAnsi="Arial" w:cs="Arial"/>
          <w:sz w:val="20"/>
          <w:szCs w:val="20"/>
        </w:rPr>
      </w:pPr>
      <w:r w:rsidRPr="00513FBA">
        <w:rPr>
          <w:rFonts w:ascii="Arial" w:hAnsi="Arial" w:cs="Arial"/>
          <w:sz w:val="20"/>
          <w:szCs w:val="20"/>
        </w:rPr>
        <w:t>Gospodarski subjekt mora imeti registrirano dejavnost</w:t>
      </w:r>
      <w:r w:rsidR="00BD64DB">
        <w:rPr>
          <w:rFonts w:ascii="Arial" w:hAnsi="Arial" w:cs="Arial"/>
          <w:sz w:val="20"/>
          <w:szCs w:val="20"/>
        </w:rPr>
        <w:t>, ki je predmet tega naročila</w:t>
      </w:r>
      <w:r>
        <w:rPr>
          <w:rFonts w:ascii="Arial" w:hAnsi="Arial" w:cs="Arial"/>
          <w:sz w:val="20"/>
          <w:szCs w:val="20"/>
        </w:rPr>
        <w:t xml:space="preserve"> in </w:t>
      </w:r>
      <w:r w:rsidRPr="00513FBA">
        <w:rPr>
          <w:rFonts w:ascii="Arial" w:hAnsi="Arial" w:cs="Arial"/>
          <w:sz w:val="20"/>
          <w:szCs w:val="20"/>
        </w:rPr>
        <w:t>jo tudi dejansko opravljati.</w:t>
      </w:r>
    </w:p>
    <w:p w14:paraId="7F69E417" w14:textId="77777777" w:rsidR="001D6C20" w:rsidRDefault="001D6C20" w:rsidP="001D6C20">
      <w:pPr>
        <w:jc w:val="both"/>
        <w:rPr>
          <w:rFonts w:ascii="Arial" w:hAnsi="Arial" w:cs="Arial"/>
          <w:sz w:val="20"/>
          <w:szCs w:val="20"/>
        </w:rPr>
      </w:pPr>
    </w:p>
    <w:p w14:paraId="758FF7E2" w14:textId="38950980" w:rsidR="001D6C20" w:rsidRPr="00513FBA" w:rsidRDefault="001D6C20" w:rsidP="001D6C20">
      <w:pPr>
        <w:jc w:val="both"/>
        <w:rPr>
          <w:rFonts w:ascii="Arial" w:hAnsi="Arial" w:cs="Arial"/>
          <w:sz w:val="20"/>
          <w:szCs w:val="20"/>
        </w:rPr>
      </w:pPr>
      <w:r w:rsidRPr="00513FBA">
        <w:rPr>
          <w:rFonts w:ascii="Arial" w:hAnsi="Arial" w:cs="Arial"/>
          <w:sz w:val="20"/>
          <w:szCs w:val="20"/>
        </w:rPr>
        <w:t>Zgoraj naveden</w:t>
      </w:r>
      <w:r w:rsidR="00BD64DB">
        <w:rPr>
          <w:rFonts w:ascii="Arial" w:hAnsi="Arial" w:cs="Arial"/>
          <w:sz w:val="20"/>
          <w:szCs w:val="20"/>
        </w:rPr>
        <w:t>i</w:t>
      </w:r>
      <w:r w:rsidRPr="00513FBA">
        <w:rPr>
          <w:rFonts w:ascii="Arial" w:hAnsi="Arial" w:cs="Arial"/>
          <w:sz w:val="20"/>
          <w:szCs w:val="20"/>
        </w:rPr>
        <w:t xml:space="preserve"> pogoj glede sposobnosti za opravljanje poklicne dejavnosti mora izpolnjevati vsak gospodarski subjekt, ki nastopa v ponudbi: ponudnik</w:t>
      </w:r>
      <w:r>
        <w:rPr>
          <w:rFonts w:ascii="Arial" w:hAnsi="Arial" w:cs="Arial"/>
          <w:sz w:val="20"/>
          <w:szCs w:val="20"/>
        </w:rPr>
        <w:t xml:space="preserve">, </w:t>
      </w:r>
      <w:r w:rsidRPr="00513FBA">
        <w:rPr>
          <w:rFonts w:ascii="Arial" w:hAnsi="Arial" w:cs="Arial"/>
          <w:sz w:val="20"/>
          <w:szCs w:val="20"/>
        </w:rPr>
        <w:t xml:space="preserve">vsak izmed partnerjev v primeru skupne ponudbe in vsak podizvajalec.  </w:t>
      </w:r>
    </w:p>
    <w:p w14:paraId="3412B367" w14:textId="77777777" w:rsidR="008E5582" w:rsidRPr="00513FBA" w:rsidRDefault="008E5582" w:rsidP="008E5582">
      <w:pPr>
        <w:ind w:left="66"/>
        <w:jc w:val="both"/>
        <w:rPr>
          <w:rFonts w:ascii="Arial" w:hAnsi="Arial" w:cs="Arial"/>
          <w:color w:val="00B050"/>
          <w:sz w:val="20"/>
          <w:szCs w:val="20"/>
        </w:rPr>
      </w:pPr>
    </w:p>
    <w:p w14:paraId="4C793CDA" w14:textId="77777777" w:rsidR="008E5582" w:rsidRPr="00513FBA" w:rsidRDefault="008E5582" w:rsidP="008E5582">
      <w:pPr>
        <w:widowControl w:val="0"/>
        <w:jc w:val="both"/>
        <w:rPr>
          <w:rFonts w:ascii="Arial" w:hAnsi="Arial" w:cs="Arial"/>
          <w:b/>
          <w:sz w:val="20"/>
          <w:szCs w:val="20"/>
        </w:rPr>
      </w:pPr>
      <w:r w:rsidRPr="00513FBA">
        <w:rPr>
          <w:rFonts w:ascii="Arial" w:hAnsi="Arial" w:cs="Arial"/>
          <w:b/>
          <w:sz w:val="20"/>
          <w:szCs w:val="20"/>
        </w:rPr>
        <w:t>Način dokazovanja:</w:t>
      </w:r>
    </w:p>
    <w:p w14:paraId="3C30156E" w14:textId="77777777" w:rsidR="006E2CDD" w:rsidRPr="00513FBA" w:rsidRDefault="008E5582">
      <w:pPr>
        <w:pStyle w:val="Barvniseznampoudarek11"/>
        <w:numPr>
          <w:ilvl w:val="0"/>
          <w:numId w:val="12"/>
        </w:numPr>
        <w:autoSpaceDE w:val="0"/>
        <w:autoSpaceDN w:val="0"/>
        <w:adjustRightInd w:val="0"/>
        <w:spacing w:after="0" w:line="240" w:lineRule="auto"/>
        <w:ind w:left="357" w:hanging="357"/>
        <w:contextualSpacing w:val="0"/>
        <w:textAlignment w:val="center"/>
        <w:rPr>
          <w:rFonts w:ascii="Arial" w:hAnsi="Arial" w:cs="Arial"/>
          <w:position w:val="-2"/>
          <w:sz w:val="20"/>
          <w:szCs w:val="20"/>
        </w:rPr>
      </w:pPr>
      <w:r w:rsidRPr="00513FBA">
        <w:rPr>
          <w:rFonts w:ascii="Arial" w:hAnsi="Arial" w:cs="Arial"/>
          <w:sz w:val="20"/>
          <w:szCs w:val="20"/>
        </w:rPr>
        <w:t>Izpolnjen obrazec ESPD (v »Del IV: Pogoji za sodelovanje, Oddelek A: Ustreznost, Vpis v ustrezen poklicni register ali Vpis v poslovni register«), za vse gospodarske subjekte v ponudbi.</w:t>
      </w:r>
      <w:r w:rsidR="006E2CDD" w:rsidRPr="00513FBA">
        <w:rPr>
          <w:rFonts w:ascii="Arial" w:hAnsi="Arial" w:cs="Arial"/>
          <w:sz w:val="20"/>
          <w:szCs w:val="20"/>
        </w:rPr>
        <w:t xml:space="preserve"> Naročnik bo izpolnjevanje navedenega pogoja preveril v enotnem informacijskem sistemu. ESPD mora vsebovati vse potrebne podatke, da lahko naročnik v uradni evidenci preveri izpolnjevanje predmetnega pogoja. V kolikor takšna preveritev ne bo mogoča, bo naročnik od ponudnika zahteval predložitev dokumentacije, ki bo dokazovala izpolnjevanje zadevnega pogoja.</w:t>
      </w:r>
    </w:p>
    <w:p w14:paraId="6F406848" w14:textId="77777777" w:rsidR="0079224C" w:rsidRDefault="0079224C" w:rsidP="008E5582">
      <w:pPr>
        <w:widowControl w:val="0"/>
        <w:ind w:left="360"/>
        <w:jc w:val="both"/>
        <w:rPr>
          <w:rFonts w:ascii="Arial" w:hAnsi="Arial" w:cs="Arial"/>
          <w:sz w:val="20"/>
          <w:szCs w:val="20"/>
          <w:u w:val="single"/>
        </w:rPr>
      </w:pPr>
    </w:p>
    <w:p w14:paraId="50020956" w14:textId="0FC7637D" w:rsidR="008E5582" w:rsidRPr="00954C25" w:rsidRDefault="008E5582" w:rsidP="008E5582">
      <w:pPr>
        <w:widowControl w:val="0"/>
        <w:ind w:left="360"/>
        <w:jc w:val="both"/>
        <w:rPr>
          <w:rFonts w:ascii="Arial" w:hAnsi="Arial" w:cs="Arial"/>
          <w:sz w:val="20"/>
          <w:szCs w:val="20"/>
          <w:u w:val="single"/>
        </w:rPr>
      </w:pPr>
      <w:r w:rsidRPr="00954C25">
        <w:rPr>
          <w:rFonts w:ascii="Arial" w:hAnsi="Arial" w:cs="Arial"/>
          <w:sz w:val="20"/>
          <w:szCs w:val="20"/>
          <w:u w:val="single"/>
        </w:rPr>
        <w:t>Gospodarski subjekti (ponudniki, partnerji v skupini, podizvajalci), ki nimajo sedeža v Republiki Sloveniji morajo v ponudbi predložiti:</w:t>
      </w:r>
    </w:p>
    <w:p w14:paraId="792D16B0" w14:textId="7A1D897A" w:rsidR="008E5582" w:rsidRDefault="008E5582" w:rsidP="008E5582">
      <w:pPr>
        <w:widowControl w:val="0"/>
        <w:ind w:left="360"/>
        <w:jc w:val="both"/>
        <w:rPr>
          <w:rFonts w:ascii="Arial" w:hAnsi="Arial" w:cs="Arial"/>
          <w:sz w:val="20"/>
          <w:szCs w:val="20"/>
        </w:rPr>
      </w:pPr>
      <w:r w:rsidRPr="00954C25">
        <w:rPr>
          <w:rFonts w:ascii="Arial" w:hAnsi="Arial" w:cs="Arial"/>
          <w:sz w:val="20"/>
          <w:szCs w:val="20"/>
        </w:rPr>
        <w:t>Izjava o izpolnjevanju pogojev glede sposobnosti za opravljanje poklicne dejavnosti gospodarskega subjekta in dokazilo iz uradnih evidenc o izpolnjevanju navedenega pogoja.</w:t>
      </w:r>
    </w:p>
    <w:p w14:paraId="74A9D179" w14:textId="77777777" w:rsidR="004C58AF" w:rsidRPr="004C58AF" w:rsidRDefault="004C58AF" w:rsidP="004C58AF">
      <w:pPr>
        <w:widowControl w:val="0"/>
        <w:ind w:left="360"/>
        <w:jc w:val="both"/>
        <w:rPr>
          <w:rFonts w:ascii="Arial" w:hAnsi="Arial" w:cs="Arial"/>
          <w:sz w:val="20"/>
          <w:szCs w:val="20"/>
        </w:rPr>
      </w:pPr>
      <w:r w:rsidRPr="004C58AF">
        <w:rPr>
          <w:rFonts w:ascii="Arial" w:hAnsi="Arial" w:cs="Arial"/>
          <w:sz w:val="20"/>
          <w:szCs w:val="20"/>
        </w:rPr>
        <w:t>Če država, v kateri ima gospodarski subjekt svoj sedež, ne izdaja dokazil iz uradnih evidenc, bo naročnik namesto pisnega dokazila sprejel zapriseženo izjavo prič ali zapriseženo izjavo gospodarskega subjekta, če ta v državi članici ali tretji državi ni predvidena, pa z izjavo določene osebe, dano pred pristojnim sodnim ali upravnim organom, notarjem ali pred pristojno poklicno ali trgovinsko organizacijo v matični državi te osebe ali v državi, v kateri ima gospodarski subjekt sedež.</w:t>
      </w:r>
    </w:p>
    <w:p w14:paraId="5A2FF47F" w14:textId="77777777" w:rsidR="004C58AF" w:rsidRPr="004C58AF" w:rsidRDefault="004C58AF" w:rsidP="008E5582">
      <w:pPr>
        <w:widowControl w:val="0"/>
        <w:ind w:left="360"/>
        <w:jc w:val="both"/>
        <w:rPr>
          <w:rFonts w:ascii="Arial" w:hAnsi="Arial" w:cs="Arial"/>
          <w:strike/>
          <w:sz w:val="20"/>
          <w:szCs w:val="20"/>
        </w:rPr>
      </w:pPr>
    </w:p>
    <w:p w14:paraId="6DD7B41A" w14:textId="6D19DBD6" w:rsidR="006E2CDD" w:rsidRPr="00376B46" w:rsidRDefault="004C05A4" w:rsidP="004C05A4">
      <w:pPr>
        <w:ind w:left="360"/>
        <w:jc w:val="both"/>
        <w:rPr>
          <w:rFonts w:ascii="Arial" w:hAnsi="Arial" w:cs="Arial"/>
          <w:color w:val="FF0000"/>
          <w:sz w:val="20"/>
          <w:szCs w:val="20"/>
        </w:rPr>
      </w:pPr>
      <w:r w:rsidRPr="00376B46">
        <w:rPr>
          <w:rFonts w:ascii="Arial" w:hAnsi="Arial" w:cs="Arial"/>
          <w:sz w:val="20"/>
          <w:szCs w:val="20"/>
        </w:rPr>
        <w:t>Če morajo imeti gospodarski subjekti določeno dovoljenje ali biti člani določene organizacije, da lahko v svoji matični državi opravljajo določeno storitev, predložijo dokazilo o tem dovoljenju ali članstvu.</w:t>
      </w:r>
    </w:p>
    <w:p w14:paraId="1ECD69B9" w14:textId="77777777" w:rsidR="00455238" w:rsidRPr="00513FBA" w:rsidRDefault="00455238" w:rsidP="00455238">
      <w:pPr>
        <w:widowControl w:val="0"/>
        <w:jc w:val="both"/>
        <w:rPr>
          <w:rFonts w:ascii="Arial" w:hAnsi="Arial" w:cs="Arial"/>
          <w:sz w:val="20"/>
          <w:szCs w:val="20"/>
        </w:rPr>
      </w:pPr>
    </w:p>
    <w:p w14:paraId="495DAAB5" w14:textId="77777777" w:rsidR="00455238" w:rsidRPr="00513FBA" w:rsidRDefault="00455238" w:rsidP="00455238">
      <w:pPr>
        <w:jc w:val="both"/>
        <w:rPr>
          <w:rFonts w:ascii="Arial" w:hAnsi="Arial" w:cs="Arial"/>
          <w:b/>
          <w:sz w:val="20"/>
          <w:szCs w:val="20"/>
        </w:rPr>
      </w:pPr>
      <w:r w:rsidRPr="00513FBA">
        <w:rPr>
          <w:rFonts w:ascii="Arial" w:hAnsi="Arial" w:cs="Arial"/>
          <w:b/>
          <w:sz w:val="20"/>
          <w:szCs w:val="20"/>
        </w:rPr>
        <w:t>B: Pogoji za sodelovanje glede ekonomske in finančne sposobnosti:</w:t>
      </w:r>
    </w:p>
    <w:p w14:paraId="296ACD0E" w14:textId="77777777" w:rsidR="00455238" w:rsidRPr="00513FBA" w:rsidRDefault="00455238" w:rsidP="00455238">
      <w:pPr>
        <w:pStyle w:val="Odstavekseznama"/>
        <w:ind w:left="360"/>
        <w:jc w:val="both"/>
        <w:rPr>
          <w:rFonts w:ascii="Arial" w:hAnsi="Arial" w:cs="Arial"/>
          <w:color w:val="00B050"/>
          <w:sz w:val="20"/>
        </w:rPr>
      </w:pPr>
    </w:p>
    <w:p w14:paraId="014949C3" w14:textId="4DBCA2DF" w:rsidR="00455238" w:rsidRPr="00BD64DB" w:rsidRDefault="00455238">
      <w:pPr>
        <w:pStyle w:val="Odstavekseznama"/>
        <w:numPr>
          <w:ilvl w:val="0"/>
          <w:numId w:val="31"/>
        </w:numPr>
        <w:jc w:val="both"/>
        <w:rPr>
          <w:rFonts w:ascii="Arial" w:hAnsi="Arial" w:cs="Arial"/>
          <w:sz w:val="20"/>
        </w:rPr>
      </w:pPr>
      <w:r w:rsidRPr="00BD64DB">
        <w:rPr>
          <w:rFonts w:ascii="Arial" w:hAnsi="Arial" w:cs="Arial"/>
          <w:sz w:val="20"/>
        </w:rPr>
        <w:t>Gospodarski subjekt v zadnjih 6 (šestih) mesecih pred objavo tega javnega naročila ni imel blokiranega transakcijskega računa. V kolikor ima gospodarski subjekt več transakcijskih računov</w:t>
      </w:r>
      <w:r w:rsidR="006E2CDD" w:rsidRPr="00BD64DB">
        <w:rPr>
          <w:rFonts w:ascii="Arial" w:hAnsi="Arial" w:cs="Arial"/>
          <w:sz w:val="20"/>
        </w:rPr>
        <w:t>,</w:t>
      </w:r>
      <w:r w:rsidRPr="00BD64DB">
        <w:rPr>
          <w:rFonts w:ascii="Arial" w:hAnsi="Arial" w:cs="Arial"/>
          <w:sz w:val="20"/>
        </w:rPr>
        <w:t xml:space="preserve"> velja to za vse račune. </w:t>
      </w:r>
    </w:p>
    <w:p w14:paraId="739F6FBD" w14:textId="77777777" w:rsidR="00455238" w:rsidRPr="00513FBA" w:rsidRDefault="00455238" w:rsidP="00455238">
      <w:pPr>
        <w:jc w:val="both"/>
        <w:rPr>
          <w:rFonts w:ascii="Arial" w:hAnsi="Arial" w:cs="Arial"/>
          <w:sz w:val="20"/>
          <w:szCs w:val="20"/>
        </w:rPr>
      </w:pPr>
    </w:p>
    <w:p w14:paraId="2410836B" w14:textId="77777777" w:rsidR="001D6C20" w:rsidRPr="00513FBA" w:rsidRDefault="00563E12" w:rsidP="001D6C20">
      <w:pPr>
        <w:ind w:left="360"/>
        <w:jc w:val="both"/>
        <w:rPr>
          <w:rFonts w:ascii="Arial" w:hAnsi="Arial" w:cs="Arial"/>
          <w:sz w:val="20"/>
          <w:szCs w:val="20"/>
        </w:rPr>
      </w:pPr>
      <w:r w:rsidRPr="00513FBA">
        <w:rPr>
          <w:rFonts w:ascii="Arial" w:hAnsi="Arial" w:cs="Arial"/>
          <w:sz w:val="20"/>
          <w:szCs w:val="20"/>
        </w:rPr>
        <w:t xml:space="preserve">Pogoj morajo izpolnjevati vsi gospodarski subjekti v ponudbi: </w:t>
      </w:r>
      <w:r w:rsidR="001D6C20" w:rsidRPr="00513FBA">
        <w:rPr>
          <w:rFonts w:ascii="Arial" w:hAnsi="Arial" w:cs="Arial"/>
          <w:sz w:val="20"/>
          <w:szCs w:val="20"/>
        </w:rPr>
        <w:t>ponudnik</w:t>
      </w:r>
      <w:r w:rsidR="001D6C20">
        <w:rPr>
          <w:rFonts w:ascii="Arial" w:hAnsi="Arial" w:cs="Arial"/>
          <w:sz w:val="20"/>
          <w:szCs w:val="20"/>
        </w:rPr>
        <w:t xml:space="preserve">, </w:t>
      </w:r>
      <w:r w:rsidR="001D6C20" w:rsidRPr="00513FBA">
        <w:rPr>
          <w:rFonts w:ascii="Arial" w:hAnsi="Arial" w:cs="Arial"/>
          <w:sz w:val="20"/>
          <w:szCs w:val="20"/>
        </w:rPr>
        <w:t xml:space="preserve">vsak izmed partnerjev v primeru skupne ponudbe in vsak podizvajalec.  </w:t>
      </w:r>
    </w:p>
    <w:p w14:paraId="6955AE61" w14:textId="288E71FF" w:rsidR="00455238" w:rsidRPr="00513FBA" w:rsidRDefault="00455238" w:rsidP="001D6C20">
      <w:pPr>
        <w:ind w:left="360"/>
        <w:jc w:val="both"/>
        <w:rPr>
          <w:rFonts w:ascii="Arial" w:hAnsi="Arial" w:cs="Arial"/>
          <w:sz w:val="20"/>
          <w:u w:val="single"/>
        </w:rPr>
      </w:pPr>
    </w:p>
    <w:p w14:paraId="170FB1E2" w14:textId="52B92976" w:rsidR="00455238" w:rsidRPr="008E2F96" w:rsidRDefault="00455238" w:rsidP="00455238">
      <w:pPr>
        <w:ind w:left="360"/>
        <w:jc w:val="both"/>
        <w:rPr>
          <w:rFonts w:ascii="Arial" w:hAnsi="Arial" w:cs="Arial"/>
          <w:b/>
          <w:sz w:val="20"/>
          <w:szCs w:val="20"/>
        </w:rPr>
      </w:pPr>
      <w:r w:rsidRPr="008E2F96">
        <w:rPr>
          <w:rFonts w:ascii="Arial" w:hAnsi="Arial" w:cs="Arial"/>
          <w:b/>
          <w:sz w:val="20"/>
          <w:szCs w:val="20"/>
        </w:rPr>
        <w:t xml:space="preserve">Način dokazovanja: </w:t>
      </w:r>
    </w:p>
    <w:p w14:paraId="322582B2" w14:textId="7ED66690" w:rsidR="004A2BE3" w:rsidRDefault="004A2BE3">
      <w:pPr>
        <w:numPr>
          <w:ilvl w:val="0"/>
          <w:numId w:val="12"/>
        </w:numPr>
        <w:spacing w:after="4" w:line="261" w:lineRule="auto"/>
        <w:ind w:left="700"/>
        <w:jc w:val="both"/>
        <w:rPr>
          <w:rFonts w:ascii="Arial" w:hAnsi="Arial" w:cs="Arial"/>
          <w:sz w:val="20"/>
          <w:szCs w:val="20"/>
        </w:rPr>
      </w:pPr>
      <w:r>
        <w:rPr>
          <w:rFonts w:ascii="Arial" w:hAnsi="Arial" w:cs="Arial"/>
          <w:sz w:val="20"/>
          <w:szCs w:val="20"/>
        </w:rPr>
        <w:t>P</w:t>
      </w:r>
      <w:r w:rsidRPr="004A2BE3">
        <w:rPr>
          <w:rFonts w:ascii="Arial" w:hAnsi="Arial" w:cs="Arial"/>
          <w:sz w:val="20"/>
          <w:szCs w:val="20"/>
        </w:rPr>
        <w:t>otrdila vseh bank, pri katerih ima gospodarski subjekt odprt transakcijski račun ali BON-2. Potrdilo ne sme biti starejše od 15 dni, pred skrajnim rokom za oddajo ponudb.</w:t>
      </w:r>
    </w:p>
    <w:p w14:paraId="50AF885E" w14:textId="77777777" w:rsidR="00BD64DB" w:rsidRDefault="00BD64DB" w:rsidP="00BD64DB">
      <w:pPr>
        <w:spacing w:after="4" w:line="261" w:lineRule="auto"/>
        <w:ind w:left="700"/>
        <w:jc w:val="both"/>
        <w:rPr>
          <w:rFonts w:ascii="Arial" w:hAnsi="Arial" w:cs="Arial"/>
          <w:sz w:val="20"/>
          <w:szCs w:val="20"/>
        </w:rPr>
      </w:pPr>
    </w:p>
    <w:p w14:paraId="699A0E9E" w14:textId="3F47B3F8" w:rsidR="00BD64DB" w:rsidRPr="00BD64DB" w:rsidRDefault="00BD64DB">
      <w:pPr>
        <w:pStyle w:val="Odstavekseznama"/>
        <w:numPr>
          <w:ilvl w:val="0"/>
          <w:numId w:val="31"/>
        </w:numPr>
        <w:autoSpaceDE w:val="0"/>
        <w:autoSpaceDN w:val="0"/>
        <w:adjustRightInd w:val="0"/>
        <w:jc w:val="both"/>
        <w:rPr>
          <w:rFonts w:ascii="Arial" w:hAnsi="Arial" w:cs="Arial"/>
          <w:b/>
          <w:color w:val="000000"/>
          <w:sz w:val="20"/>
        </w:rPr>
      </w:pPr>
      <w:r w:rsidRPr="00BD64DB">
        <w:rPr>
          <w:rFonts w:ascii="Arial" w:hAnsi="Arial" w:cs="Arial"/>
          <w:sz w:val="20"/>
        </w:rPr>
        <w:t xml:space="preserve">Gospodarski subjekt je imel v zadnjih </w:t>
      </w:r>
      <w:r>
        <w:rPr>
          <w:rFonts w:ascii="Arial" w:hAnsi="Arial" w:cs="Arial"/>
          <w:sz w:val="20"/>
        </w:rPr>
        <w:t>2 (</w:t>
      </w:r>
      <w:r w:rsidRPr="00BD64DB">
        <w:rPr>
          <w:rFonts w:ascii="Arial" w:hAnsi="Arial" w:cs="Arial"/>
          <w:sz w:val="20"/>
        </w:rPr>
        <w:t>dveh</w:t>
      </w:r>
      <w:r>
        <w:rPr>
          <w:rFonts w:ascii="Arial" w:hAnsi="Arial" w:cs="Arial"/>
          <w:sz w:val="20"/>
        </w:rPr>
        <w:t>)</w:t>
      </w:r>
      <w:r w:rsidRPr="00BD64DB">
        <w:rPr>
          <w:rFonts w:ascii="Arial" w:hAnsi="Arial" w:cs="Arial"/>
          <w:sz w:val="20"/>
        </w:rPr>
        <w:t xml:space="preserve"> poslovnih letih pred objavo tega javnega naročila prihodke v višini vsaj </w:t>
      </w:r>
      <w:r w:rsidRPr="000F7FD0">
        <w:rPr>
          <w:rFonts w:ascii="Arial" w:hAnsi="Arial" w:cs="Arial"/>
          <w:sz w:val="20"/>
        </w:rPr>
        <w:t xml:space="preserve">750.000,00 EUR </w:t>
      </w:r>
      <w:r w:rsidRPr="00BD64DB">
        <w:rPr>
          <w:rFonts w:ascii="Arial" w:hAnsi="Arial" w:cs="Arial"/>
          <w:sz w:val="20"/>
        </w:rPr>
        <w:t xml:space="preserve">za vsako poslovno leto posebej. </w:t>
      </w:r>
    </w:p>
    <w:p w14:paraId="562FAFD2" w14:textId="77777777" w:rsidR="00BD64DB" w:rsidRDefault="00BD64DB" w:rsidP="00BD64DB">
      <w:pPr>
        <w:pStyle w:val="Odstavekseznama"/>
        <w:autoSpaceDE w:val="0"/>
        <w:autoSpaceDN w:val="0"/>
        <w:adjustRightInd w:val="0"/>
        <w:ind w:left="360"/>
        <w:jc w:val="both"/>
        <w:rPr>
          <w:rFonts w:ascii="Arial" w:hAnsi="Arial" w:cs="Arial"/>
          <w:sz w:val="20"/>
        </w:rPr>
      </w:pPr>
    </w:p>
    <w:p w14:paraId="7E78DEC1" w14:textId="77777777" w:rsidR="00BD64DB" w:rsidRPr="009F5E53" w:rsidRDefault="00BD64DB" w:rsidP="00BD64DB">
      <w:pPr>
        <w:widowControl w:val="0"/>
        <w:ind w:left="360"/>
        <w:jc w:val="both"/>
        <w:rPr>
          <w:rFonts w:ascii="Arial" w:hAnsi="Arial" w:cs="Arial"/>
          <w:sz w:val="20"/>
          <w:szCs w:val="20"/>
        </w:rPr>
      </w:pPr>
      <w:r w:rsidRPr="00513FBA">
        <w:rPr>
          <w:rFonts w:ascii="Arial" w:hAnsi="Arial" w:cs="Arial"/>
          <w:sz w:val="20"/>
          <w:szCs w:val="20"/>
        </w:rPr>
        <w:t xml:space="preserve">Pogoj morajo izpolnjevati vsi gospodarski subjekti v ponudbi: </w:t>
      </w:r>
      <w:r w:rsidRPr="009F5E53">
        <w:rPr>
          <w:rFonts w:ascii="Arial" w:hAnsi="Arial" w:cs="Arial"/>
          <w:sz w:val="20"/>
          <w:szCs w:val="20"/>
        </w:rPr>
        <w:t>ponudnik</w:t>
      </w:r>
      <w:r>
        <w:rPr>
          <w:rFonts w:ascii="Arial" w:hAnsi="Arial" w:cs="Arial"/>
          <w:sz w:val="20"/>
          <w:szCs w:val="20"/>
        </w:rPr>
        <w:t>,</w:t>
      </w:r>
      <w:r w:rsidRPr="009F5E53">
        <w:rPr>
          <w:rFonts w:ascii="Arial" w:hAnsi="Arial" w:cs="Arial"/>
          <w:sz w:val="20"/>
          <w:szCs w:val="20"/>
        </w:rPr>
        <w:t xml:space="preserve"> vsak izmed partnerjev v primeru skupne ponudbe in vsak podizvajalec.  </w:t>
      </w:r>
    </w:p>
    <w:p w14:paraId="7E069FA6" w14:textId="77777777" w:rsidR="00BD64DB" w:rsidRDefault="00BD64DB" w:rsidP="00BD64DB">
      <w:pPr>
        <w:pStyle w:val="Odstavekseznama"/>
        <w:autoSpaceDE w:val="0"/>
        <w:autoSpaceDN w:val="0"/>
        <w:adjustRightInd w:val="0"/>
        <w:ind w:left="360"/>
        <w:jc w:val="both"/>
        <w:rPr>
          <w:rFonts w:ascii="Arial" w:hAnsi="Arial" w:cs="Arial"/>
          <w:sz w:val="20"/>
        </w:rPr>
      </w:pPr>
    </w:p>
    <w:p w14:paraId="0CB96D0A" w14:textId="77777777" w:rsidR="00BD64DB" w:rsidRPr="00E47820" w:rsidRDefault="00BD64DB" w:rsidP="00BD64DB">
      <w:pPr>
        <w:pStyle w:val="Odstavekseznama"/>
        <w:autoSpaceDE w:val="0"/>
        <w:autoSpaceDN w:val="0"/>
        <w:adjustRightInd w:val="0"/>
        <w:ind w:left="360"/>
        <w:rPr>
          <w:rFonts w:ascii="Arial" w:hAnsi="Arial" w:cs="Arial"/>
          <w:b/>
          <w:sz w:val="20"/>
        </w:rPr>
      </w:pPr>
      <w:r w:rsidRPr="00E47820">
        <w:rPr>
          <w:rFonts w:ascii="Arial" w:hAnsi="Arial" w:cs="Arial"/>
          <w:b/>
          <w:sz w:val="20"/>
        </w:rPr>
        <w:t xml:space="preserve">Način dokazovanja: </w:t>
      </w:r>
    </w:p>
    <w:p w14:paraId="4098D39A" w14:textId="208EA50C" w:rsidR="00BD64DB" w:rsidRPr="00E47820" w:rsidRDefault="00BD64DB">
      <w:pPr>
        <w:pStyle w:val="Odstavekseznama"/>
        <w:numPr>
          <w:ilvl w:val="0"/>
          <w:numId w:val="12"/>
        </w:numPr>
        <w:autoSpaceDE w:val="0"/>
        <w:autoSpaceDN w:val="0"/>
        <w:adjustRightInd w:val="0"/>
        <w:rPr>
          <w:rFonts w:ascii="Arial" w:hAnsi="Arial" w:cs="Arial"/>
          <w:sz w:val="20"/>
        </w:rPr>
      </w:pPr>
      <w:r w:rsidRPr="00E47820">
        <w:rPr>
          <w:rFonts w:ascii="Arial" w:hAnsi="Arial" w:cs="Arial"/>
          <w:sz w:val="20"/>
        </w:rPr>
        <w:t>Kopija izkaza poslovnega izida za vsako poslovno leto posebej.</w:t>
      </w:r>
    </w:p>
    <w:p w14:paraId="3EE281BE" w14:textId="0008744E" w:rsidR="00BD64DB" w:rsidRPr="00BD64DB" w:rsidRDefault="00BD64DB" w:rsidP="00BD64DB">
      <w:pPr>
        <w:pStyle w:val="Odstavekseznama"/>
        <w:spacing w:after="4" w:line="261" w:lineRule="auto"/>
        <w:ind w:left="360"/>
        <w:jc w:val="both"/>
        <w:rPr>
          <w:rFonts w:ascii="Arial" w:hAnsi="Arial" w:cs="Arial"/>
          <w:sz w:val="20"/>
        </w:rPr>
      </w:pPr>
    </w:p>
    <w:p w14:paraId="5C393762" w14:textId="77777777" w:rsidR="001D6C20" w:rsidRDefault="001D6C20" w:rsidP="001D6C20">
      <w:pPr>
        <w:pStyle w:val="Pripombabesedilo"/>
        <w:jc w:val="both"/>
        <w:rPr>
          <w:rFonts w:ascii="Arial" w:hAnsi="Arial" w:cs="Arial"/>
        </w:rPr>
      </w:pPr>
    </w:p>
    <w:p w14:paraId="1DF771F1" w14:textId="46C596A4" w:rsidR="001D6C20" w:rsidRPr="00513FBA" w:rsidRDefault="001D6C20" w:rsidP="001D6C20">
      <w:pPr>
        <w:autoSpaceDE w:val="0"/>
        <w:autoSpaceDN w:val="0"/>
        <w:adjustRightInd w:val="0"/>
        <w:rPr>
          <w:rFonts w:ascii="Arial" w:hAnsi="Arial" w:cs="Arial"/>
          <w:b/>
          <w:sz w:val="20"/>
          <w:szCs w:val="20"/>
        </w:rPr>
      </w:pPr>
      <w:r w:rsidRPr="00513FBA">
        <w:rPr>
          <w:rFonts w:ascii="Arial" w:hAnsi="Arial" w:cs="Arial"/>
          <w:b/>
          <w:color w:val="000000"/>
          <w:sz w:val="20"/>
          <w:szCs w:val="20"/>
        </w:rPr>
        <w:lastRenderedPageBreak/>
        <w:t xml:space="preserve">C: </w:t>
      </w:r>
      <w:r w:rsidR="00435D2D">
        <w:rPr>
          <w:rFonts w:ascii="Arial" w:hAnsi="Arial" w:cs="Arial"/>
          <w:b/>
          <w:color w:val="000000"/>
          <w:sz w:val="20"/>
          <w:szCs w:val="20"/>
        </w:rPr>
        <w:t>Tehnična in s</w:t>
      </w:r>
      <w:r>
        <w:rPr>
          <w:rFonts w:ascii="Arial" w:hAnsi="Arial" w:cs="Arial"/>
          <w:b/>
          <w:sz w:val="20"/>
          <w:szCs w:val="20"/>
        </w:rPr>
        <w:t>trokovna</w:t>
      </w:r>
      <w:r w:rsidR="00285A98">
        <w:rPr>
          <w:rFonts w:ascii="Arial" w:hAnsi="Arial" w:cs="Arial"/>
          <w:b/>
          <w:sz w:val="20"/>
          <w:szCs w:val="20"/>
        </w:rPr>
        <w:t>/</w:t>
      </w:r>
      <w:r w:rsidRPr="00513FBA">
        <w:rPr>
          <w:rFonts w:ascii="Arial" w:hAnsi="Arial" w:cs="Arial"/>
          <w:b/>
          <w:sz w:val="20"/>
          <w:szCs w:val="20"/>
        </w:rPr>
        <w:t>kadrovska sposobnost</w:t>
      </w:r>
    </w:p>
    <w:p w14:paraId="3A0CF3F3" w14:textId="77777777" w:rsidR="001D6C20" w:rsidRDefault="001D6C20" w:rsidP="001D6C20">
      <w:pPr>
        <w:pStyle w:val="Pripombabesedilo"/>
        <w:jc w:val="both"/>
        <w:rPr>
          <w:rFonts w:ascii="Arial" w:hAnsi="Arial" w:cs="Arial"/>
        </w:rPr>
      </w:pPr>
    </w:p>
    <w:p w14:paraId="21108FBA" w14:textId="576AEBE0" w:rsidR="00250710" w:rsidRDefault="00435D2D" w:rsidP="00250710">
      <w:pPr>
        <w:rPr>
          <w:rFonts w:ascii="Arial" w:hAnsi="Arial" w:cs="Arial"/>
          <w:b/>
          <w:sz w:val="20"/>
          <w:szCs w:val="20"/>
        </w:rPr>
      </w:pPr>
      <w:r>
        <w:rPr>
          <w:rFonts w:ascii="Arial" w:hAnsi="Arial" w:cs="Arial"/>
          <w:b/>
          <w:sz w:val="20"/>
          <w:szCs w:val="20"/>
        </w:rPr>
        <w:t xml:space="preserve">Tehnična </w:t>
      </w:r>
      <w:r w:rsidR="00250710">
        <w:rPr>
          <w:rFonts w:ascii="Arial" w:hAnsi="Arial" w:cs="Arial"/>
          <w:b/>
          <w:sz w:val="20"/>
          <w:szCs w:val="20"/>
        </w:rPr>
        <w:t>sposobnost ponudnika:</w:t>
      </w:r>
    </w:p>
    <w:p w14:paraId="13668753" w14:textId="77777777" w:rsidR="00250710" w:rsidRPr="00513FBA" w:rsidRDefault="00250710" w:rsidP="00250710">
      <w:pPr>
        <w:rPr>
          <w:rFonts w:ascii="Arial" w:hAnsi="Arial" w:cs="Arial"/>
          <w:b/>
          <w:sz w:val="20"/>
          <w:szCs w:val="20"/>
        </w:rPr>
      </w:pPr>
    </w:p>
    <w:p w14:paraId="5F6229D5" w14:textId="77777777" w:rsidR="00250710" w:rsidRDefault="00250710" w:rsidP="00250710">
      <w:pPr>
        <w:jc w:val="both"/>
        <w:rPr>
          <w:rFonts w:ascii="Arial" w:hAnsi="Arial" w:cs="Arial"/>
          <w:sz w:val="20"/>
          <w:szCs w:val="20"/>
        </w:rPr>
      </w:pPr>
      <w:r w:rsidRPr="00513FBA">
        <w:rPr>
          <w:rFonts w:ascii="Arial" w:hAnsi="Arial" w:cs="Arial"/>
          <w:sz w:val="20"/>
          <w:szCs w:val="20"/>
        </w:rPr>
        <w:t xml:space="preserve">Gospodarski subjekt mora biti </w:t>
      </w:r>
      <w:r>
        <w:rPr>
          <w:rFonts w:ascii="Arial" w:hAnsi="Arial" w:cs="Arial"/>
          <w:sz w:val="20"/>
          <w:szCs w:val="20"/>
        </w:rPr>
        <w:t>strokovno</w:t>
      </w:r>
      <w:r w:rsidRPr="00513FBA">
        <w:rPr>
          <w:rFonts w:ascii="Arial" w:hAnsi="Arial" w:cs="Arial"/>
          <w:sz w:val="20"/>
          <w:szCs w:val="20"/>
        </w:rPr>
        <w:t xml:space="preserve"> sposoben izvesti predmet javnega naročila. </w:t>
      </w:r>
    </w:p>
    <w:p w14:paraId="53EBB070" w14:textId="77777777" w:rsidR="00250710" w:rsidRPr="00513FBA" w:rsidRDefault="00250710" w:rsidP="00250710">
      <w:pPr>
        <w:jc w:val="both"/>
        <w:rPr>
          <w:rFonts w:ascii="Arial" w:hAnsi="Arial" w:cs="Arial"/>
          <w:sz w:val="20"/>
          <w:szCs w:val="20"/>
        </w:rPr>
      </w:pPr>
    </w:p>
    <w:p w14:paraId="13DC8D49" w14:textId="77777777" w:rsidR="00250710" w:rsidRPr="0069255F" w:rsidRDefault="00250710" w:rsidP="00250710">
      <w:pPr>
        <w:rPr>
          <w:rFonts w:ascii="Arial" w:hAnsi="Arial" w:cs="Arial"/>
          <w:b/>
          <w:sz w:val="20"/>
          <w:szCs w:val="20"/>
        </w:rPr>
      </w:pPr>
      <w:r w:rsidRPr="0069255F">
        <w:rPr>
          <w:rFonts w:ascii="Arial" w:hAnsi="Arial" w:cs="Arial"/>
          <w:b/>
          <w:sz w:val="20"/>
          <w:szCs w:val="20"/>
        </w:rPr>
        <w:t>Naročnik zahteva izpolnjevanje naslednjega pogoja:</w:t>
      </w:r>
    </w:p>
    <w:p w14:paraId="0F24DFC5" w14:textId="03F91C81" w:rsidR="00250710" w:rsidRDefault="00250710" w:rsidP="00102BC1">
      <w:pPr>
        <w:jc w:val="both"/>
        <w:rPr>
          <w:rFonts w:ascii="Arial" w:hAnsi="Arial" w:cs="Arial"/>
          <w:bCs/>
          <w:sz w:val="20"/>
          <w:szCs w:val="20"/>
        </w:rPr>
      </w:pPr>
      <w:r w:rsidRPr="0069255F">
        <w:rPr>
          <w:rFonts w:ascii="Arial" w:hAnsi="Arial" w:cs="Arial"/>
          <w:bCs/>
          <w:sz w:val="20"/>
          <w:szCs w:val="20"/>
        </w:rPr>
        <w:t xml:space="preserve">Gospodarski subjekt je v obdobju zadnjih 3 (treh) let pred objavo tega javnega naročila </w:t>
      </w:r>
      <w:r w:rsidR="0015186D" w:rsidRPr="0069255F">
        <w:rPr>
          <w:rFonts w:ascii="Arial" w:hAnsi="Arial" w:cs="Arial"/>
          <w:bCs/>
          <w:sz w:val="20"/>
          <w:szCs w:val="20"/>
        </w:rPr>
        <w:t xml:space="preserve">uspešno zaključil </w:t>
      </w:r>
      <w:r w:rsidR="00C70BFD" w:rsidRPr="0069255F">
        <w:rPr>
          <w:rFonts w:ascii="Arial" w:hAnsi="Arial" w:cs="Arial"/>
          <w:bCs/>
          <w:sz w:val="20"/>
          <w:szCs w:val="20"/>
        </w:rPr>
        <w:t xml:space="preserve">naročilo svetovanja s področja integracije družb za </w:t>
      </w:r>
      <w:r w:rsidR="00102BC1" w:rsidRPr="0069255F">
        <w:rPr>
          <w:rFonts w:ascii="Arial" w:hAnsi="Arial" w:cs="Arial"/>
          <w:bCs/>
          <w:sz w:val="20"/>
          <w:szCs w:val="20"/>
        </w:rPr>
        <w:t>vsaj 2 (dv</w:t>
      </w:r>
      <w:r w:rsidR="00C70BFD" w:rsidRPr="0069255F">
        <w:rPr>
          <w:rFonts w:ascii="Arial" w:hAnsi="Arial" w:cs="Arial"/>
          <w:bCs/>
          <w:sz w:val="20"/>
          <w:szCs w:val="20"/>
        </w:rPr>
        <w:t>a</w:t>
      </w:r>
      <w:r w:rsidR="00102BC1" w:rsidRPr="0069255F">
        <w:rPr>
          <w:rFonts w:ascii="Arial" w:hAnsi="Arial" w:cs="Arial"/>
          <w:bCs/>
          <w:sz w:val="20"/>
          <w:szCs w:val="20"/>
        </w:rPr>
        <w:t xml:space="preserve">) </w:t>
      </w:r>
      <w:r w:rsidR="0015186D" w:rsidRPr="0069255F">
        <w:rPr>
          <w:rFonts w:ascii="Arial" w:hAnsi="Arial" w:cs="Arial"/>
          <w:bCs/>
          <w:sz w:val="20"/>
          <w:szCs w:val="20"/>
        </w:rPr>
        <w:t xml:space="preserve">naročnika, </w:t>
      </w:r>
      <w:r w:rsidR="00102BC1" w:rsidRPr="0069255F">
        <w:rPr>
          <w:rFonts w:ascii="Arial" w:eastAsia="MS Mincho" w:hAnsi="Arial" w:cs="Arial"/>
          <w:sz w:val="20"/>
          <w:szCs w:val="20"/>
          <w:lang w:eastAsia="en-US"/>
        </w:rPr>
        <w:t xml:space="preserve">po zaključku prevzema (PMI) ali transformacijske projekte med velikimi gospodarskimi družbami </w:t>
      </w:r>
      <w:r w:rsidR="00102BC1" w:rsidRPr="00102BC1">
        <w:rPr>
          <w:rFonts w:ascii="Arial" w:eastAsia="MS Mincho" w:hAnsi="Arial" w:cs="Arial"/>
          <w:sz w:val="20"/>
          <w:szCs w:val="20"/>
          <w:lang w:eastAsia="en-US"/>
        </w:rPr>
        <w:t>(prevzemna družba in prevzeta družba morata izpolnjevati določ</w:t>
      </w:r>
      <w:r w:rsidR="00102BC1">
        <w:rPr>
          <w:rFonts w:ascii="Arial" w:eastAsia="MS Mincho" w:hAnsi="Arial" w:cs="Arial"/>
          <w:sz w:val="20"/>
          <w:szCs w:val="20"/>
          <w:lang w:eastAsia="en-US"/>
        </w:rPr>
        <w:t xml:space="preserve">be po </w:t>
      </w:r>
      <w:r w:rsidR="00102BC1" w:rsidRPr="00102BC1">
        <w:rPr>
          <w:rFonts w:ascii="Arial" w:eastAsia="MS Mincho" w:hAnsi="Arial" w:cs="Arial"/>
          <w:sz w:val="20"/>
          <w:szCs w:val="20"/>
          <w:lang w:eastAsia="en-US"/>
        </w:rPr>
        <w:t>55. člen</w:t>
      </w:r>
      <w:r w:rsidR="00102BC1">
        <w:rPr>
          <w:rFonts w:ascii="Arial" w:eastAsia="MS Mincho" w:hAnsi="Arial" w:cs="Arial"/>
          <w:sz w:val="20"/>
          <w:szCs w:val="20"/>
          <w:lang w:eastAsia="en-US"/>
        </w:rPr>
        <w:t>u</w:t>
      </w:r>
      <w:r w:rsidR="00102BC1" w:rsidRPr="00102BC1">
        <w:rPr>
          <w:rFonts w:ascii="Arial" w:eastAsia="MS Mincho" w:hAnsi="Arial" w:cs="Arial"/>
          <w:sz w:val="20"/>
          <w:szCs w:val="20"/>
          <w:lang w:eastAsia="en-US"/>
        </w:rPr>
        <w:t xml:space="preserve"> ZGD-1</w:t>
      </w:r>
      <w:r w:rsidR="00102BC1">
        <w:rPr>
          <w:rFonts w:ascii="Arial" w:eastAsia="MS Mincho" w:hAnsi="Arial" w:cs="Arial"/>
          <w:sz w:val="20"/>
          <w:szCs w:val="20"/>
          <w:lang w:eastAsia="en-US"/>
        </w:rPr>
        <w:t>),</w:t>
      </w:r>
      <w:r w:rsidR="00102BC1">
        <w:rPr>
          <w:rFonts w:ascii="Arial" w:hAnsi="Arial" w:cs="Arial"/>
          <w:bCs/>
          <w:sz w:val="20"/>
          <w:szCs w:val="20"/>
        </w:rPr>
        <w:t xml:space="preserve"> od tega:</w:t>
      </w:r>
    </w:p>
    <w:p w14:paraId="3718D207" w14:textId="6CBB854E" w:rsidR="00102BC1" w:rsidRDefault="00102BC1">
      <w:pPr>
        <w:pStyle w:val="Odstavekseznama"/>
        <w:numPr>
          <w:ilvl w:val="0"/>
          <w:numId w:val="41"/>
        </w:numPr>
        <w:ind w:left="284" w:hanging="284"/>
        <w:contextualSpacing/>
        <w:jc w:val="both"/>
        <w:rPr>
          <w:rFonts w:ascii="Arial" w:hAnsi="Arial" w:cs="Arial"/>
          <w:sz w:val="20"/>
        </w:rPr>
      </w:pPr>
      <w:r w:rsidRPr="00BD71BD">
        <w:rPr>
          <w:rFonts w:ascii="Arial" w:hAnsi="Arial" w:cs="Arial"/>
          <w:sz w:val="20"/>
        </w:rPr>
        <w:t xml:space="preserve">vsaj </w:t>
      </w:r>
      <w:r>
        <w:rPr>
          <w:rFonts w:ascii="Arial" w:hAnsi="Arial" w:cs="Arial"/>
          <w:sz w:val="20"/>
        </w:rPr>
        <w:t>1 (</w:t>
      </w:r>
      <w:r w:rsidRPr="00BD71BD">
        <w:rPr>
          <w:rFonts w:ascii="Arial" w:hAnsi="Arial" w:cs="Arial"/>
          <w:sz w:val="20"/>
        </w:rPr>
        <w:t>en</w:t>
      </w:r>
      <w:r>
        <w:rPr>
          <w:rFonts w:ascii="Arial" w:hAnsi="Arial" w:cs="Arial"/>
          <w:sz w:val="20"/>
        </w:rPr>
        <w:t>)</w:t>
      </w:r>
      <w:r w:rsidRPr="00BD71BD">
        <w:rPr>
          <w:rFonts w:ascii="Arial" w:hAnsi="Arial" w:cs="Arial"/>
          <w:sz w:val="20"/>
        </w:rPr>
        <w:t xml:space="preserve"> zaključen integracijski projekt</w:t>
      </w:r>
      <w:r>
        <w:rPr>
          <w:rFonts w:ascii="Arial" w:hAnsi="Arial" w:cs="Arial"/>
          <w:sz w:val="20"/>
        </w:rPr>
        <w:t xml:space="preserve"> po zaključenem prevzemu med velikimi gospodarskimi družbami</w:t>
      </w:r>
      <w:r w:rsidRPr="00BD71BD">
        <w:rPr>
          <w:rFonts w:ascii="Arial" w:hAnsi="Arial" w:cs="Arial"/>
          <w:sz w:val="20"/>
        </w:rPr>
        <w:t>, ki vključuje tudi integracij</w:t>
      </w:r>
      <w:r>
        <w:rPr>
          <w:rFonts w:ascii="Arial" w:hAnsi="Arial" w:cs="Arial"/>
          <w:sz w:val="20"/>
        </w:rPr>
        <w:t>o</w:t>
      </w:r>
      <w:r w:rsidRPr="00BD71BD">
        <w:rPr>
          <w:rFonts w:ascii="Arial" w:hAnsi="Arial" w:cs="Arial"/>
          <w:sz w:val="20"/>
        </w:rPr>
        <w:t xml:space="preserve"> informacijskih sistemov,</w:t>
      </w:r>
    </w:p>
    <w:p w14:paraId="4E3E21EC" w14:textId="255C9C08" w:rsidR="00102BC1" w:rsidRDefault="00102BC1">
      <w:pPr>
        <w:pStyle w:val="Odstavekseznama"/>
        <w:numPr>
          <w:ilvl w:val="0"/>
          <w:numId w:val="41"/>
        </w:numPr>
        <w:ind w:left="284" w:hanging="284"/>
        <w:contextualSpacing/>
        <w:jc w:val="both"/>
        <w:rPr>
          <w:rFonts w:ascii="Arial" w:hAnsi="Arial" w:cs="Arial"/>
          <w:sz w:val="20"/>
        </w:rPr>
      </w:pPr>
      <w:r>
        <w:rPr>
          <w:rFonts w:ascii="Arial" w:hAnsi="Arial" w:cs="Arial"/>
          <w:sz w:val="20"/>
        </w:rPr>
        <w:t>vsaj 1 (en) zaključen integracijski projekt po prevzemu med velikimi gospodarskimi družbami v Sloveniji</w:t>
      </w:r>
    </w:p>
    <w:p w14:paraId="053488EE" w14:textId="77777777" w:rsidR="00102BC1" w:rsidRPr="005E5429" w:rsidRDefault="00102BC1" w:rsidP="00250710">
      <w:pPr>
        <w:jc w:val="both"/>
        <w:rPr>
          <w:rFonts w:ascii="Arial" w:hAnsi="Arial" w:cs="Arial"/>
          <w:sz w:val="20"/>
          <w:szCs w:val="20"/>
        </w:rPr>
      </w:pPr>
    </w:p>
    <w:p w14:paraId="3E5CA20B" w14:textId="52666725" w:rsidR="00250710" w:rsidRDefault="00102BC1" w:rsidP="00A35FCF">
      <w:pPr>
        <w:rPr>
          <w:rFonts w:ascii="Arial" w:hAnsi="Arial" w:cs="Arial"/>
          <w:sz w:val="20"/>
          <w:szCs w:val="20"/>
        </w:rPr>
      </w:pPr>
      <w:r>
        <w:rPr>
          <w:rFonts w:ascii="Arial" w:hAnsi="Arial" w:cs="Arial"/>
          <w:color w:val="000000"/>
          <w:sz w:val="20"/>
          <w:szCs w:val="20"/>
        </w:rPr>
        <w:t xml:space="preserve">Štejejo samo zaključeni posli. </w:t>
      </w:r>
      <w:r w:rsidR="00250710" w:rsidRPr="00513FBA">
        <w:rPr>
          <w:rFonts w:ascii="Arial" w:hAnsi="Arial" w:cs="Arial"/>
          <w:sz w:val="20"/>
          <w:szCs w:val="20"/>
        </w:rPr>
        <w:t xml:space="preserve">Vsaka </w:t>
      </w:r>
      <w:r w:rsidR="00250710">
        <w:rPr>
          <w:rFonts w:ascii="Arial" w:hAnsi="Arial" w:cs="Arial"/>
          <w:sz w:val="20"/>
          <w:szCs w:val="20"/>
        </w:rPr>
        <w:t xml:space="preserve">izvedba </w:t>
      </w:r>
      <w:r w:rsidR="00BD64DB">
        <w:rPr>
          <w:rFonts w:ascii="Arial" w:hAnsi="Arial" w:cs="Arial"/>
          <w:sz w:val="20"/>
          <w:szCs w:val="20"/>
        </w:rPr>
        <w:t xml:space="preserve">storitev </w:t>
      </w:r>
      <w:r w:rsidR="00250710" w:rsidRPr="00513FBA">
        <w:rPr>
          <w:rFonts w:ascii="Arial" w:hAnsi="Arial" w:cs="Arial"/>
          <w:sz w:val="20"/>
          <w:szCs w:val="20"/>
        </w:rPr>
        <w:t xml:space="preserve">je bila izvedena v skladu z vsemi zahtevami in pogoji naročnika reference. </w:t>
      </w:r>
    </w:p>
    <w:p w14:paraId="3C55E979" w14:textId="77777777" w:rsidR="00102BC1" w:rsidRDefault="00102BC1" w:rsidP="00250710">
      <w:pPr>
        <w:jc w:val="both"/>
        <w:rPr>
          <w:rFonts w:ascii="Arial" w:hAnsi="Arial" w:cs="Arial"/>
          <w:sz w:val="20"/>
          <w:szCs w:val="20"/>
        </w:rPr>
      </w:pPr>
    </w:p>
    <w:p w14:paraId="331B1160" w14:textId="62C2EB5C" w:rsidR="00102BC1" w:rsidRPr="00CC7378" w:rsidRDefault="000317F8" w:rsidP="00102BC1">
      <w:pPr>
        <w:jc w:val="both"/>
        <w:rPr>
          <w:rFonts w:ascii="Arial" w:hAnsi="Arial" w:cs="Arial"/>
          <w:sz w:val="20"/>
          <w:szCs w:val="20"/>
        </w:rPr>
      </w:pPr>
      <w:r>
        <w:rPr>
          <w:rFonts w:ascii="Arial" w:hAnsi="Arial" w:cs="Arial"/>
          <w:sz w:val="20"/>
          <w:szCs w:val="20"/>
        </w:rPr>
        <w:t>Iz vsakega</w:t>
      </w:r>
      <w:r w:rsidR="00102BC1" w:rsidRPr="005F6C46">
        <w:rPr>
          <w:rFonts w:ascii="Arial" w:hAnsi="Arial" w:cs="Arial"/>
          <w:sz w:val="20"/>
          <w:szCs w:val="20"/>
        </w:rPr>
        <w:t xml:space="preserve"> referenčn</w:t>
      </w:r>
      <w:r>
        <w:rPr>
          <w:rFonts w:ascii="Arial" w:hAnsi="Arial" w:cs="Arial"/>
          <w:sz w:val="20"/>
          <w:szCs w:val="20"/>
        </w:rPr>
        <w:t xml:space="preserve">ega </w:t>
      </w:r>
      <w:r w:rsidR="00102BC1" w:rsidRPr="005F6C46">
        <w:rPr>
          <w:rFonts w:ascii="Arial" w:hAnsi="Arial" w:cs="Arial"/>
          <w:sz w:val="20"/>
          <w:szCs w:val="20"/>
        </w:rPr>
        <w:t>potrdil</w:t>
      </w:r>
      <w:r>
        <w:rPr>
          <w:rFonts w:ascii="Arial" w:hAnsi="Arial" w:cs="Arial"/>
          <w:sz w:val="20"/>
          <w:szCs w:val="20"/>
        </w:rPr>
        <w:t>a</w:t>
      </w:r>
      <w:r w:rsidR="00102BC1" w:rsidRPr="005F6C46">
        <w:rPr>
          <w:rFonts w:ascii="Arial" w:hAnsi="Arial" w:cs="Arial"/>
          <w:sz w:val="20"/>
          <w:szCs w:val="20"/>
        </w:rPr>
        <w:t xml:space="preserve"> mora </w:t>
      </w:r>
      <w:r>
        <w:rPr>
          <w:rFonts w:ascii="Arial" w:hAnsi="Arial" w:cs="Arial"/>
          <w:sz w:val="20"/>
          <w:szCs w:val="20"/>
        </w:rPr>
        <w:t xml:space="preserve">biti razvidno: </w:t>
      </w:r>
      <w:r w:rsidR="00102BC1" w:rsidRPr="005F6C46">
        <w:rPr>
          <w:rFonts w:ascii="Arial" w:hAnsi="Arial" w:cs="Arial"/>
          <w:sz w:val="20"/>
          <w:szCs w:val="20"/>
        </w:rPr>
        <w:t xml:space="preserve">začetek in konec projekta, </w:t>
      </w:r>
      <w:r w:rsidR="00102BC1">
        <w:rPr>
          <w:rFonts w:ascii="Arial" w:hAnsi="Arial" w:cs="Arial"/>
          <w:sz w:val="20"/>
          <w:szCs w:val="20"/>
        </w:rPr>
        <w:t xml:space="preserve">naziv </w:t>
      </w:r>
      <w:r w:rsidR="00102BC1" w:rsidRPr="005F6C46">
        <w:rPr>
          <w:rFonts w:ascii="Arial" w:hAnsi="Arial" w:cs="Arial"/>
          <w:sz w:val="20"/>
          <w:szCs w:val="20"/>
        </w:rPr>
        <w:t xml:space="preserve">naročnika, </w:t>
      </w:r>
      <w:r w:rsidR="00102BC1">
        <w:rPr>
          <w:rFonts w:ascii="Arial" w:hAnsi="Arial" w:cs="Arial"/>
          <w:sz w:val="20"/>
          <w:szCs w:val="20"/>
        </w:rPr>
        <w:t>naziv</w:t>
      </w:r>
      <w:r w:rsidR="00102BC1" w:rsidRPr="005F6C46">
        <w:rPr>
          <w:rFonts w:ascii="Arial" w:hAnsi="Arial" w:cs="Arial"/>
          <w:sz w:val="20"/>
          <w:szCs w:val="20"/>
        </w:rPr>
        <w:t xml:space="preserve"> </w:t>
      </w:r>
      <w:r w:rsidR="00102BC1" w:rsidRPr="00CC7378">
        <w:rPr>
          <w:rFonts w:ascii="Arial" w:hAnsi="Arial" w:cs="Arial"/>
          <w:sz w:val="20"/>
          <w:szCs w:val="20"/>
        </w:rPr>
        <w:t>projekta ter opis izvedenih aktivnosti.</w:t>
      </w:r>
    </w:p>
    <w:p w14:paraId="02C15C16" w14:textId="77777777" w:rsidR="00250710" w:rsidRPr="00513FBA" w:rsidRDefault="00250710" w:rsidP="00250710">
      <w:pPr>
        <w:rPr>
          <w:rFonts w:ascii="Arial" w:hAnsi="Arial" w:cs="Arial"/>
          <w:sz w:val="20"/>
          <w:szCs w:val="20"/>
        </w:rPr>
      </w:pPr>
    </w:p>
    <w:p w14:paraId="4EF67489" w14:textId="77777777" w:rsidR="00250710" w:rsidRPr="00513FBA" w:rsidRDefault="00250710" w:rsidP="00250710">
      <w:pPr>
        <w:rPr>
          <w:rFonts w:ascii="Arial" w:hAnsi="Arial" w:cs="Arial"/>
          <w:sz w:val="20"/>
          <w:szCs w:val="20"/>
        </w:rPr>
      </w:pPr>
      <w:r w:rsidRPr="00513FBA">
        <w:rPr>
          <w:rFonts w:ascii="Arial" w:hAnsi="Arial" w:cs="Arial"/>
          <w:sz w:val="20"/>
          <w:szCs w:val="20"/>
        </w:rPr>
        <w:t>Naročnik si pri potrjevalcih referenc pridružuje pravico preveriti resničnost predloženih referenc.</w:t>
      </w:r>
    </w:p>
    <w:p w14:paraId="5FE17C9E" w14:textId="77777777" w:rsidR="00250710" w:rsidRPr="00513FBA" w:rsidRDefault="00250710" w:rsidP="00250710">
      <w:pPr>
        <w:rPr>
          <w:rFonts w:ascii="Arial" w:hAnsi="Arial" w:cs="Arial"/>
          <w:sz w:val="20"/>
          <w:szCs w:val="20"/>
        </w:rPr>
      </w:pPr>
    </w:p>
    <w:p w14:paraId="6876A9DD" w14:textId="77777777" w:rsidR="00250710" w:rsidRPr="0069255F" w:rsidRDefault="00250710" w:rsidP="00250710">
      <w:pPr>
        <w:jc w:val="both"/>
        <w:rPr>
          <w:rFonts w:ascii="Arial" w:hAnsi="Arial" w:cs="Arial"/>
          <w:sz w:val="20"/>
          <w:szCs w:val="20"/>
        </w:rPr>
      </w:pPr>
      <w:r w:rsidRPr="00513FBA">
        <w:rPr>
          <w:rFonts w:ascii="Arial" w:hAnsi="Arial" w:cs="Arial"/>
          <w:sz w:val="20"/>
          <w:szCs w:val="20"/>
        </w:rPr>
        <w:t xml:space="preserve">Gospodarski subjekt se lahko sklicuje na reference partnerja v skupni </w:t>
      </w:r>
      <w:r w:rsidRPr="0069255F">
        <w:rPr>
          <w:rFonts w:ascii="Arial" w:hAnsi="Arial" w:cs="Arial"/>
          <w:sz w:val="20"/>
          <w:szCs w:val="20"/>
        </w:rPr>
        <w:t>ponudbi ali reference podizvajalca pod pogojem, da bodo partnerji in podizvajalci, na čigar reference se sklicuje, tudi dejansko izvajali zadevni del naročila.</w:t>
      </w:r>
    </w:p>
    <w:p w14:paraId="2B5F75C7" w14:textId="77777777" w:rsidR="00250710" w:rsidRPr="00513FBA" w:rsidRDefault="00250710" w:rsidP="00250710">
      <w:pPr>
        <w:rPr>
          <w:rFonts w:ascii="Arial" w:hAnsi="Arial" w:cs="Arial"/>
          <w:b/>
          <w:i/>
          <w:noProof/>
          <w:sz w:val="20"/>
          <w:szCs w:val="20"/>
        </w:rPr>
      </w:pPr>
    </w:p>
    <w:p w14:paraId="08361BC1" w14:textId="77777777" w:rsidR="00250710" w:rsidRPr="00513FBA" w:rsidRDefault="00250710" w:rsidP="00250710">
      <w:pPr>
        <w:rPr>
          <w:rFonts w:ascii="Arial" w:hAnsi="Arial" w:cs="Arial"/>
          <w:b/>
          <w:noProof/>
          <w:sz w:val="20"/>
          <w:szCs w:val="20"/>
        </w:rPr>
      </w:pPr>
      <w:r w:rsidRPr="00513FBA">
        <w:rPr>
          <w:rFonts w:ascii="Arial" w:hAnsi="Arial" w:cs="Arial"/>
          <w:b/>
          <w:noProof/>
          <w:sz w:val="20"/>
          <w:szCs w:val="20"/>
        </w:rPr>
        <w:t>Način dokazovanja:</w:t>
      </w:r>
    </w:p>
    <w:p w14:paraId="1ED36108" w14:textId="77777777" w:rsidR="00250710" w:rsidRPr="00102BC1" w:rsidRDefault="00250710">
      <w:pPr>
        <w:pStyle w:val="Odstavekseznama"/>
        <w:numPr>
          <w:ilvl w:val="0"/>
          <w:numId w:val="42"/>
        </w:numPr>
        <w:autoSpaceDE w:val="0"/>
        <w:autoSpaceDN w:val="0"/>
        <w:adjustRightInd w:val="0"/>
        <w:jc w:val="both"/>
        <w:textAlignment w:val="center"/>
        <w:rPr>
          <w:rFonts w:ascii="Arial" w:hAnsi="Arial" w:cs="Arial"/>
          <w:position w:val="-2"/>
          <w:sz w:val="20"/>
        </w:rPr>
      </w:pPr>
      <w:r w:rsidRPr="00102BC1">
        <w:rPr>
          <w:rFonts w:ascii="Arial" w:hAnsi="Arial" w:cs="Arial"/>
          <w:sz w:val="20"/>
        </w:rPr>
        <w:t xml:space="preserve">Izpolnjen obrazec ESPD v delu </w:t>
      </w:r>
      <w:r w:rsidRPr="00102BC1">
        <w:rPr>
          <w:rFonts w:ascii="Arial" w:hAnsi="Arial" w:cs="Arial"/>
          <w:iCs/>
          <w:sz w:val="20"/>
        </w:rPr>
        <w:t>IV: Pogoji za sodelovanje</w:t>
      </w:r>
      <w:r w:rsidRPr="00102BC1">
        <w:rPr>
          <w:rFonts w:ascii="Arial" w:hAnsi="Arial" w:cs="Arial"/>
          <w:sz w:val="20"/>
        </w:rPr>
        <w:t xml:space="preserve"> za vse gospodarske subjekte v ponudbi in</w:t>
      </w:r>
    </w:p>
    <w:p w14:paraId="336F9A94" w14:textId="456F9755" w:rsidR="00C94817" w:rsidRPr="00102BC1" w:rsidRDefault="00250710">
      <w:pPr>
        <w:pStyle w:val="Odstavekseznama"/>
        <w:numPr>
          <w:ilvl w:val="0"/>
          <w:numId w:val="42"/>
        </w:numPr>
        <w:jc w:val="both"/>
        <w:rPr>
          <w:rFonts w:ascii="Arial" w:hAnsi="Arial" w:cs="Arial"/>
          <w:noProof/>
          <w:sz w:val="20"/>
        </w:rPr>
      </w:pPr>
      <w:r w:rsidRPr="00102BC1">
        <w:rPr>
          <w:rFonts w:ascii="Arial" w:hAnsi="Arial" w:cs="Arial"/>
          <w:sz w:val="20"/>
        </w:rPr>
        <w:t xml:space="preserve">Izpolnjen </w:t>
      </w:r>
      <w:r w:rsidR="00C94817" w:rsidRPr="00102BC1">
        <w:rPr>
          <w:rFonts w:ascii="Arial" w:hAnsi="Arial" w:cs="Arial"/>
          <w:sz w:val="20"/>
        </w:rPr>
        <w:t>in potrjen obrazec »</w:t>
      </w:r>
      <w:r w:rsidR="0009165A">
        <w:rPr>
          <w:rFonts w:ascii="Arial" w:hAnsi="Arial" w:cs="Arial"/>
          <w:sz w:val="20"/>
        </w:rPr>
        <w:t>Potrdilo r</w:t>
      </w:r>
      <w:r w:rsidR="00C94817" w:rsidRPr="00102BC1">
        <w:rPr>
          <w:rFonts w:ascii="Arial" w:hAnsi="Arial" w:cs="Arial"/>
          <w:sz w:val="20"/>
        </w:rPr>
        <w:t>eference ponudnika«, ki je sestavni del te razpisne dokumentacije (obrazec št. 3).</w:t>
      </w:r>
    </w:p>
    <w:p w14:paraId="2E3E1FF0" w14:textId="0BA61165" w:rsidR="00250710" w:rsidRPr="00CC36A1" w:rsidRDefault="00250710" w:rsidP="00C94817">
      <w:pPr>
        <w:pStyle w:val="Odstavekseznama"/>
        <w:autoSpaceDE w:val="0"/>
        <w:autoSpaceDN w:val="0"/>
        <w:adjustRightInd w:val="0"/>
        <w:ind w:left="360"/>
        <w:jc w:val="both"/>
        <w:textAlignment w:val="center"/>
        <w:rPr>
          <w:rFonts w:ascii="Arial" w:hAnsi="Arial" w:cs="Arial"/>
          <w:position w:val="-2"/>
          <w:sz w:val="20"/>
        </w:rPr>
      </w:pPr>
    </w:p>
    <w:p w14:paraId="0434A7DA" w14:textId="77777777" w:rsidR="00250710" w:rsidRDefault="00250710" w:rsidP="00250710">
      <w:pPr>
        <w:autoSpaceDE w:val="0"/>
        <w:autoSpaceDN w:val="0"/>
        <w:adjustRightInd w:val="0"/>
        <w:jc w:val="both"/>
        <w:textAlignment w:val="center"/>
        <w:rPr>
          <w:rFonts w:ascii="Arial" w:hAnsi="Arial" w:cs="Arial"/>
          <w:position w:val="-2"/>
          <w:sz w:val="20"/>
        </w:rPr>
      </w:pPr>
    </w:p>
    <w:p w14:paraId="7318132F" w14:textId="75810664" w:rsidR="00250710" w:rsidRDefault="00435D2D" w:rsidP="00250710">
      <w:pPr>
        <w:autoSpaceDE w:val="0"/>
        <w:autoSpaceDN w:val="0"/>
        <w:adjustRightInd w:val="0"/>
        <w:jc w:val="both"/>
        <w:textAlignment w:val="center"/>
        <w:rPr>
          <w:rFonts w:ascii="Arial" w:hAnsi="Arial" w:cs="Arial"/>
          <w:b/>
          <w:position w:val="-2"/>
          <w:sz w:val="20"/>
        </w:rPr>
      </w:pPr>
      <w:bookmarkStart w:id="73" w:name="_Hlk112152110"/>
      <w:r>
        <w:rPr>
          <w:rFonts w:ascii="Arial" w:hAnsi="Arial" w:cs="Arial"/>
          <w:b/>
          <w:position w:val="-2"/>
          <w:sz w:val="20"/>
        </w:rPr>
        <w:t>Strokovna/k</w:t>
      </w:r>
      <w:r w:rsidR="00250710" w:rsidRPr="00CC36A1">
        <w:rPr>
          <w:rFonts w:ascii="Arial" w:hAnsi="Arial" w:cs="Arial"/>
          <w:b/>
          <w:position w:val="-2"/>
          <w:sz w:val="20"/>
        </w:rPr>
        <w:t>adrovska sposobnost ponudnika</w:t>
      </w:r>
      <w:r w:rsidR="00250710">
        <w:rPr>
          <w:rFonts w:ascii="Arial" w:hAnsi="Arial" w:cs="Arial"/>
          <w:b/>
          <w:position w:val="-2"/>
          <w:sz w:val="20"/>
        </w:rPr>
        <w:t>:</w:t>
      </w:r>
    </w:p>
    <w:p w14:paraId="401CD00C" w14:textId="77777777" w:rsidR="00DE75A6" w:rsidRDefault="00DE75A6" w:rsidP="00250710">
      <w:pPr>
        <w:autoSpaceDE w:val="0"/>
        <w:autoSpaceDN w:val="0"/>
        <w:adjustRightInd w:val="0"/>
        <w:jc w:val="both"/>
        <w:textAlignment w:val="center"/>
        <w:rPr>
          <w:rFonts w:ascii="Arial" w:hAnsi="Arial" w:cs="Arial"/>
          <w:b/>
          <w:position w:val="-2"/>
          <w:sz w:val="20"/>
        </w:rPr>
      </w:pPr>
    </w:p>
    <w:p w14:paraId="63C0C68B" w14:textId="742C492D" w:rsidR="00DE75A6" w:rsidRPr="006E08EC" w:rsidRDefault="00DE75A6" w:rsidP="00DE75A6">
      <w:pPr>
        <w:jc w:val="both"/>
        <w:rPr>
          <w:rFonts w:ascii="Arial" w:hAnsi="Arial" w:cs="Arial"/>
          <w:sz w:val="20"/>
          <w:szCs w:val="20"/>
        </w:rPr>
      </w:pPr>
      <w:r w:rsidRPr="006E08EC">
        <w:rPr>
          <w:rFonts w:ascii="Arial" w:hAnsi="Arial" w:cs="Arial"/>
          <w:spacing w:val="-1"/>
          <w:sz w:val="20"/>
          <w:szCs w:val="20"/>
        </w:rPr>
        <w:t xml:space="preserve">Gospodarski subjekt mora imeti in za potrebe izvedbe tega javnega naročila </w:t>
      </w:r>
      <w:r w:rsidR="00C1355C">
        <w:rPr>
          <w:rFonts w:ascii="Arial" w:hAnsi="Arial" w:cs="Arial"/>
          <w:spacing w:val="-1"/>
          <w:sz w:val="20"/>
          <w:szCs w:val="20"/>
        </w:rPr>
        <w:t>i</w:t>
      </w:r>
      <w:r w:rsidRPr="006E08EC">
        <w:rPr>
          <w:rFonts w:ascii="Arial" w:hAnsi="Arial" w:cs="Arial"/>
          <w:spacing w:val="-1"/>
          <w:sz w:val="20"/>
          <w:szCs w:val="20"/>
        </w:rPr>
        <w:t xml:space="preserve">menovati </w:t>
      </w:r>
      <w:r w:rsidRPr="006E08EC">
        <w:rPr>
          <w:rFonts w:ascii="Arial" w:hAnsi="Arial" w:cs="Arial"/>
          <w:sz w:val="20"/>
          <w:szCs w:val="20"/>
        </w:rPr>
        <w:t>skupino strokovno usposobljenih sodelavcev</w:t>
      </w:r>
      <w:r w:rsidR="00C1355C">
        <w:rPr>
          <w:rFonts w:ascii="Arial" w:hAnsi="Arial" w:cs="Arial"/>
          <w:sz w:val="20"/>
          <w:szCs w:val="20"/>
        </w:rPr>
        <w:t>, v kateri so vsaj 3</w:t>
      </w:r>
      <w:r w:rsidRPr="006E08EC">
        <w:rPr>
          <w:rFonts w:ascii="Arial" w:hAnsi="Arial" w:cs="Arial"/>
          <w:sz w:val="20"/>
          <w:szCs w:val="20"/>
        </w:rPr>
        <w:t xml:space="preserve"> (</w:t>
      </w:r>
      <w:r w:rsidR="00C1355C">
        <w:rPr>
          <w:rFonts w:ascii="Arial" w:hAnsi="Arial" w:cs="Arial"/>
          <w:sz w:val="20"/>
          <w:szCs w:val="20"/>
        </w:rPr>
        <w:t>trije)</w:t>
      </w:r>
      <w:r w:rsidRPr="006E08EC">
        <w:rPr>
          <w:rFonts w:ascii="Arial" w:hAnsi="Arial" w:cs="Arial"/>
          <w:sz w:val="20"/>
          <w:szCs w:val="20"/>
        </w:rPr>
        <w:t xml:space="preserve"> član</w:t>
      </w:r>
      <w:r w:rsidR="00C1355C">
        <w:rPr>
          <w:rFonts w:ascii="Arial" w:hAnsi="Arial" w:cs="Arial"/>
          <w:sz w:val="20"/>
          <w:szCs w:val="20"/>
        </w:rPr>
        <w:t>i, od katerih 1 (eden) vodja in</w:t>
      </w:r>
      <w:r>
        <w:rPr>
          <w:rFonts w:ascii="Arial" w:hAnsi="Arial" w:cs="Arial"/>
          <w:sz w:val="20"/>
          <w:szCs w:val="20"/>
        </w:rPr>
        <w:t xml:space="preserve"> so zaposleni na podlagi pogodbe o zaposlitvi za polni delovni čas</w:t>
      </w:r>
      <w:r w:rsidR="003A5E5D">
        <w:rPr>
          <w:rFonts w:ascii="Arial" w:hAnsi="Arial" w:cs="Arial"/>
          <w:sz w:val="20"/>
          <w:szCs w:val="20"/>
        </w:rPr>
        <w:t xml:space="preserve"> </w:t>
      </w:r>
      <w:r>
        <w:rPr>
          <w:rFonts w:ascii="Arial" w:hAnsi="Arial" w:cs="Arial"/>
          <w:sz w:val="20"/>
          <w:szCs w:val="20"/>
        </w:rPr>
        <w:t>in</w:t>
      </w:r>
      <w:r w:rsidRPr="006E08EC">
        <w:rPr>
          <w:rFonts w:ascii="Arial" w:hAnsi="Arial" w:cs="Arial"/>
          <w:sz w:val="20"/>
          <w:szCs w:val="20"/>
        </w:rPr>
        <w:t xml:space="preserve"> imajo </w:t>
      </w:r>
      <w:r w:rsidR="00C1355C">
        <w:rPr>
          <w:rFonts w:ascii="Arial" w:hAnsi="Arial" w:cs="Arial"/>
          <w:sz w:val="20"/>
          <w:szCs w:val="20"/>
        </w:rPr>
        <w:t xml:space="preserve">izkušnje in </w:t>
      </w:r>
      <w:r w:rsidRPr="006E08EC">
        <w:rPr>
          <w:rFonts w:ascii="Arial" w:hAnsi="Arial" w:cs="Arial"/>
          <w:sz w:val="20"/>
          <w:szCs w:val="20"/>
        </w:rPr>
        <w:t>reference s področij, ki so navedena v nadaljevanju:</w:t>
      </w:r>
    </w:p>
    <w:p w14:paraId="4FE80603" w14:textId="593F55C2" w:rsidR="00C1355C" w:rsidRPr="00A35FCF" w:rsidRDefault="00C1355C">
      <w:pPr>
        <w:pStyle w:val="Odstavekseznama"/>
        <w:numPr>
          <w:ilvl w:val="0"/>
          <w:numId w:val="41"/>
        </w:numPr>
        <w:ind w:left="284" w:hanging="284"/>
        <w:contextualSpacing/>
        <w:jc w:val="both"/>
        <w:rPr>
          <w:rFonts w:ascii="Arial" w:eastAsia="MS Mincho" w:hAnsi="Arial" w:cs="Arial"/>
          <w:sz w:val="20"/>
          <w:lang w:eastAsia="en-US"/>
        </w:rPr>
      </w:pPr>
      <w:r w:rsidRPr="00A35FCF">
        <w:rPr>
          <w:rFonts w:ascii="Arial" w:hAnsi="Arial" w:cs="Arial"/>
          <w:sz w:val="20"/>
        </w:rPr>
        <w:t>v</w:t>
      </w:r>
      <w:r w:rsidR="00DE75A6" w:rsidRPr="00A35FCF">
        <w:rPr>
          <w:rFonts w:ascii="Arial" w:hAnsi="Arial" w:cs="Arial"/>
          <w:sz w:val="20"/>
        </w:rPr>
        <w:t xml:space="preserve">odja skupine </w:t>
      </w:r>
      <w:r w:rsidRPr="00A35FCF">
        <w:rPr>
          <w:rFonts w:ascii="Arial" w:eastAsia="MS Mincho" w:hAnsi="Arial" w:cs="Arial"/>
          <w:sz w:val="20"/>
          <w:lang w:eastAsia="en-US"/>
        </w:rPr>
        <w:t>mora imeti</w:t>
      </w:r>
      <w:r w:rsidRPr="00A35FCF">
        <w:rPr>
          <w:rFonts w:ascii="Arial" w:eastAsia="MS Mincho" w:hAnsi="Arial" w:cs="Arial"/>
          <w:sz w:val="22"/>
          <w:szCs w:val="22"/>
          <w:lang w:val="en-US" w:eastAsia="en-US"/>
        </w:rPr>
        <w:t xml:space="preserve"> </w:t>
      </w:r>
      <w:r w:rsidRPr="00A35FCF">
        <w:rPr>
          <w:rFonts w:ascii="Arial" w:eastAsia="MS Mincho" w:hAnsi="Arial" w:cs="Arial"/>
          <w:sz w:val="20"/>
          <w:lang w:eastAsia="en-US"/>
        </w:rPr>
        <w:t xml:space="preserve">najmanj 10 (deset) let profesionalnih izkušenj na področju poslovnega svetovanja, od tega vsaj 5 (pet) let na področjih integracij, transformacij ali obsežnih programov sprememb, in je v zadnjih 3 (treh) letih vodil in uspešno zaključil vsaj </w:t>
      </w:r>
      <w:r w:rsidR="00E2105B">
        <w:rPr>
          <w:rFonts w:ascii="Arial" w:eastAsia="MS Mincho" w:hAnsi="Arial" w:cs="Arial"/>
          <w:sz w:val="20"/>
          <w:lang w:eastAsia="en-US"/>
        </w:rPr>
        <w:t>1 (</w:t>
      </w:r>
      <w:r w:rsidRPr="00A35FCF">
        <w:rPr>
          <w:rFonts w:ascii="Arial" w:eastAsia="MS Mincho" w:hAnsi="Arial" w:cs="Arial"/>
          <w:sz w:val="20"/>
          <w:lang w:eastAsia="en-US"/>
        </w:rPr>
        <w:t>en</w:t>
      </w:r>
      <w:r w:rsidR="00E2105B">
        <w:rPr>
          <w:rFonts w:ascii="Arial" w:eastAsia="MS Mincho" w:hAnsi="Arial" w:cs="Arial"/>
          <w:sz w:val="20"/>
          <w:lang w:eastAsia="en-US"/>
        </w:rPr>
        <w:t>)</w:t>
      </w:r>
      <w:r w:rsidRPr="00A35FCF">
        <w:rPr>
          <w:rFonts w:ascii="Arial" w:eastAsia="MS Mincho" w:hAnsi="Arial" w:cs="Arial"/>
          <w:sz w:val="20"/>
          <w:lang w:eastAsia="en-US"/>
        </w:rPr>
        <w:t xml:space="preserve"> projekt integracije po zaključenem prevzemu velikih gospodarskih družb (prevzemna družba in prevzeta družba morata izpolnjevati pogoje na podlagi 55. člena ZGD-1), </w:t>
      </w:r>
      <w:r w:rsidR="00A35FCF" w:rsidRPr="00A35FCF">
        <w:rPr>
          <w:rFonts w:ascii="Arial" w:eastAsia="MS Mincho" w:hAnsi="Arial" w:cs="Arial"/>
          <w:sz w:val="20"/>
          <w:lang w:eastAsia="en-US"/>
        </w:rPr>
        <w:t xml:space="preserve">v katerega je bila </w:t>
      </w:r>
      <w:r w:rsidRPr="00A35FCF">
        <w:rPr>
          <w:rFonts w:ascii="Arial" w:eastAsia="MS Mincho" w:hAnsi="Arial" w:cs="Arial"/>
          <w:sz w:val="20"/>
          <w:lang w:eastAsia="en-US"/>
        </w:rPr>
        <w:t>vključe</w:t>
      </w:r>
      <w:r w:rsidR="00A35FCF" w:rsidRPr="00A35FCF">
        <w:rPr>
          <w:rFonts w:ascii="Arial" w:eastAsia="MS Mincho" w:hAnsi="Arial" w:cs="Arial"/>
          <w:sz w:val="20"/>
          <w:lang w:eastAsia="en-US"/>
        </w:rPr>
        <w:t>na</w:t>
      </w:r>
      <w:r w:rsidRPr="00A35FCF">
        <w:rPr>
          <w:rFonts w:ascii="Arial" w:eastAsia="MS Mincho" w:hAnsi="Arial" w:cs="Arial"/>
          <w:sz w:val="20"/>
          <w:lang w:eastAsia="en-US"/>
        </w:rPr>
        <w:t xml:space="preserve"> tudi integracij</w:t>
      </w:r>
      <w:r w:rsidR="00A35FCF" w:rsidRPr="00A35FCF">
        <w:rPr>
          <w:rFonts w:ascii="Arial" w:eastAsia="MS Mincho" w:hAnsi="Arial" w:cs="Arial"/>
          <w:sz w:val="20"/>
          <w:lang w:eastAsia="en-US"/>
        </w:rPr>
        <w:t>a</w:t>
      </w:r>
      <w:r w:rsidRPr="00A35FCF">
        <w:rPr>
          <w:rFonts w:ascii="Arial" w:eastAsia="MS Mincho" w:hAnsi="Arial" w:cs="Arial"/>
          <w:sz w:val="20"/>
          <w:lang w:eastAsia="en-US"/>
        </w:rPr>
        <w:t xml:space="preserve"> informacijskih sistemov,</w:t>
      </w:r>
    </w:p>
    <w:p w14:paraId="133B81E6" w14:textId="27A82B89" w:rsidR="00C1355C" w:rsidRPr="00C1355C" w:rsidRDefault="00C1355C">
      <w:pPr>
        <w:numPr>
          <w:ilvl w:val="0"/>
          <w:numId w:val="41"/>
        </w:numPr>
        <w:ind w:left="284" w:hanging="284"/>
        <w:contextualSpacing/>
        <w:jc w:val="both"/>
        <w:rPr>
          <w:rFonts w:ascii="Arial" w:eastAsia="MS Mincho" w:hAnsi="Arial" w:cs="Arial"/>
          <w:sz w:val="20"/>
          <w:szCs w:val="20"/>
          <w:lang w:eastAsia="en-US"/>
        </w:rPr>
      </w:pPr>
      <w:r w:rsidRPr="00C1355C">
        <w:rPr>
          <w:rFonts w:ascii="Arial" w:eastAsia="MS Mincho" w:hAnsi="Arial" w:cs="Arial"/>
          <w:sz w:val="20"/>
          <w:szCs w:val="20"/>
          <w:lang w:eastAsia="en-US"/>
        </w:rPr>
        <w:t xml:space="preserve">vsaj </w:t>
      </w:r>
      <w:r w:rsidRPr="00A35FCF">
        <w:rPr>
          <w:rFonts w:ascii="Arial" w:eastAsia="MS Mincho" w:hAnsi="Arial" w:cs="Arial"/>
          <w:sz w:val="20"/>
          <w:szCs w:val="20"/>
          <w:lang w:eastAsia="en-US"/>
        </w:rPr>
        <w:t>1 (</w:t>
      </w:r>
      <w:r w:rsidRPr="00C1355C">
        <w:rPr>
          <w:rFonts w:ascii="Arial" w:eastAsia="MS Mincho" w:hAnsi="Arial" w:cs="Arial"/>
          <w:sz w:val="20"/>
          <w:szCs w:val="20"/>
          <w:lang w:eastAsia="en-US"/>
        </w:rPr>
        <w:t xml:space="preserve">en) član projektne ekipe, mora biti strokovnjak s področja integracije informacijskih sistemov in imeti referenco </w:t>
      </w:r>
      <w:r w:rsidRPr="00A35FCF">
        <w:rPr>
          <w:rFonts w:ascii="Arial" w:eastAsia="MS Mincho" w:hAnsi="Arial" w:cs="Arial"/>
          <w:sz w:val="20"/>
          <w:szCs w:val="20"/>
          <w:lang w:eastAsia="en-US"/>
        </w:rPr>
        <w:t xml:space="preserve">s področja </w:t>
      </w:r>
      <w:r w:rsidRPr="00C1355C">
        <w:rPr>
          <w:rFonts w:ascii="Arial" w:eastAsia="MS Mincho" w:hAnsi="Arial" w:cs="Arial"/>
          <w:sz w:val="20"/>
          <w:szCs w:val="20"/>
          <w:lang w:eastAsia="en-US"/>
        </w:rPr>
        <w:t xml:space="preserve">sodelovanja pri vsaj </w:t>
      </w:r>
      <w:r w:rsidRPr="00A35FCF">
        <w:rPr>
          <w:rFonts w:ascii="Arial" w:eastAsia="MS Mincho" w:hAnsi="Arial" w:cs="Arial"/>
          <w:sz w:val="20"/>
          <w:szCs w:val="20"/>
          <w:lang w:eastAsia="en-US"/>
        </w:rPr>
        <w:t>1 (</w:t>
      </w:r>
      <w:r w:rsidRPr="00C1355C">
        <w:rPr>
          <w:rFonts w:ascii="Arial" w:eastAsia="MS Mincho" w:hAnsi="Arial" w:cs="Arial"/>
          <w:sz w:val="20"/>
          <w:szCs w:val="20"/>
          <w:lang w:eastAsia="en-US"/>
        </w:rPr>
        <w:t>enem</w:t>
      </w:r>
      <w:r w:rsidRPr="00A35FCF">
        <w:rPr>
          <w:rFonts w:ascii="Arial" w:eastAsia="MS Mincho" w:hAnsi="Arial" w:cs="Arial"/>
          <w:sz w:val="20"/>
          <w:szCs w:val="20"/>
          <w:lang w:eastAsia="en-US"/>
        </w:rPr>
        <w:t>)</w:t>
      </w:r>
      <w:r w:rsidRPr="00C1355C">
        <w:rPr>
          <w:rFonts w:ascii="Arial" w:eastAsia="MS Mincho" w:hAnsi="Arial" w:cs="Arial"/>
          <w:sz w:val="20"/>
          <w:szCs w:val="20"/>
          <w:lang w:eastAsia="en-US"/>
        </w:rPr>
        <w:t xml:space="preserve"> zaključenem integracijskem procesu po zaključenem prevzemu velikih gospodarskih družb (prevzemna družba in prevzeta družba morata </w:t>
      </w:r>
      <w:r w:rsidRPr="00A35FCF">
        <w:rPr>
          <w:rFonts w:ascii="Arial" w:eastAsia="MS Mincho" w:hAnsi="Arial" w:cs="Arial"/>
          <w:sz w:val="20"/>
          <w:lang w:eastAsia="en-US"/>
        </w:rPr>
        <w:t xml:space="preserve">izpolnjevati pogoje na podlagi </w:t>
      </w:r>
      <w:r w:rsidRPr="00C1355C">
        <w:rPr>
          <w:rFonts w:ascii="Arial" w:eastAsia="MS Mincho" w:hAnsi="Arial" w:cs="Arial"/>
          <w:sz w:val="20"/>
          <w:szCs w:val="20"/>
          <w:lang w:eastAsia="en-US"/>
        </w:rPr>
        <w:t>55. člen</w:t>
      </w:r>
      <w:r w:rsidRPr="00A35FCF">
        <w:rPr>
          <w:rFonts w:ascii="Arial" w:eastAsia="MS Mincho" w:hAnsi="Arial" w:cs="Arial"/>
          <w:sz w:val="20"/>
          <w:szCs w:val="20"/>
          <w:lang w:eastAsia="en-US"/>
        </w:rPr>
        <w:t>a</w:t>
      </w:r>
      <w:r w:rsidRPr="00C1355C">
        <w:rPr>
          <w:rFonts w:ascii="Arial" w:eastAsia="MS Mincho" w:hAnsi="Arial" w:cs="Arial"/>
          <w:sz w:val="20"/>
          <w:szCs w:val="20"/>
          <w:lang w:eastAsia="en-US"/>
        </w:rPr>
        <w:t xml:space="preserve"> ZGD-1)</w:t>
      </w:r>
      <w:r w:rsidR="00A35FCF" w:rsidRPr="00A35FCF">
        <w:rPr>
          <w:rFonts w:ascii="Arial" w:eastAsia="MS Mincho" w:hAnsi="Arial" w:cs="Arial"/>
          <w:sz w:val="20"/>
          <w:szCs w:val="20"/>
          <w:lang w:eastAsia="en-US"/>
        </w:rPr>
        <w:t>,</w:t>
      </w:r>
      <w:r w:rsidRPr="00C1355C">
        <w:rPr>
          <w:rFonts w:ascii="Arial" w:eastAsia="MS Mincho" w:hAnsi="Arial" w:cs="Arial"/>
          <w:sz w:val="20"/>
          <w:szCs w:val="20"/>
          <w:lang w:eastAsia="en-US"/>
        </w:rPr>
        <w:t xml:space="preserve"> </w:t>
      </w:r>
      <w:r w:rsidR="00A35FCF" w:rsidRPr="00A35FCF">
        <w:rPr>
          <w:rFonts w:ascii="Arial" w:eastAsia="MS Mincho" w:hAnsi="Arial" w:cs="Arial"/>
          <w:sz w:val="20"/>
          <w:szCs w:val="20"/>
          <w:lang w:eastAsia="en-US"/>
        </w:rPr>
        <w:t xml:space="preserve">v katerega je bila </w:t>
      </w:r>
      <w:r w:rsidRPr="00C1355C">
        <w:rPr>
          <w:rFonts w:ascii="Arial" w:eastAsia="MS Mincho" w:hAnsi="Arial" w:cs="Arial"/>
          <w:sz w:val="20"/>
          <w:szCs w:val="20"/>
          <w:lang w:eastAsia="en-US"/>
        </w:rPr>
        <w:t>vključ</w:t>
      </w:r>
      <w:r w:rsidR="00A35FCF" w:rsidRPr="00A35FCF">
        <w:rPr>
          <w:rFonts w:ascii="Arial" w:eastAsia="MS Mincho" w:hAnsi="Arial" w:cs="Arial"/>
          <w:sz w:val="20"/>
          <w:szCs w:val="20"/>
          <w:lang w:eastAsia="en-US"/>
        </w:rPr>
        <w:t>ena</w:t>
      </w:r>
      <w:r w:rsidRPr="00C1355C">
        <w:rPr>
          <w:rFonts w:ascii="Arial" w:eastAsia="MS Mincho" w:hAnsi="Arial" w:cs="Arial"/>
          <w:sz w:val="20"/>
          <w:szCs w:val="20"/>
          <w:lang w:eastAsia="en-US"/>
        </w:rPr>
        <w:t xml:space="preserve"> tudi integracij</w:t>
      </w:r>
      <w:r w:rsidR="00A35FCF" w:rsidRPr="00A35FCF">
        <w:rPr>
          <w:rFonts w:ascii="Arial" w:eastAsia="MS Mincho" w:hAnsi="Arial" w:cs="Arial"/>
          <w:sz w:val="20"/>
          <w:szCs w:val="20"/>
          <w:lang w:eastAsia="en-US"/>
        </w:rPr>
        <w:t>a</w:t>
      </w:r>
      <w:r w:rsidRPr="00C1355C">
        <w:rPr>
          <w:rFonts w:ascii="Arial" w:eastAsia="MS Mincho" w:hAnsi="Arial" w:cs="Arial"/>
          <w:sz w:val="20"/>
          <w:szCs w:val="20"/>
          <w:lang w:eastAsia="en-US"/>
        </w:rPr>
        <w:t xml:space="preserve"> informacijskih sistemov</w:t>
      </w:r>
      <w:r w:rsidR="00A35FCF" w:rsidRPr="00A35FCF">
        <w:rPr>
          <w:rFonts w:ascii="Arial" w:eastAsia="MS Mincho" w:hAnsi="Arial" w:cs="Arial"/>
          <w:sz w:val="20"/>
          <w:szCs w:val="20"/>
          <w:lang w:eastAsia="en-US"/>
        </w:rPr>
        <w:t>.</w:t>
      </w:r>
    </w:p>
    <w:p w14:paraId="3AFEC491" w14:textId="6CF3221A" w:rsidR="00DE75A6" w:rsidRDefault="00DE75A6" w:rsidP="00A35FCF">
      <w:pPr>
        <w:pStyle w:val="Odstavekseznama"/>
        <w:ind w:left="360"/>
        <w:jc w:val="both"/>
        <w:rPr>
          <w:rFonts w:ascii="Arial" w:hAnsi="Arial" w:cs="Arial"/>
          <w:b/>
          <w:sz w:val="20"/>
        </w:rPr>
      </w:pPr>
    </w:p>
    <w:p w14:paraId="1ECDEF57" w14:textId="77777777" w:rsidR="00A35FCF" w:rsidRDefault="00A35FCF" w:rsidP="00A35FCF">
      <w:pPr>
        <w:rPr>
          <w:rFonts w:ascii="Arial" w:hAnsi="Arial" w:cs="Arial"/>
          <w:sz w:val="20"/>
          <w:szCs w:val="20"/>
        </w:rPr>
      </w:pPr>
      <w:r>
        <w:rPr>
          <w:rFonts w:ascii="Arial" w:hAnsi="Arial" w:cs="Arial"/>
          <w:color w:val="000000"/>
          <w:sz w:val="20"/>
          <w:szCs w:val="20"/>
        </w:rPr>
        <w:t xml:space="preserve">Štejejo samo zaključeni posli. </w:t>
      </w:r>
      <w:r w:rsidRPr="00513FBA">
        <w:rPr>
          <w:rFonts w:ascii="Arial" w:hAnsi="Arial" w:cs="Arial"/>
          <w:sz w:val="20"/>
          <w:szCs w:val="20"/>
        </w:rPr>
        <w:t xml:space="preserve">Vsaka </w:t>
      </w:r>
      <w:r>
        <w:rPr>
          <w:rFonts w:ascii="Arial" w:hAnsi="Arial" w:cs="Arial"/>
          <w:sz w:val="20"/>
          <w:szCs w:val="20"/>
        </w:rPr>
        <w:t xml:space="preserve">izvedba storitev </w:t>
      </w:r>
      <w:r w:rsidRPr="00513FBA">
        <w:rPr>
          <w:rFonts w:ascii="Arial" w:hAnsi="Arial" w:cs="Arial"/>
          <w:sz w:val="20"/>
          <w:szCs w:val="20"/>
        </w:rPr>
        <w:t xml:space="preserve">je bila izvedena v skladu z vsemi zahtevami in pogoji naročnika reference. </w:t>
      </w:r>
    </w:p>
    <w:p w14:paraId="5D63A536" w14:textId="77777777" w:rsidR="00A35FCF" w:rsidRDefault="00A35FCF" w:rsidP="00A35FCF">
      <w:pPr>
        <w:jc w:val="both"/>
        <w:rPr>
          <w:rFonts w:ascii="Arial" w:hAnsi="Arial" w:cs="Arial"/>
          <w:sz w:val="20"/>
          <w:szCs w:val="20"/>
        </w:rPr>
      </w:pPr>
    </w:p>
    <w:p w14:paraId="52C5E2D4" w14:textId="77777777" w:rsidR="00A35FCF" w:rsidRPr="00CC7378" w:rsidRDefault="00A35FCF" w:rsidP="00A35FCF">
      <w:pPr>
        <w:jc w:val="both"/>
        <w:rPr>
          <w:rFonts w:ascii="Arial" w:hAnsi="Arial" w:cs="Arial"/>
          <w:sz w:val="20"/>
          <w:szCs w:val="20"/>
        </w:rPr>
      </w:pPr>
      <w:r w:rsidRPr="005F6C46">
        <w:rPr>
          <w:rFonts w:ascii="Arial" w:hAnsi="Arial" w:cs="Arial"/>
          <w:sz w:val="20"/>
          <w:szCs w:val="20"/>
        </w:rPr>
        <w:t xml:space="preserve">Vsako referenčno potrdilo mora jasno navajati začetek in konec projekta, </w:t>
      </w:r>
      <w:r>
        <w:rPr>
          <w:rFonts w:ascii="Arial" w:hAnsi="Arial" w:cs="Arial"/>
          <w:sz w:val="20"/>
          <w:szCs w:val="20"/>
        </w:rPr>
        <w:t xml:space="preserve">naziv </w:t>
      </w:r>
      <w:r w:rsidRPr="005F6C46">
        <w:rPr>
          <w:rFonts w:ascii="Arial" w:hAnsi="Arial" w:cs="Arial"/>
          <w:sz w:val="20"/>
          <w:szCs w:val="20"/>
        </w:rPr>
        <w:t xml:space="preserve">naročnika, </w:t>
      </w:r>
      <w:r>
        <w:rPr>
          <w:rFonts w:ascii="Arial" w:hAnsi="Arial" w:cs="Arial"/>
          <w:sz w:val="20"/>
          <w:szCs w:val="20"/>
        </w:rPr>
        <w:t>naziv</w:t>
      </w:r>
      <w:r w:rsidRPr="005F6C46">
        <w:rPr>
          <w:rFonts w:ascii="Arial" w:hAnsi="Arial" w:cs="Arial"/>
          <w:sz w:val="20"/>
          <w:szCs w:val="20"/>
        </w:rPr>
        <w:t xml:space="preserve"> </w:t>
      </w:r>
      <w:r w:rsidRPr="00CC7378">
        <w:rPr>
          <w:rFonts w:ascii="Arial" w:hAnsi="Arial" w:cs="Arial"/>
          <w:sz w:val="20"/>
          <w:szCs w:val="20"/>
        </w:rPr>
        <w:t>projekta ter opis izvedenih aktivnosti.</w:t>
      </w:r>
    </w:p>
    <w:p w14:paraId="0C9BD388" w14:textId="77777777" w:rsidR="00A35FCF" w:rsidRPr="00513FBA" w:rsidRDefault="00A35FCF" w:rsidP="00A35FCF">
      <w:pPr>
        <w:rPr>
          <w:rFonts w:ascii="Arial" w:hAnsi="Arial" w:cs="Arial"/>
          <w:sz w:val="20"/>
          <w:szCs w:val="20"/>
        </w:rPr>
      </w:pPr>
    </w:p>
    <w:p w14:paraId="510ECD31" w14:textId="77777777" w:rsidR="00A35FCF" w:rsidRPr="00513FBA" w:rsidRDefault="00A35FCF" w:rsidP="00A35FCF">
      <w:pPr>
        <w:rPr>
          <w:rFonts w:ascii="Arial" w:hAnsi="Arial" w:cs="Arial"/>
          <w:sz w:val="20"/>
          <w:szCs w:val="20"/>
        </w:rPr>
      </w:pPr>
      <w:r w:rsidRPr="00513FBA">
        <w:rPr>
          <w:rFonts w:ascii="Arial" w:hAnsi="Arial" w:cs="Arial"/>
          <w:sz w:val="20"/>
          <w:szCs w:val="20"/>
        </w:rPr>
        <w:t>Naročnik si pri potrjevalcih referenc pridružuje pravico preveriti resničnost predloženih referenc.</w:t>
      </w:r>
    </w:p>
    <w:p w14:paraId="3A31067C" w14:textId="77777777" w:rsidR="00DE75A6" w:rsidRPr="00350FB8" w:rsidRDefault="00DE75A6" w:rsidP="00DE75A6">
      <w:pPr>
        <w:jc w:val="both"/>
        <w:rPr>
          <w:rFonts w:ascii="Arial" w:hAnsi="Arial" w:cs="Arial"/>
          <w:b/>
          <w:sz w:val="20"/>
          <w:szCs w:val="20"/>
        </w:rPr>
      </w:pPr>
    </w:p>
    <w:p w14:paraId="05D28DAE" w14:textId="77777777" w:rsidR="00DE75A6" w:rsidRPr="00350FB8" w:rsidRDefault="00DE75A6" w:rsidP="00DE75A6">
      <w:pPr>
        <w:jc w:val="both"/>
        <w:rPr>
          <w:rFonts w:ascii="Arial" w:hAnsi="Arial" w:cs="Arial"/>
          <w:bCs/>
          <w:iCs/>
          <w:strike/>
          <w:sz w:val="20"/>
          <w:szCs w:val="20"/>
        </w:rPr>
      </w:pPr>
      <w:r w:rsidRPr="00350FB8">
        <w:rPr>
          <w:rFonts w:ascii="Arial" w:hAnsi="Arial" w:cs="Arial"/>
          <w:sz w:val="20"/>
          <w:szCs w:val="20"/>
        </w:rPr>
        <w:t xml:space="preserve">Gospodarski subjekt se lahko sklicuje na kapacitete partnerja v skupni ponudbi ali reference podizvajalca pod pogojem, da bodo partnerji in podizvajalci, na čigar kapacitete se sklicuje, tudi dejansko izvajali zadevni del naročila. </w:t>
      </w:r>
    </w:p>
    <w:p w14:paraId="7991FC63" w14:textId="77777777" w:rsidR="00DE75A6" w:rsidRPr="00350FB8" w:rsidRDefault="00DE75A6" w:rsidP="00DE75A6">
      <w:pPr>
        <w:jc w:val="both"/>
        <w:rPr>
          <w:rFonts w:ascii="Arial" w:hAnsi="Arial" w:cs="Arial"/>
          <w:sz w:val="20"/>
        </w:rPr>
      </w:pPr>
    </w:p>
    <w:p w14:paraId="696506BF" w14:textId="77777777" w:rsidR="00DE75A6" w:rsidRPr="00CC36A1" w:rsidRDefault="00DE75A6" w:rsidP="00250710">
      <w:pPr>
        <w:autoSpaceDE w:val="0"/>
        <w:autoSpaceDN w:val="0"/>
        <w:adjustRightInd w:val="0"/>
        <w:jc w:val="both"/>
        <w:textAlignment w:val="center"/>
        <w:rPr>
          <w:rFonts w:ascii="Arial" w:hAnsi="Arial" w:cs="Arial"/>
          <w:b/>
          <w:position w:val="-2"/>
          <w:sz w:val="20"/>
        </w:rPr>
      </w:pPr>
    </w:p>
    <w:p w14:paraId="7DA4ECBA" w14:textId="77777777" w:rsidR="00250710" w:rsidRDefault="00250710" w:rsidP="00250710">
      <w:pPr>
        <w:jc w:val="both"/>
      </w:pPr>
    </w:p>
    <w:p w14:paraId="4989D09E" w14:textId="77777777" w:rsidR="00250710" w:rsidRPr="00513FBA" w:rsidRDefault="00250710" w:rsidP="00250710">
      <w:pPr>
        <w:rPr>
          <w:rFonts w:ascii="Arial" w:hAnsi="Arial" w:cs="Arial"/>
          <w:b/>
          <w:noProof/>
          <w:sz w:val="20"/>
          <w:szCs w:val="20"/>
        </w:rPr>
      </w:pPr>
      <w:r w:rsidRPr="00513FBA">
        <w:rPr>
          <w:rFonts w:ascii="Arial" w:hAnsi="Arial" w:cs="Arial"/>
          <w:b/>
          <w:noProof/>
          <w:sz w:val="20"/>
          <w:szCs w:val="20"/>
        </w:rPr>
        <w:t>Način dokazovanja:</w:t>
      </w:r>
    </w:p>
    <w:p w14:paraId="47150C73" w14:textId="7F2E97A4" w:rsidR="00250710" w:rsidRPr="001D4721" w:rsidRDefault="00250710">
      <w:pPr>
        <w:pStyle w:val="Odstavekseznama"/>
        <w:numPr>
          <w:ilvl w:val="0"/>
          <w:numId w:val="32"/>
        </w:numPr>
        <w:autoSpaceDE w:val="0"/>
        <w:autoSpaceDN w:val="0"/>
        <w:adjustRightInd w:val="0"/>
        <w:jc w:val="both"/>
        <w:textAlignment w:val="center"/>
        <w:rPr>
          <w:rFonts w:ascii="Arial" w:hAnsi="Arial" w:cs="Arial"/>
          <w:position w:val="-2"/>
          <w:sz w:val="20"/>
        </w:rPr>
      </w:pPr>
      <w:r w:rsidRPr="00513FBA">
        <w:rPr>
          <w:rFonts w:ascii="Arial" w:hAnsi="Arial" w:cs="Arial"/>
          <w:sz w:val="20"/>
        </w:rPr>
        <w:t xml:space="preserve">Izpolnjen obrazec ESPD v delu </w:t>
      </w:r>
      <w:r w:rsidRPr="00513FBA">
        <w:rPr>
          <w:rFonts w:ascii="Arial" w:hAnsi="Arial" w:cs="Arial"/>
          <w:iCs/>
          <w:sz w:val="20"/>
        </w:rPr>
        <w:t>IV: Pogoji za sodelovanje</w:t>
      </w:r>
      <w:r w:rsidRPr="00513FBA">
        <w:rPr>
          <w:rFonts w:ascii="Arial" w:hAnsi="Arial" w:cs="Arial"/>
          <w:sz w:val="20"/>
        </w:rPr>
        <w:t xml:space="preserve"> za vse gospodarske subjekte v ponudbi</w:t>
      </w:r>
      <w:r w:rsidR="00D076E9">
        <w:rPr>
          <w:rFonts w:ascii="Arial" w:hAnsi="Arial" w:cs="Arial"/>
          <w:sz w:val="20"/>
        </w:rPr>
        <w:t>,</w:t>
      </w:r>
    </w:p>
    <w:p w14:paraId="5C24DBEB" w14:textId="74F7E8E2" w:rsidR="00D076E9" w:rsidRPr="001D4721" w:rsidRDefault="00D076E9">
      <w:pPr>
        <w:pStyle w:val="Odstavekseznama"/>
        <w:numPr>
          <w:ilvl w:val="0"/>
          <w:numId w:val="32"/>
        </w:numPr>
        <w:jc w:val="both"/>
        <w:rPr>
          <w:rFonts w:ascii="Arial" w:hAnsi="Arial" w:cs="Arial"/>
          <w:noProof/>
          <w:sz w:val="20"/>
        </w:rPr>
      </w:pPr>
      <w:r w:rsidRPr="001D4721">
        <w:rPr>
          <w:rFonts w:ascii="Arial" w:hAnsi="Arial" w:cs="Arial"/>
          <w:sz w:val="20"/>
        </w:rPr>
        <w:t>Izpolnjen in potrjen obrazec »Kadrovska sposobnost ponudnika«, ki je sestavni del te razpisne dokumentacije (obrazec št. 4)</w:t>
      </w:r>
      <w:r>
        <w:rPr>
          <w:rFonts w:ascii="Arial" w:hAnsi="Arial" w:cs="Arial"/>
          <w:sz w:val="20"/>
        </w:rPr>
        <w:t>,</w:t>
      </w:r>
    </w:p>
    <w:p w14:paraId="29B538BC" w14:textId="25B1FEC4" w:rsidR="00D076E9" w:rsidRPr="001D4721" w:rsidRDefault="00D076E9">
      <w:pPr>
        <w:pStyle w:val="Odstavekseznama"/>
        <w:numPr>
          <w:ilvl w:val="0"/>
          <w:numId w:val="32"/>
        </w:numPr>
        <w:jc w:val="both"/>
        <w:rPr>
          <w:rFonts w:ascii="Arial" w:hAnsi="Arial" w:cs="Arial"/>
          <w:noProof/>
          <w:sz w:val="20"/>
        </w:rPr>
      </w:pPr>
      <w:r w:rsidRPr="001D4721">
        <w:rPr>
          <w:rFonts w:ascii="Arial" w:hAnsi="Arial" w:cs="Arial"/>
          <w:sz w:val="20"/>
        </w:rPr>
        <w:t>Izpolnjen in potrjen obrazec »</w:t>
      </w:r>
      <w:r w:rsidR="0009165A">
        <w:rPr>
          <w:rFonts w:ascii="Arial" w:hAnsi="Arial" w:cs="Arial"/>
          <w:sz w:val="20"/>
        </w:rPr>
        <w:t>Potrdilo r</w:t>
      </w:r>
      <w:r>
        <w:rPr>
          <w:rFonts w:ascii="Arial" w:hAnsi="Arial" w:cs="Arial"/>
          <w:sz w:val="20"/>
        </w:rPr>
        <w:t>eference vodje skupine</w:t>
      </w:r>
      <w:r w:rsidRPr="001D4721">
        <w:rPr>
          <w:rFonts w:ascii="Arial" w:hAnsi="Arial" w:cs="Arial"/>
          <w:sz w:val="20"/>
        </w:rPr>
        <w:t xml:space="preserve">«, ki je sestavni del te razpisne dokumentacije (obrazec št. </w:t>
      </w:r>
      <w:r>
        <w:rPr>
          <w:rFonts w:ascii="Arial" w:hAnsi="Arial" w:cs="Arial"/>
          <w:sz w:val="20"/>
        </w:rPr>
        <w:t>5</w:t>
      </w:r>
      <w:r w:rsidRPr="001D4721">
        <w:rPr>
          <w:rFonts w:ascii="Arial" w:hAnsi="Arial" w:cs="Arial"/>
          <w:sz w:val="20"/>
        </w:rPr>
        <w:t>)</w:t>
      </w:r>
      <w:r>
        <w:rPr>
          <w:rFonts w:ascii="Arial" w:hAnsi="Arial" w:cs="Arial"/>
          <w:sz w:val="20"/>
        </w:rPr>
        <w:t>,</w:t>
      </w:r>
    </w:p>
    <w:p w14:paraId="375C0218" w14:textId="19807B10" w:rsidR="00D076E9" w:rsidRPr="001D4721" w:rsidRDefault="00D076E9">
      <w:pPr>
        <w:pStyle w:val="Odstavekseznama"/>
        <w:numPr>
          <w:ilvl w:val="0"/>
          <w:numId w:val="32"/>
        </w:numPr>
        <w:jc w:val="both"/>
        <w:rPr>
          <w:rFonts w:ascii="Arial" w:hAnsi="Arial" w:cs="Arial"/>
          <w:noProof/>
          <w:sz w:val="20"/>
        </w:rPr>
      </w:pPr>
      <w:r w:rsidRPr="001D4721">
        <w:rPr>
          <w:rFonts w:ascii="Arial" w:hAnsi="Arial" w:cs="Arial"/>
          <w:sz w:val="20"/>
        </w:rPr>
        <w:t>Izpolnjen in potrjen obrazec »</w:t>
      </w:r>
      <w:r w:rsidR="0009165A">
        <w:rPr>
          <w:rFonts w:ascii="Arial" w:hAnsi="Arial" w:cs="Arial"/>
          <w:sz w:val="20"/>
        </w:rPr>
        <w:t>Potrdilo r</w:t>
      </w:r>
      <w:r>
        <w:rPr>
          <w:rFonts w:ascii="Arial" w:hAnsi="Arial" w:cs="Arial"/>
          <w:sz w:val="20"/>
        </w:rPr>
        <w:t>eference strokovnjaka</w:t>
      </w:r>
      <w:r w:rsidRPr="001D4721">
        <w:rPr>
          <w:rFonts w:ascii="Arial" w:hAnsi="Arial" w:cs="Arial"/>
          <w:sz w:val="20"/>
        </w:rPr>
        <w:t xml:space="preserve">«, ki je sestavni del te razpisne dokumentacije (obrazec št. </w:t>
      </w:r>
      <w:r w:rsidR="0045329B">
        <w:rPr>
          <w:rFonts w:ascii="Arial" w:hAnsi="Arial" w:cs="Arial"/>
          <w:sz w:val="20"/>
        </w:rPr>
        <w:t>6</w:t>
      </w:r>
      <w:r w:rsidRPr="001D4721">
        <w:rPr>
          <w:rFonts w:ascii="Arial" w:hAnsi="Arial" w:cs="Arial"/>
          <w:sz w:val="20"/>
        </w:rPr>
        <w:t>)</w:t>
      </w:r>
      <w:r>
        <w:rPr>
          <w:rFonts w:ascii="Arial" w:hAnsi="Arial" w:cs="Arial"/>
          <w:sz w:val="20"/>
        </w:rPr>
        <w:t>.</w:t>
      </w:r>
    </w:p>
    <w:p w14:paraId="284E3CDF" w14:textId="77777777" w:rsidR="00D076E9" w:rsidRDefault="00D076E9" w:rsidP="0045329B">
      <w:pPr>
        <w:pStyle w:val="Odstavekseznama"/>
        <w:ind w:left="360"/>
        <w:jc w:val="both"/>
        <w:rPr>
          <w:rFonts w:ascii="Arial" w:hAnsi="Arial" w:cs="Arial"/>
          <w:noProof/>
          <w:sz w:val="20"/>
        </w:rPr>
      </w:pPr>
    </w:p>
    <w:p w14:paraId="4CB9BE6A" w14:textId="1A9D5958" w:rsidR="00586F22" w:rsidRPr="00513FBA" w:rsidRDefault="00586F22">
      <w:pPr>
        <w:pStyle w:val="Naslov2"/>
        <w:numPr>
          <w:ilvl w:val="0"/>
          <w:numId w:val="18"/>
        </w:numPr>
        <w:ind w:left="357" w:hanging="357"/>
        <w:rPr>
          <w:i w:val="0"/>
          <w:sz w:val="20"/>
          <w:szCs w:val="20"/>
        </w:rPr>
      </w:pPr>
      <w:bookmarkStart w:id="74" w:name="_Toc222305647"/>
      <w:bookmarkEnd w:id="73"/>
      <w:r w:rsidRPr="00513FBA">
        <w:rPr>
          <w:i w:val="0"/>
          <w:sz w:val="20"/>
          <w:szCs w:val="20"/>
        </w:rPr>
        <w:t>Finančna zavarovanja</w:t>
      </w:r>
      <w:bookmarkEnd w:id="74"/>
      <w:r w:rsidRPr="00513FBA">
        <w:rPr>
          <w:i w:val="0"/>
          <w:sz w:val="20"/>
          <w:szCs w:val="20"/>
        </w:rPr>
        <w:t xml:space="preserve">  </w:t>
      </w:r>
    </w:p>
    <w:p w14:paraId="0CCAB7DC" w14:textId="77777777" w:rsidR="00586F22" w:rsidRPr="00513FBA" w:rsidRDefault="00586F22" w:rsidP="00586F22">
      <w:pPr>
        <w:ind w:left="720"/>
        <w:jc w:val="both"/>
        <w:rPr>
          <w:rFonts w:ascii="Arial" w:hAnsi="Arial" w:cs="Arial"/>
          <w:b/>
          <w:i/>
          <w:sz w:val="20"/>
          <w:szCs w:val="20"/>
        </w:rPr>
      </w:pPr>
    </w:p>
    <w:p w14:paraId="0F3C95AC" w14:textId="77777777" w:rsidR="0005133E" w:rsidRPr="00513FBA" w:rsidRDefault="0005133E" w:rsidP="0005133E">
      <w:pPr>
        <w:autoSpaceDE w:val="0"/>
        <w:autoSpaceDN w:val="0"/>
        <w:adjustRightInd w:val="0"/>
        <w:jc w:val="both"/>
        <w:rPr>
          <w:rFonts w:ascii="Arial" w:hAnsi="Arial" w:cs="Arial"/>
          <w:sz w:val="20"/>
          <w:szCs w:val="20"/>
        </w:rPr>
      </w:pPr>
      <w:r w:rsidRPr="00513FBA">
        <w:rPr>
          <w:rFonts w:ascii="Arial" w:hAnsi="Arial" w:cs="Arial"/>
          <w:sz w:val="20"/>
          <w:szCs w:val="20"/>
        </w:rPr>
        <w:t>Finančno zavarovanje za dobro izvedbo pogodbenih obveznosti</w:t>
      </w:r>
    </w:p>
    <w:p w14:paraId="07D8C812" w14:textId="77777777" w:rsidR="002A1EB6" w:rsidRPr="002A1EB6" w:rsidRDefault="002A1EB6" w:rsidP="0005133E">
      <w:pPr>
        <w:autoSpaceDE w:val="0"/>
        <w:autoSpaceDN w:val="0"/>
        <w:adjustRightInd w:val="0"/>
        <w:jc w:val="both"/>
        <w:rPr>
          <w:rFonts w:ascii="Arial" w:hAnsi="Arial" w:cs="Arial"/>
          <w:sz w:val="20"/>
          <w:szCs w:val="20"/>
        </w:rPr>
      </w:pPr>
    </w:p>
    <w:p w14:paraId="08241305" w14:textId="77777777" w:rsidR="0005133E" w:rsidRPr="00513FBA" w:rsidRDefault="0005133E" w:rsidP="0005133E">
      <w:pPr>
        <w:autoSpaceDE w:val="0"/>
        <w:autoSpaceDN w:val="0"/>
        <w:adjustRightInd w:val="0"/>
        <w:jc w:val="both"/>
        <w:rPr>
          <w:rFonts w:ascii="Arial" w:hAnsi="Arial" w:cs="Arial"/>
          <w:color w:val="000000"/>
          <w:sz w:val="20"/>
          <w:szCs w:val="20"/>
        </w:rPr>
      </w:pPr>
      <w:r w:rsidRPr="00513FBA">
        <w:rPr>
          <w:rFonts w:ascii="Arial" w:hAnsi="Arial" w:cs="Arial"/>
          <w:color w:val="000000"/>
          <w:sz w:val="20"/>
          <w:szCs w:val="20"/>
        </w:rPr>
        <w:t xml:space="preserve">Ponudnik mora k ponudbi predložiti: </w:t>
      </w:r>
    </w:p>
    <w:p w14:paraId="6AFA5738" w14:textId="77777777" w:rsidR="0005133E" w:rsidRPr="00513FBA" w:rsidRDefault="0005133E" w:rsidP="0005133E">
      <w:pPr>
        <w:autoSpaceDE w:val="0"/>
        <w:autoSpaceDN w:val="0"/>
        <w:adjustRightInd w:val="0"/>
        <w:jc w:val="both"/>
        <w:rPr>
          <w:rFonts w:ascii="Arial" w:hAnsi="Arial" w:cs="Arial"/>
          <w:sz w:val="20"/>
          <w:szCs w:val="20"/>
        </w:rPr>
      </w:pPr>
    </w:p>
    <w:p w14:paraId="20F0E639" w14:textId="26D11A77" w:rsidR="0005133E" w:rsidRPr="00513FBA" w:rsidRDefault="0005133E">
      <w:pPr>
        <w:numPr>
          <w:ilvl w:val="0"/>
          <w:numId w:val="19"/>
        </w:numPr>
        <w:autoSpaceDE w:val="0"/>
        <w:autoSpaceDN w:val="0"/>
        <w:adjustRightInd w:val="0"/>
        <w:spacing w:after="160" w:line="252" w:lineRule="auto"/>
        <w:jc w:val="both"/>
        <w:rPr>
          <w:rFonts w:ascii="Arial" w:hAnsi="Arial" w:cs="Arial"/>
          <w:sz w:val="20"/>
          <w:szCs w:val="20"/>
        </w:rPr>
      </w:pPr>
      <w:r w:rsidRPr="00513FBA">
        <w:rPr>
          <w:rFonts w:ascii="Arial" w:hAnsi="Arial" w:cs="Arial"/>
          <w:sz w:val="20"/>
          <w:szCs w:val="20"/>
        </w:rPr>
        <w:t xml:space="preserve">Izpolnjen obrazec št. </w:t>
      </w:r>
      <w:r w:rsidR="000E7A17">
        <w:rPr>
          <w:rFonts w:ascii="Arial" w:hAnsi="Arial" w:cs="Arial"/>
          <w:sz w:val="20"/>
          <w:szCs w:val="20"/>
        </w:rPr>
        <w:t>8</w:t>
      </w:r>
      <w:r w:rsidRPr="00513FBA">
        <w:rPr>
          <w:rFonts w:ascii="Arial" w:hAnsi="Arial" w:cs="Arial"/>
          <w:sz w:val="20"/>
          <w:szCs w:val="20"/>
        </w:rPr>
        <w:t xml:space="preserve"> – Vzorec menične izjave za dobro izvedbo pogodbenih obveznosti. V primeru izbora bo ponudnik naročniku</w:t>
      </w:r>
      <w:r w:rsidR="001D6C20">
        <w:rPr>
          <w:rFonts w:ascii="Arial" w:hAnsi="Arial" w:cs="Arial"/>
          <w:sz w:val="20"/>
          <w:szCs w:val="20"/>
        </w:rPr>
        <w:t xml:space="preserve"> (vsaki družbi SŽ posebej)</w:t>
      </w:r>
      <w:r w:rsidR="007D4CAA">
        <w:rPr>
          <w:rFonts w:ascii="Arial" w:hAnsi="Arial" w:cs="Arial"/>
          <w:sz w:val="20"/>
          <w:szCs w:val="20"/>
        </w:rPr>
        <w:t xml:space="preserve">, </w:t>
      </w:r>
      <w:r w:rsidRPr="00513FBA">
        <w:rPr>
          <w:rFonts w:ascii="Arial" w:hAnsi="Arial" w:cs="Arial"/>
          <w:sz w:val="20"/>
          <w:szCs w:val="20"/>
        </w:rPr>
        <w:t xml:space="preserve">po obojestranskem podpisu pogodbe v roku 10 (desetih) dni, izročil menico z menično izjavo v višini 10 % pogodbene vrednosti </w:t>
      </w:r>
      <w:r w:rsidR="00CE2A4D">
        <w:rPr>
          <w:rFonts w:ascii="Arial" w:hAnsi="Arial" w:cs="Arial"/>
          <w:sz w:val="20"/>
          <w:szCs w:val="20"/>
        </w:rPr>
        <w:t xml:space="preserve">v EUR </w:t>
      </w:r>
      <w:r>
        <w:rPr>
          <w:rFonts w:ascii="Arial" w:hAnsi="Arial" w:cs="Arial"/>
          <w:sz w:val="20"/>
          <w:szCs w:val="20"/>
        </w:rPr>
        <w:t>bre</w:t>
      </w:r>
      <w:r w:rsidRPr="00513FBA">
        <w:rPr>
          <w:rFonts w:ascii="Arial" w:hAnsi="Arial" w:cs="Arial"/>
          <w:sz w:val="20"/>
          <w:szCs w:val="20"/>
        </w:rPr>
        <w:t>z D</w:t>
      </w:r>
      <w:r w:rsidR="00C659CE">
        <w:rPr>
          <w:rFonts w:ascii="Arial" w:hAnsi="Arial" w:cs="Arial"/>
          <w:sz w:val="20"/>
          <w:szCs w:val="20"/>
        </w:rPr>
        <w:t>DV</w:t>
      </w:r>
      <w:r w:rsidR="007D4CAA">
        <w:rPr>
          <w:rFonts w:ascii="Arial" w:hAnsi="Arial" w:cs="Arial"/>
          <w:sz w:val="20"/>
          <w:szCs w:val="20"/>
        </w:rPr>
        <w:t>,</w:t>
      </w:r>
      <w:r w:rsidRPr="00513FBA">
        <w:rPr>
          <w:rFonts w:ascii="Arial" w:hAnsi="Arial" w:cs="Arial"/>
          <w:sz w:val="20"/>
          <w:szCs w:val="20"/>
        </w:rPr>
        <w:t xml:space="preserve"> z veljavnostjo 30 dni po prenehanju veljavnosti pogodbe.</w:t>
      </w:r>
    </w:p>
    <w:p w14:paraId="6C369E9F" w14:textId="172A3DB4" w:rsidR="0005133E" w:rsidRDefault="0005133E" w:rsidP="00896388">
      <w:pPr>
        <w:autoSpaceDE w:val="0"/>
        <w:autoSpaceDN w:val="0"/>
        <w:adjustRightInd w:val="0"/>
        <w:jc w:val="both"/>
        <w:rPr>
          <w:rFonts w:ascii="Arial" w:hAnsi="Arial" w:cs="Arial"/>
          <w:sz w:val="20"/>
          <w:szCs w:val="20"/>
        </w:rPr>
      </w:pPr>
      <w:r w:rsidRPr="00513FBA">
        <w:rPr>
          <w:rFonts w:ascii="Arial" w:hAnsi="Arial" w:cs="Arial"/>
          <w:sz w:val="20"/>
          <w:szCs w:val="20"/>
        </w:rPr>
        <w:t>Pogodba o izvedbi javnega naročila postane veljavna pod pogojem, da izbrani ponudnik predloži finančno zavarovanje za dobro izvedbo pogodbenih obveznosti.</w:t>
      </w:r>
    </w:p>
    <w:p w14:paraId="4A8DDEEF" w14:textId="77777777" w:rsidR="00896388" w:rsidRPr="00513FBA" w:rsidRDefault="00896388" w:rsidP="00896388">
      <w:pPr>
        <w:autoSpaceDE w:val="0"/>
        <w:autoSpaceDN w:val="0"/>
        <w:adjustRightInd w:val="0"/>
        <w:jc w:val="both"/>
        <w:rPr>
          <w:rFonts w:ascii="Arial" w:hAnsi="Arial" w:cs="Arial"/>
          <w:sz w:val="20"/>
          <w:szCs w:val="20"/>
        </w:rPr>
      </w:pPr>
    </w:p>
    <w:p w14:paraId="06701EB2" w14:textId="3FAE47AC" w:rsidR="0005133E" w:rsidRDefault="0005133E" w:rsidP="00896388">
      <w:pPr>
        <w:autoSpaceDE w:val="0"/>
        <w:autoSpaceDN w:val="0"/>
        <w:adjustRightInd w:val="0"/>
        <w:jc w:val="both"/>
        <w:rPr>
          <w:rFonts w:ascii="Arial" w:hAnsi="Arial" w:cs="Arial"/>
          <w:sz w:val="20"/>
          <w:szCs w:val="20"/>
        </w:rPr>
      </w:pPr>
      <w:r w:rsidRPr="00513FBA">
        <w:rPr>
          <w:rFonts w:ascii="Arial" w:hAnsi="Arial" w:cs="Arial"/>
          <w:sz w:val="20"/>
          <w:szCs w:val="20"/>
        </w:rPr>
        <w:t>Uporabljena valuta finančnega zavarovanja mora biti enaka valuti javnega naročila. Finančno zavarovanje, ki ga izbrani ponudnik ne predloži po vzorcu iz razpisne dokumentacije,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p>
    <w:p w14:paraId="1C006AF4" w14:textId="77777777" w:rsidR="00896388" w:rsidRPr="00513FBA" w:rsidRDefault="00896388" w:rsidP="00896388">
      <w:pPr>
        <w:autoSpaceDE w:val="0"/>
        <w:autoSpaceDN w:val="0"/>
        <w:adjustRightInd w:val="0"/>
        <w:jc w:val="both"/>
        <w:rPr>
          <w:rFonts w:ascii="Arial" w:hAnsi="Arial" w:cs="Arial"/>
          <w:sz w:val="20"/>
          <w:szCs w:val="20"/>
        </w:rPr>
      </w:pPr>
    </w:p>
    <w:p w14:paraId="1656398E" w14:textId="77777777" w:rsidR="0005133E" w:rsidRPr="00513FBA" w:rsidRDefault="0005133E" w:rsidP="0005133E">
      <w:pPr>
        <w:autoSpaceDE w:val="0"/>
        <w:autoSpaceDN w:val="0"/>
        <w:adjustRightInd w:val="0"/>
        <w:jc w:val="both"/>
        <w:rPr>
          <w:rFonts w:ascii="Arial" w:hAnsi="Arial" w:cs="Arial"/>
          <w:sz w:val="20"/>
          <w:szCs w:val="20"/>
        </w:rPr>
      </w:pPr>
      <w:r w:rsidRPr="00513FBA">
        <w:rPr>
          <w:rFonts w:ascii="Arial" w:hAnsi="Arial" w:cs="Arial"/>
          <w:sz w:val="20"/>
          <w:szCs w:val="20"/>
        </w:rPr>
        <w:t>Naročnik bo unovčil zavarovanje za dobro izvedbo obveznosti po tej pogodbi v primeru:</w:t>
      </w:r>
    </w:p>
    <w:p w14:paraId="04EABA7B" w14:textId="77777777" w:rsidR="0005133E" w:rsidRPr="00513FBA" w:rsidRDefault="0005133E">
      <w:pPr>
        <w:numPr>
          <w:ilvl w:val="0"/>
          <w:numId w:val="20"/>
        </w:numPr>
        <w:autoSpaceDE w:val="0"/>
        <w:autoSpaceDN w:val="0"/>
        <w:adjustRightInd w:val="0"/>
        <w:ind w:left="357" w:hanging="357"/>
        <w:jc w:val="both"/>
        <w:rPr>
          <w:rFonts w:ascii="Arial" w:hAnsi="Arial" w:cs="Arial"/>
          <w:sz w:val="20"/>
          <w:szCs w:val="20"/>
        </w:rPr>
      </w:pPr>
      <w:r w:rsidRPr="00513FBA">
        <w:rPr>
          <w:rFonts w:ascii="Arial" w:hAnsi="Arial" w:cs="Arial"/>
          <w:sz w:val="20"/>
          <w:szCs w:val="20"/>
        </w:rPr>
        <w:t>če izbrani ponudnik ne bo pričel izvajati svojih pogodbenih obveznosti v skladu z določili pogodbe,</w:t>
      </w:r>
    </w:p>
    <w:p w14:paraId="3C00B582" w14:textId="77777777" w:rsidR="0005133E" w:rsidRPr="00513FBA" w:rsidRDefault="0005133E">
      <w:pPr>
        <w:numPr>
          <w:ilvl w:val="0"/>
          <w:numId w:val="20"/>
        </w:numPr>
        <w:autoSpaceDE w:val="0"/>
        <w:autoSpaceDN w:val="0"/>
        <w:adjustRightInd w:val="0"/>
        <w:ind w:left="357" w:hanging="357"/>
        <w:jc w:val="both"/>
        <w:rPr>
          <w:rFonts w:ascii="Arial" w:hAnsi="Arial" w:cs="Arial"/>
          <w:sz w:val="20"/>
          <w:szCs w:val="20"/>
        </w:rPr>
      </w:pPr>
      <w:r w:rsidRPr="00513FBA">
        <w:rPr>
          <w:rFonts w:ascii="Arial" w:hAnsi="Arial" w:cs="Arial"/>
          <w:sz w:val="20"/>
          <w:szCs w:val="20"/>
        </w:rPr>
        <w:t>če izbrani ponudnik ne bo izpolnil svojih pogodbenih obveznosti v skladu z določili pogodbe,</w:t>
      </w:r>
    </w:p>
    <w:p w14:paraId="0240183E" w14:textId="77777777" w:rsidR="0005133E" w:rsidRPr="00513FBA" w:rsidRDefault="0005133E">
      <w:pPr>
        <w:numPr>
          <w:ilvl w:val="0"/>
          <w:numId w:val="20"/>
        </w:numPr>
        <w:autoSpaceDE w:val="0"/>
        <w:autoSpaceDN w:val="0"/>
        <w:adjustRightInd w:val="0"/>
        <w:ind w:left="357" w:hanging="357"/>
        <w:jc w:val="both"/>
        <w:rPr>
          <w:rFonts w:ascii="Arial" w:hAnsi="Arial" w:cs="Arial"/>
          <w:sz w:val="20"/>
          <w:szCs w:val="20"/>
        </w:rPr>
      </w:pPr>
      <w:r w:rsidRPr="00513FBA">
        <w:rPr>
          <w:rFonts w:ascii="Arial" w:hAnsi="Arial" w:cs="Arial"/>
          <w:sz w:val="20"/>
          <w:szCs w:val="20"/>
        </w:rPr>
        <w:t>če izbrani ponudnik ne bo pravočasno izpolnil svojih pogodbenih obveznosti v skladu z določili pogodbe,</w:t>
      </w:r>
    </w:p>
    <w:p w14:paraId="6FEEB818" w14:textId="77777777" w:rsidR="0005133E" w:rsidRPr="00513FBA" w:rsidRDefault="0005133E">
      <w:pPr>
        <w:numPr>
          <w:ilvl w:val="0"/>
          <w:numId w:val="20"/>
        </w:numPr>
        <w:autoSpaceDE w:val="0"/>
        <w:autoSpaceDN w:val="0"/>
        <w:adjustRightInd w:val="0"/>
        <w:ind w:left="357" w:hanging="357"/>
        <w:jc w:val="both"/>
        <w:rPr>
          <w:rFonts w:ascii="Arial" w:hAnsi="Arial" w:cs="Arial"/>
          <w:sz w:val="20"/>
          <w:szCs w:val="20"/>
        </w:rPr>
      </w:pPr>
      <w:r w:rsidRPr="00513FBA">
        <w:rPr>
          <w:rFonts w:ascii="Arial" w:hAnsi="Arial" w:cs="Arial"/>
          <w:sz w:val="20"/>
          <w:szCs w:val="20"/>
        </w:rPr>
        <w:t>če izbrani ponudnik ne bo pravilno izpolnil svojih pogodbenih obveznosti v skladu z določili pogodbe,</w:t>
      </w:r>
    </w:p>
    <w:p w14:paraId="34196C0E" w14:textId="77777777" w:rsidR="0005133E" w:rsidRPr="00513FBA" w:rsidRDefault="0005133E">
      <w:pPr>
        <w:numPr>
          <w:ilvl w:val="0"/>
          <w:numId w:val="20"/>
        </w:numPr>
        <w:autoSpaceDE w:val="0"/>
        <w:autoSpaceDN w:val="0"/>
        <w:adjustRightInd w:val="0"/>
        <w:ind w:left="357" w:hanging="357"/>
        <w:jc w:val="both"/>
        <w:rPr>
          <w:rFonts w:ascii="Arial" w:hAnsi="Arial" w:cs="Arial"/>
          <w:sz w:val="20"/>
          <w:szCs w:val="20"/>
        </w:rPr>
      </w:pPr>
      <w:r w:rsidRPr="00513FBA">
        <w:rPr>
          <w:rFonts w:ascii="Arial" w:hAnsi="Arial" w:cs="Arial"/>
          <w:sz w:val="20"/>
          <w:szCs w:val="20"/>
        </w:rPr>
        <w:t>če bo izbrani ponudnik prenehal izpolnjevati svoje pogodbene obveznosti v skladu z določili pogodbe.</w:t>
      </w:r>
    </w:p>
    <w:p w14:paraId="0E86D7F2" w14:textId="77777777" w:rsidR="005B1CDD" w:rsidRPr="00513FBA" w:rsidRDefault="005B1CDD" w:rsidP="005B1CDD">
      <w:pPr>
        <w:spacing w:after="160" w:line="252" w:lineRule="auto"/>
        <w:jc w:val="both"/>
        <w:rPr>
          <w:rFonts w:ascii="Arial" w:hAnsi="Arial" w:cs="Arial"/>
          <w:sz w:val="20"/>
          <w:szCs w:val="20"/>
        </w:rPr>
      </w:pPr>
    </w:p>
    <w:p w14:paraId="661711A3" w14:textId="01ED47CB" w:rsidR="005B1CDD" w:rsidRPr="00513FBA" w:rsidRDefault="005B1CDD">
      <w:pPr>
        <w:pStyle w:val="Odstavekseznama"/>
        <w:keepNext/>
        <w:keepLines/>
        <w:numPr>
          <w:ilvl w:val="0"/>
          <w:numId w:val="18"/>
        </w:numPr>
        <w:spacing w:before="120" w:after="160" w:line="252" w:lineRule="auto"/>
        <w:ind w:left="357" w:hanging="357"/>
        <w:jc w:val="both"/>
        <w:outlineLvl w:val="1"/>
        <w:rPr>
          <w:rFonts w:ascii="Arial" w:eastAsia="SimSun" w:hAnsi="Arial" w:cs="Arial"/>
          <w:b/>
          <w:bCs/>
          <w:sz w:val="20"/>
          <w:lang w:val="x-none" w:eastAsia="x-none"/>
        </w:rPr>
      </w:pPr>
      <w:bookmarkStart w:id="75" w:name="_Toc522712038"/>
      <w:bookmarkStart w:id="76" w:name="_Toc522712155"/>
      <w:bookmarkStart w:id="77" w:name="_Toc522712311"/>
      <w:bookmarkStart w:id="78" w:name="_Toc522712375"/>
      <w:bookmarkStart w:id="79" w:name="_Toc522878583"/>
      <w:bookmarkStart w:id="80" w:name="_Toc522879549"/>
      <w:bookmarkStart w:id="81" w:name="_Toc64529988"/>
      <w:bookmarkStart w:id="82" w:name="_Toc89345064"/>
      <w:bookmarkStart w:id="83" w:name="_Toc222305648"/>
      <w:r w:rsidRPr="00513FBA">
        <w:rPr>
          <w:rFonts w:ascii="Arial" w:eastAsia="SimSun" w:hAnsi="Arial" w:cs="Arial"/>
          <w:b/>
          <w:bCs/>
          <w:sz w:val="20"/>
          <w:lang w:eastAsia="x-none"/>
        </w:rPr>
        <w:t>Drugi</w:t>
      </w:r>
      <w:r w:rsidRPr="00513FBA">
        <w:rPr>
          <w:rFonts w:ascii="Arial" w:eastAsia="SimSun" w:hAnsi="Arial" w:cs="Arial"/>
          <w:b/>
          <w:bCs/>
          <w:sz w:val="20"/>
          <w:lang w:val="x-none" w:eastAsia="x-none"/>
        </w:rPr>
        <w:t xml:space="preserve"> pogoji</w:t>
      </w:r>
      <w:bookmarkEnd w:id="75"/>
      <w:bookmarkEnd w:id="76"/>
      <w:bookmarkEnd w:id="77"/>
      <w:bookmarkEnd w:id="78"/>
      <w:bookmarkEnd w:id="79"/>
      <w:bookmarkEnd w:id="80"/>
      <w:bookmarkEnd w:id="81"/>
      <w:bookmarkEnd w:id="82"/>
      <w:bookmarkEnd w:id="83"/>
    </w:p>
    <w:p w14:paraId="6461AE7B" w14:textId="77777777" w:rsidR="005B1CDD" w:rsidRPr="00513FBA" w:rsidRDefault="005B1CDD" w:rsidP="005B1CDD">
      <w:pPr>
        <w:jc w:val="both"/>
        <w:rPr>
          <w:rFonts w:ascii="Arial" w:hAnsi="Arial" w:cs="Arial"/>
          <w:sz w:val="20"/>
          <w:szCs w:val="20"/>
        </w:rPr>
      </w:pPr>
      <w:r w:rsidRPr="00513FBA">
        <w:rPr>
          <w:rFonts w:ascii="Arial" w:hAnsi="Arial" w:cs="Arial"/>
          <w:sz w:val="20"/>
          <w:szCs w:val="20"/>
        </w:rPr>
        <w:t>Ponudnik, partner v ponudbi, podizvajalec ni uvrščen v evidenco poslovnih subjektov iz 35. člena Zakona o integriteti in preprečevanju korupcije (Uradni list RS, št. 69/11-UPB2) in mu ni na podlagi tega člena prepovedano poslovanje z naročnikom.</w:t>
      </w:r>
    </w:p>
    <w:p w14:paraId="126F9587" w14:textId="77777777" w:rsidR="005B1CDD" w:rsidRPr="00513FBA" w:rsidRDefault="005B1CDD" w:rsidP="005B1CDD">
      <w:pPr>
        <w:jc w:val="both"/>
        <w:rPr>
          <w:rFonts w:ascii="Arial" w:hAnsi="Arial" w:cs="Arial"/>
          <w:sz w:val="20"/>
          <w:szCs w:val="20"/>
        </w:rPr>
      </w:pPr>
    </w:p>
    <w:p w14:paraId="5DC824A6" w14:textId="77777777" w:rsidR="005B1CDD" w:rsidRPr="00513FBA" w:rsidRDefault="005B1CDD" w:rsidP="005B1CDD">
      <w:pPr>
        <w:widowControl w:val="0"/>
        <w:jc w:val="both"/>
        <w:rPr>
          <w:rFonts w:ascii="Arial" w:hAnsi="Arial" w:cs="Arial"/>
          <w:b/>
          <w:sz w:val="20"/>
          <w:szCs w:val="20"/>
        </w:rPr>
      </w:pPr>
      <w:r w:rsidRPr="00513FBA">
        <w:rPr>
          <w:rFonts w:ascii="Arial" w:hAnsi="Arial" w:cs="Arial"/>
          <w:b/>
          <w:sz w:val="20"/>
          <w:szCs w:val="20"/>
        </w:rPr>
        <w:t>Način dokazovanja:</w:t>
      </w:r>
    </w:p>
    <w:p w14:paraId="6232CE84" w14:textId="5E74A786" w:rsidR="005B1CDD" w:rsidRPr="00573F3E" w:rsidRDefault="005B1CDD">
      <w:pPr>
        <w:pStyle w:val="Odstavekseznama"/>
        <w:widowControl w:val="0"/>
        <w:numPr>
          <w:ilvl w:val="0"/>
          <w:numId w:val="29"/>
        </w:numPr>
        <w:ind w:left="284" w:hanging="284"/>
        <w:jc w:val="both"/>
        <w:rPr>
          <w:rFonts w:ascii="Arial" w:hAnsi="Arial" w:cs="Arial"/>
          <w:sz w:val="20"/>
        </w:rPr>
      </w:pPr>
      <w:r w:rsidRPr="00573F3E">
        <w:rPr>
          <w:rFonts w:ascii="Arial" w:hAnsi="Arial" w:cs="Arial"/>
          <w:sz w:val="20"/>
        </w:rPr>
        <w:t>Izpolnjen obrazec ESPD v delu VI: Zaključek, v podpisani dajem/o uradno soglasje …), za vse gospodarske subjekte v ponudbi.</w:t>
      </w:r>
    </w:p>
    <w:p w14:paraId="2696B985" w14:textId="45B939FD" w:rsidR="004A4FA5" w:rsidRDefault="004A4FA5" w:rsidP="004A4FA5">
      <w:pPr>
        <w:widowControl w:val="0"/>
        <w:jc w:val="both"/>
        <w:rPr>
          <w:rFonts w:ascii="Arial" w:hAnsi="Arial" w:cs="Arial"/>
          <w:sz w:val="20"/>
          <w:szCs w:val="20"/>
        </w:rPr>
      </w:pPr>
    </w:p>
    <w:p w14:paraId="6DF2735A" w14:textId="77777777" w:rsidR="004A4FA5" w:rsidRDefault="004A4FA5" w:rsidP="004A4FA5">
      <w:pPr>
        <w:widowControl w:val="0"/>
        <w:jc w:val="both"/>
        <w:rPr>
          <w:rFonts w:ascii="Arial" w:hAnsi="Arial" w:cs="Arial"/>
          <w:sz w:val="20"/>
          <w:szCs w:val="20"/>
        </w:rPr>
      </w:pPr>
    </w:p>
    <w:p w14:paraId="4EE26505" w14:textId="7E243051" w:rsidR="005B1CDD" w:rsidRPr="00896388" w:rsidRDefault="001D6C20">
      <w:pPr>
        <w:pStyle w:val="Naslov2"/>
        <w:numPr>
          <w:ilvl w:val="0"/>
          <w:numId w:val="18"/>
        </w:numPr>
        <w:spacing w:before="0" w:after="0"/>
        <w:ind w:left="357" w:hanging="357"/>
        <w:rPr>
          <w:i w:val="0"/>
          <w:sz w:val="20"/>
          <w:szCs w:val="20"/>
          <w:lang w:val="x-none" w:eastAsia="x-none"/>
        </w:rPr>
      </w:pPr>
      <w:bookmarkStart w:id="84" w:name="_Toc55901905"/>
      <w:bookmarkStart w:id="85" w:name="_Toc222305649"/>
      <w:r>
        <w:rPr>
          <w:i w:val="0"/>
          <w:sz w:val="20"/>
          <w:szCs w:val="20"/>
        </w:rPr>
        <w:t>Obseg naročila in t</w:t>
      </w:r>
      <w:r w:rsidR="00754D82" w:rsidRPr="00896388">
        <w:rPr>
          <w:i w:val="0"/>
          <w:sz w:val="20"/>
          <w:szCs w:val="20"/>
        </w:rPr>
        <w:t xml:space="preserve">ehnične </w:t>
      </w:r>
      <w:r w:rsidR="00896388" w:rsidRPr="00896388">
        <w:rPr>
          <w:i w:val="0"/>
          <w:sz w:val="20"/>
        </w:rPr>
        <w:t>zahteve</w:t>
      </w:r>
      <w:bookmarkEnd w:id="85"/>
      <w:r w:rsidR="00896388" w:rsidRPr="00896388">
        <w:rPr>
          <w:i w:val="0"/>
          <w:sz w:val="20"/>
          <w:szCs w:val="20"/>
        </w:rPr>
        <w:t xml:space="preserve"> </w:t>
      </w:r>
      <w:bookmarkEnd w:id="84"/>
    </w:p>
    <w:p w14:paraId="214FB640" w14:textId="7ED028B8" w:rsidR="005B1CDD" w:rsidRDefault="005B1CDD" w:rsidP="004A4FA5">
      <w:pPr>
        <w:rPr>
          <w:rFonts w:ascii="Arial" w:hAnsi="Arial" w:cs="Arial"/>
          <w:b/>
          <w:sz w:val="20"/>
          <w:szCs w:val="20"/>
          <w:lang w:eastAsia="x-none"/>
        </w:rPr>
      </w:pPr>
    </w:p>
    <w:p w14:paraId="5684D6DF" w14:textId="3BA8D242" w:rsidR="00033320" w:rsidRDefault="001D6C20">
      <w:pPr>
        <w:pStyle w:val="Odstavekseznama"/>
        <w:numPr>
          <w:ilvl w:val="1"/>
          <w:numId w:val="27"/>
        </w:numPr>
        <w:rPr>
          <w:rFonts w:ascii="Arial" w:hAnsi="Arial" w:cs="Arial"/>
          <w:b/>
          <w:sz w:val="20"/>
          <w:lang w:eastAsia="x-none"/>
        </w:rPr>
      </w:pPr>
      <w:r>
        <w:rPr>
          <w:rFonts w:ascii="Arial" w:hAnsi="Arial" w:cs="Arial"/>
          <w:b/>
          <w:sz w:val="20"/>
          <w:lang w:eastAsia="x-none"/>
        </w:rPr>
        <w:t>Obseg naročila</w:t>
      </w:r>
    </w:p>
    <w:p w14:paraId="76C8A6BC" w14:textId="77777777" w:rsidR="00033320" w:rsidRDefault="00033320" w:rsidP="00033320">
      <w:pPr>
        <w:rPr>
          <w:rFonts w:ascii="Arial" w:hAnsi="Arial" w:cs="Arial"/>
          <w:b/>
          <w:sz w:val="20"/>
          <w:lang w:eastAsia="x-none"/>
        </w:rPr>
      </w:pPr>
    </w:p>
    <w:p w14:paraId="74D88DEF" w14:textId="0C289403" w:rsidR="00702EB7" w:rsidRPr="00702EB7" w:rsidRDefault="00702EB7" w:rsidP="00702EB7">
      <w:pPr>
        <w:spacing w:after="200" w:line="276" w:lineRule="auto"/>
        <w:jc w:val="both"/>
        <w:rPr>
          <w:rFonts w:ascii="Arial" w:eastAsia="MS Mincho" w:hAnsi="Arial" w:cs="Arial"/>
          <w:sz w:val="20"/>
          <w:szCs w:val="20"/>
          <w:lang w:eastAsia="en-US"/>
        </w:rPr>
      </w:pPr>
      <w:bookmarkStart w:id="86" w:name="_Toc452471603"/>
      <w:bookmarkStart w:id="87" w:name="_Toc10194648"/>
      <w:bookmarkStart w:id="88" w:name="_Toc130197580"/>
      <w:bookmarkStart w:id="89" w:name="_Toc130198081"/>
      <w:bookmarkStart w:id="90" w:name="_Toc130198141"/>
      <w:bookmarkStart w:id="91" w:name="_Toc130799602"/>
      <w:bookmarkStart w:id="92" w:name="_Toc132106373"/>
      <w:bookmarkStart w:id="93" w:name="_Toc132424987"/>
      <w:bookmarkStart w:id="94" w:name="_Toc132432236"/>
      <w:bookmarkStart w:id="95" w:name="_Toc157334768"/>
      <w:bookmarkStart w:id="96" w:name="_Toc125192847"/>
      <w:bookmarkStart w:id="97" w:name="_Toc130197572"/>
      <w:bookmarkStart w:id="98" w:name="_Toc130198073"/>
      <w:bookmarkStart w:id="99" w:name="_Toc130198133"/>
      <w:bookmarkStart w:id="100" w:name="_Toc130799594"/>
      <w:bookmarkStart w:id="101" w:name="_Toc132106365"/>
      <w:bookmarkStart w:id="102" w:name="_Toc132424979"/>
      <w:bookmarkStart w:id="103" w:name="_Toc1324322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r w:rsidRPr="002853B0">
        <w:rPr>
          <w:rFonts w:ascii="Arial" w:eastAsia="MS Mincho" w:hAnsi="Arial" w:cs="Arial"/>
          <w:sz w:val="20"/>
          <w:szCs w:val="20"/>
          <w:lang w:eastAsia="en-US"/>
        </w:rPr>
        <w:t xml:space="preserve">Obseg naročila zajema storitve, ki jih bo moral izbrani ponudnik nuditi za podporo naročnikovega projekta integracije </w:t>
      </w:r>
      <w:r w:rsidR="00445BC4" w:rsidRPr="002853B0">
        <w:rPr>
          <w:rFonts w:ascii="Arial" w:eastAsia="MS Mincho" w:hAnsi="Arial" w:cs="Arial"/>
          <w:sz w:val="20"/>
          <w:szCs w:val="20"/>
          <w:lang w:eastAsia="en-US"/>
        </w:rPr>
        <w:t xml:space="preserve">družbe </w:t>
      </w:r>
      <w:proofErr w:type="spellStart"/>
      <w:r w:rsidRPr="002853B0">
        <w:rPr>
          <w:rFonts w:ascii="Arial" w:eastAsia="MS Mincho" w:hAnsi="Arial" w:cs="Arial"/>
          <w:sz w:val="20"/>
          <w:szCs w:val="20"/>
          <w:lang w:eastAsia="en-US"/>
        </w:rPr>
        <w:t>Nomago</w:t>
      </w:r>
      <w:proofErr w:type="spellEnd"/>
      <w:r w:rsidR="00445BC4" w:rsidRPr="002853B0">
        <w:rPr>
          <w:rFonts w:ascii="Arial" w:eastAsia="MS Mincho" w:hAnsi="Arial" w:cs="Arial"/>
          <w:sz w:val="20"/>
          <w:szCs w:val="20"/>
          <w:lang w:eastAsia="en-US"/>
        </w:rPr>
        <w:t>, d.o.o.</w:t>
      </w:r>
      <w:r w:rsidRPr="002853B0">
        <w:rPr>
          <w:rFonts w:ascii="Arial" w:eastAsia="MS Mincho" w:hAnsi="Arial" w:cs="Arial"/>
          <w:sz w:val="20"/>
          <w:szCs w:val="20"/>
          <w:lang w:eastAsia="en-US"/>
        </w:rPr>
        <w:t xml:space="preserve"> v </w:t>
      </w:r>
      <w:r w:rsidR="00772B7B" w:rsidRPr="002853B0">
        <w:rPr>
          <w:rFonts w:ascii="Arial" w:hAnsi="Arial" w:cs="Arial"/>
          <w:noProof/>
          <w:sz w:val="20"/>
          <w:szCs w:val="20"/>
        </w:rPr>
        <w:t xml:space="preserve">poslovni sistem železniških družb </w:t>
      </w:r>
      <w:r w:rsidRPr="002853B0">
        <w:rPr>
          <w:rFonts w:ascii="Arial" w:eastAsia="MS Mincho" w:hAnsi="Arial" w:cs="Arial"/>
          <w:sz w:val="20"/>
          <w:szCs w:val="20"/>
          <w:lang w:eastAsia="en-US"/>
        </w:rPr>
        <w:t xml:space="preserve">Slovenske </w:t>
      </w:r>
      <w:r w:rsidRPr="00702EB7">
        <w:rPr>
          <w:rFonts w:ascii="Arial" w:eastAsia="MS Mincho" w:hAnsi="Arial" w:cs="Arial"/>
          <w:sz w:val="20"/>
          <w:szCs w:val="20"/>
          <w:lang w:eastAsia="en-US"/>
        </w:rPr>
        <w:t>železnice</w:t>
      </w:r>
      <w:r w:rsidR="00772B7B">
        <w:rPr>
          <w:rFonts w:ascii="Arial" w:eastAsia="MS Mincho" w:hAnsi="Arial" w:cs="Arial"/>
          <w:sz w:val="20"/>
          <w:szCs w:val="20"/>
          <w:lang w:eastAsia="en-US"/>
        </w:rPr>
        <w:t xml:space="preserve"> </w:t>
      </w:r>
      <w:r w:rsidRPr="00702EB7">
        <w:rPr>
          <w:rFonts w:ascii="Arial" w:eastAsia="MS Mincho" w:hAnsi="Arial" w:cs="Arial"/>
          <w:sz w:val="20"/>
          <w:szCs w:val="20"/>
          <w:lang w:eastAsia="en-US"/>
        </w:rPr>
        <w:t>na strateškem, organizacijskem, operativnem in tehnološkem področju.</w:t>
      </w:r>
    </w:p>
    <w:p w14:paraId="32CA0ADA" w14:textId="711EBFCA" w:rsidR="00702EB7" w:rsidRPr="00702EB7" w:rsidRDefault="00702EB7" w:rsidP="00702EB7">
      <w:pPr>
        <w:spacing w:after="200" w:line="276" w:lineRule="auto"/>
        <w:jc w:val="both"/>
        <w:rPr>
          <w:rFonts w:ascii="Arial" w:eastAsia="MS Mincho" w:hAnsi="Arial" w:cs="Arial"/>
          <w:sz w:val="20"/>
          <w:szCs w:val="20"/>
          <w:lang w:eastAsia="en-US"/>
        </w:rPr>
      </w:pPr>
      <w:r w:rsidRPr="00702EB7">
        <w:rPr>
          <w:rFonts w:ascii="Arial" w:eastAsia="MS Mincho" w:hAnsi="Arial" w:cs="Arial"/>
          <w:sz w:val="20"/>
          <w:szCs w:val="20"/>
          <w:lang w:eastAsia="en-US"/>
        </w:rPr>
        <w:lastRenderedPageBreak/>
        <w:t>Ponudnik bo moral pri tem izhajati iz dobre prakse, priznanih industrijskih metodologij in sodelovati z vodstvom naročnika, funkcionalnimi ekipami in tehničnimi deležniki, da bi zagotovil strukturiran in vrednostno usmerjen pristop k integraciji.</w:t>
      </w:r>
    </w:p>
    <w:p w14:paraId="5D4B5374" w14:textId="635D77E1" w:rsidR="00811C47" w:rsidRPr="00811C47" w:rsidRDefault="00811C47" w:rsidP="001D6C20">
      <w:pPr>
        <w:jc w:val="both"/>
        <w:rPr>
          <w:rFonts w:ascii="Arial" w:eastAsia="Calibri" w:hAnsi="Arial" w:cs="Arial"/>
          <w:b/>
          <w:bCs/>
          <w:sz w:val="20"/>
          <w:szCs w:val="20"/>
          <w:lang w:eastAsia="en-US"/>
        </w:rPr>
      </w:pPr>
      <w:r w:rsidRPr="00811C47">
        <w:rPr>
          <w:rFonts w:ascii="Arial" w:eastAsia="Calibri" w:hAnsi="Arial" w:cs="Arial"/>
          <w:b/>
          <w:bCs/>
          <w:sz w:val="20"/>
          <w:szCs w:val="20"/>
          <w:lang w:eastAsia="en-US"/>
        </w:rPr>
        <w:t>8.2 Tehnične zahteve</w:t>
      </w:r>
    </w:p>
    <w:p w14:paraId="315036AD" w14:textId="77777777" w:rsidR="001D6C20" w:rsidRDefault="001D6C20" w:rsidP="001D6C20">
      <w:pPr>
        <w:jc w:val="both"/>
        <w:rPr>
          <w:rFonts w:ascii="Arial" w:eastAsia="Calibri" w:hAnsi="Arial" w:cs="Arial"/>
          <w:sz w:val="20"/>
          <w:szCs w:val="20"/>
          <w:lang w:eastAsia="en-US"/>
        </w:rPr>
      </w:pPr>
    </w:p>
    <w:p w14:paraId="5719A1E5" w14:textId="08DD598F" w:rsidR="00740772" w:rsidRDefault="00740772" w:rsidP="00740772">
      <w:pPr>
        <w:jc w:val="both"/>
        <w:rPr>
          <w:rFonts w:ascii="Arial" w:hAnsi="Arial" w:cs="Arial"/>
          <w:sz w:val="20"/>
          <w:szCs w:val="20"/>
        </w:rPr>
      </w:pPr>
      <w:r>
        <w:rPr>
          <w:rFonts w:ascii="Arial" w:hAnsi="Arial" w:cs="Arial"/>
          <w:sz w:val="20"/>
          <w:szCs w:val="20"/>
        </w:rPr>
        <w:t>Podrobnejše tehnične zahteve naročnika so navedene v tehnični</w:t>
      </w:r>
      <w:r w:rsidR="007F5795">
        <w:rPr>
          <w:rFonts w:ascii="Arial" w:hAnsi="Arial" w:cs="Arial"/>
          <w:sz w:val="20"/>
          <w:szCs w:val="20"/>
        </w:rPr>
        <w:t>h</w:t>
      </w:r>
      <w:r>
        <w:rPr>
          <w:rFonts w:ascii="Arial" w:hAnsi="Arial" w:cs="Arial"/>
          <w:sz w:val="20"/>
          <w:szCs w:val="20"/>
        </w:rPr>
        <w:t xml:space="preserve"> </w:t>
      </w:r>
      <w:r w:rsidR="007F5795">
        <w:rPr>
          <w:rFonts w:ascii="Arial" w:hAnsi="Arial" w:cs="Arial"/>
          <w:sz w:val="20"/>
          <w:szCs w:val="20"/>
        </w:rPr>
        <w:t>zahtevah</w:t>
      </w:r>
      <w:r>
        <w:rPr>
          <w:rFonts w:ascii="Arial" w:hAnsi="Arial" w:cs="Arial"/>
          <w:sz w:val="20"/>
          <w:szCs w:val="20"/>
        </w:rPr>
        <w:t xml:space="preserve"> </w:t>
      </w:r>
      <w:r w:rsidR="007F5795">
        <w:rPr>
          <w:rFonts w:ascii="Arial" w:hAnsi="Arial" w:cs="Arial"/>
          <w:sz w:val="20"/>
          <w:szCs w:val="20"/>
        </w:rPr>
        <w:t xml:space="preserve">(obrazec št. 9) te </w:t>
      </w:r>
      <w:r>
        <w:rPr>
          <w:rFonts w:ascii="Arial" w:hAnsi="Arial" w:cs="Arial"/>
          <w:sz w:val="20"/>
          <w:szCs w:val="20"/>
        </w:rPr>
        <w:t>razpisne dokumentacije.</w:t>
      </w:r>
    </w:p>
    <w:p w14:paraId="0D64A5B6" w14:textId="77777777" w:rsidR="00740772" w:rsidRPr="00A110E3" w:rsidRDefault="00740772" w:rsidP="00740772">
      <w:pPr>
        <w:jc w:val="both"/>
        <w:rPr>
          <w:rFonts w:ascii="Arial" w:hAnsi="Arial" w:cs="Arial"/>
          <w:sz w:val="20"/>
          <w:szCs w:val="20"/>
        </w:rPr>
      </w:pPr>
    </w:p>
    <w:p w14:paraId="0C968C85" w14:textId="483AB3A6" w:rsidR="00740772" w:rsidRPr="00740772" w:rsidRDefault="00740772" w:rsidP="00740772">
      <w:pPr>
        <w:spacing w:after="4" w:line="261" w:lineRule="auto"/>
        <w:ind w:left="21" w:hanging="10"/>
        <w:jc w:val="both"/>
        <w:rPr>
          <w:rFonts w:ascii="Arial" w:eastAsia="Arial" w:hAnsi="Arial" w:cs="Arial"/>
          <w:sz w:val="20"/>
          <w:szCs w:val="22"/>
          <w:lang w:eastAsia="ar-SA"/>
        </w:rPr>
      </w:pPr>
      <w:r w:rsidRPr="00740772">
        <w:rPr>
          <w:rFonts w:ascii="Arial" w:eastAsia="Arial" w:hAnsi="Arial" w:cs="Arial"/>
          <w:sz w:val="20"/>
          <w:szCs w:val="20"/>
        </w:rPr>
        <w:t xml:space="preserve">S predložitvijo potrjenega obrazca št. </w:t>
      </w:r>
      <w:r w:rsidR="00027F07">
        <w:rPr>
          <w:rFonts w:ascii="Arial" w:eastAsia="Arial" w:hAnsi="Arial" w:cs="Arial"/>
          <w:sz w:val="20"/>
          <w:szCs w:val="20"/>
        </w:rPr>
        <w:t>9</w:t>
      </w:r>
      <w:r w:rsidRPr="00740772">
        <w:rPr>
          <w:rFonts w:ascii="Arial" w:eastAsia="Arial" w:hAnsi="Arial" w:cs="Arial"/>
          <w:sz w:val="20"/>
          <w:szCs w:val="20"/>
        </w:rPr>
        <w:t xml:space="preserve"> ponudnik potrdi, da sprejema in izpolnjuje vse tehnične zahteve naročnika.</w:t>
      </w:r>
    </w:p>
    <w:p w14:paraId="2D36F9E9" w14:textId="77777777" w:rsidR="00DC5883" w:rsidRPr="00513FBA" w:rsidRDefault="00DC5883">
      <w:pPr>
        <w:pStyle w:val="Naslov2"/>
        <w:numPr>
          <w:ilvl w:val="0"/>
          <w:numId w:val="18"/>
        </w:numPr>
        <w:ind w:left="357" w:hanging="357"/>
        <w:rPr>
          <w:i w:val="0"/>
          <w:sz w:val="20"/>
          <w:szCs w:val="20"/>
        </w:rPr>
      </w:pPr>
      <w:bookmarkStart w:id="104" w:name="_Toc222305650"/>
      <w:r w:rsidRPr="00513FBA">
        <w:rPr>
          <w:i w:val="0"/>
          <w:sz w:val="20"/>
          <w:szCs w:val="20"/>
        </w:rPr>
        <w:t>Merilo za ocenjevanje ponudb</w:t>
      </w:r>
      <w:bookmarkEnd w:id="86"/>
      <w:bookmarkEnd w:id="87"/>
      <w:bookmarkEnd w:id="104"/>
    </w:p>
    <w:p w14:paraId="311E32F7" w14:textId="77777777" w:rsidR="00DC5883" w:rsidRPr="00513FBA" w:rsidRDefault="00DC5883" w:rsidP="00DC5883">
      <w:pPr>
        <w:widowControl w:val="0"/>
        <w:ind w:left="360"/>
        <w:jc w:val="both"/>
        <w:rPr>
          <w:rFonts w:ascii="Arial" w:hAnsi="Arial" w:cs="Arial"/>
          <w:sz w:val="20"/>
          <w:szCs w:val="20"/>
        </w:rPr>
      </w:pPr>
    </w:p>
    <w:p w14:paraId="32F66164" w14:textId="77777777" w:rsidR="00870355" w:rsidRDefault="00DC5883" w:rsidP="002B5C7E">
      <w:pPr>
        <w:jc w:val="both"/>
        <w:rPr>
          <w:rFonts w:ascii="Arial" w:hAnsi="Arial" w:cs="Arial"/>
          <w:sz w:val="20"/>
          <w:szCs w:val="20"/>
        </w:rPr>
      </w:pPr>
      <w:r w:rsidRPr="002B5C7E">
        <w:rPr>
          <w:rFonts w:ascii="Arial" w:hAnsi="Arial" w:cs="Arial"/>
          <w:sz w:val="20"/>
          <w:szCs w:val="20"/>
        </w:rPr>
        <w:t xml:space="preserve">Naročnik bo oddal javno naročilo na podlagi ekonomsko najugodnejše ponudbe. </w:t>
      </w:r>
    </w:p>
    <w:p w14:paraId="5D1D34A3" w14:textId="77777777" w:rsidR="00870355" w:rsidRDefault="00870355" w:rsidP="002B5C7E">
      <w:pPr>
        <w:jc w:val="both"/>
        <w:rPr>
          <w:rFonts w:ascii="Arial" w:hAnsi="Arial" w:cs="Arial"/>
          <w:sz w:val="20"/>
          <w:szCs w:val="20"/>
        </w:rPr>
      </w:pPr>
    </w:p>
    <w:p w14:paraId="6AE65262" w14:textId="7AE66266" w:rsidR="00CF4CB6" w:rsidRPr="00560FC6" w:rsidRDefault="00870355" w:rsidP="00CF4CB6">
      <w:pPr>
        <w:spacing w:after="120"/>
        <w:ind w:right="26"/>
        <w:jc w:val="both"/>
        <w:rPr>
          <w:rFonts w:ascii="Arial" w:hAnsi="Arial" w:cs="Arial"/>
          <w:sz w:val="20"/>
          <w:szCs w:val="20"/>
        </w:rPr>
      </w:pPr>
      <w:r w:rsidRPr="005070E7">
        <w:rPr>
          <w:rFonts w:ascii="Arial" w:hAnsi="Arial" w:cs="Arial"/>
          <w:sz w:val="20"/>
          <w:szCs w:val="20"/>
        </w:rPr>
        <w:t xml:space="preserve">Ekonomsko najugodnejša ponudba je določena na podlagi naslednjih meril: </w:t>
      </w:r>
      <w:r w:rsidR="00CF4CB6">
        <w:rPr>
          <w:rFonts w:ascii="Arial" w:hAnsi="Arial" w:cs="Arial"/>
          <w:sz w:val="20"/>
          <w:szCs w:val="20"/>
        </w:rPr>
        <w:t xml:space="preserve">(1) </w:t>
      </w:r>
      <w:r w:rsidRPr="005070E7">
        <w:rPr>
          <w:rFonts w:ascii="Arial" w:hAnsi="Arial" w:cs="Arial"/>
          <w:sz w:val="20"/>
          <w:szCs w:val="20"/>
        </w:rPr>
        <w:t xml:space="preserve">cena, </w:t>
      </w:r>
      <w:r w:rsidR="00CF4CB6">
        <w:rPr>
          <w:rFonts w:ascii="Arial" w:hAnsi="Arial" w:cs="Arial"/>
          <w:sz w:val="20"/>
          <w:szCs w:val="20"/>
        </w:rPr>
        <w:t xml:space="preserve">(2) </w:t>
      </w:r>
      <w:r w:rsidRPr="005070E7">
        <w:rPr>
          <w:rFonts w:ascii="Arial" w:hAnsi="Arial" w:cs="Arial"/>
          <w:sz w:val="20"/>
          <w:szCs w:val="20"/>
        </w:rPr>
        <w:t xml:space="preserve">število referenc </w:t>
      </w:r>
      <w:r>
        <w:rPr>
          <w:rFonts w:ascii="Arial" w:hAnsi="Arial" w:cs="Arial"/>
          <w:sz w:val="20"/>
          <w:szCs w:val="20"/>
        </w:rPr>
        <w:t xml:space="preserve">ponudnika in </w:t>
      </w:r>
      <w:r w:rsidR="00CF4CB6">
        <w:rPr>
          <w:rFonts w:ascii="Arial" w:hAnsi="Arial" w:cs="Arial"/>
          <w:sz w:val="20"/>
          <w:szCs w:val="20"/>
        </w:rPr>
        <w:t xml:space="preserve">(3) </w:t>
      </w:r>
      <w:r>
        <w:rPr>
          <w:rFonts w:ascii="Arial" w:hAnsi="Arial" w:cs="Arial"/>
          <w:sz w:val="20"/>
          <w:szCs w:val="20"/>
        </w:rPr>
        <w:t xml:space="preserve">število referenc članov projektne ekipe (imenovanih </w:t>
      </w:r>
      <w:r w:rsidR="00C026C0">
        <w:rPr>
          <w:rFonts w:ascii="Arial" w:hAnsi="Arial" w:cs="Arial"/>
          <w:sz w:val="20"/>
          <w:szCs w:val="20"/>
        </w:rPr>
        <w:t>strokovnjakov</w:t>
      </w:r>
      <w:r>
        <w:rPr>
          <w:rFonts w:ascii="Arial" w:hAnsi="Arial" w:cs="Arial"/>
          <w:sz w:val="20"/>
          <w:szCs w:val="20"/>
        </w:rPr>
        <w:t>).</w:t>
      </w:r>
      <w:r w:rsidR="00CF4CB6">
        <w:rPr>
          <w:rFonts w:ascii="Arial" w:hAnsi="Arial" w:cs="Arial"/>
          <w:sz w:val="20"/>
          <w:szCs w:val="20"/>
        </w:rPr>
        <w:t xml:space="preserve"> </w:t>
      </w:r>
      <w:r w:rsidR="00CF4CB6" w:rsidRPr="00560FC6">
        <w:rPr>
          <w:rFonts w:ascii="Arial" w:hAnsi="Arial" w:cs="Arial"/>
          <w:sz w:val="20"/>
          <w:szCs w:val="20"/>
        </w:rPr>
        <w:t xml:space="preserve">Izbran bo ponudnik, ki bo ob izpolnjevanju </w:t>
      </w:r>
      <w:r w:rsidR="00CF4CB6">
        <w:rPr>
          <w:rFonts w:ascii="Arial" w:hAnsi="Arial" w:cs="Arial"/>
          <w:sz w:val="20"/>
          <w:szCs w:val="20"/>
        </w:rPr>
        <w:t xml:space="preserve">vseh </w:t>
      </w:r>
      <w:r w:rsidR="00CF4CB6" w:rsidRPr="00560FC6">
        <w:rPr>
          <w:rFonts w:ascii="Arial" w:hAnsi="Arial" w:cs="Arial"/>
          <w:sz w:val="20"/>
          <w:szCs w:val="20"/>
        </w:rPr>
        <w:t>pogojev dosegel najvišje skupno število točk (</w:t>
      </w:r>
      <w:r w:rsidR="00CF4CB6">
        <w:rPr>
          <w:rFonts w:ascii="Arial" w:hAnsi="Arial" w:cs="Arial"/>
          <w:sz w:val="20"/>
          <w:szCs w:val="20"/>
        </w:rPr>
        <w:t>M</w:t>
      </w:r>
      <w:r w:rsidR="00CF4CB6" w:rsidRPr="00560FC6">
        <w:rPr>
          <w:rFonts w:ascii="Arial" w:hAnsi="Arial" w:cs="Arial"/>
          <w:sz w:val="20"/>
          <w:szCs w:val="20"/>
        </w:rPr>
        <w:t>), izračunano na sledeči način:</w:t>
      </w:r>
    </w:p>
    <w:p w14:paraId="20F36C9E" w14:textId="418EFBA2" w:rsidR="00CF4CB6" w:rsidRPr="00560FC6" w:rsidRDefault="00CF4CB6" w:rsidP="00CF4CB6">
      <w:pPr>
        <w:ind w:right="26"/>
        <w:jc w:val="both"/>
        <w:rPr>
          <w:rFonts w:ascii="Arial" w:hAnsi="Arial" w:cs="Arial"/>
          <w:sz w:val="20"/>
          <w:szCs w:val="20"/>
        </w:rPr>
      </w:pPr>
      <w:r>
        <w:rPr>
          <w:rFonts w:ascii="Arial" w:hAnsi="Arial" w:cs="Arial"/>
          <w:sz w:val="20"/>
          <w:szCs w:val="20"/>
        </w:rPr>
        <w:t>M</w:t>
      </w:r>
      <w:r w:rsidRPr="00560FC6">
        <w:rPr>
          <w:rFonts w:ascii="Arial" w:hAnsi="Arial" w:cs="Arial"/>
          <w:sz w:val="20"/>
          <w:szCs w:val="20"/>
        </w:rPr>
        <w:t xml:space="preserve"> = </w:t>
      </w:r>
      <w:r>
        <w:rPr>
          <w:rFonts w:ascii="Arial" w:hAnsi="Arial" w:cs="Arial"/>
          <w:sz w:val="20"/>
          <w:szCs w:val="20"/>
        </w:rPr>
        <w:t>M1 + M2 + M3</w:t>
      </w:r>
      <w:r w:rsidRPr="00560FC6">
        <w:rPr>
          <w:rFonts w:ascii="Arial" w:hAnsi="Arial" w:cs="Arial"/>
          <w:sz w:val="20"/>
          <w:szCs w:val="20"/>
        </w:rPr>
        <w:t xml:space="preserve"> </w:t>
      </w:r>
    </w:p>
    <w:p w14:paraId="23365F50" w14:textId="77777777" w:rsidR="00870355" w:rsidRDefault="00870355" w:rsidP="00870355">
      <w:pPr>
        <w:jc w:val="both"/>
        <w:rPr>
          <w:rFonts w:ascii="Arial" w:hAnsi="Arial" w:cs="Arial"/>
          <w:sz w:val="20"/>
          <w:szCs w:val="20"/>
        </w:rPr>
      </w:pPr>
    </w:p>
    <w:tbl>
      <w:tblPr>
        <w:tblW w:w="0" w:type="auto"/>
        <w:tblInd w:w="-1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6379"/>
        <w:gridCol w:w="2835"/>
      </w:tblGrid>
      <w:tr w:rsidR="00870355" w:rsidRPr="00870355" w14:paraId="5C5D0A2E" w14:textId="77777777" w:rsidTr="00C026C0">
        <w:tc>
          <w:tcPr>
            <w:tcW w:w="6379" w:type="dxa"/>
          </w:tcPr>
          <w:p w14:paraId="4747F775" w14:textId="77777777" w:rsidR="00870355" w:rsidRPr="00C026C0" w:rsidRDefault="00870355" w:rsidP="00150D8E">
            <w:pPr>
              <w:spacing w:line="276" w:lineRule="auto"/>
              <w:rPr>
                <w:rFonts w:ascii="Arial" w:hAnsi="Arial" w:cs="Arial"/>
                <w:b/>
                <w:bCs/>
                <w:sz w:val="20"/>
                <w:szCs w:val="20"/>
              </w:rPr>
            </w:pPr>
            <w:r w:rsidRPr="00C026C0">
              <w:rPr>
                <w:rFonts w:ascii="Arial" w:hAnsi="Arial" w:cs="Arial"/>
                <w:b/>
                <w:bCs/>
                <w:sz w:val="20"/>
                <w:szCs w:val="20"/>
              </w:rPr>
              <w:t>Merilo</w:t>
            </w:r>
          </w:p>
        </w:tc>
        <w:tc>
          <w:tcPr>
            <w:tcW w:w="2835" w:type="dxa"/>
            <w:vAlign w:val="bottom"/>
          </w:tcPr>
          <w:p w14:paraId="2EED3027" w14:textId="77777777" w:rsidR="00870355" w:rsidRPr="00C026C0" w:rsidRDefault="00870355" w:rsidP="00150D8E">
            <w:pPr>
              <w:spacing w:line="276" w:lineRule="auto"/>
              <w:jc w:val="center"/>
              <w:rPr>
                <w:rFonts w:ascii="Arial" w:hAnsi="Arial" w:cs="Arial"/>
                <w:b/>
                <w:bCs/>
                <w:sz w:val="20"/>
                <w:szCs w:val="20"/>
              </w:rPr>
            </w:pPr>
            <w:r w:rsidRPr="00C026C0">
              <w:rPr>
                <w:rFonts w:ascii="Arial" w:hAnsi="Arial" w:cs="Arial"/>
                <w:b/>
                <w:bCs/>
                <w:sz w:val="20"/>
                <w:szCs w:val="20"/>
              </w:rPr>
              <w:t>Najvišje število točk</w:t>
            </w:r>
          </w:p>
        </w:tc>
      </w:tr>
      <w:tr w:rsidR="00870355" w:rsidRPr="00870355" w14:paraId="6D6AD53B" w14:textId="77777777" w:rsidTr="00C026C0">
        <w:tc>
          <w:tcPr>
            <w:tcW w:w="6379" w:type="dxa"/>
            <w:tcBorders>
              <w:bottom w:val="single" w:sz="12" w:space="0" w:color="auto"/>
            </w:tcBorders>
          </w:tcPr>
          <w:p w14:paraId="785C6185" w14:textId="4830EE76" w:rsidR="00870355" w:rsidRPr="00870355" w:rsidRDefault="00870355" w:rsidP="00150D8E">
            <w:pPr>
              <w:spacing w:line="276" w:lineRule="auto"/>
              <w:rPr>
                <w:rFonts w:ascii="Arial" w:hAnsi="Arial" w:cs="Arial"/>
                <w:sz w:val="20"/>
                <w:szCs w:val="20"/>
              </w:rPr>
            </w:pPr>
            <w:r w:rsidRPr="00870355">
              <w:rPr>
                <w:rFonts w:ascii="Arial" w:hAnsi="Arial" w:cs="Arial"/>
                <w:sz w:val="20"/>
                <w:szCs w:val="20"/>
              </w:rPr>
              <w:t>Cena</w:t>
            </w:r>
            <w:r w:rsidR="00C026C0">
              <w:rPr>
                <w:rFonts w:ascii="Arial" w:hAnsi="Arial" w:cs="Arial"/>
                <w:sz w:val="20"/>
                <w:szCs w:val="20"/>
              </w:rPr>
              <w:t xml:space="preserve"> (</w:t>
            </w:r>
            <w:r w:rsidR="00031919">
              <w:rPr>
                <w:rFonts w:ascii="Arial" w:hAnsi="Arial" w:cs="Arial"/>
                <w:sz w:val="20"/>
                <w:szCs w:val="20"/>
              </w:rPr>
              <w:t>M</w:t>
            </w:r>
            <w:r w:rsidR="00C026C0">
              <w:rPr>
                <w:rFonts w:ascii="Arial" w:hAnsi="Arial" w:cs="Arial"/>
                <w:sz w:val="20"/>
                <w:szCs w:val="20"/>
              </w:rPr>
              <w:t>1)</w:t>
            </w:r>
          </w:p>
        </w:tc>
        <w:tc>
          <w:tcPr>
            <w:tcW w:w="2835" w:type="dxa"/>
            <w:tcBorders>
              <w:bottom w:val="single" w:sz="12" w:space="0" w:color="auto"/>
            </w:tcBorders>
            <w:vAlign w:val="bottom"/>
          </w:tcPr>
          <w:p w14:paraId="0B163138" w14:textId="1AF115D3" w:rsidR="00870355" w:rsidRPr="000F7FD0" w:rsidRDefault="0069255F" w:rsidP="00150D8E">
            <w:pPr>
              <w:spacing w:line="276" w:lineRule="auto"/>
              <w:jc w:val="center"/>
              <w:rPr>
                <w:rFonts w:ascii="Arial" w:hAnsi="Arial" w:cs="Arial"/>
                <w:sz w:val="20"/>
                <w:szCs w:val="20"/>
              </w:rPr>
            </w:pPr>
            <w:r w:rsidRPr="000F7FD0">
              <w:rPr>
                <w:rFonts w:ascii="Arial" w:hAnsi="Arial" w:cs="Arial"/>
                <w:sz w:val="20"/>
                <w:szCs w:val="20"/>
              </w:rPr>
              <w:t>7</w:t>
            </w:r>
            <w:r w:rsidR="00C026C0" w:rsidRPr="000F7FD0">
              <w:rPr>
                <w:rFonts w:ascii="Arial" w:hAnsi="Arial" w:cs="Arial"/>
                <w:sz w:val="20"/>
                <w:szCs w:val="20"/>
              </w:rPr>
              <w:t>0</w:t>
            </w:r>
          </w:p>
        </w:tc>
      </w:tr>
      <w:tr w:rsidR="00870355" w:rsidRPr="00870355" w14:paraId="3F225945" w14:textId="77777777" w:rsidTr="00C026C0">
        <w:tc>
          <w:tcPr>
            <w:tcW w:w="6379" w:type="dxa"/>
            <w:tcBorders>
              <w:top w:val="single" w:sz="12" w:space="0" w:color="auto"/>
            </w:tcBorders>
          </w:tcPr>
          <w:p w14:paraId="368338DD" w14:textId="18390288" w:rsidR="00870355" w:rsidRPr="00870355" w:rsidRDefault="00870355" w:rsidP="00150D8E">
            <w:pPr>
              <w:spacing w:line="276" w:lineRule="auto"/>
              <w:rPr>
                <w:rFonts w:ascii="Arial" w:hAnsi="Arial" w:cs="Arial"/>
                <w:sz w:val="20"/>
                <w:szCs w:val="20"/>
              </w:rPr>
            </w:pPr>
            <w:r w:rsidRPr="00870355">
              <w:rPr>
                <w:rFonts w:ascii="Arial" w:hAnsi="Arial" w:cs="Arial"/>
                <w:sz w:val="20"/>
                <w:szCs w:val="20"/>
              </w:rPr>
              <w:t>Reference ponudnika</w:t>
            </w:r>
            <w:r w:rsidR="00C026C0">
              <w:rPr>
                <w:rFonts w:ascii="Arial" w:hAnsi="Arial" w:cs="Arial"/>
                <w:sz w:val="20"/>
                <w:szCs w:val="20"/>
              </w:rPr>
              <w:t xml:space="preserve"> (</w:t>
            </w:r>
            <w:r w:rsidR="00031919">
              <w:rPr>
                <w:rFonts w:ascii="Arial" w:hAnsi="Arial" w:cs="Arial"/>
                <w:sz w:val="20"/>
                <w:szCs w:val="20"/>
              </w:rPr>
              <w:t>M</w:t>
            </w:r>
            <w:r w:rsidR="00C026C0">
              <w:rPr>
                <w:rFonts w:ascii="Arial" w:hAnsi="Arial" w:cs="Arial"/>
                <w:sz w:val="20"/>
                <w:szCs w:val="20"/>
              </w:rPr>
              <w:t>2)</w:t>
            </w:r>
          </w:p>
        </w:tc>
        <w:tc>
          <w:tcPr>
            <w:tcW w:w="2835" w:type="dxa"/>
            <w:tcBorders>
              <w:top w:val="single" w:sz="12" w:space="0" w:color="auto"/>
            </w:tcBorders>
            <w:vAlign w:val="bottom"/>
          </w:tcPr>
          <w:p w14:paraId="632936A6" w14:textId="5F3D0269" w:rsidR="00870355" w:rsidRPr="000F7FD0" w:rsidRDefault="0069255F" w:rsidP="00150D8E">
            <w:pPr>
              <w:spacing w:line="276" w:lineRule="auto"/>
              <w:jc w:val="center"/>
              <w:rPr>
                <w:rFonts w:ascii="Arial" w:hAnsi="Arial" w:cs="Arial"/>
                <w:sz w:val="20"/>
                <w:szCs w:val="20"/>
              </w:rPr>
            </w:pPr>
            <w:r w:rsidRPr="000F7FD0">
              <w:rPr>
                <w:rFonts w:ascii="Arial" w:hAnsi="Arial" w:cs="Arial"/>
                <w:sz w:val="20"/>
                <w:szCs w:val="20"/>
              </w:rPr>
              <w:t>1</w:t>
            </w:r>
            <w:r w:rsidR="00C026C0" w:rsidRPr="000F7FD0">
              <w:rPr>
                <w:rFonts w:ascii="Arial" w:hAnsi="Arial" w:cs="Arial"/>
                <w:sz w:val="20"/>
                <w:szCs w:val="20"/>
              </w:rPr>
              <w:t>5</w:t>
            </w:r>
          </w:p>
        </w:tc>
      </w:tr>
      <w:tr w:rsidR="00C026C0" w:rsidRPr="00870355" w14:paraId="2C152FA9" w14:textId="77777777" w:rsidTr="00C026C0">
        <w:tc>
          <w:tcPr>
            <w:tcW w:w="6379" w:type="dxa"/>
            <w:tcBorders>
              <w:top w:val="single" w:sz="12" w:space="0" w:color="auto"/>
            </w:tcBorders>
          </w:tcPr>
          <w:p w14:paraId="333352E2" w14:textId="4D585BD3" w:rsidR="00C026C0" w:rsidRPr="00870355" w:rsidRDefault="00C026C0" w:rsidP="00150D8E">
            <w:pPr>
              <w:spacing w:line="276" w:lineRule="auto"/>
              <w:rPr>
                <w:rFonts w:ascii="Arial" w:hAnsi="Arial" w:cs="Arial"/>
                <w:sz w:val="20"/>
                <w:szCs w:val="20"/>
              </w:rPr>
            </w:pPr>
            <w:r>
              <w:rPr>
                <w:rFonts w:ascii="Arial" w:hAnsi="Arial" w:cs="Arial"/>
                <w:sz w:val="20"/>
                <w:szCs w:val="20"/>
              </w:rPr>
              <w:t>Reference članov projektne skupine (</w:t>
            </w:r>
            <w:r w:rsidR="00031919">
              <w:rPr>
                <w:rFonts w:ascii="Arial" w:hAnsi="Arial" w:cs="Arial"/>
                <w:sz w:val="20"/>
                <w:szCs w:val="20"/>
              </w:rPr>
              <w:t>M</w:t>
            </w:r>
            <w:r>
              <w:rPr>
                <w:rFonts w:ascii="Arial" w:hAnsi="Arial" w:cs="Arial"/>
                <w:sz w:val="20"/>
                <w:szCs w:val="20"/>
              </w:rPr>
              <w:t>3)</w:t>
            </w:r>
          </w:p>
        </w:tc>
        <w:tc>
          <w:tcPr>
            <w:tcW w:w="2835" w:type="dxa"/>
            <w:tcBorders>
              <w:top w:val="single" w:sz="12" w:space="0" w:color="auto"/>
            </w:tcBorders>
            <w:vAlign w:val="center"/>
          </w:tcPr>
          <w:p w14:paraId="52FF6D69" w14:textId="0411814E" w:rsidR="00C026C0" w:rsidRPr="000F7FD0" w:rsidRDefault="0069255F" w:rsidP="00C026C0">
            <w:pPr>
              <w:spacing w:line="276" w:lineRule="auto"/>
              <w:jc w:val="center"/>
              <w:rPr>
                <w:rFonts w:ascii="Arial" w:hAnsi="Arial" w:cs="Arial"/>
                <w:sz w:val="20"/>
                <w:szCs w:val="20"/>
              </w:rPr>
            </w:pPr>
            <w:r w:rsidRPr="000F7FD0">
              <w:rPr>
                <w:rFonts w:ascii="Arial" w:hAnsi="Arial" w:cs="Arial"/>
                <w:sz w:val="20"/>
                <w:szCs w:val="20"/>
              </w:rPr>
              <w:t>1</w:t>
            </w:r>
            <w:r w:rsidR="00C026C0" w:rsidRPr="000F7FD0">
              <w:rPr>
                <w:rFonts w:ascii="Arial" w:hAnsi="Arial" w:cs="Arial"/>
                <w:sz w:val="20"/>
                <w:szCs w:val="20"/>
              </w:rPr>
              <w:t>5</w:t>
            </w:r>
          </w:p>
        </w:tc>
      </w:tr>
      <w:tr w:rsidR="00870355" w:rsidRPr="00870355" w14:paraId="7AAD8F5C" w14:textId="77777777" w:rsidTr="00C026C0">
        <w:tc>
          <w:tcPr>
            <w:tcW w:w="6379" w:type="dxa"/>
          </w:tcPr>
          <w:p w14:paraId="23C7732D" w14:textId="77777777" w:rsidR="00870355" w:rsidRPr="00870355" w:rsidRDefault="00870355" w:rsidP="00150D8E">
            <w:pPr>
              <w:spacing w:line="276" w:lineRule="auto"/>
              <w:rPr>
                <w:rFonts w:ascii="Arial" w:hAnsi="Arial" w:cs="Arial"/>
                <w:b/>
                <w:sz w:val="20"/>
                <w:szCs w:val="20"/>
              </w:rPr>
            </w:pPr>
            <w:r w:rsidRPr="00870355">
              <w:rPr>
                <w:rFonts w:ascii="Arial" w:hAnsi="Arial" w:cs="Arial"/>
                <w:b/>
                <w:sz w:val="20"/>
                <w:szCs w:val="20"/>
              </w:rPr>
              <w:t xml:space="preserve">Skupaj </w:t>
            </w:r>
          </w:p>
        </w:tc>
        <w:tc>
          <w:tcPr>
            <w:tcW w:w="2835" w:type="dxa"/>
            <w:vAlign w:val="bottom"/>
          </w:tcPr>
          <w:p w14:paraId="359A4749" w14:textId="77777777" w:rsidR="00870355" w:rsidRPr="00870355" w:rsidRDefault="00870355" w:rsidP="00150D8E">
            <w:pPr>
              <w:spacing w:line="276" w:lineRule="auto"/>
              <w:jc w:val="center"/>
              <w:rPr>
                <w:rFonts w:ascii="Arial" w:hAnsi="Arial" w:cs="Arial"/>
                <w:b/>
                <w:sz w:val="20"/>
                <w:szCs w:val="20"/>
              </w:rPr>
            </w:pPr>
            <w:r w:rsidRPr="00870355">
              <w:rPr>
                <w:rFonts w:ascii="Arial" w:hAnsi="Arial" w:cs="Arial"/>
                <w:b/>
                <w:sz w:val="20"/>
                <w:szCs w:val="20"/>
              </w:rPr>
              <w:t>100</w:t>
            </w:r>
          </w:p>
        </w:tc>
      </w:tr>
    </w:tbl>
    <w:p w14:paraId="682BBAA8" w14:textId="77777777" w:rsidR="00CF4CB6" w:rsidRPr="00560FC6" w:rsidRDefault="00CF4CB6" w:rsidP="00CF4CB6">
      <w:pPr>
        <w:ind w:right="26"/>
        <w:jc w:val="both"/>
        <w:rPr>
          <w:rFonts w:ascii="Arial" w:hAnsi="Arial" w:cs="Arial"/>
          <w:sz w:val="20"/>
          <w:szCs w:val="20"/>
        </w:rPr>
      </w:pPr>
    </w:p>
    <w:p w14:paraId="6D0AD62F" w14:textId="2501EF9C" w:rsidR="00031919" w:rsidRPr="00C026C0" w:rsidRDefault="00CF4CB6" w:rsidP="00031919">
      <w:pPr>
        <w:spacing w:after="200" w:line="276" w:lineRule="auto"/>
        <w:jc w:val="both"/>
        <w:rPr>
          <w:rFonts w:ascii="Arial" w:eastAsia="MS Mincho" w:hAnsi="Arial" w:cs="Arial"/>
          <w:sz w:val="20"/>
          <w:szCs w:val="20"/>
          <w:lang w:eastAsia="en-US"/>
        </w:rPr>
      </w:pPr>
      <w:r w:rsidRPr="00560FC6">
        <w:rPr>
          <w:rFonts w:ascii="Arial" w:hAnsi="Arial" w:cs="Arial"/>
          <w:sz w:val="20"/>
          <w:szCs w:val="20"/>
        </w:rPr>
        <w:t xml:space="preserve">Najvišje možno skupno število točk je 100. </w:t>
      </w:r>
      <w:r w:rsidR="00031919" w:rsidRPr="00C026C0">
        <w:rPr>
          <w:rFonts w:ascii="Arial" w:eastAsia="MS Mincho" w:hAnsi="Arial" w:cs="Arial"/>
          <w:sz w:val="20"/>
          <w:szCs w:val="20"/>
          <w:lang w:eastAsia="en-US"/>
        </w:rPr>
        <w:t>Skupno število točk posameznega ponudnika je seštevek doseženih točk po posameznih merilih</w:t>
      </w:r>
      <w:r w:rsidR="00031919">
        <w:rPr>
          <w:rFonts w:ascii="Arial" w:eastAsia="MS Mincho" w:hAnsi="Arial" w:cs="Arial"/>
          <w:sz w:val="20"/>
          <w:szCs w:val="20"/>
          <w:lang w:eastAsia="en-US"/>
        </w:rPr>
        <w:t>:</w:t>
      </w:r>
    </w:p>
    <w:p w14:paraId="53C7B81E" w14:textId="40F4B9A8" w:rsidR="00031919" w:rsidRPr="00C026C0" w:rsidRDefault="00031919" w:rsidP="00031919">
      <w:pPr>
        <w:spacing w:after="120"/>
        <w:jc w:val="both"/>
        <w:rPr>
          <w:rFonts w:ascii="Arial" w:eastAsia="MS Mincho" w:hAnsi="Arial" w:cs="Arial"/>
          <w:sz w:val="20"/>
          <w:szCs w:val="20"/>
          <w:lang w:eastAsia="en-US"/>
        </w:rPr>
      </w:pPr>
      <w:r w:rsidRPr="00C026C0">
        <w:rPr>
          <w:rFonts w:ascii="Arial" w:eastAsia="MS Mincho" w:hAnsi="Arial" w:cs="Arial"/>
          <w:sz w:val="20"/>
          <w:szCs w:val="20"/>
          <w:lang w:eastAsia="en-US"/>
        </w:rPr>
        <w:t>M</w:t>
      </w:r>
      <w:r w:rsidRPr="00031919">
        <w:rPr>
          <w:rFonts w:ascii="Arial" w:eastAsia="MS Mincho" w:hAnsi="Arial" w:cs="Arial"/>
          <w:sz w:val="20"/>
          <w:szCs w:val="20"/>
          <w:vertAlign w:val="subscript"/>
          <w:lang w:eastAsia="en-US"/>
        </w:rPr>
        <w:t>i</w:t>
      </w:r>
      <w:r w:rsidR="00C67C83">
        <w:rPr>
          <w:rFonts w:ascii="Arial" w:eastAsia="MS Mincho" w:hAnsi="Arial" w:cs="Arial"/>
          <w:sz w:val="20"/>
          <w:szCs w:val="20"/>
          <w:lang w:eastAsia="en-US"/>
        </w:rPr>
        <w:t xml:space="preserve"> </w:t>
      </w:r>
      <w:r w:rsidRPr="00C026C0">
        <w:rPr>
          <w:rFonts w:ascii="Arial" w:eastAsia="MS Mincho" w:hAnsi="Arial" w:cs="Arial"/>
          <w:sz w:val="20"/>
          <w:szCs w:val="20"/>
          <w:lang w:eastAsia="en-US"/>
        </w:rPr>
        <w:t>=</w:t>
      </w:r>
      <w:r w:rsidR="00C67C83">
        <w:rPr>
          <w:rFonts w:ascii="Arial" w:eastAsia="MS Mincho" w:hAnsi="Arial" w:cs="Arial"/>
          <w:sz w:val="20"/>
          <w:szCs w:val="20"/>
          <w:lang w:eastAsia="en-US"/>
        </w:rPr>
        <w:t xml:space="preserve"> </w:t>
      </w:r>
      <w:r w:rsidRPr="00C026C0">
        <w:rPr>
          <w:rFonts w:ascii="Arial" w:eastAsia="MS Mincho" w:hAnsi="Arial" w:cs="Arial"/>
          <w:sz w:val="20"/>
          <w:szCs w:val="20"/>
          <w:lang w:eastAsia="en-US"/>
        </w:rPr>
        <w:t>M1</w:t>
      </w:r>
      <w:r w:rsidRPr="00031919">
        <w:rPr>
          <w:rFonts w:ascii="Arial" w:eastAsia="MS Mincho" w:hAnsi="Arial" w:cs="Arial"/>
          <w:sz w:val="20"/>
          <w:szCs w:val="20"/>
          <w:vertAlign w:val="subscript"/>
          <w:lang w:eastAsia="en-US"/>
        </w:rPr>
        <w:t xml:space="preserve">i </w:t>
      </w:r>
      <w:r w:rsidRPr="00C026C0">
        <w:rPr>
          <w:rFonts w:ascii="Arial" w:eastAsia="MS Mincho" w:hAnsi="Arial" w:cs="Arial"/>
          <w:sz w:val="20"/>
          <w:szCs w:val="20"/>
          <w:lang w:eastAsia="en-US"/>
        </w:rPr>
        <w:t>+ M2</w:t>
      </w:r>
      <w:r w:rsidRPr="00031919">
        <w:rPr>
          <w:rFonts w:ascii="Arial" w:eastAsia="MS Mincho" w:hAnsi="Arial" w:cs="Arial"/>
          <w:sz w:val="20"/>
          <w:szCs w:val="20"/>
          <w:vertAlign w:val="subscript"/>
          <w:lang w:eastAsia="en-US"/>
        </w:rPr>
        <w:t xml:space="preserve">i </w:t>
      </w:r>
      <w:r w:rsidRPr="00C026C0">
        <w:rPr>
          <w:rFonts w:ascii="Arial" w:eastAsia="MS Mincho" w:hAnsi="Arial" w:cs="Arial"/>
          <w:sz w:val="20"/>
          <w:szCs w:val="20"/>
          <w:lang w:eastAsia="en-US"/>
        </w:rPr>
        <w:t>+ M3</w:t>
      </w:r>
      <w:r w:rsidRPr="00031919">
        <w:rPr>
          <w:rFonts w:ascii="Arial" w:eastAsia="MS Mincho" w:hAnsi="Arial" w:cs="Arial"/>
          <w:sz w:val="20"/>
          <w:szCs w:val="20"/>
          <w:vertAlign w:val="subscript"/>
          <w:lang w:eastAsia="en-US"/>
        </w:rPr>
        <w:t>i</w:t>
      </w:r>
      <w:r w:rsidRPr="00C026C0">
        <w:rPr>
          <w:rFonts w:ascii="Arial" w:eastAsia="MS Mincho" w:hAnsi="Arial" w:cs="Arial"/>
          <w:sz w:val="20"/>
          <w:szCs w:val="20"/>
          <w:lang w:eastAsia="en-US"/>
        </w:rPr>
        <w:tab/>
      </w:r>
      <w:r w:rsidRPr="00C026C0">
        <w:rPr>
          <w:rFonts w:ascii="Arial" w:eastAsia="MS Mincho" w:hAnsi="Arial" w:cs="Arial"/>
          <w:sz w:val="20"/>
          <w:szCs w:val="20"/>
          <w:lang w:eastAsia="en-US"/>
        </w:rPr>
        <w:tab/>
      </w:r>
      <w:r w:rsidRPr="00C026C0">
        <w:rPr>
          <w:rFonts w:ascii="Arial" w:eastAsia="MS Mincho" w:hAnsi="Arial" w:cs="Arial"/>
          <w:sz w:val="20"/>
          <w:szCs w:val="20"/>
          <w:lang w:eastAsia="en-US"/>
        </w:rPr>
        <w:tab/>
      </w:r>
      <w:r w:rsidRPr="00C026C0">
        <w:rPr>
          <w:rFonts w:ascii="Arial" w:eastAsia="MS Mincho" w:hAnsi="Arial" w:cs="Arial"/>
          <w:sz w:val="20"/>
          <w:szCs w:val="20"/>
          <w:lang w:eastAsia="en-US"/>
        </w:rPr>
        <w:tab/>
      </w:r>
      <w:r w:rsidRPr="00C026C0">
        <w:rPr>
          <w:rFonts w:ascii="Arial" w:eastAsia="MS Mincho" w:hAnsi="Arial" w:cs="Arial"/>
          <w:sz w:val="20"/>
          <w:szCs w:val="20"/>
          <w:lang w:eastAsia="en-US"/>
        </w:rPr>
        <w:tab/>
      </w:r>
      <w:r w:rsidRPr="00C026C0">
        <w:rPr>
          <w:rFonts w:ascii="Arial" w:eastAsia="MS Mincho" w:hAnsi="Arial" w:cs="Arial"/>
          <w:sz w:val="20"/>
          <w:szCs w:val="20"/>
          <w:lang w:eastAsia="en-US"/>
        </w:rPr>
        <w:tab/>
      </w:r>
      <w:r w:rsidRPr="00C026C0">
        <w:rPr>
          <w:rFonts w:ascii="Arial" w:eastAsia="MS Mincho" w:hAnsi="Arial" w:cs="Arial"/>
          <w:sz w:val="20"/>
          <w:szCs w:val="20"/>
          <w:lang w:eastAsia="en-US"/>
        </w:rPr>
        <w:tab/>
      </w:r>
    </w:p>
    <w:p w14:paraId="701EDD5F" w14:textId="6A075442" w:rsidR="00031919" w:rsidRPr="00C026C0" w:rsidRDefault="00031919" w:rsidP="00031919">
      <w:pPr>
        <w:spacing w:after="120"/>
        <w:jc w:val="both"/>
        <w:rPr>
          <w:rFonts w:ascii="Arial" w:eastAsia="MS Mincho" w:hAnsi="Arial" w:cs="Arial"/>
          <w:sz w:val="20"/>
          <w:szCs w:val="20"/>
          <w:lang w:eastAsia="en-US"/>
        </w:rPr>
      </w:pPr>
      <w:r w:rsidRPr="00C026C0">
        <w:rPr>
          <w:rFonts w:ascii="Arial" w:eastAsia="MS Mincho" w:hAnsi="Arial" w:cs="Arial"/>
          <w:sz w:val="20"/>
          <w:szCs w:val="20"/>
          <w:lang w:eastAsia="en-US"/>
        </w:rPr>
        <w:t>M</w:t>
      </w:r>
      <w:r w:rsidRPr="00C67C83">
        <w:rPr>
          <w:rFonts w:ascii="Arial" w:eastAsia="MS Mincho" w:hAnsi="Arial" w:cs="Arial"/>
          <w:sz w:val="20"/>
          <w:szCs w:val="20"/>
          <w:vertAlign w:val="subscript"/>
          <w:lang w:eastAsia="en-US"/>
        </w:rPr>
        <w:t>i</w:t>
      </w:r>
      <w:r>
        <w:rPr>
          <w:rFonts w:ascii="Arial" w:eastAsia="MS Mincho" w:hAnsi="Arial" w:cs="Arial"/>
          <w:sz w:val="20"/>
          <w:szCs w:val="20"/>
          <w:lang w:eastAsia="en-US"/>
        </w:rPr>
        <w:t xml:space="preserve"> </w:t>
      </w:r>
      <w:r w:rsidRPr="00C026C0">
        <w:rPr>
          <w:rFonts w:ascii="Arial" w:eastAsia="MS Mincho" w:hAnsi="Arial" w:cs="Arial"/>
          <w:sz w:val="20"/>
          <w:szCs w:val="20"/>
          <w:lang w:eastAsia="en-US"/>
        </w:rPr>
        <w:t>= skupno število točk i-tega ponudnika na osnovi postavljenih meril</w:t>
      </w:r>
    </w:p>
    <w:p w14:paraId="6B1F839D" w14:textId="77777777" w:rsidR="00031919" w:rsidRPr="00C026C0" w:rsidRDefault="00031919" w:rsidP="00031919">
      <w:pPr>
        <w:spacing w:after="120"/>
        <w:jc w:val="both"/>
        <w:rPr>
          <w:rFonts w:ascii="Arial" w:eastAsia="MS Mincho" w:hAnsi="Arial" w:cs="Arial"/>
          <w:sz w:val="20"/>
          <w:szCs w:val="20"/>
          <w:lang w:eastAsia="en-US"/>
        </w:rPr>
      </w:pPr>
      <w:r w:rsidRPr="00C026C0">
        <w:rPr>
          <w:rFonts w:ascii="Arial" w:eastAsia="MS Mincho" w:hAnsi="Arial" w:cs="Arial"/>
          <w:sz w:val="20"/>
          <w:szCs w:val="20"/>
          <w:lang w:eastAsia="en-US"/>
        </w:rPr>
        <w:t>M1</w:t>
      </w:r>
      <w:r w:rsidRPr="00C67C83">
        <w:rPr>
          <w:rFonts w:ascii="Arial" w:eastAsia="MS Mincho" w:hAnsi="Arial" w:cs="Arial"/>
          <w:sz w:val="20"/>
          <w:szCs w:val="20"/>
          <w:vertAlign w:val="subscript"/>
          <w:lang w:eastAsia="en-US"/>
        </w:rPr>
        <w:t xml:space="preserve">i </w:t>
      </w:r>
      <w:r w:rsidRPr="00C026C0">
        <w:rPr>
          <w:rFonts w:ascii="Arial" w:eastAsia="MS Mincho" w:hAnsi="Arial" w:cs="Arial"/>
          <w:sz w:val="20"/>
          <w:szCs w:val="20"/>
          <w:lang w:eastAsia="en-US"/>
        </w:rPr>
        <w:t>=</w:t>
      </w:r>
      <w:r>
        <w:rPr>
          <w:rFonts w:ascii="Arial" w:eastAsia="MS Mincho" w:hAnsi="Arial" w:cs="Arial"/>
          <w:sz w:val="20"/>
          <w:szCs w:val="20"/>
          <w:lang w:eastAsia="en-US"/>
        </w:rPr>
        <w:t xml:space="preserve"> </w:t>
      </w:r>
      <w:r w:rsidRPr="00C026C0">
        <w:rPr>
          <w:rFonts w:ascii="Arial" w:eastAsia="MS Mincho" w:hAnsi="Arial" w:cs="Arial"/>
          <w:sz w:val="20"/>
          <w:szCs w:val="20"/>
          <w:lang w:eastAsia="en-US"/>
        </w:rPr>
        <w:t xml:space="preserve">zbrano število točk i-tega ponudnika na osnovi merila iz točke 1 (cena) </w:t>
      </w:r>
    </w:p>
    <w:p w14:paraId="330912D9" w14:textId="77777777" w:rsidR="00031919" w:rsidRPr="00C026C0" w:rsidRDefault="00031919" w:rsidP="00031919">
      <w:pPr>
        <w:spacing w:after="120"/>
        <w:jc w:val="both"/>
        <w:rPr>
          <w:rFonts w:ascii="Arial" w:eastAsia="MS Mincho" w:hAnsi="Arial" w:cs="Arial"/>
          <w:sz w:val="20"/>
          <w:szCs w:val="20"/>
          <w:lang w:eastAsia="en-US"/>
        </w:rPr>
      </w:pPr>
      <w:r w:rsidRPr="00C026C0">
        <w:rPr>
          <w:rFonts w:ascii="Arial" w:eastAsia="MS Mincho" w:hAnsi="Arial" w:cs="Arial"/>
          <w:sz w:val="20"/>
          <w:szCs w:val="20"/>
          <w:lang w:eastAsia="en-US"/>
        </w:rPr>
        <w:t>M2</w:t>
      </w:r>
      <w:r w:rsidRPr="00C67C83">
        <w:rPr>
          <w:rFonts w:ascii="Arial" w:eastAsia="MS Mincho" w:hAnsi="Arial" w:cs="Arial"/>
          <w:sz w:val="20"/>
          <w:szCs w:val="20"/>
          <w:vertAlign w:val="subscript"/>
          <w:lang w:eastAsia="en-US"/>
        </w:rPr>
        <w:t>i</w:t>
      </w:r>
      <w:r>
        <w:rPr>
          <w:rFonts w:ascii="Arial" w:eastAsia="MS Mincho" w:hAnsi="Arial" w:cs="Arial"/>
          <w:sz w:val="20"/>
          <w:szCs w:val="20"/>
          <w:lang w:eastAsia="en-US"/>
        </w:rPr>
        <w:t xml:space="preserve"> </w:t>
      </w:r>
      <w:r w:rsidRPr="00C026C0">
        <w:rPr>
          <w:rFonts w:ascii="Arial" w:eastAsia="MS Mincho" w:hAnsi="Arial" w:cs="Arial"/>
          <w:sz w:val="20"/>
          <w:szCs w:val="20"/>
          <w:lang w:eastAsia="en-US"/>
        </w:rPr>
        <w:t>=</w:t>
      </w:r>
      <w:r>
        <w:rPr>
          <w:rFonts w:ascii="Arial" w:eastAsia="MS Mincho" w:hAnsi="Arial" w:cs="Arial"/>
          <w:sz w:val="20"/>
          <w:szCs w:val="20"/>
          <w:lang w:eastAsia="en-US"/>
        </w:rPr>
        <w:t xml:space="preserve"> </w:t>
      </w:r>
      <w:r w:rsidRPr="00C026C0">
        <w:rPr>
          <w:rFonts w:ascii="Arial" w:eastAsia="MS Mincho" w:hAnsi="Arial" w:cs="Arial"/>
          <w:sz w:val="20"/>
          <w:szCs w:val="20"/>
          <w:lang w:eastAsia="en-US"/>
        </w:rPr>
        <w:t>zbrano število točk i-tega ponudnika na osnovi merila iz točke 2 (reference ponudnika)</w:t>
      </w:r>
    </w:p>
    <w:p w14:paraId="7E24EF90" w14:textId="77777777" w:rsidR="00031919" w:rsidRPr="00C026C0" w:rsidRDefault="00031919" w:rsidP="00031919">
      <w:pPr>
        <w:spacing w:after="120"/>
        <w:jc w:val="both"/>
        <w:rPr>
          <w:rFonts w:ascii="Arial" w:eastAsia="MS Mincho" w:hAnsi="Arial" w:cs="Arial"/>
          <w:sz w:val="20"/>
          <w:szCs w:val="20"/>
          <w:lang w:eastAsia="en-US"/>
        </w:rPr>
      </w:pPr>
      <w:r w:rsidRPr="00C026C0">
        <w:rPr>
          <w:rFonts w:ascii="Arial" w:eastAsia="MS Mincho" w:hAnsi="Arial" w:cs="Arial"/>
          <w:sz w:val="20"/>
          <w:szCs w:val="20"/>
          <w:lang w:eastAsia="en-US"/>
        </w:rPr>
        <w:t>M3</w:t>
      </w:r>
      <w:r w:rsidRPr="00C67C83">
        <w:rPr>
          <w:rFonts w:ascii="Arial" w:eastAsia="MS Mincho" w:hAnsi="Arial" w:cs="Arial"/>
          <w:sz w:val="20"/>
          <w:szCs w:val="20"/>
          <w:vertAlign w:val="subscript"/>
          <w:lang w:eastAsia="en-US"/>
        </w:rPr>
        <w:t>i</w:t>
      </w:r>
      <w:r>
        <w:rPr>
          <w:rFonts w:ascii="Arial" w:eastAsia="MS Mincho" w:hAnsi="Arial" w:cs="Arial"/>
          <w:sz w:val="20"/>
          <w:szCs w:val="20"/>
          <w:lang w:eastAsia="en-US"/>
        </w:rPr>
        <w:t xml:space="preserve"> </w:t>
      </w:r>
      <w:r w:rsidRPr="00C026C0">
        <w:rPr>
          <w:rFonts w:ascii="Arial" w:eastAsia="MS Mincho" w:hAnsi="Arial" w:cs="Arial"/>
          <w:sz w:val="20"/>
          <w:szCs w:val="20"/>
          <w:lang w:eastAsia="en-US"/>
        </w:rPr>
        <w:t>=</w:t>
      </w:r>
      <w:r>
        <w:rPr>
          <w:rFonts w:ascii="Arial" w:eastAsia="MS Mincho" w:hAnsi="Arial" w:cs="Arial"/>
          <w:sz w:val="20"/>
          <w:szCs w:val="20"/>
          <w:lang w:eastAsia="en-US"/>
        </w:rPr>
        <w:t xml:space="preserve"> </w:t>
      </w:r>
      <w:r w:rsidRPr="00C026C0">
        <w:rPr>
          <w:rFonts w:ascii="Arial" w:eastAsia="MS Mincho" w:hAnsi="Arial" w:cs="Arial"/>
          <w:sz w:val="20"/>
          <w:szCs w:val="20"/>
          <w:lang w:eastAsia="en-US"/>
        </w:rPr>
        <w:t xml:space="preserve">zbrano število točk i-tega ponudnika na osnovi merila iz točke 3 (reference članov projektne ekipe) </w:t>
      </w:r>
    </w:p>
    <w:p w14:paraId="7C7F761B" w14:textId="77777777" w:rsidR="00031919" w:rsidRDefault="00031919" w:rsidP="00CF4CB6">
      <w:pPr>
        <w:ind w:right="26"/>
        <w:jc w:val="both"/>
        <w:rPr>
          <w:rFonts w:ascii="Arial" w:hAnsi="Arial" w:cs="Arial"/>
          <w:sz w:val="20"/>
          <w:szCs w:val="20"/>
        </w:rPr>
      </w:pPr>
    </w:p>
    <w:p w14:paraId="70A4B15F" w14:textId="34174A05" w:rsidR="00CF4CB6" w:rsidRPr="00560FC6" w:rsidRDefault="00CF4CB6" w:rsidP="00CF4CB6">
      <w:pPr>
        <w:ind w:right="26"/>
        <w:jc w:val="both"/>
        <w:rPr>
          <w:rFonts w:ascii="Arial" w:hAnsi="Arial" w:cs="Arial"/>
          <w:sz w:val="20"/>
          <w:szCs w:val="20"/>
        </w:rPr>
      </w:pPr>
      <w:r w:rsidRPr="00560FC6">
        <w:rPr>
          <w:rFonts w:ascii="Arial" w:hAnsi="Arial" w:cs="Arial"/>
          <w:sz w:val="20"/>
          <w:szCs w:val="20"/>
        </w:rPr>
        <w:t>Točke se izračunajo na dve decimalki. V primeru</w:t>
      </w:r>
      <w:r>
        <w:rPr>
          <w:rFonts w:ascii="Arial" w:hAnsi="Arial" w:cs="Arial"/>
          <w:sz w:val="20"/>
          <w:szCs w:val="20"/>
        </w:rPr>
        <w:t>,</w:t>
      </w:r>
      <w:r w:rsidRPr="00560FC6">
        <w:rPr>
          <w:rFonts w:ascii="Arial" w:hAnsi="Arial" w:cs="Arial"/>
          <w:sz w:val="20"/>
          <w:szCs w:val="20"/>
        </w:rPr>
        <w:t xml:space="preserve"> da bo več ponudnikov doseglo enako število točk, bo izbran ponudnik z nižjo skupno ponudbeno ceno v EUR brez DDV.</w:t>
      </w:r>
    </w:p>
    <w:p w14:paraId="34C0EC08" w14:textId="77777777" w:rsidR="00CF4CB6" w:rsidRDefault="00CF4CB6" w:rsidP="00870355">
      <w:pPr>
        <w:jc w:val="both"/>
      </w:pPr>
    </w:p>
    <w:p w14:paraId="18879A33" w14:textId="77777777" w:rsidR="00ED14B4" w:rsidRDefault="00ED14B4" w:rsidP="00870355">
      <w:pPr>
        <w:jc w:val="both"/>
      </w:pPr>
    </w:p>
    <w:p w14:paraId="0621C8D6" w14:textId="77777777" w:rsidR="00CF4CB6" w:rsidRPr="00C67C83" w:rsidRDefault="00CF4CB6" w:rsidP="00CF4CB6">
      <w:pPr>
        <w:ind w:right="26"/>
        <w:jc w:val="both"/>
        <w:rPr>
          <w:rFonts w:ascii="Arial" w:hAnsi="Arial" w:cs="Arial"/>
          <w:sz w:val="20"/>
          <w:szCs w:val="20"/>
          <w:u w:val="single"/>
        </w:rPr>
      </w:pPr>
      <w:r w:rsidRPr="00C67C83">
        <w:rPr>
          <w:rFonts w:ascii="Arial" w:hAnsi="Arial" w:cs="Arial"/>
          <w:sz w:val="20"/>
          <w:szCs w:val="20"/>
          <w:u w:val="single"/>
        </w:rPr>
        <w:t>Naročnik bo upošteval merila na naslednji način:</w:t>
      </w:r>
    </w:p>
    <w:p w14:paraId="3B85E30C" w14:textId="77777777" w:rsidR="00C026C0" w:rsidRDefault="00C026C0" w:rsidP="00870355">
      <w:pPr>
        <w:jc w:val="both"/>
      </w:pPr>
    </w:p>
    <w:p w14:paraId="190860AB" w14:textId="47E7050C" w:rsidR="003052A3" w:rsidRDefault="003052A3">
      <w:pPr>
        <w:pStyle w:val="Odstavekseznama"/>
        <w:numPr>
          <w:ilvl w:val="0"/>
          <w:numId w:val="33"/>
        </w:numPr>
        <w:jc w:val="both"/>
        <w:rPr>
          <w:rFonts w:ascii="Arial" w:hAnsi="Arial" w:cs="Arial"/>
          <w:sz w:val="20"/>
        </w:rPr>
      </w:pPr>
      <w:r w:rsidRPr="003052A3">
        <w:rPr>
          <w:rFonts w:ascii="Arial" w:hAnsi="Arial" w:cs="Arial"/>
          <w:sz w:val="20"/>
        </w:rPr>
        <w:t xml:space="preserve">Cena (M1) – najvišje možno število </w:t>
      </w:r>
      <w:r w:rsidRPr="000F7FD0">
        <w:rPr>
          <w:rFonts w:ascii="Arial" w:hAnsi="Arial" w:cs="Arial"/>
          <w:sz w:val="20"/>
        </w:rPr>
        <w:t xml:space="preserve">točk pri tem merilu je </w:t>
      </w:r>
      <w:r w:rsidR="0069255F" w:rsidRPr="000F7FD0">
        <w:rPr>
          <w:rFonts w:ascii="Arial" w:hAnsi="Arial" w:cs="Arial"/>
          <w:sz w:val="20"/>
        </w:rPr>
        <w:t>7</w:t>
      </w:r>
      <w:r w:rsidRPr="000F7FD0">
        <w:rPr>
          <w:rFonts w:ascii="Arial" w:hAnsi="Arial" w:cs="Arial"/>
          <w:sz w:val="20"/>
        </w:rPr>
        <w:t>0 točk</w:t>
      </w:r>
      <w:r w:rsidR="00C67C83" w:rsidRPr="000F7FD0">
        <w:rPr>
          <w:rFonts w:ascii="Arial" w:hAnsi="Arial" w:cs="Arial"/>
          <w:sz w:val="20"/>
        </w:rPr>
        <w:t xml:space="preserve"> (M1</w:t>
      </w:r>
      <w:r w:rsidR="00C67C83" w:rsidRPr="000F7FD0">
        <w:rPr>
          <w:rFonts w:ascii="Arial" w:hAnsi="Arial" w:cs="Arial"/>
          <w:sz w:val="20"/>
          <w:vertAlign w:val="subscript"/>
        </w:rPr>
        <w:t>max</w:t>
      </w:r>
      <w:r w:rsidR="00C67C83" w:rsidRPr="000F7FD0">
        <w:rPr>
          <w:rFonts w:ascii="Arial" w:hAnsi="Arial" w:cs="Arial"/>
          <w:sz w:val="20"/>
        </w:rPr>
        <w:t xml:space="preserve"> = </w:t>
      </w:r>
      <w:r w:rsidR="0069255F" w:rsidRPr="000F7FD0">
        <w:rPr>
          <w:rFonts w:ascii="Arial" w:hAnsi="Arial" w:cs="Arial"/>
          <w:sz w:val="20"/>
        </w:rPr>
        <w:t>7</w:t>
      </w:r>
      <w:r w:rsidR="00C67C83" w:rsidRPr="000F7FD0">
        <w:rPr>
          <w:rFonts w:ascii="Arial" w:hAnsi="Arial" w:cs="Arial"/>
          <w:sz w:val="20"/>
        </w:rPr>
        <w:t xml:space="preserve">0 točk). </w:t>
      </w:r>
    </w:p>
    <w:p w14:paraId="66D0441A" w14:textId="77777777" w:rsidR="003052A3" w:rsidRDefault="003052A3" w:rsidP="003052A3">
      <w:pPr>
        <w:jc w:val="both"/>
        <w:rPr>
          <w:rFonts w:ascii="Arial" w:hAnsi="Arial" w:cs="Arial"/>
          <w:sz w:val="20"/>
        </w:rPr>
      </w:pPr>
    </w:p>
    <w:p w14:paraId="7D9CF902" w14:textId="13B4A977" w:rsidR="003052A3" w:rsidRDefault="003052A3" w:rsidP="00C67C83">
      <w:pPr>
        <w:ind w:right="28"/>
        <w:jc w:val="both"/>
        <w:rPr>
          <w:rFonts w:ascii="Arial" w:hAnsi="Arial" w:cs="Arial"/>
          <w:sz w:val="20"/>
          <w:szCs w:val="20"/>
          <w:lang w:eastAsia="en-US"/>
        </w:rPr>
      </w:pPr>
      <w:r w:rsidRPr="000C5741">
        <w:rPr>
          <w:rFonts w:ascii="Arial" w:hAnsi="Arial" w:cs="Arial"/>
          <w:sz w:val="20"/>
          <w:szCs w:val="20"/>
          <w:lang w:eastAsia="en-US"/>
        </w:rPr>
        <w:t>Pri vrednotenju merila cene se določi relativno razmerje med najnižjo skupno ponudbeno ceno v EUR brez DDV (</w:t>
      </w:r>
      <w:proofErr w:type="spellStart"/>
      <w:r w:rsidR="00A05960">
        <w:rPr>
          <w:rFonts w:ascii="Arial" w:hAnsi="Arial" w:cs="Arial"/>
          <w:sz w:val="20"/>
          <w:szCs w:val="20"/>
          <w:lang w:eastAsia="en-US"/>
        </w:rPr>
        <w:t>M</w:t>
      </w:r>
      <w:r w:rsidRPr="00031919">
        <w:rPr>
          <w:rFonts w:ascii="Arial" w:hAnsi="Arial" w:cs="Arial"/>
          <w:sz w:val="20"/>
          <w:szCs w:val="20"/>
          <w:vertAlign w:val="subscript"/>
          <w:lang w:eastAsia="en-US"/>
        </w:rPr>
        <w:t>min</w:t>
      </w:r>
      <w:proofErr w:type="spellEnd"/>
      <w:r w:rsidRPr="000C5741">
        <w:rPr>
          <w:rFonts w:ascii="Arial" w:hAnsi="Arial" w:cs="Arial"/>
          <w:sz w:val="20"/>
          <w:szCs w:val="20"/>
          <w:lang w:eastAsia="en-US"/>
        </w:rPr>
        <w:t>) in skupno ponudbeno ceno ocenjevanega ponudnika v EUR brez DDV (</w:t>
      </w:r>
      <w:r w:rsidR="00A05960">
        <w:rPr>
          <w:rFonts w:ascii="Arial" w:hAnsi="Arial" w:cs="Arial"/>
          <w:sz w:val="20"/>
          <w:szCs w:val="20"/>
          <w:lang w:eastAsia="en-US"/>
        </w:rPr>
        <w:t>M</w:t>
      </w:r>
      <w:r w:rsidR="00031919">
        <w:rPr>
          <w:rFonts w:ascii="Arial" w:hAnsi="Arial" w:cs="Arial"/>
          <w:sz w:val="20"/>
          <w:szCs w:val="20"/>
          <w:vertAlign w:val="subscript"/>
          <w:lang w:eastAsia="en-US"/>
        </w:rPr>
        <w:t>i</w:t>
      </w:r>
      <w:r w:rsidRPr="000C5741">
        <w:rPr>
          <w:rFonts w:ascii="Arial" w:hAnsi="Arial" w:cs="Arial"/>
          <w:sz w:val="20"/>
          <w:szCs w:val="20"/>
          <w:lang w:eastAsia="en-US"/>
        </w:rPr>
        <w:t>), izračunano na sledeči način:</w:t>
      </w:r>
    </w:p>
    <w:p w14:paraId="0D93A491" w14:textId="77777777" w:rsidR="00C67C83" w:rsidRDefault="00C67C83" w:rsidP="00C67C83">
      <w:pPr>
        <w:ind w:right="28"/>
        <w:jc w:val="both"/>
        <w:rPr>
          <w:rFonts w:ascii="Arial" w:eastAsia="MS Mincho" w:hAnsi="Arial" w:cs="Arial"/>
          <w:sz w:val="20"/>
          <w:szCs w:val="20"/>
          <w:lang w:eastAsia="en-US"/>
        </w:rPr>
      </w:pPr>
    </w:p>
    <w:p w14:paraId="4FFD72E8" w14:textId="6F91AE52" w:rsidR="00A05960" w:rsidRDefault="00A05960" w:rsidP="00C67C83">
      <w:pPr>
        <w:ind w:right="28"/>
        <w:jc w:val="both"/>
        <w:rPr>
          <w:rFonts w:ascii="Arial" w:eastAsia="MS Mincho" w:hAnsi="Arial" w:cs="Arial"/>
          <w:sz w:val="20"/>
          <w:szCs w:val="20"/>
          <w:lang w:eastAsia="en-US"/>
        </w:rPr>
      </w:pPr>
      <w:r w:rsidRPr="00C026C0">
        <w:rPr>
          <w:rFonts w:ascii="Arial" w:eastAsia="MS Mincho" w:hAnsi="Arial" w:cs="Arial"/>
          <w:sz w:val="20"/>
          <w:szCs w:val="20"/>
          <w:lang w:eastAsia="en-US"/>
        </w:rPr>
        <w:t>M1</w:t>
      </w:r>
      <w:r w:rsidRPr="00C67C83">
        <w:rPr>
          <w:rFonts w:ascii="Arial" w:eastAsia="MS Mincho" w:hAnsi="Arial" w:cs="Arial"/>
          <w:sz w:val="20"/>
          <w:szCs w:val="20"/>
          <w:vertAlign w:val="subscript"/>
          <w:lang w:eastAsia="en-US"/>
        </w:rPr>
        <w:t>i</w:t>
      </w:r>
      <w:r w:rsidR="000F7353">
        <w:rPr>
          <w:rFonts w:ascii="Arial" w:eastAsia="MS Mincho" w:hAnsi="Arial" w:cs="Arial"/>
          <w:sz w:val="20"/>
          <w:szCs w:val="20"/>
          <w:lang w:eastAsia="en-US"/>
        </w:rPr>
        <w:t xml:space="preserve"> </w:t>
      </w:r>
      <w:r w:rsidRPr="00C026C0">
        <w:rPr>
          <w:rFonts w:ascii="Arial" w:eastAsia="MS Mincho" w:hAnsi="Arial" w:cs="Arial"/>
          <w:sz w:val="20"/>
          <w:szCs w:val="20"/>
          <w:lang w:eastAsia="en-US"/>
        </w:rPr>
        <w:t xml:space="preserve">= </w:t>
      </w:r>
      <w:r w:rsidR="00C67C83" w:rsidRPr="00336422">
        <w:rPr>
          <w:rFonts w:ascii="Arial" w:hAnsi="Arial" w:cs="Arial"/>
          <w:sz w:val="20"/>
          <w:szCs w:val="20"/>
        </w:rPr>
        <w:t>M1</w:t>
      </w:r>
      <w:r w:rsidR="00C67C83" w:rsidRPr="00336422">
        <w:rPr>
          <w:rFonts w:ascii="Arial" w:hAnsi="Arial" w:cs="Arial"/>
          <w:sz w:val="20"/>
          <w:szCs w:val="20"/>
          <w:vertAlign w:val="subscript"/>
        </w:rPr>
        <w:t>max</w:t>
      </w:r>
      <w:r w:rsidRPr="00C026C0">
        <w:rPr>
          <w:rFonts w:ascii="Arial" w:eastAsia="MS Mincho" w:hAnsi="Arial" w:cs="Arial"/>
          <w:sz w:val="20"/>
          <w:szCs w:val="20"/>
          <w:lang w:eastAsia="en-US"/>
        </w:rPr>
        <w:t xml:space="preserve"> x (1- (PM1</w:t>
      </w:r>
      <w:r w:rsidRPr="00C67C83">
        <w:rPr>
          <w:rFonts w:ascii="Arial" w:eastAsia="MS Mincho" w:hAnsi="Arial" w:cs="Arial"/>
          <w:sz w:val="20"/>
          <w:szCs w:val="20"/>
          <w:vertAlign w:val="subscript"/>
          <w:lang w:eastAsia="en-US"/>
        </w:rPr>
        <w:t>i</w:t>
      </w:r>
      <w:r w:rsidRPr="00C026C0">
        <w:rPr>
          <w:rFonts w:ascii="Arial" w:eastAsia="MS Mincho" w:hAnsi="Arial" w:cs="Arial"/>
          <w:sz w:val="20"/>
          <w:szCs w:val="20"/>
          <w:lang w:eastAsia="en-US"/>
        </w:rPr>
        <w:t xml:space="preserve"> - PM1</w:t>
      </w:r>
      <w:r w:rsidRPr="00C67C83">
        <w:rPr>
          <w:rFonts w:ascii="Arial" w:eastAsia="MS Mincho" w:hAnsi="Arial" w:cs="Arial"/>
          <w:sz w:val="20"/>
          <w:szCs w:val="20"/>
          <w:vertAlign w:val="subscript"/>
          <w:lang w:eastAsia="en-US"/>
        </w:rPr>
        <w:t>min</w:t>
      </w:r>
      <w:r w:rsidRPr="00C026C0">
        <w:rPr>
          <w:rFonts w:ascii="Arial" w:eastAsia="MS Mincho" w:hAnsi="Arial" w:cs="Arial"/>
          <w:sz w:val="20"/>
          <w:szCs w:val="20"/>
          <w:lang w:eastAsia="en-US"/>
        </w:rPr>
        <w:t>)/ PM1</w:t>
      </w:r>
      <w:r w:rsidRPr="00C67C83">
        <w:rPr>
          <w:rFonts w:ascii="Arial" w:eastAsia="MS Mincho" w:hAnsi="Arial" w:cs="Arial"/>
          <w:sz w:val="20"/>
          <w:szCs w:val="20"/>
          <w:vertAlign w:val="subscript"/>
          <w:lang w:eastAsia="en-US"/>
        </w:rPr>
        <w:t>min</w:t>
      </w:r>
      <w:r w:rsidRPr="00C026C0">
        <w:rPr>
          <w:rFonts w:ascii="Arial" w:eastAsia="MS Mincho" w:hAnsi="Arial" w:cs="Arial"/>
          <w:sz w:val="20"/>
          <w:szCs w:val="20"/>
          <w:lang w:eastAsia="en-US"/>
        </w:rPr>
        <w:t>)</w:t>
      </w:r>
    </w:p>
    <w:p w14:paraId="0C672692" w14:textId="77777777" w:rsidR="000F7353" w:rsidRDefault="000F7353" w:rsidP="00C67C83">
      <w:pPr>
        <w:ind w:right="28"/>
        <w:jc w:val="both"/>
        <w:rPr>
          <w:rFonts w:ascii="Arial" w:eastAsia="MS Mincho" w:hAnsi="Arial" w:cs="Arial"/>
          <w:sz w:val="20"/>
          <w:szCs w:val="20"/>
          <w:lang w:eastAsia="en-US"/>
        </w:rPr>
      </w:pPr>
    </w:p>
    <w:p w14:paraId="0813E189" w14:textId="6009D630" w:rsidR="000F7353" w:rsidRPr="00C026C0" w:rsidRDefault="000F7353" w:rsidP="000F7353">
      <w:pPr>
        <w:spacing w:after="120"/>
        <w:jc w:val="both"/>
        <w:rPr>
          <w:rFonts w:ascii="Arial" w:eastAsia="MS Mincho" w:hAnsi="Arial" w:cs="Arial"/>
          <w:sz w:val="20"/>
          <w:szCs w:val="20"/>
          <w:lang w:eastAsia="en-US"/>
        </w:rPr>
      </w:pPr>
      <w:r w:rsidRPr="00C026C0">
        <w:rPr>
          <w:rFonts w:ascii="Arial" w:eastAsia="MS Mincho" w:hAnsi="Arial" w:cs="Arial"/>
          <w:sz w:val="20"/>
          <w:szCs w:val="20"/>
          <w:lang w:eastAsia="en-US"/>
        </w:rPr>
        <w:t>PM1</w:t>
      </w:r>
      <w:r w:rsidRPr="000F7353">
        <w:rPr>
          <w:rFonts w:ascii="Arial" w:eastAsia="MS Mincho" w:hAnsi="Arial" w:cs="Arial"/>
          <w:sz w:val="20"/>
          <w:szCs w:val="20"/>
          <w:vertAlign w:val="subscript"/>
          <w:lang w:eastAsia="en-US"/>
        </w:rPr>
        <w:t>i</w:t>
      </w:r>
      <w:r>
        <w:rPr>
          <w:rFonts w:ascii="Arial" w:eastAsia="MS Mincho" w:hAnsi="Arial" w:cs="Arial"/>
          <w:sz w:val="20"/>
          <w:szCs w:val="20"/>
          <w:lang w:eastAsia="en-US"/>
        </w:rPr>
        <w:t xml:space="preserve"> </w:t>
      </w:r>
      <w:r w:rsidRPr="00C026C0">
        <w:rPr>
          <w:rFonts w:ascii="Arial" w:eastAsia="MS Mincho" w:hAnsi="Arial" w:cs="Arial"/>
          <w:sz w:val="20"/>
          <w:szCs w:val="20"/>
          <w:lang w:eastAsia="en-US"/>
        </w:rPr>
        <w:t>=</w:t>
      </w:r>
      <w:r>
        <w:rPr>
          <w:rFonts w:ascii="Arial" w:eastAsia="MS Mincho" w:hAnsi="Arial" w:cs="Arial"/>
          <w:sz w:val="20"/>
          <w:szCs w:val="20"/>
          <w:lang w:eastAsia="en-US"/>
        </w:rPr>
        <w:t xml:space="preserve"> </w:t>
      </w:r>
      <w:r w:rsidRPr="00C026C0">
        <w:rPr>
          <w:rFonts w:ascii="Arial" w:eastAsia="MS Mincho" w:hAnsi="Arial" w:cs="Arial"/>
          <w:sz w:val="20"/>
          <w:szCs w:val="20"/>
          <w:lang w:eastAsia="en-US"/>
        </w:rPr>
        <w:t>ponujena cena i-tega ponudnika</w:t>
      </w:r>
    </w:p>
    <w:p w14:paraId="7DC002F5" w14:textId="5E990689" w:rsidR="000F7353" w:rsidRPr="00C026C0" w:rsidRDefault="000F7353" w:rsidP="000F7353">
      <w:pPr>
        <w:spacing w:after="120"/>
        <w:jc w:val="both"/>
        <w:rPr>
          <w:rFonts w:ascii="Arial" w:eastAsia="MS Mincho" w:hAnsi="Arial" w:cs="Arial"/>
          <w:sz w:val="20"/>
          <w:szCs w:val="20"/>
          <w:lang w:eastAsia="en-US"/>
        </w:rPr>
      </w:pPr>
      <w:r w:rsidRPr="00C026C0">
        <w:rPr>
          <w:rFonts w:ascii="Arial" w:eastAsia="MS Mincho" w:hAnsi="Arial" w:cs="Arial"/>
          <w:sz w:val="20"/>
          <w:szCs w:val="20"/>
          <w:lang w:eastAsia="en-US"/>
        </w:rPr>
        <w:t>PM1</w:t>
      </w:r>
      <w:r w:rsidRPr="000F7353">
        <w:rPr>
          <w:rFonts w:ascii="Arial" w:eastAsia="MS Mincho" w:hAnsi="Arial" w:cs="Arial"/>
          <w:sz w:val="20"/>
          <w:szCs w:val="20"/>
          <w:vertAlign w:val="subscript"/>
          <w:lang w:eastAsia="en-US"/>
        </w:rPr>
        <w:t>min</w:t>
      </w:r>
      <w:r>
        <w:rPr>
          <w:rFonts w:ascii="Arial" w:eastAsia="MS Mincho" w:hAnsi="Arial" w:cs="Arial"/>
          <w:sz w:val="20"/>
          <w:szCs w:val="20"/>
          <w:vertAlign w:val="subscript"/>
          <w:lang w:eastAsia="en-US"/>
        </w:rPr>
        <w:t xml:space="preserve"> </w:t>
      </w:r>
      <w:r w:rsidRPr="00C026C0">
        <w:rPr>
          <w:rFonts w:ascii="Arial" w:eastAsia="MS Mincho" w:hAnsi="Arial" w:cs="Arial"/>
          <w:sz w:val="20"/>
          <w:szCs w:val="20"/>
          <w:lang w:eastAsia="en-US"/>
        </w:rPr>
        <w:t>=</w:t>
      </w:r>
      <w:r>
        <w:rPr>
          <w:rFonts w:ascii="Arial" w:eastAsia="MS Mincho" w:hAnsi="Arial" w:cs="Arial"/>
          <w:sz w:val="20"/>
          <w:szCs w:val="20"/>
          <w:lang w:eastAsia="en-US"/>
        </w:rPr>
        <w:t xml:space="preserve"> </w:t>
      </w:r>
      <w:r w:rsidRPr="00C026C0">
        <w:rPr>
          <w:rFonts w:ascii="Arial" w:eastAsia="MS Mincho" w:hAnsi="Arial" w:cs="Arial"/>
          <w:sz w:val="20"/>
          <w:szCs w:val="20"/>
          <w:lang w:eastAsia="en-US"/>
        </w:rPr>
        <w:t>najnižja ponujena cena</w:t>
      </w:r>
    </w:p>
    <w:p w14:paraId="58488164" w14:textId="77777777" w:rsidR="000F7353" w:rsidRPr="000C5741" w:rsidRDefault="000F7353" w:rsidP="00C67C83">
      <w:pPr>
        <w:ind w:right="28"/>
        <w:jc w:val="both"/>
        <w:rPr>
          <w:rFonts w:ascii="Arial" w:hAnsi="Arial" w:cs="Arial"/>
          <w:sz w:val="20"/>
          <w:szCs w:val="20"/>
          <w:lang w:eastAsia="en-US"/>
        </w:rPr>
      </w:pPr>
    </w:p>
    <w:p w14:paraId="79708E19" w14:textId="77777777" w:rsidR="003052A3" w:rsidRPr="003052A3" w:rsidRDefault="003052A3" w:rsidP="003052A3">
      <w:pPr>
        <w:jc w:val="both"/>
        <w:rPr>
          <w:rFonts w:ascii="Arial" w:hAnsi="Arial" w:cs="Arial"/>
          <w:sz w:val="20"/>
        </w:rPr>
      </w:pPr>
    </w:p>
    <w:p w14:paraId="7B9BE7EA" w14:textId="3BACFB19" w:rsidR="00C67C83" w:rsidRPr="000F7FD0" w:rsidRDefault="00C67C83">
      <w:pPr>
        <w:pStyle w:val="Odstavekseznama"/>
        <w:numPr>
          <w:ilvl w:val="0"/>
          <w:numId w:val="33"/>
        </w:numPr>
        <w:spacing w:after="200" w:line="276" w:lineRule="auto"/>
        <w:jc w:val="both"/>
        <w:rPr>
          <w:rFonts w:ascii="Arial" w:eastAsia="MS Mincho" w:hAnsi="Arial" w:cs="Arial"/>
          <w:sz w:val="20"/>
          <w:lang w:eastAsia="en-US"/>
        </w:rPr>
      </w:pPr>
      <w:r>
        <w:rPr>
          <w:rFonts w:ascii="Arial" w:eastAsia="MS Mincho" w:hAnsi="Arial" w:cs="Arial"/>
          <w:sz w:val="20"/>
          <w:lang w:eastAsia="en-US"/>
        </w:rPr>
        <w:lastRenderedPageBreak/>
        <w:t xml:space="preserve">Reference ponudnika (M2) – najvišje možno </w:t>
      </w:r>
      <w:r w:rsidRPr="000F7FD0">
        <w:rPr>
          <w:rFonts w:ascii="Arial" w:eastAsia="MS Mincho" w:hAnsi="Arial" w:cs="Arial"/>
          <w:sz w:val="20"/>
          <w:lang w:eastAsia="en-US"/>
        </w:rPr>
        <w:t xml:space="preserve">število točk pri tem merilu je </w:t>
      </w:r>
      <w:r w:rsidR="0069255F" w:rsidRPr="000F7FD0">
        <w:rPr>
          <w:rFonts w:ascii="Arial" w:eastAsia="MS Mincho" w:hAnsi="Arial" w:cs="Arial"/>
          <w:sz w:val="20"/>
          <w:lang w:eastAsia="en-US"/>
        </w:rPr>
        <w:t>1</w:t>
      </w:r>
      <w:r w:rsidRPr="000F7FD0">
        <w:rPr>
          <w:rFonts w:ascii="Arial" w:eastAsia="MS Mincho" w:hAnsi="Arial" w:cs="Arial"/>
          <w:sz w:val="20"/>
          <w:lang w:eastAsia="en-US"/>
        </w:rPr>
        <w:t>5 točk (M2</w:t>
      </w:r>
      <w:r w:rsidRPr="000F7FD0">
        <w:rPr>
          <w:rFonts w:ascii="Arial" w:eastAsia="MS Mincho" w:hAnsi="Arial" w:cs="Arial"/>
          <w:sz w:val="20"/>
          <w:vertAlign w:val="subscript"/>
          <w:lang w:eastAsia="en-US"/>
        </w:rPr>
        <w:t>max</w:t>
      </w:r>
      <w:r w:rsidRPr="000F7FD0">
        <w:rPr>
          <w:rFonts w:ascii="Arial" w:eastAsia="MS Mincho" w:hAnsi="Arial" w:cs="Arial"/>
          <w:sz w:val="20"/>
          <w:lang w:eastAsia="en-US"/>
        </w:rPr>
        <w:t xml:space="preserve"> = </w:t>
      </w:r>
      <w:r w:rsidR="0069255F" w:rsidRPr="000F7FD0">
        <w:rPr>
          <w:rFonts w:ascii="Arial" w:eastAsia="MS Mincho" w:hAnsi="Arial" w:cs="Arial"/>
          <w:sz w:val="20"/>
          <w:lang w:eastAsia="en-US"/>
        </w:rPr>
        <w:t>1</w:t>
      </w:r>
      <w:r w:rsidRPr="000F7FD0">
        <w:rPr>
          <w:rFonts w:ascii="Arial" w:eastAsia="MS Mincho" w:hAnsi="Arial" w:cs="Arial"/>
          <w:sz w:val="20"/>
          <w:lang w:eastAsia="en-US"/>
        </w:rPr>
        <w:t>5 točk)</w:t>
      </w:r>
    </w:p>
    <w:p w14:paraId="635EAAF3" w14:textId="4DAFB35E" w:rsidR="002B373D" w:rsidRPr="002B373D" w:rsidRDefault="002B373D" w:rsidP="002B373D">
      <w:pPr>
        <w:ind w:right="26"/>
        <w:jc w:val="both"/>
        <w:rPr>
          <w:rFonts w:ascii="Arial" w:hAnsi="Arial" w:cs="Arial"/>
          <w:sz w:val="20"/>
          <w:lang w:eastAsia="en-US"/>
        </w:rPr>
      </w:pPr>
      <w:r w:rsidRPr="002B373D">
        <w:rPr>
          <w:rFonts w:ascii="Arial" w:hAnsi="Arial" w:cs="Arial"/>
          <w:sz w:val="20"/>
          <w:lang w:eastAsia="en-US"/>
        </w:rPr>
        <w:t xml:space="preserve">Pri tem merilu se upoštevajo </w:t>
      </w:r>
      <w:r w:rsidRPr="0009165A">
        <w:rPr>
          <w:rFonts w:ascii="Arial" w:hAnsi="Arial" w:cs="Arial"/>
          <w:b/>
          <w:bCs/>
          <w:sz w:val="20"/>
          <w:lang w:eastAsia="en-US"/>
        </w:rPr>
        <w:t>dodatn</w:t>
      </w:r>
      <w:r w:rsidR="00E27348">
        <w:rPr>
          <w:rFonts w:ascii="Arial" w:hAnsi="Arial" w:cs="Arial"/>
          <w:b/>
          <w:bCs/>
          <w:sz w:val="20"/>
          <w:lang w:eastAsia="en-US"/>
        </w:rPr>
        <w:t>i</w:t>
      </w:r>
      <w:r w:rsidRPr="0009165A">
        <w:rPr>
          <w:rFonts w:ascii="Arial" w:hAnsi="Arial" w:cs="Arial"/>
          <w:b/>
          <w:bCs/>
          <w:sz w:val="20"/>
          <w:lang w:eastAsia="en-US"/>
        </w:rPr>
        <w:t xml:space="preserve"> referenčni posli ponudnika</w:t>
      </w:r>
      <w:r>
        <w:rPr>
          <w:rFonts w:ascii="Arial" w:hAnsi="Arial" w:cs="Arial"/>
          <w:sz w:val="20"/>
          <w:lang w:eastAsia="en-US"/>
        </w:rPr>
        <w:t xml:space="preserve">, </w:t>
      </w:r>
      <w:r w:rsidRPr="002B373D">
        <w:rPr>
          <w:rFonts w:ascii="Arial" w:hAnsi="Arial" w:cs="Arial"/>
          <w:sz w:val="20"/>
          <w:lang w:eastAsia="en-US"/>
        </w:rPr>
        <w:t xml:space="preserve">ki izpolnjujejo zahteve za referenčne posle </w:t>
      </w:r>
      <w:r w:rsidRPr="001C619B">
        <w:rPr>
          <w:rFonts w:ascii="Arial" w:hAnsi="Arial" w:cs="Arial"/>
          <w:sz w:val="20"/>
          <w:lang w:eastAsia="en-US"/>
        </w:rPr>
        <w:t xml:space="preserve">iz poglavja </w:t>
      </w:r>
      <w:r w:rsidR="007F5795">
        <w:rPr>
          <w:rFonts w:ascii="Arial" w:hAnsi="Arial" w:cs="Arial"/>
          <w:sz w:val="20"/>
          <w:lang w:eastAsia="en-US"/>
        </w:rPr>
        <w:t>5</w:t>
      </w:r>
      <w:r w:rsidRPr="001C619B">
        <w:rPr>
          <w:rFonts w:ascii="Arial" w:hAnsi="Arial" w:cs="Arial"/>
          <w:sz w:val="20"/>
          <w:lang w:eastAsia="en-US"/>
        </w:rPr>
        <w:t>.2</w:t>
      </w:r>
      <w:r w:rsidR="0009165A" w:rsidRPr="001C619B">
        <w:rPr>
          <w:rFonts w:ascii="Arial" w:hAnsi="Arial" w:cs="Arial"/>
          <w:sz w:val="20"/>
          <w:lang w:eastAsia="en-US"/>
        </w:rPr>
        <w:t xml:space="preserve">, točka C: </w:t>
      </w:r>
      <w:r w:rsidRPr="001C619B">
        <w:rPr>
          <w:rFonts w:ascii="Arial" w:hAnsi="Arial" w:cs="Arial"/>
          <w:sz w:val="20"/>
          <w:lang w:eastAsia="en-US"/>
        </w:rPr>
        <w:t>Tehnična in strokovna</w:t>
      </w:r>
      <w:r w:rsidR="00276B61" w:rsidRPr="001C619B">
        <w:rPr>
          <w:rFonts w:ascii="Arial" w:hAnsi="Arial" w:cs="Arial"/>
          <w:sz w:val="20"/>
          <w:lang w:eastAsia="en-US"/>
        </w:rPr>
        <w:t xml:space="preserve">/kadrovska </w:t>
      </w:r>
      <w:r w:rsidRPr="001C619B">
        <w:rPr>
          <w:rFonts w:ascii="Arial" w:hAnsi="Arial" w:cs="Arial"/>
          <w:sz w:val="20"/>
          <w:lang w:eastAsia="en-US"/>
        </w:rPr>
        <w:t>sposobnost</w:t>
      </w:r>
      <w:r w:rsidR="0009165A" w:rsidRPr="001C619B">
        <w:rPr>
          <w:rFonts w:ascii="Arial" w:hAnsi="Arial" w:cs="Arial"/>
          <w:sz w:val="20"/>
          <w:lang w:eastAsia="en-US"/>
        </w:rPr>
        <w:t xml:space="preserve">. Referenčni posli </w:t>
      </w:r>
      <w:r w:rsidRPr="001C619B">
        <w:rPr>
          <w:rFonts w:ascii="Arial" w:hAnsi="Arial" w:cs="Arial"/>
          <w:sz w:val="20"/>
          <w:lang w:eastAsia="en-US"/>
        </w:rPr>
        <w:t xml:space="preserve">s katerimi </w:t>
      </w:r>
      <w:r w:rsidR="0009165A" w:rsidRPr="001C619B">
        <w:rPr>
          <w:rFonts w:ascii="Arial" w:hAnsi="Arial" w:cs="Arial"/>
          <w:sz w:val="20"/>
          <w:lang w:eastAsia="en-US"/>
        </w:rPr>
        <w:t>ponudnik</w:t>
      </w:r>
      <w:r w:rsidRPr="001C619B">
        <w:rPr>
          <w:rFonts w:ascii="Arial" w:hAnsi="Arial" w:cs="Arial"/>
          <w:sz w:val="20"/>
          <w:lang w:eastAsia="en-US"/>
        </w:rPr>
        <w:t xml:space="preserve"> izkazuje izpolnjevanje pogojev za sodelovanje</w:t>
      </w:r>
      <w:r w:rsidR="0009165A" w:rsidRPr="001C619B">
        <w:rPr>
          <w:rFonts w:ascii="Arial" w:hAnsi="Arial" w:cs="Arial"/>
          <w:sz w:val="20"/>
          <w:lang w:eastAsia="en-US"/>
        </w:rPr>
        <w:t xml:space="preserve"> se ne upoštevajo.</w:t>
      </w:r>
      <w:r w:rsidRPr="002B373D">
        <w:rPr>
          <w:rFonts w:ascii="Arial" w:hAnsi="Arial" w:cs="Arial"/>
          <w:sz w:val="20"/>
          <w:lang w:eastAsia="en-US"/>
        </w:rPr>
        <w:t xml:space="preserve">  </w:t>
      </w:r>
    </w:p>
    <w:p w14:paraId="41D11B3F" w14:textId="77777777" w:rsidR="002B373D" w:rsidRPr="002B373D" w:rsidRDefault="002B373D" w:rsidP="002B373D">
      <w:pPr>
        <w:pStyle w:val="Odstavekseznama"/>
        <w:ind w:left="360" w:right="26"/>
        <w:jc w:val="both"/>
        <w:rPr>
          <w:rFonts w:ascii="Arial" w:hAnsi="Arial" w:cs="Arial"/>
          <w:sz w:val="20"/>
          <w:lang w:eastAsia="en-US"/>
        </w:rPr>
      </w:pPr>
    </w:p>
    <w:p w14:paraId="7A5122BD" w14:textId="26CF314C" w:rsidR="00ED14B4" w:rsidRDefault="002B373D" w:rsidP="002B373D">
      <w:pPr>
        <w:ind w:right="26"/>
        <w:jc w:val="both"/>
        <w:rPr>
          <w:rFonts w:ascii="Arial" w:hAnsi="Arial" w:cs="Arial"/>
          <w:sz w:val="20"/>
          <w:lang w:eastAsia="en-US"/>
        </w:rPr>
      </w:pPr>
      <w:r w:rsidRPr="002B373D">
        <w:rPr>
          <w:rFonts w:ascii="Arial" w:hAnsi="Arial" w:cs="Arial"/>
          <w:sz w:val="20"/>
          <w:lang w:eastAsia="en-US"/>
        </w:rPr>
        <w:t xml:space="preserve">Za posameznega </w:t>
      </w:r>
      <w:r>
        <w:rPr>
          <w:rFonts w:ascii="Arial" w:hAnsi="Arial" w:cs="Arial"/>
          <w:sz w:val="20"/>
          <w:lang w:eastAsia="en-US"/>
        </w:rPr>
        <w:t xml:space="preserve">ponudnika </w:t>
      </w:r>
      <w:r w:rsidRPr="002B373D">
        <w:rPr>
          <w:rFonts w:ascii="Arial" w:hAnsi="Arial" w:cs="Arial"/>
          <w:sz w:val="20"/>
          <w:lang w:eastAsia="en-US"/>
        </w:rPr>
        <w:t>se upošteva</w:t>
      </w:r>
      <w:r>
        <w:rPr>
          <w:rFonts w:ascii="Arial" w:hAnsi="Arial" w:cs="Arial"/>
          <w:sz w:val="20"/>
          <w:lang w:eastAsia="en-US"/>
        </w:rPr>
        <w:t>jo</w:t>
      </w:r>
      <w:r w:rsidRPr="002B373D">
        <w:rPr>
          <w:rFonts w:ascii="Arial" w:hAnsi="Arial" w:cs="Arial"/>
          <w:sz w:val="20"/>
          <w:lang w:eastAsia="en-US"/>
        </w:rPr>
        <w:t xml:space="preserve"> dodatni referenčni pos</w:t>
      </w:r>
      <w:r>
        <w:rPr>
          <w:rFonts w:ascii="Arial" w:hAnsi="Arial" w:cs="Arial"/>
          <w:sz w:val="20"/>
          <w:lang w:eastAsia="en-US"/>
        </w:rPr>
        <w:t>li</w:t>
      </w:r>
      <w:r w:rsidRPr="002B373D">
        <w:rPr>
          <w:rFonts w:ascii="Arial" w:hAnsi="Arial" w:cs="Arial"/>
          <w:sz w:val="20"/>
          <w:lang w:eastAsia="en-US"/>
        </w:rPr>
        <w:t xml:space="preserve">, za katere je predložen s strani naročnika referenčnega posla potrjen obrazec Potrdilo reference </w:t>
      </w:r>
      <w:r w:rsidR="00276B61">
        <w:rPr>
          <w:rFonts w:ascii="Arial" w:hAnsi="Arial" w:cs="Arial"/>
          <w:sz w:val="20"/>
          <w:lang w:eastAsia="en-US"/>
        </w:rPr>
        <w:t>ponudnika</w:t>
      </w:r>
      <w:r w:rsidRPr="002B373D">
        <w:rPr>
          <w:rFonts w:ascii="Arial" w:hAnsi="Arial" w:cs="Arial"/>
          <w:sz w:val="20"/>
          <w:lang w:eastAsia="en-US"/>
        </w:rPr>
        <w:t xml:space="preserve"> (</w:t>
      </w:r>
      <w:r w:rsidR="00276B61">
        <w:rPr>
          <w:rFonts w:ascii="Arial" w:hAnsi="Arial" w:cs="Arial"/>
          <w:sz w:val="20"/>
          <w:lang w:eastAsia="en-US"/>
        </w:rPr>
        <w:t xml:space="preserve">obrazec št. </w:t>
      </w:r>
      <w:r w:rsidR="001C619B">
        <w:rPr>
          <w:rFonts w:ascii="Arial" w:hAnsi="Arial" w:cs="Arial"/>
          <w:sz w:val="20"/>
          <w:lang w:eastAsia="en-US"/>
        </w:rPr>
        <w:t>3</w:t>
      </w:r>
      <w:r w:rsidRPr="002B373D">
        <w:rPr>
          <w:rFonts w:ascii="Arial" w:hAnsi="Arial" w:cs="Arial"/>
          <w:sz w:val="20"/>
          <w:lang w:eastAsia="en-US"/>
        </w:rPr>
        <w:t xml:space="preserve">), pri čemer </w:t>
      </w:r>
      <w:r w:rsidR="00ED14B4">
        <w:rPr>
          <w:rFonts w:ascii="Arial" w:hAnsi="Arial" w:cs="Arial"/>
          <w:sz w:val="20"/>
          <w:lang w:eastAsia="en-US"/>
        </w:rPr>
        <w:t>se točke izračunajo na sledeči način:</w:t>
      </w:r>
    </w:p>
    <w:p w14:paraId="5D7472AB" w14:textId="77777777" w:rsidR="00ED14B4" w:rsidRDefault="00ED14B4" w:rsidP="00ED14B4">
      <w:pPr>
        <w:spacing w:after="120"/>
        <w:jc w:val="both"/>
        <w:rPr>
          <w:rFonts w:ascii="Arial" w:eastAsia="MS Mincho" w:hAnsi="Arial" w:cs="Arial"/>
          <w:sz w:val="20"/>
          <w:szCs w:val="20"/>
          <w:lang w:eastAsia="en-US"/>
        </w:rPr>
      </w:pPr>
    </w:p>
    <w:p w14:paraId="3623BB1C" w14:textId="47A0D620" w:rsidR="00ED14B4" w:rsidRDefault="00ED14B4" w:rsidP="00ED14B4">
      <w:pPr>
        <w:spacing w:after="120"/>
        <w:jc w:val="both"/>
        <w:rPr>
          <w:rFonts w:ascii="Arial" w:eastAsia="MS Mincho" w:hAnsi="Arial" w:cs="Arial"/>
          <w:sz w:val="20"/>
          <w:szCs w:val="20"/>
          <w:lang w:eastAsia="en-US"/>
        </w:rPr>
      </w:pPr>
      <w:r w:rsidRPr="00ED14B4">
        <w:rPr>
          <w:rFonts w:ascii="Arial" w:eastAsia="MS Mincho" w:hAnsi="Arial" w:cs="Arial"/>
          <w:sz w:val="20"/>
          <w:szCs w:val="20"/>
          <w:lang w:eastAsia="en-US"/>
        </w:rPr>
        <w:t>M2</w:t>
      </w:r>
      <w:r w:rsidRPr="00514332">
        <w:rPr>
          <w:rFonts w:ascii="Arial" w:eastAsia="MS Mincho" w:hAnsi="Arial" w:cs="Arial"/>
          <w:sz w:val="20"/>
          <w:szCs w:val="20"/>
          <w:vertAlign w:val="subscript"/>
          <w:lang w:eastAsia="en-US"/>
        </w:rPr>
        <w:t>i</w:t>
      </w:r>
      <w:r w:rsidR="008922C5" w:rsidRPr="00514332">
        <w:rPr>
          <w:rFonts w:ascii="Arial" w:eastAsia="MS Mincho" w:hAnsi="Arial" w:cs="Arial"/>
          <w:sz w:val="20"/>
          <w:szCs w:val="20"/>
          <w:vertAlign w:val="subscript"/>
          <w:lang w:eastAsia="en-US"/>
        </w:rPr>
        <w:t xml:space="preserve"> </w:t>
      </w:r>
      <w:r w:rsidRPr="00ED14B4">
        <w:rPr>
          <w:rFonts w:ascii="Arial" w:eastAsia="MS Mincho" w:hAnsi="Arial" w:cs="Arial"/>
          <w:sz w:val="20"/>
          <w:szCs w:val="20"/>
          <w:lang w:eastAsia="en-US"/>
        </w:rPr>
        <w:t>=</w:t>
      </w:r>
      <w:r w:rsidR="008922C5">
        <w:rPr>
          <w:rFonts w:ascii="Arial" w:eastAsia="MS Mincho" w:hAnsi="Arial" w:cs="Arial"/>
          <w:sz w:val="20"/>
          <w:szCs w:val="20"/>
          <w:lang w:eastAsia="en-US"/>
        </w:rPr>
        <w:t xml:space="preserve"> </w:t>
      </w:r>
      <w:r w:rsidRPr="00ED14B4">
        <w:rPr>
          <w:rFonts w:ascii="Arial" w:eastAsia="MS Mincho" w:hAnsi="Arial" w:cs="Arial"/>
          <w:sz w:val="20"/>
          <w:szCs w:val="20"/>
          <w:lang w:eastAsia="en-US"/>
        </w:rPr>
        <w:t>M2</w:t>
      </w:r>
      <w:r w:rsidRPr="008922C5">
        <w:rPr>
          <w:rFonts w:ascii="Arial" w:eastAsia="MS Mincho" w:hAnsi="Arial" w:cs="Arial"/>
          <w:sz w:val="20"/>
          <w:szCs w:val="20"/>
          <w:vertAlign w:val="subscript"/>
          <w:lang w:eastAsia="en-US"/>
        </w:rPr>
        <w:t>max</w:t>
      </w:r>
      <w:r w:rsidRPr="00ED14B4">
        <w:rPr>
          <w:rFonts w:ascii="Arial" w:eastAsia="MS Mincho" w:hAnsi="Arial" w:cs="Arial"/>
          <w:sz w:val="20"/>
          <w:szCs w:val="20"/>
          <w:lang w:eastAsia="en-US"/>
        </w:rPr>
        <w:t xml:space="preserve">  x (PM2</w:t>
      </w:r>
      <w:r w:rsidRPr="00514332">
        <w:rPr>
          <w:rFonts w:ascii="Arial" w:eastAsia="MS Mincho" w:hAnsi="Arial" w:cs="Arial"/>
          <w:sz w:val="20"/>
          <w:szCs w:val="20"/>
          <w:vertAlign w:val="subscript"/>
          <w:lang w:eastAsia="en-US"/>
        </w:rPr>
        <w:t xml:space="preserve">i </w:t>
      </w:r>
      <w:r w:rsidRPr="00ED14B4">
        <w:rPr>
          <w:rFonts w:ascii="Arial" w:eastAsia="MS Mincho" w:hAnsi="Arial" w:cs="Arial"/>
          <w:sz w:val="20"/>
          <w:szCs w:val="20"/>
          <w:lang w:eastAsia="en-US"/>
        </w:rPr>
        <w:t>/ PM2</w:t>
      </w:r>
      <w:r w:rsidRPr="008922C5">
        <w:rPr>
          <w:rFonts w:ascii="Arial" w:eastAsia="MS Mincho" w:hAnsi="Arial" w:cs="Arial"/>
          <w:sz w:val="20"/>
          <w:szCs w:val="20"/>
          <w:vertAlign w:val="subscript"/>
          <w:lang w:eastAsia="en-US"/>
        </w:rPr>
        <w:t>max</w:t>
      </w:r>
      <w:r w:rsidRPr="00ED14B4">
        <w:rPr>
          <w:rFonts w:ascii="Arial" w:eastAsia="MS Mincho" w:hAnsi="Arial" w:cs="Arial"/>
          <w:sz w:val="20"/>
          <w:szCs w:val="20"/>
          <w:lang w:eastAsia="en-US"/>
        </w:rPr>
        <w:t>)</w:t>
      </w:r>
      <w:r w:rsidRPr="00ED14B4">
        <w:rPr>
          <w:rFonts w:ascii="Arial" w:eastAsia="MS Mincho" w:hAnsi="Arial" w:cs="Arial"/>
          <w:sz w:val="20"/>
          <w:szCs w:val="20"/>
          <w:lang w:eastAsia="en-US"/>
        </w:rPr>
        <w:tab/>
      </w:r>
    </w:p>
    <w:p w14:paraId="031E092A" w14:textId="77777777" w:rsidR="000F7353" w:rsidRDefault="000F7353" w:rsidP="000F7353">
      <w:pPr>
        <w:spacing w:after="120"/>
        <w:jc w:val="both"/>
        <w:rPr>
          <w:rFonts w:ascii="Arial" w:eastAsia="MS Mincho" w:hAnsi="Arial" w:cs="Arial"/>
          <w:sz w:val="20"/>
          <w:szCs w:val="20"/>
          <w:lang w:eastAsia="en-US"/>
        </w:rPr>
      </w:pPr>
    </w:p>
    <w:p w14:paraId="70A0BB26" w14:textId="1601EB42" w:rsidR="000F7353" w:rsidRPr="00C026C0" w:rsidRDefault="000F7353" w:rsidP="000F7353">
      <w:pPr>
        <w:spacing w:after="120"/>
        <w:jc w:val="both"/>
        <w:rPr>
          <w:rFonts w:ascii="Arial" w:eastAsia="MS Mincho" w:hAnsi="Arial" w:cs="Arial"/>
          <w:sz w:val="20"/>
          <w:szCs w:val="20"/>
          <w:lang w:eastAsia="en-US"/>
        </w:rPr>
      </w:pPr>
      <w:r w:rsidRPr="00C026C0">
        <w:rPr>
          <w:rFonts w:ascii="Arial" w:eastAsia="MS Mincho" w:hAnsi="Arial" w:cs="Arial"/>
          <w:sz w:val="20"/>
          <w:szCs w:val="20"/>
          <w:lang w:eastAsia="en-US"/>
        </w:rPr>
        <w:t>PM2</w:t>
      </w:r>
      <w:r w:rsidRPr="000F7353">
        <w:rPr>
          <w:rFonts w:ascii="Arial" w:eastAsia="MS Mincho" w:hAnsi="Arial" w:cs="Arial"/>
          <w:sz w:val="20"/>
          <w:szCs w:val="20"/>
          <w:vertAlign w:val="subscript"/>
          <w:lang w:eastAsia="en-US"/>
        </w:rPr>
        <w:t>i</w:t>
      </w:r>
      <w:r w:rsidR="008922C5">
        <w:rPr>
          <w:rFonts w:ascii="Arial" w:eastAsia="MS Mincho" w:hAnsi="Arial" w:cs="Arial"/>
          <w:sz w:val="20"/>
          <w:szCs w:val="20"/>
          <w:vertAlign w:val="subscript"/>
          <w:lang w:eastAsia="en-US"/>
        </w:rPr>
        <w:t xml:space="preserve"> </w:t>
      </w:r>
      <w:r w:rsidRPr="00C026C0">
        <w:rPr>
          <w:rFonts w:ascii="Arial" w:eastAsia="MS Mincho" w:hAnsi="Arial" w:cs="Arial"/>
          <w:sz w:val="20"/>
          <w:szCs w:val="20"/>
          <w:lang w:eastAsia="en-US"/>
        </w:rPr>
        <w:t>=</w:t>
      </w:r>
      <w:r w:rsidR="008922C5">
        <w:rPr>
          <w:rFonts w:ascii="Arial" w:eastAsia="MS Mincho" w:hAnsi="Arial" w:cs="Arial"/>
          <w:sz w:val="20"/>
          <w:szCs w:val="20"/>
          <w:lang w:eastAsia="en-US"/>
        </w:rPr>
        <w:t xml:space="preserve"> </w:t>
      </w:r>
      <w:r w:rsidRPr="00C026C0">
        <w:rPr>
          <w:rFonts w:ascii="Arial" w:eastAsia="MS Mincho" w:hAnsi="Arial" w:cs="Arial"/>
          <w:sz w:val="20"/>
          <w:szCs w:val="20"/>
          <w:lang w:eastAsia="en-US"/>
        </w:rPr>
        <w:t>skupno število referenc i-tega ponudnika</w:t>
      </w:r>
    </w:p>
    <w:p w14:paraId="6138A3DA" w14:textId="243F743A" w:rsidR="000F7353" w:rsidRPr="00C026C0" w:rsidRDefault="000F7353" w:rsidP="000F7353">
      <w:pPr>
        <w:spacing w:after="120"/>
        <w:jc w:val="both"/>
        <w:rPr>
          <w:rFonts w:ascii="Arial" w:eastAsia="MS Mincho" w:hAnsi="Arial" w:cs="Arial"/>
          <w:sz w:val="20"/>
          <w:szCs w:val="20"/>
          <w:lang w:eastAsia="en-US"/>
        </w:rPr>
      </w:pPr>
      <w:r w:rsidRPr="00C026C0">
        <w:rPr>
          <w:rFonts w:ascii="Arial" w:eastAsia="MS Mincho" w:hAnsi="Arial" w:cs="Arial"/>
          <w:sz w:val="20"/>
          <w:szCs w:val="20"/>
          <w:lang w:eastAsia="en-US"/>
        </w:rPr>
        <w:t>PM2</w:t>
      </w:r>
      <w:r w:rsidRPr="000F7353">
        <w:rPr>
          <w:rFonts w:ascii="Arial" w:eastAsia="MS Mincho" w:hAnsi="Arial" w:cs="Arial"/>
          <w:sz w:val="20"/>
          <w:szCs w:val="20"/>
          <w:vertAlign w:val="subscript"/>
          <w:lang w:eastAsia="en-US"/>
        </w:rPr>
        <w:t>max</w:t>
      </w:r>
      <w:r w:rsidR="008922C5">
        <w:rPr>
          <w:rFonts w:ascii="Arial" w:eastAsia="MS Mincho" w:hAnsi="Arial" w:cs="Arial"/>
          <w:sz w:val="20"/>
          <w:szCs w:val="20"/>
          <w:vertAlign w:val="subscript"/>
          <w:lang w:eastAsia="en-US"/>
        </w:rPr>
        <w:t xml:space="preserve"> </w:t>
      </w:r>
      <w:r w:rsidRPr="00C026C0">
        <w:rPr>
          <w:rFonts w:ascii="Arial" w:eastAsia="MS Mincho" w:hAnsi="Arial" w:cs="Arial"/>
          <w:sz w:val="20"/>
          <w:szCs w:val="20"/>
          <w:lang w:eastAsia="en-US"/>
        </w:rPr>
        <w:t>=</w:t>
      </w:r>
      <w:r w:rsidR="008922C5">
        <w:rPr>
          <w:rFonts w:ascii="Arial" w:eastAsia="MS Mincho" w:hAnsi="Arial" w:cs="Arial"/>
          <w:sz w:val="20"/>
          <w:szCs w:val="20"/>
          <w:lang w:eastAsia="en-US"/>
        </w:rPr>
        <w:t xml:space="preserve"> </w:t>
      </w:r>
      <w:r w:rsidRPr="00C026C0">
        <w:rPr>
          <w:rFonts w:ascii="Arial" w:eastAsia="MS Mincho" w:hAnsi="Arial" w:cs="Arial"/>
          <w:sz w:val="20"/>
          <w:szCs w:val="20"/>
          <w:lang w:eastAsia="en-US"/>
        </w:rPr>
        <w:t>najvišje ponujeno skupno število referenc ponudnika</w:t>
      </w:r>
    </w:p>
    <w:p w14:paraId="67B79CCA" w14:textId="77777777" w:rsidR="00ED14B4" w:rsidRDefault="00ED14B4" w:rsidP="002B373D">
      <w:pPr>
        <w:ind w:right="26"/>
        <w:jc w:val="both"/>
        <w:rPr>
          <w:rFonts w:ascii="Arial" w:hAnsi="Arial" w:cs="Arial"/>
          <w:sz w:val="20"/>
          <w:lang w:eastAsia="en-US"/>
        </w:rPr>
      </w:pPr>
    </w:p>
    <w:p w14:paraId="0E0F1A1B" w14:textId="11EEC051" w:rsidR="002B373D" w:rsidRPr="000F7353" w:rsidRDefault="002B373D" w:rsidP="002B373D">
      <w:pPr>
        <w:ind w:right="26"/>
        <w:jc w:val="both"/>
        <w:rPr>
          <w:rFonts w:ascii="Arial" w:hAnsi="Arial" w:cs="Arial"/>
          <w:sz w:val="20"/>
          <w:u w:val="single"/>
          <w:lang w:eastAsia="en-US"/>
        </w:rPr>
      </w:pPr>
      <w:r w:rsidRPr="000F7353">
        <w:rPr>
          <w:rFonts w:ascii="Arial" w:hAnsi="Arial" w:cs="Arial"/>
          <w:sz w:val="20"/>
          <w:u w:val="single"/>
          <w:lang w:eastAsia="en-US"/>
        </w:rPr>
        <w:t>Referenčni posli ponudnika, s katerimi se izkazuje izpolnjevanje pogojev za sodelovanje, se ne upoštevajo.</w:t>
      </w:r>
    </w:p>
    <w:p w14:paraId="7AB54BBF" w14:textId="77777777" w:rsidR="008922C5" w:rsidRPr="008922C5" w:rsidRDefault="008922C5" w:rsidP="008922C5">
      <w:pPr>
        <w:pStyle w:val="Odstavekseznama"/>
        <w:spacing w:after="200" w:line="276" w:lineRule="auto"/>
        <w:ind w:left="360"/>
        <w:jc w:val="both"/>
        <w:rPr>
          <w:rFonts w:ascii="Arial" w:eastAsia="MS Mincho" w:hAnsi="Arial" w:cs="Arial"/>
          <w:sz w:val="20"/>
          <w:lang w:eastAsia="en-US"/>
        </w:rPr>
      </w:pPr>
    </w:p>
    <w:p w14:paraId="7807DD12" w14:textId="0FFFDE9A" w:rsidR="000F7353" w:rsidRPr="00C67C83" w:rsidRDefault="000F7353">
      <w:pPr>
        <w:pStyle w:val="Odstavekseznama"/>
        <w:numPr>
          <w:ilvl w:val="0"/>
          <w:numId w:val="33"/>
        </w:numPr>
        <w:spacing w:after="200" w:line="276" w:lineRule="auto"/>
        <w:jc w:val="both"/>
        <w:rPr>
          <w:rFonts w:ascii="Arial" w:eastAsia="MS Mincho" w:hAnsi="Arial" w:cs="Arial"/>
          <w:sz w:val="20"/>
          <w:lang w:eastAsia="en-US"/>
        </w:rPr>
      </w:pPr>
      <w:r>
        <w:rPr>
          <w:rFonts w:ascii="Arial" w:hAnsi="Arial" w:cs="Arial"/>
          <w:sz w:val="20"/>
        </w:rPr>
        <w:t xml:space="preserve">Reference članov projektne skupine – najvišje </w:t>
      </w:r>
      <w:r>
        <w:rPr>
          <w:rFonts w:ascii="Arial" w:eastAsia="MS Mincho" w:hAnsi="Arial" w:cs="Arial"/>
          <w:sz w:val="20"/>
          <w:lang w:eastAsia="en-US"/>
        </w:rPr>
        <w:t xml:space="preserve">možno število točk </w:t>
      </w:r>
      <w:r w:rsidRPr="000F7FD0">
        <w:rPr>
          <w:rFonts w:ascii="Arial" w:eastAsia="MS Mincho" w:hAnsi="Arial" w:cs="Arial"/>
          <w:sz w:val="20"/>
          <w:lang w:eastAsia="en-US"/>
        </w:rPr>
        <w:t xml:space="preserve">pri tem merilu je </w:t>
      </w:r>
      <w:r w:rsidR="0069255F" w:rsidRPr="000F7FD0">
        <w:rPr>
          <w:rFonts w:ascii="Arial" w:eastAsia="MS Mincho" w:hAnsi="Arial" w:cs="Arial"/>
          <w:sz w:val="20"/>
          <w:lang w:eastAsia="en-US"/>
        </w:rPr>
        <w:t>1</w:t>
      </w:r>
      <w:r w:rsidRPr="000F7FD0">
        <w:rPr>
          <w:rFonts w:ascii="Arial" w:eastAsia="MS Mincho" w:hAnsi="Arial" w:cs="Arial"/>
          <w:sz w:val="20"/>
          <w:lang w:eastAsia="en-US"/>
        </w:rPr>
        <w:t>5 točk (M3</w:t>
      </w:r>
      <w:r w:rsidRPr="000F7FD0">
        <w:rPr>
          <w:rFonts w:ascii="Arial" w:eastAsia="MS Mincho" w:hAnsi="Arial" w:cs="Arial"/>
          <w:sz w:val="20"/>
          <w:vertAlign w:val="subscript"/>
          <w:lang w:eastAsia="en-US"/>
        </w:rPr>
        <w:t>max</w:t>
      </w:r>
      <w:r w:rsidRPr="000F7FD0">
        <w:rPr>
          <w:rFonts w:ascii="Arial" w:eastAsia="MS Mincho" w:hAnsi="Arial" w:cs="Arial"/>
          <w:sz w:val="20"/>
          <w:lang w:eastAsia="en-US"/>
        </w:rPr>
        <w:t xml:space="preserve"> = </w:t>
      </w:r>
      <w:r w:rsidR="0069255F" w:rsidRPr="000F7FD0">
        <w:rPr>
          <w:rFonts w:ascii="Arial" w:eastAsia="MS Mincho" w:hAnsi="Arial" w:cs="Arial"/>
          <w:sz w:val="20"/>
          <w:lang w:eastAsia="en-US"/>
        </w:rPr>
        <w:t>1</w:t>
      </w:r>
      <w:r w:rsidRPr="000F7FD0">
        <w:rPr>
          <w:rFonts w:ascii="Arial" w:eastAsia="MS Mincho" w:hAnsi="Arial" w:cs="Arial"/>
          <w:sz w:val="20"/>
          <w:lang w:eastAsia="en-US"/>
        </w:rPr>
        <w:t xml:space="preserve">5 </w:t>
      </w:r>
      <w:r>
        <w:rPr>
          <w:rFonts w:ascii="Arial" w:eastAsia="MS Mincho" w:hAnsi="Arial" w:cs="Arial"/>
          <w:sz w:val="20"/>
          <w:lang w:eastAsia="en-US"/>
        </w:rPr>
        <w:t>točk)</w:t>
      </w:r>
    </w:p>
    <w:p w14:paraId="4496CC79" w14:textId="0FF9C857" w:rsidR="00276B61" w:rsidRPr="0069255F" w:rsidRDefault="008922C5" w:rsidP="00276B61">
      <w:pPr>
        <w:ind w:right="26"/>
        <w:jc w:val="both"/>
        <w:rPr>
          <w:rFonts w:ascii="Arial" w:hAnsi="Arial" w:cs="Arial"/>
          <w:sz w:val="20"/>
          <w:lang w:eastAsia="en-US"/>
        </w:rPr>
      </w:pPr>
      <w:r w:rsidRPr="008922C5">
        <w:rPr>
          <w:rFonts w:ascii="Arial" w:hAnsi="Arial" w:cs="Arial"/>
          <w:sz w:val="20"/>
          <w:lang w:eastAsia="en-US"/>
        </w:rPr>
        <w:t xml:space="preserve">Pri </w:t>
      </w:r>
      <w:r w:rsidRPr="0069255F">
        <w:rPr>
          <w:rFonts w:ascii="Arial" w:hAnsi="Arial" w:cs="Arial"/>
          <w:sz w:val="20"/>
          <w:lang w:eastAsia="en-US"/>
        </w:rPr>
        <w:t xml:space="preserve">tem merilu se upoštevajo </w:t>
      </w:r>
      <w:r w:rsidRPr="0069255F">
        <w:rPr>
          <w:rFonts w:ascii="Arial" w:hAnsi="Arial" w:cs="Arial"/>
          <w:b/>
          <w:bCs/>
          <w:sz w:val="20"/>
          <w:lang w:eastAsia="en-US"/>
        </w:rPr>
        <w:t xml:space="preserve">dodatni referenčni posli </w:t>
      </w:r>
      <w:r w:rsidR="00F97C56" w:rsidRPr="0069255F">
        <w:rPr>
          <w:rFonts w:ascii="Arial" w:hAnsi="Arial" w:cs="Arial"/>
          <w:b/>
          <w:bCs/>
          <w:sz w:val="20"/>
          <w:lang w:eastAsia="en-US"/>
        </w:rPr>
        <w:t xml:space="preserve">vseh </w:t>
      </w:r>
      <w:r w:rsidR="00CB7C5C" w:rsidRPr="0069255F">
        <w:rPr>
          <w:rFonts w:ascii="Arial" w:hAnsi="Arial" w:cs="Arial"/>
          <w:b/>
          <w:bCs/>
          <w:sz w:val="20"/>
          <w:lang w:eastAsia="en-US"/>
        </w:rPr>
        <w:t>strokovnjak</w:t>
      </w:r>
      <w:r w:rsidR="00F97C56" w:rsidRPr="0069255F">
        <w:rPr>
          <w:rFonts w:ascii="Arial" w:hAnsi="Arial" w:cs="Arial"/>
          <w:b/>
          <w:bCs/>
          <w:sz w:val="20"/>
          <w:lang w:eastAsia="en-US"/>
        </w:rPr>
        <w:t xml:space="preserve">ov skupaj </w:t>
      </w:r>
      <w:r w:rsidR="00514332" w:rsidRPr="0069255F">
        <w:rPr>
          <w:rFonts w:ascii="Arial" w:hAnsi="Arial" w:cs="Arial"/>
          <w:sz w:val="20"/>
          <w:lang w:eastAsia="en-US"/>
        </w:rPr>
        <w:t>(</w:t>
      </w:r>
      <w:r w:rsidR="0069255F" w:rsidRPr="0069255F">
        <w:rPr>
          <w:rFonts w:ascii="Arial" w:hAnsi="Arial" w:cs="Arial"/>
          <w:sz w:val="20"/>
          <w:lang w:eastAsia="en-US"/>
        </w:rPr>
        <w:t xml:space="preserve">vseh </w:t>
      </w:r>
      <w:r w:rsidR="00F97C56" w:rsidRPr="0069255F">
        <w:rPr>
          <w:rFonts w:ascii="Arial" w:hAnsi="Arial" w:cs="Arial"/>
          <w:sz w:val="20"/>
          <w:lang w:eastAsia="en-US"/>
        </w:rPr>
        <w:t xml:space="preserve">imenovanih </w:t>
      </w:r>
      <w:r w:rsidR="00514332" w:rsidRPr="0069255F">
        <w:rPr>
          <w:rFonts w:ascii="Arial" w:hAnsi="Arial" w:cs="Arial"/>
          <w:sz w:val="20"/>
          <w:lang w:eastAsia="en-US"/>
        </w:rPr>
        <w:t>član</w:t>
      </w:r>
      <w:r w:rsidR="00F97C56" w:rsidRPr="0069255F">
        <w:rPr>
          <w:rFonts w:ascii="Arial" w:hAnsi="Arial" w:cs="Arial"/>
          <w:sz w:val="20"/>
          <w:lang w:eastAsia="en-US"/>
        </w:rPr>
        <w:t>ov</w:t>
      </w:r>
      <w:r w:rsidR="00514332" w:rsidRPr="0069255F">
        <w:rPr>
          <w:rFonts w:ascii="Arial" w:hAnsi="Arial" w:cs="Arial"/>
          <w:sz w:val="20"/>
          <w:lang w:eastAsia="en-US"/>
        </w:rPr>
        <w:t xml:space="preserve"> projektne skupine)</w:t>
      </w:r>
      <w:r w:rsidRPr="0069255F">
        <w:rPr>
          <w:rFonts w:ascii="Arial" w:hAnsi="Arial" w:cs="Arial"/>
          <w:sz w:val="20"/>
          <w:lang w:eastAsia="en-US"/>
        </w:rPr>
        <w:t>, ki izpolnjujejo zahteve</w:t>
      </w:r>
      <w:r w:rsidR="00464A27" w:rsidRPr="0069255F">
        <w:rPr>
          <w:rFonts w:ascii="Arial" w:hAnsi="Arial" w:cs="Arial"/>
          <w:sz w:val="20"/>
          <w:lang w:eastAsia="en-US"/>
        </w:rPr>
        <w:t xml:space="preserve"> </w:t>
      </w:r>
      <w:r w:rsidRPr="0069255F">
        <w:rPr>
          <w:rFonts w:ascii="Arial" w:hAnsi="Arial" w:cs="Arial"/>
          <w:sz w:val="20"/>
          <w:lang w:eastAsia="en-US"/>
        </w:rPr>
        <w:t xml:space="preserve">za referenčne posle iz poglavja </w:t>
      </w:r>
      <w:r w:rsidR="007F5795" w:rsidRPr="0069255F">
        <w:rPr>
          <w:rFonts w:ascii="Arial" w:hAnsi="Arial" w:cs="Arial"/>
          <w:sz w:val="20"/>
          <w:lang w:eastAsia="en-US"/>
        </w:rPr>
        <w:t>5</w:t>
      </w:r>
      <w:r w:rsidRPr="0069255F">
        <w:rPr>
          <w:rFonts w:ascii="Arial" w:hAnsi="Arial" w:cs="Arial"/>
          <w:sz w:val="20"/>
          <w:lang w:eastAsia="en-US"/>
        </w:rPr>
        <w:t>.2</w:t>
      </w:r>
      <w:r w:rsidR="00E27348" w:rsidRPr="0069255F">
        <w:rPr>
          <w:rFonts w:ascii="Arial" w:hAnsi="Arial" w:cs="Arial"/>
          <w:sz w:val="20"/>
          <w:lang w:eastAsia="en-US"/>
        </w:rPr>
        <w:t xml:space="preserve">, točka C: </w:t>
      </w:r>
      <w:r w:rsidRPr="0069255F">
        <w:rPr>
          <w:rFonts w:ascii="Arial" w:hAnsi="Arial" w:cs="Arial"/>
          <w:sz w:val="20"/>
          <w:lang w:eastAsia="en-US"/>
        </w:rPr>
        <w:t>Tehnična in strokovna sposobnost</w:t>
      </w:r>
      <w:r w:rsidR="00E27348" w:rsidRPr="0069255F">
        <w:rPr>
          <w:rFonts w:ascii="Arial" w:hAnsi="Arial" w:cs="Arial"/>
          <w:sz w:val="20"/>
          <w:lang w:eastAsia="en-US"/>
        </w:rPr>
        <w:t xml:space="preserve">. </w:t>
      </w:r>
      <w:r w:rsidR="00276B61" w:rsidRPr="0069255F">
        <w:rPr>
          <w:rFonts w:ascii="Arial" w:hAnsi="Arial" w:cs="Arial"/>
          <w:sz w:val="20"/>
          <w:lang w:eastAsia="en-US"/>
        </w:rPr>
        <w:t xml:space="preserve">Referenčni posli s katerimi </w:t>
      </w:r>
      <w:r w:rsidR="00C10A4C" w:rsidRPr="0069255F">
        <w:rPr>
          <w:rFonts w:ascii="Arial" w:hAnsi="Arial" w:cs="Arial"/>
          <w:sz w:val="20"/>
          <w:lang w:eastAsia="en-US"/>
        </w:rPr>
        <w:t xml:space="preserve">strokovnjak </w:t>
      </w:r>
      <w:r w:rsidR="00276B61" w:rsidRPr="0069255F">
        <w:rPr>
          <w:rFonts w:ascii="Arial" w:hAnsi="Arial" w:cs="Arial"/>
          <w:sz w:val="20"/>
          <w:lang w:eastAsia="en-US"/>
        </w:rPr>
        <w:t xml:space="preserve">izkazuje izpolnjevanje pogojev za sodelovanje se ne upoštevajo.  </w:t>
      </w:r>
    </w:p>
    <w:p w14:paraId="6B448533" w14:textId="77777777" w:rsidR="00E27348" w:rsidRDefault="00E27348" w:rsidP="00E27348">
      <w:pPr>
        <w:ind w:right="26"/>
        <w:jc w:val="both"/>
        <w:rPr>
          <w:rFonts w:ascii="Arial" w:hAnsi="Arial" w:cs="Arial"/>
          <w:sz w:val="20"/>
          <w:lang w:eastAsia="en-US"/>
        </w:rPr>
      </w:pPr>
    </w:p>
    <w:p w14:paraId="50E55597" w14:textId="347C7B47" w:rsidR="008922C5" w:rsidRPr="0069255F" w:rsidRDefault="008922C5" w:rsidP="008922C5">
      <w:pPr>
        <w:ind w:right="26"/>
        <w:jc w:val="both"/>
        <w:rPr>
          <w:rFonts w:ascii="Arial" w:hAnsi="Arial" w:cs="Arial"/>
          <w:sz w:val="20"/>
          <w:lang w:eastAsia="en-US"/>
        </w:rPr>
      </w:pPr>
      <w:r w:rsidRPr="0069255F">
        <w:rPr>
          <w:rFonts w:ascii="Arial" w:hAnsi="Arial" w:cs="Arial"/>
          <w:sz w:val="20"/>
          <w:lang w:eastAsia="en-US"/>
        </w:rPr>
        <w:t xml:space="preserve">Za </w:t>
      </w:r>
      <w:r w:rsidR="00514332" w:rsidRPr="0069255F">
        <w:rPr>
          <w:rFonts w:ascii="Arial" w:hAnsi="Arial" w:cs="Arial"/>
          <w:sz w:val="20"/>
          <w:lang w:eastAsia="en-US"/>
        </w:rPr>
        <w:t>strokovnjak</w:t>
      </w:r>
      <w:r w:rsidR="00F97C56" w:rsidRPr="0069255F">
        <w:rPr>
          <w:rFonts w:ascii="Arial" w:hAnsi="Arial" w:cs="Arial"/>
          <w:sz w:val="20"/>
          <w:lang w:eastAsia="en-US"/>
        </w:rPr>
        <w:t>e</w:t>
      </w:r>
      <w:r w:rsidR="00514332" w:rsidRPr="0069255F">
        <w:rPr>
          <w:rFonts w:ascii="Arial" w:hAnsi="Arial" w:cs="Arial"/>
          <w:sz w:val="20"/>
          <w:lang w:eastAsia="en-US"/>
        </w:rPr>
        <w:t xml:space="preserve"> (član</w:t>
      </w:r>
      <w:r w:rsidR="00F97C56" w:rsidRPr="0069255F">
        <w:rPr>
          <w:rFonts w:ascii="Arial" w:hAnsi="Arial" w:cs="Arial"/>
          <w:sz w:val="20"/>
          <w:lang w:eastAsia="en-US"/>
        </w:rPr>
        <w:t>e</w:t>
      </w:r>
      <w:r w:rsidR="00514332" w:rsidRPr="0069255F">
        <w:rPr>
          <w:rFonts w:ascii="Arial" w:hAnsi="Arial" w:cs="Arial"/>
          <w:sz w:val="20"/>
          <w:lang w:eastAsia="en-US"/>
        </w:rPr>
        <w:t xml:space="preserve"> </w:t>
      </w:r>
      <w:r w:rsidR="00464A27" w:rsidRPr="0069255F">
        <w:rPr>
          <w:rFonts w:ascii="Arial" w:hAnsi="Arial" w:cs="Arial"/>
          <w:sz w:val="20"/>
          <w:lang w:eastAsia="en-US"/>
        </w:rPr>
        <w:t>skupine)</w:t>
      </w:r>
      <w:r w:rsidRPr="0069255F">
        <w:rPr>
          <w:rFonts w:ascii="Arial" w:hAnsi="Arial" w:cs="Arial"/>
          <w:sz w:val="20"/>
          <w:lang w:eastAsia="en-US"/>
        </w:rPr>
        <w:t xml:space="preserve"> se upoštevajo dodatni referenčni posli, za katere je predložen s strani naročnika referenčnega posla potrjen obrazec </w:t>
      </w:r>
      <w:r w:rsidR="00F97C56" w:rsidRPr="0069255F">
        <w:rPr>
          <w:rFonts w:ascii="Arial" w:hAnsi="Arial" w:cs="Arial"/>
          <w:sz w:val="20"/>
          <w:lang w:eastAsia="en-US"/>
        </w:rPr>
        <w:t xml:space="preserve">Potrdilo reference vodje skupine in </w:t>
      </w:r>
      <w:r w:rsidRPr="0069255F">
        <w:rPr>
          <w:rFonts w:ascii="Arial" w:hAnsi="Arial" w:cs="Arial"/>
          <w:sz w:val="20"/>
          <w:lang w:eastAsia="en-US"/>
        </w:rPr>
        <w:t>Potrdilo reference kadra (</w:t>
      </w:r>
      <w:r w:rsidR="00464A27" w:rsidRPr="0069255F">
        <w:rPr>
          <w:rFonts w:ascii="Arial" w:hAnsi="Arial" w:cs="Arial"/>
          <w:sz w:val="20"/>
          <w:lang w:eastAsia="en-US"/>
        </w:rPr>
        <w:t xml:space="preserve">obrazec </w:t>
      </w:r>
      <w:r w:rsidR="00C10A4C" w:rsidRPr="0069255F">
        <w:rPr>
          <w:rFonts w:ascii="Arial" w:hAnsi="Arial" w:cs="Arial"/>
          <w:sz w:val="20"/>
          <w:lang w:eastAsia="en-US"/>
        </w:rPr>
        <w:t xml:space="preserve">št. </w:t>
      </w:r>
      <w:r w:rsidR="00F97C56" w:rsidRPr="0069255F">
        <w:rPr>
          <w:rFonts w:ascii="Arial" w:hAnsi="Arial" w:cs="Arial"/>
          <w:sz w:val="20"/>
          <w:lang w:eastAsia="en-US"/>
        </w:rPr>
        <w:t xml:space="preserve">5 in </w:t>
      </w:r>
      <w:r w:rsidR="001C619B" w:rsidRPr="0069255F">
        <w:rPr>
          <w:rFonts w:ascii="Arial" w:hAnsi="Arial" w:cs="Arial"/>
          <w:sz w:val="20"/>
          <w:lang w:eastAsia="en-US"/>
        </w:rPr>
        <w:t>6</w:t>
      </w:r>
      <w:r w:rsidRPr="0069255F">
        <w:rPr>
          <w:rFonts w:ascii="Arial" w:hAnsi="Arial" w:cs="Arial"/>
          <w:sz w:val="20"/>
          <w:lang w:eastAsia="en-US"/>
        </w:rPr>
        <w:t>), pri čemer se točke izračunajo na sledeči način:</w:t>
      </w:r>
    </w:p>
    <w:p w14:paraId="5BCF712E" w14:textId="77777777" w:rsidR="00F012F1" w:rsidRPr="0069255F" w:rsidRDefault="00F012F1" w:rsidP="008922C5">
      <w:pPr>
        <w:ind w:right="26"/>
        <w:jc w:val="both"/>
        <w:rPr>
          <w:rFonts w:ascii="Arial" w:hAnsi="Arial" w:cs="Arial"/>
          <w:sz w:val="20"/>
          <w:lang w:eastAsia="en-US"/>
        </w:rPr>
      </w:pPr>
    </w:p>
    <w:p w14:paraId="6AA95393" w14:textId="6AA6960F" w:rsidR="00F012F1" w:rsidRPr="008922C5" w:rsidRDefault="00F012F1" w:rsidP="008922C5">
      <w:pPr>
        <w:ind w:right="26"/>
        <w:jc w:val="both"/>
        <w:rPr>
          <w:rFonts w:ascii="Arial" w:hAnsi="Arial" w:cs="Arial"/>
          <w:sz w:val="20"/>
          <w:lang w:eastAsia="en-US"/>
        </w:rPr>
      </w:pPr>
      <w:r w:rsidRPr="00E62EEC">
        <w:rPr>
          <w:rFonts w:ascii="Arial" w:hAnsi="Arial" w:cs="Arial"/>
          <w:sz w:val="20"/>
          <w:szCs w:val="20"/>
        </w:rPr>
        <w:t>M3</w:t>
      </w:r>
      <w:r w:rsidRPr="00F012F1">
        <w:rPr>
          <w:rFonts w:ascii="Arial" w:hAnsi="Arial" w:cs="Arial"/>
          <w:sz w:val="20"/>
          <w:szCs w:val="20"/>
          <w:vertAlign w:val="subscript"/>
        </w:rPr>
        <w:t xml:space="preserve">i </w:t>
      </w:r>
      <w:r w:rsidRPr="00E62EEC">
        <w:rPr>
          <w:rFonts w:ascii="Arial" w:hAnsi="Arial" w:cs="Arial"/>
          <w:sz w:val="20"/>
          <w:szCs w:val="20"/>
        </w:rPr>
        <w:t>= M3</w:t>
      </w:r>
      <w:r w:rsidRPr="00F012F1">
        <w:rPr>
          <w:rFonts w:ascii="Arial" w:hAnsi="Arial" w:cs="Arial"/>
          <w:sz w:val="20"/>
          <w:szCs w:val="20"/>
          <w:vertAlign w:val="subscript"/>
        </w:rPr>
        <w:t>max</w:t>
      </w:r>
      <w:r w:rsidRPr="00E62EEC">
        <w:rPr>
          <w:rFonts w:ascii="Arial" w:hAnsi="Arial" w:cs="Arial"/>
          <w:sz w:val="20"/>
          <w:szCs w:val="20"/>
        </w:rPr>
        <w:t xml:space="preserve">  x (PM3</w:t>
      </w:r>
      <w:r w:rsidRPr="00F012F1">
        <w:rPr>
          <w:rFonts w:ascii="Arial" w:hAnsi="Arial" w:cs="Arial"/>
          <w:sz w:val="20"/>
          <w:szCs w:val="20"/>
          <w:vertAlign w:val="subscript"/>
        </w:rPr>
        <w:t>i</w:t>
      </w:r>
      <w:r w:rsidRPr="00E62EEC">
        <w:rPr>
          <w:rFonts w:ascii="Arial" w:hAnsi="Arial" w:cs="Arial"/>
          <w:sz w:val="20"/>
          <w:szCs w:val="20"/>
        </w:rPr>
        <w:t xml:space="preserve"> / PM3</w:t>
      </w:r>
      <w:r w:rsidRPr="00F012F1">
        <w:rPr>
          <w:rFonts w:ascii="Arial" w:hAnsi="Arial" w:cs="Arial"/>
          <w:sz w:val="20"/>
          <w:szCs w:val="20"/>
          <w:vertAlign w:val="subscript"/>
        </w:rPr>
        <w:t>max</w:t>
      </w:r>
      <w:r w:rsidRPr="00E62EEC">
        <w:rPr>
          <w:rFonts w:ascii="Arial" w:hAnsi="Arial" w:cs="Arial"/>
          <w:sz w:val="20"/>
          <w:szCs w:val="20"/>
        </w:rPr>
        <w:t>)</w:t>
      </w:r>
    </w:p>
    <w:p w14:paraId="3E9D8604" w14:textId="60B8E09E" w:rsidR="000F7353" w:rsidRPr="000F7353" w:rsidRDefault="000F7353" w:rsidP="000F7353">
      <w:pPr>
        <w:pStyle w:val="Odstavekseznama"/>
        <w:ind w:left="360" w:right="26"/>
        <w:jc w:val="both"/>
        <w:rPr>
          <w:rFonts w:ascii="Arial" w:hAnsi="Arial" w:cs="Arial"/>
          <w:sz w:val="20"/>
          <w:u w:val="single"/>
          <w:lang w:eastAsia="en-US"/>
        </w:rPr>
      </w:pPr>
    </w:p>
    <w:p w14:paraId="12FDF75D" w14:textId="29220815" w:rsidR="008922C5" w:rsidRPr="00C026C0" w:rsidRDefault="008922C5" w:rsidP="008922C5">
      <w:pPr>
        <w:spacing w:after="120"/>
        <w:jc w:val="both"/>
        <w:rPr>
          <w:rFonts w:ascii="Arial" w:eastAsia="MS Mincho" w:hAnsi="Arial" w:cs="Arial"/>
          <w:sz w:val="20"/>
          <w:szCs w:val="20"/>
          <w:lang w:eastAsia="en-US"/>
        </w:rPr>
      </w:pPr>
      <w:r w:rsidRPr="00C026C0">
        <w:rPr>
          <w:rFonts w:ascii="Arial" w:eastAsia="MS Mincho" w:hAnsi="Arial" w:cs="Arial"/>
          <w:sz w:val="20"/>
          <w:szCs w:val="20"/>
          <w:lang w:eastAsia="en-US"/>
        </w:rPr>
        <w:t>PM3</w:t>
      </w:r>
      <w:r w:rsidRPr="00F012F1">
        <w:rPr>
          <w:rFonts w:ascii="Arial" w:eastAsia="MS Mincho" w:hAnsi="Arial" w:cs="Arial"/>
          <w:sz w:val="20"/>
          <w:szCs w:val="20"/>
          <w:vertAlign w:val="subscript"/>
          <w:lang w:eastAsia="en-US"/>
        </w:rPr>
        <w:t>i</w:t>
      </w:r>
      <w:r w:rsidR="00514332">
        <w:rPr>
          <w:rFonts w:ascii="Arial" w:eastAsia="MS Mincho" w:hAnsi="Arial" w:cs="Arial"/>
          <w:sz w:val="20"/>
          <w:szCs w:val="20"/>
          <w:lang w:eastAsia="en-US"/>
        </w:rPr>
        <w:t xml:space="preserve"> </w:t>
      </w:r>
      <w:r w:rsidRPr="00C026C0">
        <w:rPr>
          <w:rFonts w:ascii="Arial" w:eastAsia="MS Mincho" w:hAnsi="Arial" w:cs="Arial"/>
          <w:sz w:val="20"/>
          <w:szCs w:val="20"/>
          <w:lang w:eastAsia="en-US"/>
        </w:rPr>
        <w:t>=</w:t>
      </w:r>
      <w:r w:rsidRPr="00C026C0">
        <w:rPr>
          <w:rFonts w:ascii="Arial" w:eastAsia="MS Mincho" w:hAnsi="Arial" w:cs="Arial"/>
          <w:sz w:val="20"/>
          <w:szCs w:val="20"/>
          <w:lang w:eastAsia="en-US"/>
        </w:rPr>
        <w:tab/>
        <w:t>število referenc članov projektne ekipe i-tega ponudnika</w:t>
      </w:r>
    </w:p>
    <w:p w14:paraId="34075F63" w14:textId="77324873" w:rsidR="008922C5" w:rsidRPr="00C026C0" w:rsidRDefault="008922C5" w:rsidP="008922C5">
      <w:pPr>
        <w:spacing w:after="120"/>
        <w:jc w:val="both"/>
        <w:rPr>
          <w:rFonts w:ascii="Arial" w:eastAsia="MS Mincho" w:hAnsi="Arial" w:cs="Arial"/>
          <w:sz w:val="20"/>
          <w:szCs w:val="20"/>
          <w:lang w:eastAsia="en-US"/>
        </w:rPr>
      </w:pPr>
      <w:r w:rsidRPr="00C026C0">
        <w:rPr>
          <w:rFonts w:ascii="Arial" w:eastAsia="MS Mincho" w:hAnsi="Arial" w:cs="Arial"/>
          <w:sz w:val="20"/>
          <w:szCs w:val="20"/>
          <w:lang w:eastAsia="en-US"/>
        </w:rPr>
        <w:t>P</w:t>
      </w:r>
      <w:r w:rsidR="00514332">
        <w:rPr>
          <w:rFonts w:ascii="Arial" w:eastAsia="MS Mincho" w:hAnsi="Arial" w:cs="Arial"/>
          <w:sz w:val="20"/>
          <w:szCs w:val="20"/>
          <w:lang w:eastAsia="en-US"/>
        </w:rPr>
        <w:t>M</w:t>
      </w:r>
      <w:r w:rsidRPr="00C026C0">
        <w:rPr>
          <w:rFonts w:ascii="Arial" w:eastAsia="MS Mincho" w:hAnsi="Arial" w:cs="Arial"/>
          <w:sz w:val="20"/>
          <w:szCs w:val="20"/>
          <w:lang w:eastAsia="en-US"/>
        </w:rPr>
        <w:t>3</w:t>
      </w:r>
      <w:r w:rsidRPr="00514332">
        <w:rPr>
          <w:rFonts w:ascii="Arial" w:eastAsia="MS Mincho" w:hAnsi="Arial" w:cs="Arial"/>
          <w:sz w:val="20"/>
          <w:szCs w:val="20"/>
          <w:vertAlign w:val="subscript"/>
          <w:lang w:eastAsia="en-US"/>
        </w:rPr>
        <w:t>max</w:t>
      </w:r>
      <w:r w:rsidR="00514332">
        <w:rPr>
          <w:rFonts w:ascii="Arial" w:eastAsia="MS Mincho" w:hAnsi="Arial" w:cs="Arial"/>
          <w:sz w:val="20"/>
          <w:szCs w:val="20"/>
          <w:vertAlign w:val="subscript"/>
          <w:lang w:eastAsia="en-US"/>
        </w:rPr>
        <w:t xml:space="preserve"> </w:t>
      </w:r>
      <w:r w:rsidRPr="00C026C0">
        <w:rPr>
          <w:rFonts w:ascii="Arial" w:eastAsia="MS Mincho" w:hAnsi="Arial" w:cs="Arial"/>
          <w:sz w:val="20"/>
          <w:szCs w:val="20"/>
          <w:lang w:eastAsia="en-US"/>
        </w:rPr>
        <w:t>=</w:t>
      </w:r>
      <w:r w:rsidR="00514332">
        <w:rPr>
          <w:rFonts w:ascii="Arial" w:eastAsia="MS Mincho" w:hAnsi="Arial" w:cs="Arial"/>
          <w:sz w:val="20"/>
          <w:szCs w:val="20"/>
          <w:lang w:eastAsia="en-US"/>
        </w:rPr>
        <w:t xml:space="preserve"> </w:t>
      </w:r>
      <w:r w:rsidRPr="00C026C0">
        <w:rPr>
          <w:rFonts w:ascii="Arial" w:eastAsia="MS Mincho" w:hAnsi="Arial" w:cs="Arial"/>
          <w:sz w:val="20"/>
          <w:szCs w:val="20"/>
          <w:lang w:eastAsia="en-US"/>
        </w:rPr>
        <w:t xml:space="preserve">število referenc članov projektne </w:t>
      </w:r>
      <w:r w:rsidR="00F012F1">
        <w:rPr>
          <w:rFonts w:ascii="Arial" w:eastAsia="MS Mincho" w:hAnsi="Arial" w:cs="Arial"/>
          <w:sz w:val="20"/>
          <w:szCs w:val="20"/>
          <w:lang w:eastAsia="en-US"/>
        </w:rPr>
        <w:t>skupine</w:t>
      </w:r>
      <w:r w:rsidRPr="00C026C0">
        <w:rPr>
          <w:rFonts w:ascii="Arial" w:eastAsia="MS Mincho" w:hAnsi="Arial" w:cs="Arial"/>
          <w:sz w:val="20"/>
          <w:szCs w:val="20"/>
          <w:lang w:eastAsia="en-US"/>
        </w:rPr>
        <w:t xml:space="preserve"> najboljšega ponudnika </w:t>
      </w:r>
    </w:p>
    <w:p w14:paraId="383C76C1" w14:textId="77777777" w:rsidR="00ED14B4" w:rsidRDefault="00ED14B4" w:rsidP="00C026C0">
      <w:pPr>
        <w:spacing w:after="120"/>
        <w:jc w:val="both"/>
        <w:rPr>
          <w:rFonts w:ascii="Arial" w:eastAsia="MS Mincho" w:hAnsi="Arial" w:cs="Arial"/>
          <w:sz w:val="20"/>
          <w:szCs w:val="20"/>
          <w:lang w:eastAsia="en-US"/>
        </w:rPr>
      </w:pPr>
    </w:p>
    <w:p w14:paraId="7AF1F987" w14:textId="77777777" w:rsidR="00DC5883" w:rsidRPr="00513FBA" w:rsidRDefault="00DC5883">
      <w:pPr>
        <w:pStyle w:val="Naslov2"/>
        <w:numPr>
          <w:ilvl w:val="0"/>
          <w:numId w:val="18"/>
        </w:numPr>
        <w:ind w:left="357" w:hanging="357"/>
        <w:rPr>
          <w:i w:val="0"/>
          <w:sz w:val="20"/>
          <w:szCs w:val="20"/>
        </w:rPr>
      </w:pPr>
      <w:bookmarkStart w:id="105" w:name="_Toc509672638"/>
      <w:bookmarkStart w:id="106" w:name="_Toc10194649"/>
      <w:bookmarkStart w:id="107" w:name="_Toc222305651"/>
      <w:r w:rsidRPr="00513FBA">
        <w:rPr>
          <w:i w:val="0"/>
          <w:sz w:val="20"/>
          <w:szCs w:val="20"/>
        </w:rPr>
        <w:t>Ponudba</w:t>
      </w:r>
      <w:bookmarkStart w:id="108" w:name="_Toc336851746"/>
      <w:bookmarkStart w:id="109" w:name="_Toc336851794"/>
      <w:bookmarkStart w:id="110" w:name="_Toc509672639"/>
      <w:bookmarkEnd w:id="105"/>
      <w:bookmarkEnd w:id="106"/>
      <w:bookmarkEnd w:id="107"/>
    </w:p>
    <w:p w14:paraId="2FFEAF92" w14:textId="77777777" w:rsidR="00DC5883" w:rsidRPr="00513FBA" w:rsidRDefault="00DC5883" w:rsidP="00DC5883">
      <w:pPr>
        <w:rPr>
          <w:rFonts w:ascii="Arial" w:hAnsi="Arial" w:cs="Arial"/>
          <w:sz w:val="20"/>
          <w:szCs w:val="20"/>
        </w:rPr>
      </w:pPr>
    </w:p>
    <w:p w14:paraId="58A253DF" w14:textId="3B528A7B" w:rsidR="00DC5883" w:rsidRPr="00513FBA" w:rsidRDefault="005B1CDD" w:rsidP="005373D1">
      <w:pPr>
        <w:pStyle w:val="Naslov1"/>
        <w:keepLines/>
        <w:spacing w:before="0" w:after="0"/>
        <w:jc w:val="both"/>
        <w:rPr>
          <w:sz w:val="20"/>
          <w:szCs w:val="20"/>
        </w:rPr>
      </w:pPr>
      <w:bookmarkStart w:id="111" w:name="_Toc511388773"/>
      <w:bookmarkStart w:id="112" w:name="_Toc512246093"/>
      <w:bookmarkStart w:id="113" w:name="_Toc533063565"/>
      <w:bookmarkStart w:id="114" w:name="_Toc10194650"/>
      <w:bookmarkStart w:id="115" w:name="_Toc21506079"/>
      <w:bookmarkStart w:id="116" w:name="_Toc55901908"/>
      <w:bookmarkStart w:id="117" w:name="_Toc108010593"/>
      <w:bookmarkStart w:id="118" w:name="_Toc128743290"/>
      <w:bookmarkStart w:id="119" w:name="_Toc128743901"/>
      <w:bookmarkStart w:id="120" w:name="_Toc160440586"/>
      <w:bookmarkStart w:id="121" w:name="_Toc161399776"/>
      <w:bookmarkStart w:id="122" w:name="_Toc176763888"/>
      <w:bookmarkStart w:id="123" w:name="_Toc222305652"/>
      <w:r w:rsidRPr="00513FBA">
        <w:rPr>
          <w:sz w:val="20"/>
          <w:szCs w:val="20"/>
        </w:rPr>
        <w:t>1</w:t>
      </w:r>
      <w:r w:rsidR="00DF2392">
        <w:rPr>
          <w:sz w:val="20"/>
          <w:szCs w:val="20"/>
        </w:rPr>
        <w:t>0</w:t>
      </w:r>
      <w:r w:rsidR="005373D1" w:rsidRPr="00513FBA">
        <w:rPr>
          <w:sz w:val="20"/>
          <w:szCs w:val="20"/>
        </w:rPr>
        <w:t>.1</w:t>
      </w:r>
      <w:r w:rsidR="00DC5883" w:rsidRPr="00513FBA">
        <w:rPr>
          <w:sz w:val="20"/>
          <w:szCs w:val="20"/>
        </w:rPr>
        <w:t xml:space="preserve"> Ponudbena dokumentacija</w:t>
      </w:r>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p>
    <w:p w14:paraId="66787810" w14:textId="77777777" w:rsidR="00DC5883" w:rsidRPr="00513FBA" w:rsidRDefault="00DC5883" w:rsidP="00DC5883">
      <w:pPr>
        <w:rPr>
          <w:rFonts w:ascii="Arial" w:hAnsi="Arial" w:cs="Arial"/>
          <w:sz w:val="20"/>
          <w:szCs w:val="20"/>
        </w:rPr>
      </w:pPr>
    </w:p>
    <w:p w14:paraId="420D66A7" w14:textId="67C131B2" w:rsidR="005B1CDD" w:rsidRPr="00513FBA" w:rsidRDefault="005B1CDD" w:rsidP="005B1CDD">
      <w:pPr>
        <w:keepNext/>
        <w:keepLines/>
        <w:widowControl w:val="0"/>
        <w:numPr>
          <w:ilvl w:val="2"/>
          <w:numId w:val="0"/>
        </w:numPr>
        <w:jc w:val="both"/>
        <w:outlineLvl w:val="2"/>
        <w:rPr>
          <w:rFonts w:ascii="Arial" w:eastAsia="SimSun" w:hAnsi="Arial" w:cs="Arial"/>
          <w:b/>
          <w:spacing w:val="4"/>
          <w:sz w:val="20"/>
          <w:szCs w:val="20"/>
          <w:lang w:val="x-none" w:eastAsia="x-none"/>
        </w:rPr>
      </w:pPr>
      <w:bookmarkStart w:id="124" w:name="_Toc533063566"/>
      <w:bookmarkStart w:id="125" w:name="_Toc10194651"/>
      <w:bookmarkStart w:id="126" w:name="_Toc21506080"/>
      <w:bookmarkStart w:id="127" w:name="_Toc27134344"/>
      <w:bookmarkStart w:id="128" w:name="_Toc55479351"/>
      <w:bookmarkStart w:id="129" w:name="_Toc55479695"/>
      <w:bookmarkStart w:id="130" w:name="_Toc55480053"/>
      <w:bookmarkStart w:id="131" w:name="_Toc64529993"/>
      <w:bookmarkStart w:id="132" w:name="_Toc89345069"/>
      <w:bookmarkStart w:id="133" w:name="_Toc108010594"/>
      <w:bookmarkStart w:id="134" w:name="_Toc128743291"/>
      <w:bookmarkStart w:id="135" w:name="_Toc128743902"/>
      <w:bookmarkStart w:id="136" w:name="_Toc160440587"/>
      <w:bookmarkStart w:id="137" w:name="_Toc161399777"/>
      <w:bookmarkStart w:id="138" w:name="_Toc176763889"/>
      <w:bookmarkStart w:id="139" w:name="_Toc222305653"/>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r w:rsidRPr="00513FBA">
        <w:rPr>
          <w:rFonts w:ascii="Arial" w:eastAsia="SimSun" w:hAnsi="Arial" w:cs="Arial"/>
          <w:spacing w:val="4"/>
          <w:sz w:val="20"/>
          <w:szCs w:val="20"/>
          <w:lang w:val="x-none" w:eastAsia="x-none"/>
        </w:rPr>
        <w:t>Ponudbeno dokumentacijo sestavljajo obrazci, ki so sestavni del te razpisne dokumentacije in »ESPD« obrazec za vse gospodarske subjekte, ki v kakršni koli vlogi sodelujejo v ponudbi (ponudnik, sodelujoči ponudniki v primeru skupne ponudbe, gospodarski subjekti, na katerih kapacitete se sklicuje ponudnik in podizvajalci).</w:t>
      </w:r>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r w:rsidRPr="00513FBA">
        <w:rPr>
          <w:rFonts w:ascii="Arial" w:eastAsia="SimSun" w:hAnsi="Arial" w:cs="Arial"/>
          <w:spacing w:val="4"/>
          <w:sz w:val="20"/>
          <w:szCs w:val="20"/>
          <w:lang w:val="x-none" w:eastAsia="x-none"/>
        </w:rPr>
        <w:t xml:space="preserve">  </w:t>
      </w:r>
    </w:p>
    <w:p w14:paraId="1727FBFF" w14:textId="77777777" w:rsidR="005B1CDD" w:rsidRPr="00513FBA" w:rsidRDefault="005B1CDD" w:rsidP="005B1CDD">
      <w:pPr>
        <w:widowControl w:val="0"/>
        <w:autoSpaceDE w:val="0"/>
        <w:autoSpaceDN w:val="0"/>
        <w:adjustRightInd w:val="0"/>
        <w:jc w:val="both"/>
        <w:rPr>
          <w:rFonts w:ascii="Arial" w:hAnsi="Arial" w:cs="Arial"/>
          <w:sz w:val="20"/>
          <w:szCs w:val="20"/>
        </w:rPr>
      </w:pPr>
    </w:p>
    <w:p w14:paraId="73FB2B9E" w14:textId="77777777" w:rsidR="005B1CDD" w:rsidRPr="00513FBA" w:rsidRDefault="005B1CDD" w:rsidP="005B1CDD">
      <w:pPr>
        <w:widowControl w:val="0"/>
        <w:autoSpaceDE w:val="0"/>
        <w:autoSpaceDN w:val="0"/>
        <w:adjustRightInd w:val="0"/>
        <w:jc w:val="both"/>
        <w:rPr>
          <w:rFonts w:ascii="Arial" w:hAnsi="Arial" w:cs="Arial"/>
          <w:sz w:val="20"/>
          <w:szCs w:val="20"/>
        </w:rPr>
      </w:pPr>
      <w:r w:rsidRPr="00513FBA">
        <w:rPr>
          <w:rFonts w:ascii="Arial" w:hAnsi="Arial" w:cs="Arial"/>
          <w:sz w:val="20"/>
          <w:szCs w:val="20"/>
        </w:rPr>
        <w:t>Vsi v ponudbi predloženi obrazci morajo biti v celoti izpolnjeni, podpisani in žigosani s strani ponudnika oziroma drugih pristojnih oseb.</w:t>
      </w:r>
    </w:p>
    <w:p w14:paraId="05C53F44" w14:textId="77777777" w:rsidR="005B1CDD" w:rsidRPr="00513FBA" w:rsidRDefault="005B1CDD" w:rsidP="005B1CDD">
      <w:pPr>
        <w:widowControl w:val="0"/>
        <w:autoSpaceDE w:val="0"/>
        <w:autoSpaceDN w:val="0"/>
        <w:adjustRightInd w:val="0"/>
        <w:jc w:val="both"/>
        <w:rPr>
          <w:rFonts w:ascii="Arial" w:hAnsi="Arial" w:cs="Arial"/>
          <w:sz w:val="20"/>
          <w:szCs w:val="20"/>
        </w:rPr>
      </w:pPr>
    </w:p>
    <w:p w14:paraId="7B18D8B5" w14:textId="77777777" w:rsidR="005B1CDD" w:rsidRPr="00513FBA" w:rsidRDefault="005B1CDD" w:rsidP="005B1CDD">
      <w:pPr>
        <w:widowControl w:val="0"/>
        <w:jc w:val="both"/>
        <w:rPr>
          <w:rFonts w:ascii="Arial" w:hAnsi="Arial" w:cs="Arial"/>
          <w:sz w:val="20"/>
          <w:szCs w:val="20"/>
        </w:rPr>
      </w:pPr>
      <w:r w:rsidRPr="00513FBA">
        <w:rPr>
          <w:rFonts w:ascii="Arial" w:hAnsi="Arial" w:cs="Arial"/>
          <w:sz w:val="20"/>
          <w:szCs w:val="20"/>
        </w:rPr>
        <w:t>Po pregledu ponudb bo naročnik, v kolikor se bo pojavil dvom o resničnosti ponudnikovih izjav, najugodnejšega ponudnika pozval k predložitvi dokazil, kot je navedeno za posameznim zahtevanim pogojem oziroma razlogom za izključitev.</w:t>
      </w:r>
    </w:p>
    <w:p w14:paraId="033EA320" w14:textId="77777777" w:rsidR="005B1CDD" w:rsidRPr="00513FBA" w:rsidRDefault="005B1CDD" w:rsidP="005B1CDD">
      <w:pPr>
        <w:widowControl w:val="0"/>
        <w:jc w:val="both"/>
        <w:rPr>
          <w:rFonts w:ascii="Arial" w:hAnsi="Arial" w:cs="Arial"/>
          <w:sz w:val="20"/>
          <w:szCs w:val="20"/>
        </w:rPr>
      </w:pPr>
    </w:p>
    <w:p w14:paraId="1504B069" w14:textId="77777777" w:rsidR="005B1CDD" w:rsidRPr="00513FBA" w:rsidRDefault="005B1CDD" w:rsidP="005B1CDD">
      <w:pPr>
        <w:widowControl w:val="0"/>
        <w:jc w:val="both"/>
        <w:rPr>
          <w:rFonts w:ascii="Arial" w:hAnsi="Arial" w:cs="Arial"/>
          <w:sz w:val="20"/>
          <w:szCs w:val="20"/>
        </w:rPr>
      </w:pPr>
      <w:r w:rsidRPr="00513FBA">
        <w:rPr>
          <w:rFonts w:ascii="Arial" w:hAnsi="Arial" w:cs="Arial"/>
          <w:sz w:val="20"/>
          <w:szCs w:val="20"/>
        </w:rPr>
        <w:t>Na poziv naročnika bo moral izbrani ponudnik v postopku javnega naročanja ali pri izvajanju javnega naročila, v roku osmih dni od prejema poziva, posredovati podatke o:</w:t>
      </w:r>
    </w:p>
    <w:p w14:paraId="6FF05EF2" w14:textId="77777777" w:rsidR="005B1CDD" w:rsidRPr="00513FBA" w:rsidRDefault="005B1CDD">
      <w:pPr>
        <w:widowControl w:val="0"/>
        <w:numPr>
          <w:ilvl w:val="0"/>
          <w:numId w:val="14"/>
        </w:numPr>
        <w:spacing w:after="160" w:line="252" w:lineRule="auto"/>
        <w:contextualSpacing/>
        <w:jc w:val="both"/>
        <w:rPr>
          <w:rFonts w:ascii="Arial" w:hAnsi="Arial" w:cs="Arial"/>
          <w:sz w:val="20"/>
          <w:szCs w:val="20"/>
        </w:rPr>
      </w:pPr>
      <w:r w:rsidRPr="00513FBA">
        <w:rPr>
          <w:rFonts w:ascii="Arial" w:hAnsi="Arial" w:cs="Arial"/>
          <w:sz w:val="20"/>
          <w:szCs w:val="20"/>
        </w:rPr>
        <w:t xml:space="preserve">svojih ustanoviteljih, družbenikih, vključno s tihimi družbeniki, delničarjih, </w:t>
      </w:r>
      <w:proofErr w:type="spellStart"/>
      <w:r w:rsidRPr="00513FBA">
        <w:rPr>
          <w:rFonts w:ascii="Arial" w:hAnsi="Arial" w:cs="Arial"/>
          <w:sz w:val="20"/>
          <w:szCs w:val="20"/>
        </w:rPr>
        <w:t>komanditistih</w:t>
      </w:r>
      <w:proofErr w:type="spellEnd"/>
      <w:r w:rsidRPr="00513FBA">
        <w:rPr>
          <w:rFonts w:ascii="Arial" w:hAnsi="Arial" w:cs="Arial"/>
          <w:sz w:val="20"/>
          <w:szCs w:val="20"/>
        </w:rPr>
        <w:t xml:space="preserve"> ali drugih lastnikih in podatke o lastniških deležih navedenih oseb,</w:t>
      </w:r>
    </w:p>
    <w:p w14:paraId="73776099" w14:textId="77777777" w:rsidR="005B1CDD" w:rsidRPr="00513FBA" w:rsidRDefault="005B1CDD">
      <w:pPr>
        <w:widowControl w:val="0"/>
        <w:numPr>
          <w:ilvl w:val="0"/>
          <w:numId w:val="14"/>
        </w:numPr>
        <w:spacing w:after="160" w:line="252" w:lineRule="auto"/>
        <w:contextualSpacing/>
        <w:jc w:val="both"/>
        <w:rPr>
          <w:rFonts w:ascii="Arial" w:hAnsi="Arial" w:cs="Arial"/>
          <w:sz w:val="20"/>
          <w:szCs w:val="20"/>
        </w:rPr>
      </w:pPr>
      <w:r w:rsidRPr="00513FBA">
        <w:rPr>
          <w:rFonts w:ascii="Arial" w:hAnsi="Arial" w:cs="Arial"/>
          <w:sz w:val="20"/>
          <w:szCs w:val="20"/>
        </w:rPr>
        <w:t xml:space="preserve">gospodarskih subjektih, za katere se glede na določbe zakona, ki ureja gospodarske družbe, šteje, da so </w:t>
      </w:r>
      <w:r w:rsidRPr="00513FBA">
        <w:rPr>
          <w:rFonts w:ascii="Arial" w:hAnsi="Arial" w:cs="Arial"/>
          <w:sz w:val="20"/>
          <w:szCs w:val="20"/>
        </w:rPr>
        <w:lastRenderedPageBreak/>
        <w:t>z njim povezane družbe.</w:t>
      </w:r>
    </w:p>
    <w:p w14:paraId="45C1C2FF" w14:textId="77777777" w:rsidR="005B1CDD" w:rsidRPr="00513FBA" w:rsidRDefault="005B1CDD" w:rsidP="005B1CDD">
      <w:pPr>
        <w:widowControl w:val="0"/>
        <w:jc w:val="both"/>
        <w:rPr>
          <w:rFonts w:ascii="Arial" w:hAnsi="Arial" w:cs="Arial"/>
          <w:sz w:val="20"/>
          <w:szCs w:val="20"/>
        </w:rPr>
      </w:pPr>
    </w:p>
    <w:p w14:paraId="35627C64" w14:textId="77777777" w:rsidR="005B1CDD" w:rsidRPr="00513FBA" w:rsidRDefault="005B1CDD" w:rsidP="005B1CDD">
      <w:pPr>
        <w:widowControl w:val="0"/>
        <w:jc w:val="both"/>
        <w:rPr>
          <w:rFonts w:ascii="Arial" w:hAnsi="Arial" w:cs="Arial"/>
          <w:sz w:val="20"/>
          <w:szCs w:val="20"/>
        </w:rPr>
      </w:pPr>
      <w:r w:rsidRPr="00513FBA">
        <w:rPr>
          <w:rFonts w:ascii="Arial" w:hAnsi="Arial" w:cs="Arial"/>
          <w:sz w:val="20"/>
          <w:szCs w:val="20"/>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1E4AD44F" w14:textId="77777777" w:rsidR="005B1CDD" w:rsidRPr="00513FBA" w:rsidRDefault="005B1CDD" w:rsidP="005B1CDD">
      <w:pPr>
        <w:widowControl w:val="0"/>
        <w:jc w:val="both"/>
        <w:rPr>
          <w:rFonts w:ascii="Arial" w:hAnsi="Arial" w:cs="Arial"/>
          <w:sz w:val="20"/>
          <w:szCs w:val="20"/>
        </w:rPr>
      </w:pPr>
    </w:p>
    <w:p w14:paraId="37BF9538" w14:textId="1146663B" w:rsidR="005B1CDD" w:rsidRPr="00513FBA" w:rsidRDefault="00513FBA" w:rsidP="00513FBA">
      <w:pPr>
        <w:keepNext/>
        <w:keepLines/>
        <w:widowControl w:val="0"/>
        <w:spacing w:after="160" w:line="252" w:lineRule="auto"/>
        <w:jc w:val="both"/>
        <w:outlineLvl w:val="1"/>
        <w:rPr>
          <w:rFonts w:ascii="Arial" w:eastAsia="SimSun" w:hAnsi="Arial" w:cs="Arial"/>
          <w:b/>
          <w:bCs/>
          <w:sz w:val="20"/>
          <w:szCs w:val="20"/>
          <w:lang w:val="x-none" w:eastAsia="x-none"/>
        </w:rPr>
      </w:pPr>
      <w:bookmarkStart w:id="140" w:name="_Toc533063567"/>
      <w:bookmarkStart w:id="141" w:name="_Toc10194652"/>
      <w:bookmarkStart w:id="142" w:name="_Toc21506081"/>
      <w:bookmarkStart w:id="143" w:name="_Toc27134345"/>
      <w:bookmarkStart w:id="144" w:name="_Toc55479352"/>
      <w:bookmarkStart w:id="145" w:name="_Toc55479696"/>
      <w:bookmarkStart w:id="146" w:name="_Toc55480054"/>
      <w:bookmarkStart w:id="147" w:name="_Toc64529994"/>
      <w:bookmarkStart w:id="148" w:name="_Toc89345070"/>
      <w:bookmarkStart w:id="149" w:name="_Toc108010595"/>
      <w:bookmarkStart w:id="150" w:name="_Toc128743292"/>
      <w:bookmarkStart w:id="151" w:name="_Toc128743903"/>
      <w:bookmarkStart w:id="152" w:name="_Toc160440588"/>
      <w:bookmarkStart w:id="153" w:name="_Toc161399778"/>
      <w:bookmarkStart w:id="154" w:name="_Toc176763890"/>
      <w:bookmarkStart w:id="155" w:name="_Toc222305654"/>
      <w:r w:rsidRPr="00513FBA">
        <w:rPr>
          <w:rFonts w:ascii="Arial" w:eastAsia="SimSun" w:hAnsi="Arial" w:cs="Arial"/>
          <w:b/>
          <w:bCs/>
          <w:sz w:val="20"/>
          <w:szCs w:val="20"/>
          <w:lang w:eastAsia="x-none"/>
        </w:rPr>
        <w:t>1</w:t>
      </w:r>
      <w:r w:rsidR="00DF2392">
        <w:rPr>
          <w:rFonts w:ascii="Arial" w:eastAsia="SimSun" w:hAnsi="Arial" w:cs="Arial"/>
          <w:b/>
          <w:bCs/>
          <w:sz w:val="20"/>
          <w:szCs w:val="20"/>
          <w:lang w:eastAsia="x-none"/>
        </w:rPr>
        <w:t>0</w:t>
      </w:r>
      <w:r w:rsidRPr="00513FBA">
        <w:rPr>
          <w:rFonts w:ascii="Arial" w:eastAsia="SimSun" w:hAnsi="Arial" w:cs="Arial"/>
          <w:b/>
          <w:bCs/>
          <w:sz w:val="20"/>
          <w:szCs w:val="20"/>
          <w:lang w:eastAsia="x-none"/>
        </w:rPr>
        <w:t>.</w:t>
      </w:r>
      <w:r>
        <w:rPr>
          <w:rFonts w:ascii="Arial" w:eastAsia="SimSun" w:hAnsi="Arial" w:cs="Arial"/>
          <w:b/>
          <w:bCs/>
          <w:sz w:val="20"/>
          <w:szCs w:val="20"/>
          <w:lang w:eastAsia="x-none"/>
        </w:rPr>
        <w:t>2</w:t>
      </w:r>
      <w:r w:rsidRPr="00513FBA">
        <w:rPr>
          <w:rFonts w:ascii="Arial" w:eastAsia="SimSun" w:hAnsi="Arial" w:cs="Arial"/>
          <w:b/>
          <w:bCs/>
          <w:sz w:val="20"/>
          <w:szCs w:val="20"/>
          <w:lang w:eastAsia="x-none"/>
        </w:rPr>
        <w:t xml:space="preserve"> </w:t>
      </w:r>
      <w:r w:rsidR="005B1CDD" w:rsidRPr="00513FBA">
        <w:rPr>
          <w:rFonts w:ascii="Arial" w:eastAsia="SimSun" w:hAnsi="Arial" w:cs="Arial"/>
          <w:b/>
          <w:bCs/>
          <w:sz w:val="20"/>
          <w:szCs w:val="20"/>
          <w:lang w:val="x-none" w:eastAsia="x-none"/>
        </w:rPr>
        <w:t>Sestavljanje ponudbe</w:t>
      </w:r>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p>
    <w:p w14:paraId="79A048ED" w14:textId="77777777" w:rsidR="005B1CDD" w:rsidRPr="00513FBA" w:rsidRDefault="005B1CDD" w:rsidP="005B1CDD">
      <w:pPr>
        <w:keepNext/>
        <w:keepLines/>
        <w:numPr>
          <w:ilvl w:val="2"/>
          <w:numId w:val="0"/>
        </w:numPr>
        <w:ind w:left="357" w:hanging="357"/>
        <w:jc w:val="both"/>
        <w:outlineLvl w:val="2"/>
        <w:rPr>
          <w:rFonts w:ascii="Arial" w:eastAsia="SimSun" w:hAnsi="Arial" w:cs="Arial"/>
          <w:b/>
          <w:spacing w:val="4"/>
          <w:sz w:val="20"/>
          <w:szCs w:val="20"/>
          <w:lang w:val="x-none" w:eastAsia="x-none"/>
        </w:rPr>
      </w:pPr>
      <w:bookmarkStart w:id="156" w:name="_Toc55479353"/>
      <w:bookmarkStart w:id="157" w:name="_Toc55479697"/>
      <w:bookmarkStart w:id="158" w:name="_Toc55480055"/>
      <w:bookmarkStart w:id="159" w:name="_Toc64529995"/>
      <w:bookmarkStart w:id="160" w:name="_Toc89345071"/>
      <w:bookmarkStart w:id="161" w:name="_Toc108010596"/>
      <w:bookmarkStart w:id="162" w:name="_Toc128743293"/>
      <w:bookmarkStart w:id="163" w:name="_Toc128743904"/>
      <w:bookmarkStart w:id="164" w:name="_Toc160440589"/>
      <w:bookmarkStart w:id="165" w:name="_Toc161399779"/>
      <w:bookmarkStart w:id="166" w:name="_Toc176763891"/>
      <w:bookmarkStart w:id="167" w:name="_Toc222305655"/>
      <w:r w:rsidRPr="00513FBA">
        <w:rPr>
          <w:rFonts w:ascii="Arial" w:eastAsia="SimSun" w:hAnsi="Arial" w:cs="Arial"/>
          <w:b/>
          <w:spacing w:val="4"/>
          <w:sz w:val="20"/>
          <w:szCs w:val="20"/>
          <w:lang w:val="x-none" w:eastAsia="x-none"/>
        </w:rPr>
        <w:t>Obrazec »ESPD« za vse gospodarske subjekte</w:t>
      </w:r>
      <w:bookmarkEnd w:id="156"/>
      <w:bookmarkEnd w:id="157"/>
      <w:bookmarkEnd w:id="158"/>
      <w:bookmarkEnd w:id="159"/>
      <w:bookmarkEnd w:id="160"/>
      <w:bookmarkEnd w:id="161"/>
      <w:bookmarkEnd w:id="162"/>
      <w:bookmarkEnd w:id="163"/>
      <w:bookmarkEnd w:id="164"/>
      <w:bookmarkEnd w:id="165"/>
      <w:bookmarkEnd w:id="166"/>
      <w:bookmarkEnd w:id="167"/>
    </w:p>
    <w:p w14:paraId="151A9D8B" w14:textId="77777777" w:rsidR="005B1CDD" w:rsidRPr="00513FBA" w:rsidRDefault="005B1CDD" w:rsidP="005B1CDD">
      <w:pPr>
        <w:keepNext/>
        <w:keepLines/>
        <w:numPr>
          <w:ilvl w:val="2"/>
          <w:numId w:val="0"/>
        </w:numPr>
        <w:jc w:val="both"/>
        <w:outlineLvl w:val="2"/>
        <w:rPr>
          <w:rFonts w:ascii="Arial" w:eastAsia="SimSun" w:hAnsi="Arial" w:cs="Arial"/>
          <w:spacing w:val="4"/>
          <w:sz w:val="20"/>
          <w:szCs w:val="20"/>
          <w:lang w:val="x-none" w:eastAsia="x-none"/>
        </w:rPr>
      </w:pPr>
      <w:bookmarkStart w:id="168" w:name="_Toc533063569"/>
      <w:bookmarkStart w:id="169" w:name="_Toc10194654"/>
      <w:bookmarkStart w:id="170" w:name="_Toc21506083"/>
      <w:bookmarkStart w:id="171" w:name="_Toc27134347"/>
      <w:bookmarkStart w:id="172" w:name="_Toc55479354"/>
      <w:bookmarkStart w:id="173" w:name="_Toc55479698"/>
      <w:bookmarkStart w:id="174" w:name="_Toc55480056"/>
      <w:bookmarkStart w:id="175" w:name="_Toc64529996"/>
      <w:bookmarkStart w:id="176" w:name="_Toc89345072"/>
      <w:bookmarkStart w:id="177" w:name="_Toc108010597"/>
      <w:bookmarkStart w:id="178" w:name="_Toc128743294"/>
      <w:bookmarkStart w:id="179" w:name="_Toc128743905"/>
      <w:bookmarkStart w:id="180" w:name="_Toc160440590"/>
      <w:bookmarkStart w:id="181" w:name="_Toc161399780"/>
      <w:bookmarkStart w:id="182" w:name="_Toc176763892"/>
      <w:bookmarkStart w:id="183" w:name="_Toc222305656"/>
      <w:r w:rsidRPr="00513FBA">
        <w:rPr>
          <w:rFonts w:ascii="Arial" w:eastAsia="SimSun" w:hAnsi="Arial" w:cs="Arial"/>
          <w:spacing w:val="4"/>
          <w:sz w:val="20"/>
          <w:szCs w:val="20"/>
          <w:lang w:val="x-none" w:eastAsia="x-none"/>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p>
    <w:p w14:paraId="391A9146" w14:textId="77777777" w:rsidR="005B1CDD" w:rsidRPr="00513FBA" w:rsidRDefault="005B1CDD" w:rsidP="005B1CDD">
      <w:pPr>
        <w:keepNext/>
        <w:keepLines/>
        <w:numPr>
          <w:ilvl w:val="2"/>
          <w:numId w:val="0"/>
        </w:numPr>
        <w:ind w:left="357" w:hanging="357"/>
        <w:jc w:val="both"/>
        <w:outlineLvl w:val="2"/>
        <w:rPr>
          <w:rFonts w:ascii="Arial" w:eastAsia="SimSun" w:hAnsi="Arial" w:cs="Arial"/>
          <w:spacing w:val="4"/>
          <w:sz w:val="20"/>
          <w:szCs w:val="20"/>
          <w:lang w:val="x-none" w:eastAsia="x-none"/>
        </w:rPr>
      </w:pPr>
      <w:bookmarkStart w:id="184" w:name="_Toc533063570"/>
      <w:bookmarkStart w:id="185" w:name="_Toc10194655"/>
      <w:bookmarkStart w:id="186" w:name="_Toc21506084"/>
    </w:p>
    <w:p w14:paraId="4B43F19C" w14:textId="77777777" w:rsidR="005B1CDD" w:rsidRPr="00513FBA" w:rsidRDefault="005B1CDD" w:rsidP="005B1CDD">
      <w:pPr>
        <w:keepNext/>
        <w:keepLines/>
        <w:numPr>
          <w:ilvl w:val="2"/>
          <w:numId w:val="0"/>
        </w:numPr>
        <w:ind w:left="357" w:hanging="357"/>
        <w:jc w:val="both"/>
        <w:outlineLvl w:val="2"/>
        <w:rPr>
          <w:rFonts w:ascii="Arial" w:eastAsia="SimSun" w:hAnsi="Arial" w:cs="Arial"/>
          <w:spacing w:val="4"/>
          <w:sz w:val="20"/>
          <w:szCs w:val="20"/>
          <w:lang w:val="x-none" w:eastAsia="x-none"/>
        </w:rPr>
      </w:pPr>
      <w:bookmarkStart w:id="187" w:name="_Toc27134348"/>
      <w:bookmarkStart w:id="188" w:name="_Toc55479355"/>
      <w:bookmarkStart w:id="189" w:name="_Toc55479699"/>
      <w:bookmarkStart w:id="190" w:name="_Toc55480057"/>
      <w:bookmarkStart w:id="191" w:name="_Toc64529997"/>
      <w:bookmarkStart w:id="192" w:name="_Toc89345073"/>
      <w:bookmarkStart w:id="193" w:name="_Toc108010598"/>
      <w:bookmarkStart w:id="194" w:name="_Toc128743295"/>
      <w:bookmarkStart w:id="195" w:name="_Toc128743906"/>
      <w:bookmarkStart w:id="196" w:name="_Toc160440591"/>
      <w:bookmarkStart w:id="197" w:name="_Toc161399781"/>
      <w:bookmarkStart w:id="198" w:name="_Toc176763893"/>
      <w:bookmarkStart w:id="199" w:name="_Toc222305657"/>
      <w:r w:rsidRPr="00513FBA">
        <w:rPr>
          <w:rFonts w:ascii="Arial" w:eastAsia="SimSun" w:hAnsi="Arial" w:cs="Arial"/>
          <w:spacing w:val="4"/>
          <w:sz w:val="20"/>
          <w:szCs w:val="20"/>
          <w:lang w:val="x-none" w:eastAsia="x-none"/>
        </w:rPr>
        <w:t>Navedbe v ESPD in/ali dokazila, ki ji predloži gospodarski subjekt, morajo biti veljavni.</w:t>
      </w:r>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p>
    <w:p w14:paraId="0898DCF2" w14:textId="77777777" w:rsidR="005B1CDD" w:rsidRPr="00513FBA" w:rsidRDefault="005B1CDD" w:rsidP="005B1CDD">
      <w:pPr>
        <w:jc w:val="both"/>
        <w:rPr>
          <w:rFonts w:ascii="Arial" w:hAnsi="Arial" w:cs="Arial"/>
          <w:sz w:val="20"/>
          <w:szCs w:val="20"/>
          <w:lang w:val="x-none" w:eastAsia="x-none"/>
        </w:rPr>
      </w:pPr>
    </w:p>
    <w:p w14:paraId="6B60D946" w14:textId="366D08D2" w:rsidR="005B1CDD" w:rsidRPr="00513FBA" w:rsidRDefault="005B1CDD" w:rsidP="005B1CDD">
      <w:pPr>
        <w:keepNext/>
        <w:keepLines/>
        <w:numPr>
          <w:ilvl w:val="2"/>
          <w:numId w:val="0"/>
        </w:numPr>
        <w:jc w:val="both"/>
        <w:outlineLvl w:val="2"/>
        <w:rPr>
          <w:rFonts w:ascii="Arial" w:eastAsia="SimSun" w:hAnsi="Arial" w:cs="Arial"/>
          <w:spacing w:val="4"/>
          <w:sz w:val="20"/>
          <w:szCs w:val="20"/>
          <w:lang w:val="x-none" w:eastAsia="x-none"/>
        </w:rPr>
      </w:pPr>
      <w:bookmarkStart w:id="200" w:name="_Toc533063571"/>
      <w:bookmarkStart w:id="201" w:name="_Toc10194656"/>
      <w:bookmarkStart w:id="202" w:name="_Toc21506085"/>
      <w:bookmarkStart w:id="203" w:name="_Toc27134349"/>
      <w:bookmarkStart w:id="204" w:name="_Toc55479356"/>
      <w:bookmarkStart w:id="205" w:name="_Toc55479700"/>
      <w:bookmarkStart w:id="206" w:name="_Toc55480058"/>
      <w:bookmarkStart w:id="207" w:name="_Toc64529998"/>
      <w:bookmarkStart w:id="208" w:name="_Toc89345074"/>
      <w:bookmarkStart w:id="209" w:name="_Toc108010599"/>
      <w:bookmarkStart w:id="210" w:name="_Toc128743296"/>
      <w:bookmarkStart w:id="211" w:name="_Toc128743907"/>
      <w:bookmarkStart w:id="212" w:name="_Toc160440592"/>
      <w:bookmarkStart w:id="213" w:name="_Toc161399782"/>
      <w:bookmarkStart w:id="214" w:name="_Toc176763894"/>
      <w:bookmarkStart w:id="215" w:name="_Toc222305658"/>
      <w:r w:rsidRPr="00B77324">
        <w:rPr>
          <w:rFonts w:ascii="Arial" w:eastAsia="SimSun" w:hAnsi="Arial" w:cs="Arial"/>
          <w:spacing w:val="4"/>
          <w:sz w:val="20"/>
          <w:szCs w:val="20"/>
          <w:lang w:val="x-none" w:eastAsia="x-none"/>
        </w:rPr>
        <w:t xml:space="preserve">Gospodarski subjekt naročnikov obrazec ESPD (datoteka XML) uvozi na spletni strani </w:t>
      </w:r>
      <w:r w:rsidR="000536CE" w:rsidRPr="00B77324">
        <w:rPr>
          <w:rFonts w:ascii="Arial" w:eastAsia="SimSun" w:hAnsi="Arial" w:cs="Arial"/>
          <w:spacing w:val="4"/>
          <w:sz w:val="20"/>
          <w:szCs w:val="20"/>
          <w:lang w:eastAsia="x-none"/>
        </w:rPr>
        <w:t>e-JN</w:t>
      </w:r>
      <w:r w:rsidRPr="00B77324">
        <w:rPr>
          <w:rFonts w:ascii="Arial" w:eastAsia="SimSun" w:hAnsi="Arial" w:cs="Arial"/>
          <w:spacing w:val="4"/>
          <w:sz w:val="20"/>
          <w:szCs w:val="20"/>
          <w:lang w:val="x-none" w:eastAsia="x-none"/>
        </w:rPr>
        <w:t xml:space="preserve">/ESPD: </w:t>
      </w:r>
      <w:hyperlink r:id="rId14" w:history="1">
        <w:r w:rsidR="004A3133" w:rsidRPr="00B77324">
          <w:rPr>
            <w:rFonts w:ascii="Arial" w:eastAsia="Georgia" w:hAnsi="Arial" w:cs="Arial"/>
            <w:sz w:val="20"/>
            <w:szCs w:val="20"/>
            <w:u w:val="single"/>
            <w:lang w:eastAsia="en-US"/>
          </w:rPr>
          <w:t>https://ejn.gov.si/espd</w:t>
        </w:r>
      </w:hyperlink>
      <w:r w:rsidR="004A3133" w:rsidRPr="00B77324">
        <w:rPr>
          <w:rFonts w:ascii="Georgia" w:eastAsia="Georgia" w:hAnsi="Georgia"/>
          <w:sz w:val="20"/>
          <w:szCs w:val="20"/>
          <w:u w:val="single"/>
          <w:lang w:eastAsia="en-US"/>
        </w:rPr>
        <w:t xml:space="preserve"> </w:t>
      </w:r>
      <w:r w:rsidRPr="00B77324">
        <w:rPr>
          <w:rFonts w:ascii="Arial" w:eastAsia="SimSun" w:hAnsi="Arial" w:cs="Arial"/>
          <w:spacing w:val="4"/>
          <w:sz w:val="20"/>
          <w:szCs w:val="20"/>
          <w:lang w:val="x-none" w:eastAsia="x-none"/>
        </w:rPr>
        <w:t xml:space="preserve">in vanj neposredno </w:t>
      </w:r>
      <w:r w:rsidRPr="00513FBA">
        <w:rPr>
          <w:rFonts w:ascii="Arial" w:eastAsia="SimSun" w:hAnsi="Arial" w:cs="Arial"/>
          <w:spacing w:val="4"/>
          <w:sz w:val="20"/>
          <w:szCs w:val="20"/>
          <w:lang w:val="x-none" w:eastAsia="x-none"/>
        </w:rPr>
        <w:t>vnese zahtevane podatke.</w:t>
      </w:r>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p>
    <w:p w14:paraId="7D7C3675" w14:textId="77777777" w:rsidR="005B1CDD" w:rsidRPr="00513FBA" w:rsidRDefault="005B1CDD" w:rsidP="005B1CDD">
      <w:pPr>
        <w:jc w:val="both"/>
        <w:rPr>
          <w:rFonts w:ascii="Arial" w:hAnsi="Arial" w:cs="Arial"/>
          <w:sz w:val="20"/>
          <w:szCs w:val="20"/>
          <w:lang w:val="x-none" w:eastAsia="x-none"/>
        </w:rPr>
      </w:pPr>
    </w:p>
    <w:p w14:paraId="2142133A" w14:textId="77777777" w:rsidR="005B1CDD" w:rsidRPr="00513FBA" w:rsidRDefault="005B1CDD" w:rsidP="005B1CDD">
      <w:pPr>
        <w:keepNext/>
        <w:keepLines/>
        <w:numPr>
          <w:ilvl w:val="2"/>
          <w:numId w:val="0"/>
        </w:numPr>
        <w:jc w:val="both"/>
        <w:outlineLvl w:val="2"/>
        <w:rPr>
          <w:rFonts w:ascii="Arial" w:eastAsia="SimSun" w:hAnsi="Arial" w:cs="Arial"/>
          <w:spacing w:val="4"/>
          <w:sz w:val="20"/>
          <w:szCs w:val="20"/>
          <w:lang w:val="x-none" w:eastAsia="x-none"/>
        </w:rPr>
      </w:pPr>
      <w:bookmarkStart w:id="216" w:name="_Toc533063572"/>
      <w:bookmarkStart w:id="217" w:name="_Toc10194657"/>
      <w:bookmarkStart w:id="218" w:name="_Toc21506086"/>
      <w:bookmarkStart w:id="219" w:name="_Toc27134350"/>
      <w:bookmarkStart w:id="220" w:name="_Toc55479357"/>
      <w:bookmarkStart w:id="221" w:name="_Toc55479701"/>
      <w:bookmarkStart w:id="222" w:name="_Toc55480059"/>
      <w:bookmarkStart w:id="223" w:name="_Toc64529999"/>
      <w:bookmarkStart w:id="224" w:name="_Toc89345075"/>
      <w:bookmarkStart w:id="225" w:name="_Toc108010600"/>
      <w:bookmarkStart w:id="226" w:name="_Toc128743297"/>
      <w:bookmarkStart w:id="227" w:name="_Toc128743908"/>
      <w:bookmarkStart w:id="228" w:name="_Toc160440593"/>
      <w:bookmarkStart w:id="229" w:name="_Toc161399783"/>
      <w:bookmarkStart w:id="230" w:name="_Toc176763895"/>
      <w:bookmarkStart w:id="231" w:name="_Toc222305659"/>
      <w:r w:rsidRPr="00513FBA">
        <w:rPr>
          <w:rFonts w:ascii="Arial" w:eastAsia="SimSun" w:hAnsi="Arial" w:cs="Arial"/>
          <w:spacing w:val="4"/>
          <w:sz w:val="20"/>
          <w:szCs w:val="20"/>
          <w:lang w:val="x-none" w:eastAsia="x-none"/>
        </w:rPr>
        <w:t>Izpolnjen in podpisan ESPD mora biti v ponudbi priložen za vse gospodarske subjekte, ki v kakršni koli vlogi sodelujejo v ponudbi (ponudnik, sodelujoči ponudniki v primeru skupne ponudbe, gospodarski subjekti, na katerih kapacitete se sklicuje ponudnik in podizvajalci).</w:t>
      </w:r>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r w:rsidRPr="00513FBA">
        <w:rPr>
          <w:rFonts w:ascii="Arial" w:eastAsia="SimSun" w:hAnsi="Arial" w:cs="Arial"/>
          <w:spacing w:val="4"/>
          <w:sz w:val="20"/>
          <w:szCs w:val="20"/>
          <w:lang w:val="x-none" w:eastAsia="x-none"/>
        </w:rPr>
        <w:t xml:space="preserve">  </w:t>
      </w:r>
    </w:p>
    <w:p w14:paraId="7EE8611F" w14:textId="77777777" w:rsidR="005B1CDD" w:rsidRPr="00513FBA" w:rsidRDefault="005B1CDD" w:rsidP="005B1CDD">
      <w:pPr>
        <w:jc w:val="both"/>
        <w:rPr>
          <w:rFonts w:ascii="Arial" w:hAnsi="Arial" w:cs="Arial"/>
          <w:sz w:val="20"/>
          <w:szCs w:val="20"/>
          <w:lang w:val="x-none" w:eastAsia="x-none"/>
        </w:rPr>
      </w:pPr>
    </w:p>
    <w:p w14:paraId="33E2E649" w14:textId="77777777" w:rsidR="005B1CDD" w:rsidRPr="00513FBA" w:rsidRDefault="005B1CDD" w:rsidP="005B1CDD">
      <w:pPr>
        <w:keepNext/>
        <w:keepLines/>
        <w:numPr>
          <w:ilvl w:val="2"/>
          <w:numId w:val="0"/>
        </w:numPr>
        <w:jc w:val="both"/>
        <w:outlineLvl w:val="2"/>
        <w:rPr>
          <w:rFonts w:ascii="Arial" w:eastAsia="SimSun" w:hAnsi="Arial" w:cs="Arial"/>
          <w:spacing w:val="4"/>
          <w:sz w:val="20"/>
          <w:szCs w:val="20"/>
          <w:lang w:val="x-none" w:eastAsia="x-none"/>
        </w:rPr>
      </w:pPr>
      <w:bookmarkStart w:id="232" w:name="_Toc533063573"/>
      <w:bookmarkStart w:id="233" w:name="_Toc10194658"/>
      <w:bookmarkStart w:id="234" w:name="_Toc21506087"/>
      <w:bookmarkStart w:id="235" w:name="_Toc27134351"/>
      <w:bookmarkStart w:id="236" w:name="_Toc55479358"/>
      <w:bookmarkStart w:id="237" w:name="_Toc55479702"/>
      <w:bookmarkStart w:id="238" w:name="_Toc55480060"/>
      <w:bookmarkStart w:id="239" w:name="_Toc64530000"/>
      <w:bookmarkStart w:id="240" w:name="_Toc89345076"/>
      <w:bookmarkStart w:id="241" w:name="_Toc108010601"/>
      <w:bookmarkStart w:id="242" w:name="_Toc128743298"/>
      <w:bookmarkStart w:id="243" w:name="_Toc128743909"/>
      <w:bookmarkStart w:id="244" w:name="_Toc160440594"/>
      <w:bookmarkStart w:id="245" w:name="_Toc161399784"/>
      <w:bookmarkStart w:id="246" w:name="_Toc176763896"/>
      <w:bookmarkStart w:id="247" w:name="_Toc222305660"/>
      <w:r w:rsidRPr="00513FBA">
        <w:rPr>
          <w:rFonts w:ascii="Arial" w:eastAsia="SimSun" w:hAnsi="Arial" w:cs="Arial"/>
          <w:spacing w:val="4"/>
          <w:sz w:val="20"/>
          <w:szCs w:val="20"/>
          <w:lang w:val="x-none" w:eastAsia="x-none"/>
        </w:rPr>
        <w:t xml:space="preserve">Ponudnik, ki v sistemu e-JN oddaja ponudbo, naloži svoj ESPD v razdelek »ESPD – ponudnik«, ESPD ostalih sodelujočih pa naloži v razdelek »ESPD – ostali sodelujoči«. Ponudnik, ki v sistemu e-JN oddaja ponudbo, lahko naloži podpisan ESPD v </w:t>
      </w:r>
      <w:proofErr w:type="spellStart"/>
      <w:r w:rsidRPr="00513FBA">
        <w:rPr>
          <w:rFonts w:ascii="Arial" w:eastAsia="SimSun" w:hAnsi="Arial" w:cs="Arial"/>
          <w:spacing w:val="4"/>
          <w:sz w:val="20"/>
          <w:szCs w:val="20"/>
          <w:lang w:val="x-none" w:eastAsia="x-none"/>
        </w:rPr>
        <w:t>pdf</w:t>
      </w:r>
      <w:proofErr w:type="spellEnd"/>
      <w:r w:rsidRPr="00513FBA">
        <w:rPr>
          <w:rFonts w:ascii="Arial" w:eastAsia="SimSun" w:hAnsi="Arial" w:cs="Arial"/>
          <w:spacing w:val="4"/>
          <w:sz w:val="20"/>
          <w:szCs w:val="20"/>
          <w:lang w:val="x-none" w:eastAsia="x-none"/>
        </w:rPr>
        <w:t xml:space="preserve">. obliki ali pa ga le naloži in bo podpisan hkrati s podpisom ponudbe. Tudi če ponudnik naloži podpisan ESPD v </w:t>
      </w:r>
      <w:proofErr w:type="spellStart"/>
      <w:r w:rsidRPr="00513FBA">
        <w:rPr>
          <w:rFonts w:ascii="Arial" w:eastAsia="SimSun" w:hAnsi="Arial" w:cs="Arial"/>
          <w:spacing w:val="4"/>
          <w:sz w:val="20"/>
          <w:szCs w:val="20"/>
          <w:lang w:val="x-none" w:eastAsia="x-none"/>
        </w:rPr>
        <w:t>pdf</w:t>
      </w:r>
      <w:proofErr w:type="spellEnd"/>
      <w:r w:rsidRPr="00513FBA">
        <w:rPr>
          <w:rFonts w:ascii="Arial" w:eastAsia="SimSun" w:hAnsi="Arial" w:cs="Arial"/>
          <w:spacing w:val="4"/>
          <w:sz w:val="20"/>
          <w:szCs w:val="20"/>
          <w:lang w:val="x-none" w:eastAsia="x-none"/>
        </w:rPr>
        <w:t>. obliki, bo ta hkrati s podpisom ponudbe podpisan še enkrat.</w:t>
      </w:r>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r w:rsidRPr="00513FBA">
        <w:rPr>
          <w:rFonts w:ascii="Arial" w:eastAsia="SimSun" w:hAnsi="Arial" w:cs="Arial"/>
          <w:spacing w:val="4"/>
          <w:sz w:val="20"/>
          <w:szCs w:val="20"/>
          <w:lang w:val="x-none" w:eastAsia="x-none"/>
        </w:rPr>
        <w:t xml:space="preserve"> </w:t>
      </w:r>
    </w:p>
    <w:p w14:paraId="22A95A75" w14:textId="77777777" w:rsidR="005B1CDD" w:rsidRPr="00513FBA" w:rsidRDefault="005B1CDD" w:rsidP="005B1CDD">
      <w:pPr>
        <w:jc w:val="both"/>
        <w:rPr>
          <w:rFonts w:ascii="Arial" w:hAnsi="Arial" w:cs="Arial"/>
          <w:sz w:val="20"/>
          <w:szCs w:val="20"/>
          <w:lang w:val="x-none" w:eastAsia="x-none"/>
        </w:rPr>
      </w:pPr>
    </w:p>
    <w:p w14:paraId="56000F79" w14:textId="77777777" w:rsidR="005B1CDD" w:rsidRPr="00513FBA" w:rsidRDefault="005B1CDD" w:rsidP="005B1CDD">
      <w:pPr>
        <w:keepNext/>
        <w:keepLines/>
        <w:numPr>
          <w:ilvl w:val="2"/>
          <w:numId w:val="0"/>
        </w:numPr>
        <w:jc w:val="both"/>
        <w:outlineLvl w:val="2"/>
        <w:rPr>
          <w:rFonts w:ascii="Arial" w:eastAsia="SimSun" w:hAnsi="Arial" w:cs="Arial"/>
          <w:spacing w:val="4"/>
          <w:sz w:val="20"/>
          <w:szCs w:val="20"/>
          <w:lang w:val="x-none" w:eastAsia="x-none"/>
        </w:rPr>
      </w:pPr>
      <w:bookmarkStart w:id="248" w:name="_Toc533063574"/>
      <w:bookmarkStart w:id="249" w:name="_Toc10194659"/>
      <w:bookmarkStart w:id="250" w:name="_Toc21506088"/>
      <w:bookmarkStart w:id="251" w:name="_Toc27134352"/>
      <w:bookmarkStart w:id="252" w:name="_Toc55479359"/>
      <w:bookmarkStart w:id="253" w:name="_Toc55479703"/>
      <w:bookmarkStart w:id="254" w:name="_Toc55480061"/>
      <w:bookmarkStart w:id="255" w:name="_Toc64530001"/>
      <w:bookmarkStart w:id="256" w:name="_Toc89345077"/>
      <w:bookmarkStart w:id="257" w:name="_Toc108010602"/>
      <w:bookmarkStart w:id="258" w:name="_Toc128743299"/>
      <w:bookmarkStart w:id="259" w:name="_Toc128743910"/>
      <w:bookmarkStart w:id="260" w:name="_Toc160440595"/>
      <w:bookmarkStart w:id="261" w:name="_Toc161399785"/>
      <w:bookmarkStart w:id="262" w:name="_Toc176763897"/>
      <w:bookmarkStart w:id="263" w:name="_Toc222305661"/>
      <w:r w:rsidRPr="00513FBA">
        <w:rPr>
          <w:rFonts w:ascii="Arial" w:eastAsia="SimSun" w:hAnsi="Arial" w:cs="Arial"/>
          <w:spacing w:val="4"/>
          <w:sz w:val="20"/>
          <w:szCs w:val="20"/>
          <w:lang w:val="x-none" w:eastAsia="x-none"/>
        </w:rPr>
        <w:t xml:space="preserve">Za ostale sodelujoče ponudnik v razdelek »ESPD – ostali sodelujoči« priloži podpisane ESPD v </w:t>
      </w:r>
      <w:proofErr w:type="spellStart"/>
      <w:r w:rsidRPr="00513FBA">
        <w:rPr>
          <w:rFonts w:ascii="Arial" w:eastAsia="SimSun" w:hAnsi="Arial" w:cs="Arial"/>
          <w:spacing w:val="4"/>
          <w:sz w:val="20"/>
          <w:szCs w:val="20"/>
          <w:lang w:val="x-none" w:eastAsia="x-none"/>
        </w:rPr>
        <w:t>pdf</w:t>
      </w:r>
      <w:proofErr w:type="spellEnd"/>
      <w:r w:rsidRPr="00513FBA">
        <w:rPr>
          <w:rFonts w:ascii="Arial" w:eastAsia="SimSun" w:hAnsi="Arial" w:cs="Arial"/>
          <w:spacing w:val="4"/>
          <w:sz w:val="20"/>
          <w:szCs w:val="20"/>
          <w:lang w:val="x-none" w:eastAsia="x-none"/>
        </w:rPr>
        <w:t xml:space="preserve">. obliki, ali v elektronski obliki podpisan </w:t>
      </w:r>
      <w:proofErr w:type="spellStart"/>
      <w:r w:rsidRPr="00513FBA">
        <w:rPr>
          <w:rFonts w:ascii="Arial" w:eastAsia="SimSun" w:hAnsi="Arial" w:cs="Arial"/>
          <w:spacing w:val="4"/>
          <w:sz w:val="20"/>
          <w:szCs w:val="20"/>
          <w:lang w:val="x-none" w:eastAsia="x-none"/>
        </w:rPr>
        <w:t>xml</w:t>
      </w:r>
      <w:proofErr w:type="spellEnd"/>
      <w:r w:rsidRPr="00513FBA">
        <w:rPr>
          <w:rFonts w:ascii="Arial" w:eastAsia="SimSun" w:hAnsi="Arial" w:cs="Arial"/>
          <w:spacing w:val="4"/>
          <w:sz w:val="20"/>
          <w:szCs w:val="20"/>
          <w:lang w:val="x-none" w:eastAsia="x-none"/>
        </w:rPr>
        <w:t>.</w:t>
      </w:r>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p>
    <w:p w14:paraId="5B5E6E0C" w14:textId="77777777" w:rsidR="005B1CDD" w:rsidRPr="00513FBA" w:rsidRDefault="005B1CDD" w:rsidP="005B1CDD">
      <w:pPr>
        <w:jc w:val="both"/>
        <w:rPr>
          <w:rFonts w:ascii="Arial" w:hAnsi="Arial" w:cs="Arial"/>
          <w:sz w:val="20"/>
          <w:szCs w:val="20"/>
          <w:lang w:val="x-none" w:eastAsia="x-none"/>
        </w:rPr>
      </w:pPr>
    </w:p>
    <w:p w14:paraId="50B09B13" w14:textId="77777777" w:rsidR="005B1CDD" w:rsidRPr="00513FBA" w:rsidRDefault="005B1CDD" w:rsidP="005B1CDD">
      <w:pPr>
        <w:keepNext/>
        <w:keepLines/>
        <w:numPr>
          <w:ilvl w:val="2"/>
          <w:numId w:val="0"/>
        </w:numPr>
        <w:ind w:left="357" w:hanging="357"/>
        <w:jc w:val="both"/>
        <w:outlineLvl w:val="2"/>
        <w:rPr>
          <w:rFonts w:ascii="Arial" w:eastAsia="SimSun" w:hAnsi="Arial" w:cs="Arial"/>
          <w:b/>
          <w:spacing w:val="4"/>
          <w:sz w:val="20"/>
          <w:szCs w:val="20"/>
          <w:lang w:val="x-none" w:eastAsia="x-none"/>
        </w:rPr>
      </w:pPr>
      <w:bookmarkStart w:id="264" w:name="_Toc533063575"/>
      <w:bookmarkStart w:id="265" w:name="_Toc10194660"/>
      <w:bookmarkStart w:id="266" w:name="_Toc21506089"/>
      <w:bookmarkStart w:id="267" w:name="_Toc27134353"/>
      <w:bookmarkStart w:id="268" w:name="_Toc55479360"/>
      <w:bookmarkStart w:id="269" w:name="_Toc55479704"/>
      <w:bookmarkStart w:id="270" w:name="_Toc55480062"/>
      <w:bookmarkStart w:id="271" w:name="_Toc64530002"/>
      <w:bookmarkStart w:id="272" w:name="_Toc89345078"/>
      <w:bookmarkStart w:id="273" w:name="_Toc108010603"/>
      <w:bookmarkStart w:id="274" w:name="_Toc128743300"/>
      <w:bookmarkStart w:id="275" w:name="_Toc128743911"/>
      <w:bookmarkStart w:id="276" w:name="_Toc160440596"/>
      <w:bookmarkStart w:id="277" w:name="_Toc161399786"/>
      <w:bookmarkStart w:id="278" w:name="_Toc176763898"/>
      <w:bookmarkStart w:id="279" w:name="_Toc222305662"/>
      <w:r w:rsidRPr="00513FBA">
        <w:rPr>
          <w:rFonts w:ascii="Arial" w:eastAsia="SimSun" w:hAnsi="Arial" w:cs="Arial"/>
          <w:b/>
          <w:spacing w:val="4"/>
          <w:sz w:val="20"/>
          <w:szCs w:val="20"/>
          <w:lang w:val="x-none" w:eastAsia="x-none"/>
        </w:rPr>
        <w:t>Obrazec »Ponudbeni predračun«</w:t>
      </w:r>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p>
    <w:p w14:paraId="223A0424" w14:textId="528A419B" w:rsidR="005B1CDD" w:rsidRDefault="005B1CDD" w:rsidP="005B1CDD">
      <w:pPr>
        <w:jc w:val="both"/>
        <w:rPr>
          <w:rFonts w:ascii="Arial" w:hAnsi="Arial" w:cs="Arial"/>
          <w:sz w:val="20"/>
          <w:szCs w:val="20"/>
        </w:rPr>
      </w:pPr>
      <w:r w:rsidRPr="00513FBA">
        <w:rPr>
          <w:rFonts w:ascii="Arial" w:hAnsi="Arial" w:cs="Arial"/>
          <w:sz w:val="20"/>
          <w:szCs w:val="20"/>
        </w:rPr>
        <w:t>Ponudnik mora v Ponudbenem predračunu ponuditi celoten predmet javnega naročila, ob upoštevanju tehničnih zahtev iz razpisne dokumentacije.</w:t>
      </w:r>
    </w:p>
    <w:p w14:paraId="1D03BEC9" w14:textId="33BAF8F1" w:rsidR="00694661" w:rsidRDefault="00694661" w:rsidP="005B1CDD">
      <w:pPr>
        <w:jc w:val="both"/>
        <w:rPr>
          <w:rFonts w:ascii="Arial" w:hAnsi="Arial" w:cs="Arial"/>
          <w:sz w:val="20"/>
          <w:szCs w:val="20"/>
        </w:rPr>
      </w:pPr>
    </w:p>
    <w:p w14:paraId="4707B459" w14:textId="77777777" w:rsidR="006D150E" w:rsidRPr="00513FBA" w:rsidRDefault="00694661" w:rsidP="006D150E">
      <w:pPr>
        <w:spacing w:after="160" w:line="252" w:lineRule="auto"/>
        <w:jc w:val="both"/>
        <w:rPr>
          <w:rFonts w:ascii="Arial" w:hAnsi="Arial" w:cs="Arial"/>
          <w:sz w:val="20"/>
          <w:szCs w:val="20"/>
        </w:rPr>
      </w:pPr>
      <w:r w:rsidRPr="009F5353">
        <w:rPr>
          <w:rFonts w:ascii="Arial" w:hAnsi="Arial" w:cs="Arial"/>
          <w:sz w:val="20"/>
          <w:szCs w:val="20"/>
        </w:rPr>
        <w:t xml:space="preserve">Ponudnik izpolni vse postavke v Predračunu, in sicer v evrih, na največ 2 (dve) decimalni mesti natančno. </w:t>
      </w:r>
      <w:r w:rsidR="006D150E" w:rsidRPr="00513FBA">
        <w:rPr>
          <w:rFonts w:ascii="Arial" w:hAnsi="Arial" w:cs="Arial"/>
          <w:sz w:val="20"/>
          <w:szCs w:val="20"/>
        </w:rPr>
        <w:t>V kolikor ponudnik cene v posamezno postavko ne vpiše, se šteje, da predmetne postavke ne ponuja in tako ne izpolnjuje vseh zahtev naročnika iz predmetne razpisne dokumentacije.</w:t>
      </w:r>
    </w:p>
    <w:p w14:paraId="0D9EA209" w14:textId="77777777" w:rsidR="006D150E" w:rsidRPr="00513FBA" w:rsidRDefault="006D150E" w:rsidP="006D150E">
      <w:pPr>
        <w:autoSpaceDE w:val="0"/>
        <w:autoSpaceDN w:val="0"/>
        <w:adjustRightInd w:val="0"/>
        <w:jc w:val="both"/>
        <w:rPr>
          <w:rFonts w:ascii="Arial" w:hAnsi="Arial" w:cs="Arial"/>
          <w:sz w:val="20"/>
          <w:szCs w:val="20"/>
        </w:rPr>
      </w:pPr>
      <w:r w:rsidRPr="00513FBA">
        <w:rPr>
          <w:rFonts w:ascii="Arial" w:hAnsi="Arial" w:cs="Arial"/>
          <w:sz w:val="20"/>
          <w:szCs w:val="20"/>
        </w:rPr>
        <w:t xml:space="preserve">V ceni postavke in v končni ponudbeni ceni morajo biti zajeti </w:t>
      </w:r>
      <w:r w:rsidRPr="00513FBA">
        <w:rPr>
          <w:rFonts w:ascii="Arial" w:hAnsi="Arial" w:cs="Arial"/>
          <w:sz w:val="20"/>
          <w:szCs w:val="20"/>
          <w:u w:val="single"/>
        </w:rPr>
        <w:t>vsi stroški</w:t>
      </w:r>
      <w:r w:rsidRPr="00513FBA">
        <w:rPr>
          <w:rFonts w:ascii="Arial" w:hAnsi="Arial" w:cs="Arial"/>
          <w:sz w:val="20"/>
          <w:szCs w:val="20"/>
        </w:rPr>
        <w:t xml:space="preserve">, ki jih bo imel ponudnik z realizacijo naročila: predvideni in tudi tisti, ki niso predvideni (jih naročnik ni mogel predvideti), so pa predpisani (z veljavnimi predpisi, soglasji in pravili stroke) in/ali nujno potrebni za izvedbo predmeta tega javnega naročila. </w:t>
      </w:r>
    </w:p>
    <w:p w14:paraId="19BAF5BC" w14:textId="77777777" w:rsidR="006D150E" w:rsidRPr="00513FBA" w:rsidRDefault="006D150E" w:rsidP="006D150E">
      <w:pPr>
        <w:jc w:val="both"/>
        <w:rPr>
          <w:rFonts w:ascii="Arial" w:hAnsi="Arial" w:cs="Arial"/>
          <w:color w:val="FF0000"/>
          <w:sz w:val="20"/>
          <w:szCs w:val="20"/>
        </w:rPr>
      </w:pPr>
    </w:p>
    <w:p w14:paraId="3471E532" w14:textId="77777777" w:rsidR="006D150E" w:rsidRPr="00513FBA" w:rsidRDefault="006D150E" w:rsidP="006D150E">
      <w:pPr>
        <w:autoSpaceDE w:val="0"/>
        <w:autoSpaceDN w:val="0"/>
        <w:adjustRightInd w:val="0"/>
        <w:spacing w:after="160" w:line="252" w:lineRule="auto"/>
        <w:jc w:val="both"/>
        <w:rPr>
          <w:rFonts w:ascii="Arial" w:hAnsi="Arial" w:cs="Arial"/>
          <w:sz w:val="20"/>
          <w:szCs w:val="20"/>
        </w:rPr>
      </w:pPr>
      <w:r w:rsidRPr="00513FBA">
        <w:rPr>
          <w:rFonts w:ascii="Arial" w:hAnsi="Arial" w:cs="Arial"/>
          <w:noProof/>
          <w:sz w:val="20"/>
          <w:szCs w:val="20"/>
        </w:rPr>
        <w:t xml:space="preserve">Cene iz ponudbenega predračuna so več čas trajanja izvedbe naročila fiksne in nespremenljive. </w:t>
      </w:r>
    </w:p>
    <w:p w14:paraId="107275F9" w14:textId="77777777" w:rsidR="006D150E" w:rsidRDefault="006D150E" w:rsidP="006D150E">
      <w:pPr>
        <w:jc w:val="both"/>
        <w:rPr>
          <w:rFonts w:ascii="Arial" w:hAnsi="Arial" w:cs="Arial"/>
          <w:sz w:val="20"/>
          <w:szCs w:val="20"/>
          <w:lang w:val="x-none" w:eastAsia="x-none"/>
        </w:rPr>
      </w:pPr>
      <w:r w:rsidRPr="00513FBA">
        <w:rPr>
          <w:rFonts w:ascii="Arial" w:hAnsi="Arial" w:cs="Arial"/>
          <w:sz w:val="20"/>
          <w:szCs w:val="20"/>
          <w:lang w:val="x-none" w:eastAsia="x-none"/>
        </w:rPr>
        <w:t xml:space="preserve">Ponudnik kasneje ni upravičen do zvišanja cene, kar bi utemeljeval s tem, da ni bil popolno obveščen o predmetu javnega naročila.  </w:t>
      </w:r>
    </w:p>
    <w:p w14:paraId="560107EF" w14:textId="77777777" w:rsidR="006D150E" w:rsidRPr="00513FBA" w:rsidRDefault="006D150E" w:rsidP="006D150E">
      <w:pPr>
        <w:jc w:val="both"/>
        <w:rPr>
          <w:rFonts w:ascii="Arial" w:hAnsi="Arial" w:cs="Arial"/>
          <w:sz w:val="20"/>
          <w:szCs w:val="20"/>
          <w:lang w:val="x-none" w:eastAsia="x-none"/>
        </w:rPr>
      </w:pPr>
    </w:p>
    <w:p w14:paraId="0EA8E673" w14:textId="1864EB81" w:rsidR="005B1CDD" w:rsidRPr="00513FBA" w:rsidRDefault="005B1CDD" w:rsidP="006D150E">
      <w:pPr>
        <w:jc w:val="both"/>
        <w:rPr>
          <w:rFonts w:ascii="Arial" w:hAnsi="Arial" w:cs="Arial"/>
          <w:sz w:val="20"/>
          <w:szCs w:val="20"/>
        </w:rPr>
      </w:pPr>
      <w:r w:rsidRPr="00513FBA">
        <w:rPr>
          <w:rFonts w:ascii="Arial" w:hAnsi="Arial" w:cs="Arial"/>
          <w:sz w:val="20"/>
          <w:szCs w:val="20"/>
        </w:rPr>
        <w:t>Ponudnik ne sme spreminjati vsebine predračuna.</w:t>
      </w:r>
    </w:p>
    <w:p w14:paraId="009D8DAB" w14:textId="77777777" w:rsidR="005B1CDD" w:rsidRPr="00513FBA" w:rsidRDefault="005B1CDD" w:rsidP="005B1CDD">
      <w:pPr>
        <w:jc w:val="both"/>
        <w:rPr>
          <w:rFonts w:ascii="Arial" w:hAnsi="Arial" w:cs="Arial"/>
          <w:sz w:val="20"/>
          <w:szCs w:val="20"/>
        </w:rPr>
      </w:pPr>
    </w:p>
    <w:p w14:paraId="37507BF7" w14:textId="77777777" w:rsidR="005B1CDD" w:rsidRPr="00513FBA" w:rsidRDefault="005B1CDD" w:rsidP="005B1CDD">
      <w:pPr>
        <w:jc w:val="both"/>
        <w:rPr>
          <w:rFonts w:ascii="Arial" w:hAnsi="Arial" w:cs="Arial"/>
          <w:sz w:val="20"/>
          <w:szCs w:val="20"/>
        </w:rPr>
      </w:pPr>
      <w:r w:rsidRPr="00513FBA">
        <w:rPr>
          <w:rFonts w:ascii="Arial" w:hAnsi="Arial" w:cs="Arial"/>
          <w:sz w:val="20"/>
          <w:szCs w:val="20"/>
        </w:rPr>
        <w:t>V primeru, da bo naročnik pri pregledu in ocenjevanju ponudb odkril očitne računske napake, bo ravnal v skladu s sedmim odstavkom 89. člena ZJN-3.</w:t>
      </w:r>
    </w:p>
    <w:p w14:paraId="25B077F8" w14:textId="77777777" w:rsidR="005B1CDD" w:rsidRPr="00513FBA" w:rsidRDefault="005B1CDD" w:rsidP="005B1CDD">
      <w:pPr>
        <w:jc w:val="both"/>
        <w:rPr>
          <w:rFonts w:ascii="Arial" w:hAnsi="Arial" w:cs="Arial"/>
          <w:sz w:val="20"/>
          <w:szCs w:val="20"/>
        </w:rPr>
      </w:pPr>
    </w:p>
    <w:p w14:paraId="7DF71DBC" w14:textId="77777777" w:rsidR="005B1CDD" w:rsidRPr="00513FBA" w:rsidRDefault="005B1CDD" w:rsidP="005B1CDD">
      <w:pPr>
        <w:jc w:val="both"/>
        <w:rPr>
          <w:rFonts w:ascii="Arial" w:hAnsi="Arial" w:cs="Arial"/>
          <w:b/>
          <w:sz w:val="20"/>
          <w:szCs w:val="20"/>
          <w:u w:val="single"/>
        </w:rPr>
      </w:pPr>
      <w:r w:rsidRPr="00513FBA">
        <w:rPr>
          <w:rFonts w:ascii="Arial" w:hAnsi="Arial" w:cs="Arial"/>
          <w:b/>
          <w:sz w:val="20"/>
          <w:szCs w:val="20"/>
          <w:u w:val="single"/>
        </w:rPr>
        <w:t>Ponudnik v sistemu e-JN predračun naloži v razdelek »Predračun« v .</w:t>
      </w:r>
      <w:proofErr w:type="spellStart"/>
      <w:r w:rsidRPr="00513FBA">
        <w:rPr>
          <w:rFonts w:ascii="Arial" w:hAnsi="Arial" w:cs="Arial"/>
          <w:b/>
          <w:sz w:val="20"/>
          <w:szCs w:val="20"/>
          <w:u w:val="single"/>
        </w:rPr>
        <w:t>pdf</w:t>
      </w:r>
      <w:proofErr w:type="spellEnd"/>
      <w:r w:rsidRPr="00513FBA">
        <w:rPr>
          <w:rFonts w:ascii="Arial" w:hAnsi="Arial" w:cs="Arial"/>
          <w:b/>
          <w:sz w:val="20"/>
          <w:szCs w:val="20"/>
          <w:u w:val="single"/>
        </w:rPr>
        <w:t xml:space="preserve"> datoteki. </w:t>
      </w:r>
    </w:p>
    <w:p w14:paraId="0C3CC1CA" w14:textId="77777777" w:rsidR="005B1CDD" w:rsidRPr="00513FBA" w:rsidRDefault="005B1CDD" w:rsidP="005B1CDD">
      <w:pPr>
        <w:jc w:val="both"/>
        <w:rPr>
          <w:rFonts w:ascii="Arial" w:hAnsi="Arial" w:cs="Arial"/>
          <w:b/>
          <w:sz w:val="20"/>
          <w:szCs w:val="20"/>
          <w:u w:val="single"/>
        </w:rPr>
      </w:pPr>
    </w:p>
    <w:p w14:paraId="11E32C0A" w14:textId="77777777" w:rsidR="005B1CDD" w:rsidRPr="00513FBA" w:rsidRDefault="005B1CDD" w:rsidP="005B1CDD">
      <w:pPr>
        <w:autoSpaceDE w:val="0"/>
        <w:autoSpaceDN w:val="0"/>
        <w:adjustRightInd w:val="0"/>
        <w:jc w:val="both"/>
        <w:rPr>
          <w:rFonts w:ascii="Arial" w:hAnsi="Arial" w:cs="Arial"/>
          <w:b/>
          <w:sz w:val="20"/>
          <w:szCs w:val="20"/>
        </w:rPr>
      </w:pPr>
      <w:r w:rsidRPr="00513FBA">
        <w:rPr>
          <w:rFonts w:ascii="Arial" w:hAnsi="Arial" w:cs="Arial"/>
          <w:b/>
          <w:sz w:val="20"/>
          <w:szCs w:val="20"/>
        </w:rPr>
        <w:t>Jezik ponudbe</w:t>
      </w:r>
    </w:p>
    <w:p w14:paraId="531D4450" w14:textId="77777777" w:rsidR="005B1CDD" w:rsidRPr="00513FBA" w:rsidRDefault="005B1CDD" w:rsidP="005B1CDD">
      <w:pPr>
        <w:autoSpaceDE w:val="0"/>
        <w:autoSpaceDN w:val="0"/>
        <w:adjustRightInd w:val="0"/>
        <w:jc w:val="both"/>
        <w:rPr>
          <w:rFonts w:ascii="Arial" w:hAnsi="Arial" w:cs="Arial"/>
          <w:sz w:val="20"/>
          <w:szCs w:val="20"/>
        </w:rPr>
      </w:pPr>
      <w:r w:rsidRPr="00513FBA">
        <w:rPr>
          <w:rFonts w:ascii="Arial" w:hAnsi="Arial" w:cs="Arial"/>
          <w:sz w:val="20"/>
          <w:szCs w:val="20"/>
        </w:rPr>
        <w:t>Ponudba in ostala dokumentacija, ki se nanaša na ponudbo, mora biti napisana v slovenskem jeziku. Če bo ponudnik predložil del ponudbe v tujem jeziku (v jeziku, ki ni slovenski), mora zraven predložiti tudi uraden prevod v slovenski jezik.</w:t>
      </w:r>
    </w:p>
    <w:p w14:paraId="24D2923F" w14:textId="77777777" w:rsidR="005B1CDD" w:rsidRPr="00513FBA" w:rsidRDefault="005B1CDD" w:rsidP="005B1CDD">
      <w:pPr>
        <w:autoSpaceDE w:val="0"/>
        <w:autoSpaceDN w:val="0"/>
        <w:adjustRightInd w:val="0"/>
        <w:jc w:val="both"/>
        <w:rPr>
          <w:rFonts w:ascii="Arial" w:hAnsi="Arial" w:cs="Arial"/>
          <w:sz w:val="20"/>
          <w:szCs w:val="20"/>
        </w:rPr>
      </w:pPr>
    </w:p>
    <w:p w14:paraId="3D4144EB" w14:textId="77777777" w:rsidR="005B1CDD" w:rsidRPr="00513FBA" w:rsidRDefault="005B1CDD" w:rsidP="005B1CDD">
      <w:pPr>
        <w:jc w:val="both"/>
        <w:rPr>
          <w:rFonts w:ascii="Arial" w:hAnsi="Arial" w:cs="Arial"/>
          <w:sz w:val="20"/>
          <w:szCs w:val="20"/>
        </w:rPr>
      </w:pPr>
      <w:r w:rsidRPr="00513FBA">
        <w:rPr>
          <w:rFonts w:ascii="Arial" w:hAnsi="Arial" w:cs="Arial"/>
          <w:sz w:val="20"/>
          <w:szCs w:val="20"/>
        </w:rPr>
        <w:lastRenderedPageBreak/>
        <w:t>Potrdila tujih organov se predložijo v izvirniku, ki mu je priložen uraden</w:t>
      </w:r>
      <w:r w:rsidRPr="00513FBA">
        <w:rPr>
          <w:rFonts w:ascii="Arial" w:hAnsi="Arial" w:cs="Arial"/>
          <w:color w:val="FF0000"/>
          <w:sz w:val="20"/>
          <w:szCs w:val="20"/>
        </w:rPr>
        <w:t xml:space="preserve"> </w:t>
      </w:r>
      <w:r w:rsidRPr="00513FBA">
        <w:rPr>
          <w:rFonts w:ascii="Arial" w:hAnsi="Arial" w:cs="Arial"/>
          <w:sz w:val="20"/>
          <w:szCs w:val="20"/>
        </w:rPr>
        <w:t>prevod v slovenski jezik. Za tolmačenje vsebine ponudbe se upošteva besedilo ponudbe v slovenskem jeziku oziroma uraden prevod ponudbe v slovenski jezik. Morebitne napake v prevodu gredo izključno v breme ponudnika.</w:t>
      </w:r>
    </w:p>
    <w:p w14:paraId="0BFDB089" w14:textId="77777777" w:rsidR="005B1CDD" w:rsidRPr="00513FBA" w:rsidRDefault="005B1CDD" w:rsidP="005B1CDD">
      <w:pPr>
        <w:jc w:val="both"/>
        <w:rPr>
          <w:rFonts w:ascii="Arial" w:hAnsi="Arial" w:cs="Arial"/>
          <w:sz w:val="20"/>
          <w:szCs w:val="20"/>
        </w:rPr>
      </w:pPr>
    </w:p>
    <w:p w14:paraId="1E6A1DFC" w14:textId="77777777" w:rsidR="005B1CDD" w:rsidRPr="00513FBA" w:rsidRDefault="005B1CDD" w:rsidP="005B1CDD">
      <w:pPr>
        <w:jc w:val="both"/>
        <w:rPr>
          <w:rFonts w:ascii="Arial" w:hAnsi="Arial" w:cs="Arial"/>
          <w:b/>
          <w:sz w:val="20"/>
          <w:szCs w:val="20"/>
        </w:rPr>
      </w:pPr>
      <w:r w:rsidRPr="00513FBA">
        <w:rPr>
          <w:rFonts w:ascii="Arial" w:hAnsi="Arial" w:cs="Arial"/>
          <w:b/>
          <w:sz w:val="20"/>
          <w:szCs w:val="20"/>
        </w:rPr>
        <w:t>Variantne ponudbe</w:t>
      </w:r>
    </w:p>
    <w:p w14:paraId="680D1872" w14:textId="56A93CAA" w:rsidR="005B1CDD" w:rsidRDefault="005B1CDD" w:rsidP="005B1CDD">
      <w:pPr>
        <w:jc w:val="both"/>
        <w:rPr>
          <w:rFonts w:ascii="Arial" w:hAnsi="Arial" w:cs="Arial"/>
          <w:sz w:val="20"/>
          <w:szCs w:val="20"/>
        </w:rPr>
      </w:pPr>
      <w:r w:rsidRPr="00513FBA">
        <w:rPr>
          <w:rFonts w:ascii="Arial" w:hAnsi="Arial" w:cs="Arial"/>
          <w:sz w:val="20"/>
          <w:szCs w:val="20"/>
        </w:rPr>
        <w:t>Variantne ponudbe niso dopustne in se ne bodo upoštevale.</w:t>
      </w:r>
    </w:p>
    <w:p w14:paraId="35892238" w14:textId="77777777" w:rsidR="001D5A08" w:rsidRPr="00513FBA" w:rsidRDefault="001D5A08" w:rsidP="005B1CDD">
      <w:pPr>
        <w:jc w:val="both"/>
        <w:rPr>
          <w:rFonts w:ascii="Arial" w:hAnsi="Arial" w:cs="Arial"/>
          <w:b/>
          <w:sz w:val="20"/>
          <w:szCs w:val="20"/>
        </w:rPr>
      </w:pPr>
    </w:p>
    <w:p w14:paraId="3132D7F1" w14:textId="77777777" w:rsidR="005B1CDD" w:rsidRPr="00513FBA" w:rsidRDefault="005B1CDD" w:rsidP="005B1CDD">
      <w:pPr>
        <w:autoSpaceDE w:val="0"/>
        <w:autoSpaceDN w:val="0"/>
        <w:adjustRightInd w:val="0"/>
        <w:jc w:val="both"/>
        <w:rPr>
          <w:rFonts w:ascii="Arial" w:hAnsi="Arial" w:cs="Arial"/>
          <w:b/>
          <w:sz w:val="20"/>
          <w:szCs w:val="20"/>
        </w:rPr>
      </w:pPr>
      <w:r w:rsidRPr="00513FBA">
        <w:rPr>
          <w:rFonts w:ascii="Arial" w:hAnsi="Arial" w:cs="Arial"/>
          <w:b/>
          <w:sz w:val="20"/>
          <w:szCs w:val="20"/>
        </w:rPr>
        <w:t>Obseg ponudbe</w:t>
      </w:r>
    </w:p>
    <w:p w14:paraId="36920A39" w14:textId="242B157E" w:rsidR="003B25F2" w:rsidRPr="003B25F2" w:rsidRDefault="003B25F2" w:rsidP="003B25F2">
      <w:pPr>
        <w:autoSpaceDE w:val="0"/>
        <w:autoSpaceDN w:val="0"/>
        <w:adjustRightInd w:val="0"/>
        <w:jc w:val="both"/>
        <w:rPr>
          <w:rFonts w:ascii="Arial" w:hAnsi="Arial" w:cs="Arial"/>
          <w:strike/>
          <w:sz w:val="20"/>
          <w:szCs w:val="20"/>
        </w:rPr>
      </w:pPr>
      <w:r w:rsidRPr="003B25F2">
        <w:rPr>
          <w:rFonts w:ascii="Arial" w:hAnsi="Arial" w:cs="Arial"/>
          <w:sz w:val="20"/>
          <w:szCs w:val="20"/>
        </w:rPr>
        <w:t xml:space="preserve">Ponudba se mora nanašati na </w:t>
      </w:r>
      <w:r w:rsidR="00F93860">
        <w:rPr>
          <w:rFonts w:ascii="Arial" w:hAnsi="Arial" w:cs="Arial"/>
          <w:sz w:val="20"/>
          <w:szCs w:val="20"/>
        </w:rPr>
        <w:t>celotno naročilo</w:t>
      </w:r>
      <w:r w:rsidRPr="003B25F2">
        <w:rPr>
          <w:rFonts w:ascii="Arial" w:hAnsi="Arial" w:cs="Arial"/>
          <w:sz w:val="20"/>
          <w:szCs w:val="20"/>
        </w:rPr>
        <w:t>.</w:t>
      </w:r>
    </w:p>
    <w:p w14:paraId="5285FFE3" w14:textId="77777777" w:rsidR="005B1CDD" w:rsidRPr="00513FBA" w:rsidRDefault="005B1CDD" w:rsidP="005B1CDD">
      <w:pPr>
        <w:tabs>
          <w:tab w:val="left" w:pos="1725"/>
        </w:tabs>
        <w:jc w:val="both"/>
        <w:rPr>
          <w:rFonts w:ascii="Arial" w:hAnsi="Arial" w:cs="Arial"/>
          <w:sz w:val="20"/>
          <w:szCs w:val="20"/>
        </w:rPr>
      </w:pPr>
    </w:p>
    <w:p w14:paraId="79B6960E" w14:textId="77777777" w:rsidR="005B1CDD" w:rsidRPr="00513FBA" w:rsidRDefault="005B1CDD" w:rsidP="005B1CDD">
      <w:pPr>
        <w:autoSpaceDE w:val="0"/>
        <w:autoSpaceDN w:val="0"/>
        <w:adjustRightInd w:val="0"/>
        <w:jc w:val="both"/>
        <w:rPr>
          <w:rFonts w:ascii="Arial" w:hAnsi="Arial" w:cs="Arial"/>
          <w:b/>
          <w:bCs/>
          <w:sz w:val="20"/>
          <w:szCs w:val="20"/>
        </w:rPr>
      </w:pPr>
      <w:r w:rsidRPr="00513FBA">
        <w:rPr>
          <w:rFonts w:ascii="Arial" w:hAnsi="Arial" w:cs="Arial"/>
          <w:b/>
          <w:bCs/>
          <w:sz w:val="20"/>
          <w:szCs w:val="20"/>
        </w:rPr>
        <w:t xml:space="preserve">Veljavnost ponudbe </w:t>
      </w:r>
    </w:p>
    <w:p w14:paraId="6CA79B2F" w14:textId="4FA12E37" w:rsidR="005B1CDD" w:rsidRPr="00513FBA" w:rsidRDefault="005B1CDD" w:rsidP="005B1CDD">
      <w:pPr>
        <w:autoSpaceDE w:val="0"/>
        <w:autoSpaceDN w:val="0"/>
        <w:adjustRightInd w:val="0"/>
        <w:jc w:val="both"/>
        <w:rPr>
          <w:rFonts w:ascii="Arial" w:hAnsi="Arial" w:cs="Arial"/>
          <w:sz w:val="20"/>
          <w:szCs w:val="20"/>
        </w:rPr>
      </w:pPr>
      <w:r w:rsidRPr="00513FBA">
        <w:rPr>
          <w:rFonts w:ascii="Arial" w:hAnsi="Arial" w:cs="Arial"/>
          <w:sz w:val="20"/>
          <w:szCs w:val="20"/>
        </w:rPr>
        <w:t xml:space="preserve">Ponudba mora veljati </w:t>
      </w:r>
      <w:r w:rsidRPr="000F7FD0">
        <w:rPr>
          <w:rFonts w:ascii="Arial" w:hAnsi="Arial" w:cs="Arial"/>
          <w:sz w:val="20"/>
          <w:szCs w:val="20"/>
        </w:rPr>
        <w:t xml:space="preserve">najmanj </w:t>
      </w:r>
      <w:r w:rsidR="00442EAF" w:rsidRPr="000F7FD0">
        <w:rPr>
          <w:rFonts w:ascii="Arial" w:hAnsi="Arial" w:cs="Arial"/>
          <w:sz w:val="20"/>
          <w:szCs w:val="20"/>
        </w:rPr>
        <w:t>150</w:t>
      </w:r>
      <w:r w:rsidR="001D5A08" w:rsidRPr="000F7FD0">
        <w:rPr>
          <w:rFonts w:ascii="Arial" w:hAnsi="Arial" w:cs="Arial"/>
          <w:sz w:val="20"/>
          <w:szCs w:val="20"/>
        </w:rPr>
        <w:t xml:space="preserve"> </w:t>
      </w:r>
      <w:r w:rsidR="00442EAF" w:rsidRPr="00513FBA">
        <w:rPr>
          <w:rFonts w:ascii="Arial" w:hAnsi="Arial" w:cs="Arial"/>
          <w:sz w:val="20"/>
          <w:szCs w:val="20"/>
        </w:rPr>
        <w:t>dni,</w:t>
      </w:r>
      <w:r w:rsidRPr="00513FBA">
        <w:rPr>
          <w:rFonts w:ascii="Arial" w:hAnsi="Arial" w:cs="Arial"/>
          <w:sz w:val="20"/>
          <w:szCs w:val="20"/>
        </w:rPr>
        <w:t xml:space="preserve"> od skrajnega roka za predložitev ponudbe. </w:t>
      </w:r>
    </w:p>
    <w:p w14:paraId="74F93CE7" w14:textId="77777777" w:rsidR="005B1CDD" w:rsidRPr="00513FBA" w:rsidRDefault="005B1CDD" w:rsidP="005B1CDD">
      <w:pPr>
        <w:autoSpaceDE w:val="0"/>
        <w:autoSpaceDN w:val="0"/>
        <w:adjustRightInd w:val="0"/>
        <w:jc w:val="both"/>
        <w:rPr>
          <w:rFonts w:ascii="Arial" w:hAnsi="Arial" w:cs="Arial"/>
          <w:b/>
          <w:sz w:val="20"/>
          <w:szCs w:val="20"/>
        </w:rPr>
      </w:pPr>
    </w:p>
    <w:p w14:paraId="18A25A3D" w14:textId="77777777" w:rsidR="005B1CDD" w:rsidRPr="00513FBA" w:rsidRDefault="005B1CDD" w:rsidP="005B1CDD">
      <w:pPr>
        <w:autoSpaceDE w:val="0"/>
        <w:autoSpaceDN w:val="0"/>
        <w:adjustRightInd w:val="0"/>
        <w:jc w:val="both"/>
        <w:rPr>
          <w:rFonts w:ascii="Arial" w:hAnsi="Arial" w:cs="Arial"/>
          <w:b/>
          <w:sz w:val="20"/>
          <w:szCs w:val="20"/>
        </w:rPr>
      </w:pPr>
      <w:r w:rsidRPr="00513FBA">
        <w:rPr>
          <w:rFonts w:ascii="Arial" w:hAnsi="Arial" w:cs="Arial"/>
          <w:b/>
          <w:sz w:val="20"/>
          <w:szCs w:val="20"/>
        </w:rPr>
        <w:t>Plačilni pogoji - rok plačila</w:t>
      </w:r>
    </w:p>
    <w:p w14:paraId="276C946D" w14:textId="719977E2" w:rsidR="005B1CDD" w:rsidRDefault="005B1CDD" w:rsidP="00DF682D">
      <w:pPr>
        <w:jc w:val="both"/>
        <w:rPr>
          <w:rFonts w:ascii="Arial" w:hAnsi="Arial" w:cs="Arial"/>
          <w:sz w:val="20"/>
          <w:szCs w:val="20"/>
        </w:rPr>
      </w:pPr>
      <w:r w:rsidRPr="00513FBA">
        <w:rPr>
          <w:rFonts w:ascii="Arial" w:hAnsi="Arial" w:cs="Arial"/>
          <w:sz w:val="20"/>
          <w:szCs w:val="20"/>
        </w:rPr>
        <w:t xml:space="preserve">Plačilni rok je 30 dni, od datuma prejema računa. </w:t>
      </w:r>
    </w:p>
    <w:p w14:paraId="27990C0B" w14:textId="18DD5EB1" w:rsidR="00DF682D" w:rsidRDefault="00DF682D" w:rsidP="00DF682D">
      <w:pPr>
        <w:jc w:val="both"/>
        <w:rPr>
          <w:rFonts w:ascii="Arial" w:hAnsi="Arial" w:cs="Arial"/>
          <w:sz w:val="20"/>
          <w:szCs w:val="20"/>
        </w:rPr>
      </w:pPr>
    </w:p>
    <w:p w14:paraId="65910D1F" w14:textId="77777777" w:rsidR="005466DC" w:rsidRPr="00513FBA" w:rsidRDefault="005466DC" w:rsidP="00DF682D">
      <w:pPr>
        <w:jc w:val="both"/>
        <w:rPr>
          <w:rFonts w:ascii="Arial" w:hAnsi="Arial" w:cs="Arial"/>
          <w:sz w:val="20"/>
          <w:szCs w:val="20"/>
        </w:rPr>
      </w:pPr>
    </w:p>
    <w:p w14:paraId="52E2851C" w14:textId="1B023AD6" w:rsidR="005B1CDD" w:rsidRPr="00513FBA" w:rsidRDefault="005B1CDD">
      <w:pPr>
        <w:pStyle w:val="Odstavekseznama"/>
        <w:keepNext/>
        <w:numPr>
          <w:ilvl w:val="0"/>
          <w:numId w:val="18"/>
        </w:numPr>
        <w:ind w:left="357" w:hanging="357"/>
        <w:jc w:val="both"/>
        <w:outlineLvl w:val="1"/>
        <w:rPr>
          <w:rFonts w:ascii="Arial" w:eastAsia="SimSun" w:hAnsi="Arial" w:cs="Arial"/>
          <w:b/>
          <w:bCs/>
          <w:sz w:val="20"/>
          <w:lang w:val="x-none" w:eastAsia="x-none"/>
        </w:rPr>
      </w:pPr>
      <w:bookmarkStart w:id="280" w:name="_Toc55479705"/>
      <w:bookmarkStart w:id="281" w:name="_Toc55480063"/>
      <w:bookmarkStart w:id="282" w:name="_Toc64530003"/>
      <w:r w:rsidRPr="00513FBA">
        <w:rPr>
          <w:rFonts w:ascii="Arial" w:eastAsia="SimSun" w:hAnsi="Arial" w:cs="Arial"/>
          <w:b/>
          <w:bCs/>
          <w:sz w:val="20"/>
          <w:lang w:eastAsia="x-none"/>
        </w:rPr>
        <w:t xml:space="preserve"> </w:t>
      </w:r>
      <w:bookmarkStart w:id="283" w:name="_Toc89345079"/>
      <w:bookmarkStart w:id="284" w:name="_Toc222305663"/>
      <w:r w:rsidRPr="00513FBA">
        <w:rPr>
          <w:rFonts w:ascii="Arial" w:eastAsia="SimSun" w:hAnsi="Arial" w:cs="Arial"/>
          <w:b/>
          <w:bCs/>
          <w:sz w:val="20"/>
          <w:lang w:val="x-none" w:eastAsia="x-none"/>
        </w:rPr>
        <w:t>Skupna ponudba</w:t>
      </w:r>
      <w:bookmarkEnd w:id="280"/>
      <w:bookmarkEnd w:id="281"/>
      <w:bookmarkEnd w:id="282"/>
      <w:bookmarkEnd w:id="283"/>
      <w:bookmarkEnd w:id="284"/>
    </w:p>
    <w:p w14:paraId="571960FB" w14:textId="77777777" w:rsidR="005B1CDD" w:rsidRPr="00513FBA" w:rsidRDefault="005B1CDD" w:rsidP="005B1CDD">
      <w:pPr>
        <w:contextualSpacing/>
        <w:jc w:val="both"/>
        <w:rPr>
          <w:rFonts w:ascii="Arial" w:eastAsia="SimSun" w:hAnsi="Arial" w:cs="Arial"/>
          <w:b/>
          <w:bCs/>
          <w:spacing w:val="-7"/>
          <w:sz w:val="20"/>
          <w:szCs w:val="20"/>
          <w:lang w:val="x-none" w:eastAsia="x-none"/>
        </w:rPr>
      </w:pPr>
    </w:p>
    <w:p w14:paraId="03AA66E9" w14:textId="77777777" w:rsidR="005B1CDD" w:rsidRPr="00513FBA" w:rsidRDefault="005B1CDD" w:rsidP="005B1CDD">
      <w:pPr>
        <w:autoSpaceDE w:val="0"/>
        <w:autoSpaceDN w:val="0"/>
        <w:adjustRightInd w:val="0"/>
        <w:jc w:val="both"/>
        <w:rPr>
          <w:rFonts w:ascii="Arial" w:hAnsi="Arial" w:cs="Arial"/>
          <w:sz w:val="20"/>
          <w:szCs w:val="20"/>
        </w:rPr>
      </w:pPr>
      <w:r w:rsidRPr="00513FBA">
        <w:rPr>
          <w:rFonts w:ascii="Arial" w:hAnsi="Arial" w:cs="Arial"/>
          <w:sz w:val="20"/>
          <w:szCs w:val="20"/>
        </w:rPr>
        <w:t>V primeru, da skupina ponudnikov predloži skupno ponudbo, mora vsak ponudnik predložiti vsa dokazila navedena v točki 5 teh navodil, v kolikor pri posameznih podtočkah poglavja 5 ni določeno drugače.</w:t>
      </w:r>
    </w:p>
    <w:p w14:paraId="3B3AB76F" w14:textId="77777777" w:rsidR="005B1CDD" w:rsidRPr="00513FBA" w:rsidRDefault="005B1CDD" w:rsidP="005B1CDD">
      <w:pPr>
        <w:autoSpaceDE w:val="0"/>
        <w:autoSpaceDN w:val="0"/>
        <w:adjustRightInd w:val="0"/>
        <w:jc w:val="both"/>
        <w:rPr>
          <w:rFonts w:ascii="Arial" w:hAnsi="Arial" w:cs="Arial"/>
          <w:sz w:val="20"/>
          <w:szCs w:val="20"/>
        </w:rPr>
      </w:pPr>
    </w:p>
    <w:p w14:paraId="569BFF68" w14:textId="77777777" w:rsidR="005B1CDD" w:rsidRPr="00513FBA" w:rsidRDefault="005B1CDD" w:rsidP="005B1CDD">
      <w:pPr>
        <w:autoSpaceDE w:val="0"/>
        <w:autoSpaceDN w:val="0"/>
        <w:adjustRightInd w:val="0"/>
        <w:jc w:val="both"/>
        <w:rPr>
          <w:rFonts w:ascii="Arial" w:hAnsi="Arial" w:cs="Arial"/>
          <w:sz w:val="20"/>
          <w:szCs w:val="20"/>
        </w:rPr>
      </w:pPr>
      <w:r w:rsidRPr="00513FBA">
        <w:rPr>
          <w:rFonts w:ascii="Arial" w:hAnsi="Arial" w:cs="Arial"/>
          <w:sz w:val="20"/>
          <w:szCs w:val="20"/>
        </w:rPr>
        <w:t xml:space="preserve">Ponudniki v informacijskem sistemu e-JN označijo, da gre za skupno ponudbo ter navedejo vse sodelujoče gospodarske subjekte. </w:t>
      </w:r>
    </w:p>
    <w:p w14:paraId="39A209B4" w14:textId="77777777" w:rsidR="005B1CDD" w:rsidRPr="00513FBA" w:rsidRDefault="005B1CDD" w:rsidP="005B1CDD">
      <w:pPr>
        <w:autoSpaceDE w:val="0"/>
        <w:autoSpaceDN w:val="0"/>
        <w:adjustRightInd w:val="0"/>
        <w:jc w:val="both"/>
        <w:rPr>
          <w:rFonts w:ascii="Arial" w:hAnsi="Arial" w:cs="Arial"/>
          <w:sz w:val="20"/>
          <w:szCs w:val="20"/>
        </w:rPr>
      </w:pPr>
    </w:p>
    <w:p w14:paraId="185B1ED3" w14:textId="77777777" w:rsidR="005B1CDD" w:rsidRPr="00513FBA" w:rsidRDefault="005B1CDD" w:rsidP="005B1CDD">
      <w:pPr>
        <w:autoSpaceDE w:val="0"/>
        <w:autoSpaceDN w:val="0"/>
        <w:adjustRightInd w:val="0"/>
        <w:jc w:val="both"/>
        <w:rPr>
          <w:rFonts w:ascii="Arial" w:hAnsi="Arial" w:cs="Arial"/>
          <w:sz w:val="20"/>
          <w:szCs w:val="20"/>
        </w:rPr>
      </w:pPr>
      <w:r w:rsidRPr="00513FBA">
        <w:rPr>
          <w:rFonts w:ascii="Arial" w:hAnsi="Arial" w:cs="Arial"/>
          <w:sz w:val="20"/>
          <w:szCs w:val="20"/>
        </w:rPr>
        <w:t xml:space="preserve">V primeru, da skupina ponudnikov predloži skupno ponudbo, bo naročnik iz postopka javnega naročanja izločil skupno ponudbo, če se izkaže, da je kateri koli izmed skupnih ponudnikov pred ali med postopkom javnega naročanja glede na storjena ali neizvedena dejanja v enem izmed položajev iz točke 5.1 teh navodil. </w:t>
      </w:r>
    </w:p>
    <w:p w14:paraId="7ABA55B9" w14:textId="77777777" w:rsidR="005B1CDD" w:rsidRPr="00513FBA" w:rsidRDefault="005B1CDD" w:rsidP="005B1CDD">
      <w:pPr>
        <w:autoSpaceDE w:val="0"/>
        <w:autoSpaceDN w:val="0"/>
        <w:adjustRightInd w:val="0"/>
        <w:jc w:val="both"/>
        <w:rPr>
          <w:rFonts w:ascii="Arial" w:hAnsi="Arial" w:cs="Arial"/>
          <w:sz w:val="20"/>
          <w:szCs w:val="20"/>
        </w:rPr>
      </w:pPr>
    </w:p>
    <w:p w14:paraId="59778893" w14:textId="77777777" w:rsidR="005B1CDD" w:rsidRPr="00513FBA" w:rsidRDefault="005B1CDD" w:rsidP="005B1CDD">
      <w:pPr>
        <w:autoSpaceDE w:val="0"/>
        <w:autoSpaceDN w:val="0"/>
        <w:adjustRightInd w:val="0"/>
        <w:jc w:val="both"/>
        <w:rPr>
          <w:rFonts w:ascii="Arial" w:hAnsi="Arial" w:cs="Arial"/>
          <w:sz w:val="20"/>
          <w:szCs w:val="20"/>
        </w:rPr>
      </w:pPr>
      <w:r w:rsidRPr="00513FBA">
        <w:rPr>
          <w:rFonts w:ascii="Arial" w:hAnsi="Arial" w:cs="Arial"/>
          <w:sz w:val="20"/>
          <w:szCs w:val="20"/>
        </w:rPr>
        <w:t>V primeru, da skupina ponudnikov predloži skupno ponudbo, v informacijski sistem e-JN naloži en obrazec »Ponudbeni predračun«.</w:t>
      </w:r>
    </w:p>
    <w:p w14:paraId="59BF5EAB" w14:textId="77777777" w:rsidR="005B1CDD" w:rsidRPr="00513FBA" w:rsidRDefault="005B1CDD" w:rsidP="005B1CDD">
      <w:pPr>
        <w:autoSpaceDE w:val="0"/>
        <w:autoSpaceDN w:val="0"/>
        <w:adjustRightInd w:val="0"/>
        <w:jc w:val="both"/>
        <w:rPr>
          <w:rFonts w:ascii="Arial" w:hAnsi="Arial" w:cs="Arial"/>
          <w:sz w:val="20"/>
          <w:szCs w:val="20"/>
        </w:rPr>
      </w:pPr>
    </w:p>
    <w:p w14:paraId="1D9FBC36" w14:textId="77777777" w:rsidR="005B1CDD" w:rsidRPr="00513FBA" w:rsidRDefault="005B1CDD" w:rsidP="005B1CDD">
      <w:pPr>
        <w:autoSpaceDE w:val="0"/>
        <w:autoSpaceDN w:val="0"/>
        <w:adjustRightInd w:val="0"/>
        <w:jc w:val="both"/>
        <w:rPr>
          <w:rFonts w:ascii="Arial" w:hAnsi="Arial" w:cs="Arial"/>
          <w:sz w:val="20"/>
          <w:szCs w:val="20"/>
        </w:rPr>
      </w:pPr>
      <w:r w:rsidRPr="00513FBA">
        <w:rPr>
          <w:rFonts w:ascii="Arial" w:hAnsi="Arial" w:cs="Arial"/>
          <w:sz w:val="20"/>
          <w:szCs w:val="20"/>
        </w:rPr>
        <w:t>Finančno zavarovanje predloži glavni oz. vodilni partner v skupini.</w:t>
      </w:r>
    </w:p>
    <w:p w14:paraId="14042149" w14:textId="77777777" w:rsidR="005B1CDD" w:rsidRPr="00513FBA" w:rsidRDefault="005B1CDD" w:rsidP="005B1CDD">
      <w:pPr>
        <w:autoSpaceDE w:val="0"/>
        <w:autoSpaceDN w:val="0"/>
        <w:adjustRightInd w:val="0"/>
        <w:jc w:val="both"/>
        <w:rPr>
          <w:rFonts w:ascii="Arial" w:hAnsi="Arial" w:cs="Arial"/>
          <w:sz w:val="20"/>
          <w:szCs w:val="20"/>
        </w:rPr>
      </w:pPr>
    </w:p>
    <w:p w14:paraId="7D7DB3CD" w14:textId="77777777" w:rsidR="005B1CDD" w:rsidRPr="00513FBA" w:rsidRDefault="005B1CDD" w:rsidP="005B1CDD">
      <w:pPr>
        <w:autoSpaceDE w:val="0"/>
        <w:autoSpaceDN w:val="0"/>
        <w:adjustRightInd w:val="0"/>
        <w:jc w:val="both"/>
        <w:rPr>
          <w:rFonts w:ascii="Arial" w:hAnsi="Arial" w:cs="Arial"/>
          <w:sz w:val="20"/>
          <w:szCs w:val="20"/>
        </w:rPr>
      </w:pPr>
      <w:r w:rsidRPr="00513FBA">
        <w:rPr>
          <w:rFonts w:ascii="Arial" w:hAnsi="Arial" w:cs="Arial"/>
          <w:sz w:val="20"/>
          <w:szCs w:val="20"/>
        </w:rPr>
        <w:t>V primeru, da bo takšna skupina ponudnikov izbrana za izvedbo predmetnega naročila, bo naročnik zahteval dogovor o skupni izvedbi naročila (na primer pogodbo o sodelovanju), v katerem bodo natančno opredeljene naloge in odgovornost posameznih ponudnikov za izvedbo naročila. Ne glede na to pa ponudniki odgovarjajo naročniku solidarno.</w:t>
      </w:r>
    </w:p>
    <w:p w14:paraId="5A67A7D9" w14:textId="77777777" w:rsidR="005B1CDD" w:rsidRPr="00513FBA" w:rsidRDefault="005B1CDD" w:rsidP="005B1CDD">
      <w:pPr>
        <w:autoSpaceDE w:val="0"/>
        <w:autoSpaceDN w:val="0"/>
        <w:adjustRightInd w:val="0"/>
        <w:jc w:val="both"/>
        <w:rPr>
          <w:rFonts w:ascii="Arial" w:hAnsi="Arial" w:cs="Arial"/>
          <w:sz w:val="20"/>
          <w:szCs w:val="20"/>
        </w:rPr>
      </w:pPr>
    </w:p>
    <w:p w14:paraId="559F0AB8" w14:textId="77777777" w:rsidR="005B1CDD" w:rsidRPr="00513FBA" w:rsidRDefault="005B1CDD" w:rsidP="005B1CDD">
      <w:pPr>
        <w:contextualSpacing/>
        <w:jc w:val="both"/>
        <w:rPr>
          <w:rFonts w:ascii="Arial" w:eastAsia="SimSun" w:hAnsi="Arial" w:cs="Arial"/>
          <w:bCs/>
          <w:spacing w:val="-7"/>
          <w:sz w:val="20"/>
          <w:szCs w:val="20"/>
          <w:lang w:val="x-none" w:eastAsia="x-none"/>
        </w:rPr>
      </w:pPr>
      <w:r w:rsidRPr="00513FBA">
        <w:rPr>
          <w:rFonts w:ascii="Arial" w:eastAsia="SimSun" w:hAnsi="Arial" w:cs="Arial"/>
          <w:bCs/>
          <w:spacing w:val="-7"/>
          <w:sz w:val="20"/>
          <w:szCs w:val="20"/>
          <w:lang w:val="x-none" w:eastAsia="x-none"/>
        </w:rPr>
        <w:t>Gospodarski subjekt je lahko član samo enega skupinskega nastopa (</w:t>
      </w:r>
      <w:proofErr w:type="spellStart"/>
      <w:r w:rsidRPr="00513FBA">
        <w:rPr>
          <w:rFonts w:ascii="Arial" w:eastAsia="SimSun" w:hAnsi="Arial" w:cs="Arial"/>
          <w:bCs/>
          <w:spacing w:val="-7"/>
          <w:sz w:val="20"/>
          <w:szCs w:val="20"/>
          <w:lang w:val="x-none" w:eastAsia="x-none"/>
        </w:rPr>
        <w:t>joint</w:t>
      </w:r>
      <w:proofErr w:type="spellEnd"/>
      <w:r w:rsidRPr="00513FBA">
        <w:rPr>
          <w:rFonts w:ascii="Arial" w:eastAsia="SimSun" w:hAnsi="Arial" w:cs="Arial"/>
          <w:bCs/>
          <w:spacing w:val="-7"/>
          <w:sz w:val="20"/>
          <w:szCs w:val="20"/>
          <w:lang w:val="x-none" w:eastAsia="x-none"/>
        </w:rPr>
        <w:t xml:space="preserve"> </w:t>
      </w:r>
      <w:proofErr w:type="spellStart"/>
      <w:r w:rsidRPr="00513FBA">
        <w:rPr>
          <w:rFonts w:ascii="Arial" w:eastAsia="SimSun" w:hAnsi="Arial" w:cs="Arial"/>
          <w:bCs/>
          <w:spacing w:val="-7"/>
          <w:sz w:val="20"/>
          <w:szCs w:val="20"/>
          <w:lang w:val="x-none" w:eastAsia="x-none"/>
        </w:rPr>
        <w:t>venture</w:t>
      </w:r>
      <w:proofErr w:type="spellEnd"/>
      <w:r w:rsidRPr="00513FBA">
        <w:rPr>
          <w:rFonts w:ascii="Arial" w:eastAsia="SimSun" w:hAnsi="Arial" w:cs="Arial"/>
          <w:bCs/>
          <w:spacing w:val="-7"/>
          <w:sz w:val="20"/>
          <w:szCs w:val="20"/>
          <w:lang w:val="x-none" w:eastAsia="x-none"/>
        </w:rPr>
        <w:t>). Ponudbe, ki jih predložijo skupine družb (</w:t>
      </w:r>
      <w:proofErr w:type="spellStart"/>
      <w:r w:rsidRPr="00513FBA">
        <w:rPr>
          <w:rFonts w:ascii="Arial" w:eastAsia="SimSun" w:hAnsi="Arial" w:cs="Arial"/>
          <w:bCs/>
          <w:spacing w:val="-7"/>
          <w:sz w:val="20"/>
          <w:szCs w:val="20"/>
          <w:lang w:val="x-none" w:eastAsia="x-none"/>
        </w:rPr>
        <w:t>joint</w:t>
      </w:r>
      <w:proofErr w:type="spellEnd"/>
      <w:r w:rsidRPr="00513FBA">
        <w:rPr>
          <w:rFonts w:ascii="Arial" w:eastAsia="SimSun" w:hAnsi="Arial" w:cs="Arial"/>
          <w:bCs/>
          <w:spacing w:val="-7"/>
          <w:sz w:val="20"/>
          <w:szCs w:val="20"/>
          <w:lang w:val="x-none" w:eastAsia="x-none"/>
        </w:rPr>
        <w:t xml:space="preserve"> </w:t>
      </w:r>
      <w:proofErr w:type="spellStart"/>
      <w:r w:rsidRPr="00513FBA">
        <w:rPr>
          <w:rFonts w:ascii="Arial" w:eastAsia="SimSun" w:hAnsi="Arial" w:cs="Arial"/>
          <w:bCs/>
          <w:spacing w:val="-7"/>
          <w:sz w:val="20"/>
          <w:szCs w:val="20"/>
          <w:lang w:val="x-none" w:eastAsia="x-none"/>
        </w:rPr>
        <w:t>venture</w:t>
      </w:r>
      <w:proofErr w:type="spellEnd"/>
      <w:r w:rsidRPr="00513FBA">
        <w:rPr>
          <w:rFonts w:ascii="Arial" w:eastAsia="SimSun" w:hAnsi="Arial" w:cs="Arial"/>
          <w:bCs/>
          <w:spacing w:val="-7"/>
          <w:sz w:val="20"/>
          <w:szCs w:val="20"/>
          <w:lang w:val="x-none" w:eastAsia="x-none"/>
        </w:rPr>
        <w:t>) v katerih se pojavljajo iste družbe bodo zavrnjene.</w:t>
      </w:r>
    </w:p>
    <w:p w14:paraId="516B1B58" w14:textId="77777777" w:rsidR="005B1CDD" w:rsidRPr="00513FBA" w:rsidRDefault="005B1CDD" w:rsidP="005B1CDD">
      <w:pPr>
        <w:contextualSpacing/>
        <w:rPr>
          <w:rFonts w:ascii="Arial" w:eastAsia="SimSun" w:hAnsi="Arial" w:cs="Arial"/>
          <w:bCs/>
          <w:spacing w:val="-7"/>
          <w:sz w:val="20"/>
          <w:szCs w:val="20"/>
          <w:lang w:val="x-none" w:eastAsia="x-none"/>
        </w:rPr>
      </w:pPr>
    </w:p>
    <w:p w14:paraId="1504EB65" w14:textId="77777777" w:rsidR="005B1CDD" w:rsidRPr="00513FBA" w:rsidRDefault="005B1CDD" w:rsidP="005B1CDD">
      <w:pPr>
        <w:jc w:val="both"/>
        <w:rPr>
          <w:rFonts w:ascii="Arial" w:hAnsi="Arial" w:cs="Arial"/>
          <w:sz w:val="20"/>
          <w:szCs w:val="20"/>
        </w:rPr>
      </w:pPr>
      <w:r w:rsidRPr="00513FBA">
        <w:rPr>
          <w:rFonts w:ascii="Arial" w:hAnsi="Arial" w:cs="Arial"/>
          <w:sz w:val="20"/>
          <w:szCs w:val="20"/>
        </w:rPr>
        <w:t>V primeru skupnega nastopa več ponudnikov bo naročnik vso pošto vezano na to javno naročilo naslovil in poslal le vodilnemu (glavnemu) ponudniku v skupini.</w:t>
      </w:r>
    </w:p>
    <w:p w14:paraId="78C72ECC" w14:textId="021A8B8A" w:rsidR="005B1CDD" w:rsidRDefault="005B1CDD" w:rsidP="005B1CDD">
      <w:pPr>
        <w:jc w:val="both"/>
        <w:rPr>
          <w:rFonts w:ascii="Arial" w:hAnsi="Arial" w:cs="Arial"/>
          <w:sz w:val="20"/>
          <w:szCs w:val="20"/>
        </w:rPr>
      </w:pPr>
    </w:p>
    <w:p w14:paraId="4F67D6B8" w14:textId="77777777" w:rsidR="00B2671D" w:rsidRPr="00513FBA" w:rsidRDefault="00B2671D" w:rsidP="005B1CDD">
      <w:pPr>
        <w:jc w:val="both"/>
        <w:rPr>
          <w:rFonts w:ascii="Arial" w:hAnsi="Arial" w:cs="Arial"/>
          <w:sz w:val="20"/>
          <w:szCs w:val="20"/>
        </w:rPr>
      </w:pPr>
    </w:p>
    <w:p w14:paraId="0C5B2F4A" w14:textId="3D1226DE" w:rsidR="005B1CDD" w:rsidRPr="00513FBA" w:rsidRDefault="005B1CDD">
      <w:pPr>
        <w:keepNext/>
        <w:numPr>
          <w:ilvl w:val="0"/>
          <w:numId w:val="18"/>
        </w:numPr>
        <w:spacing w:after="160" w:line="252" w:lineRule="auto"/>
        <w:ind w:left="357" w:hanging="357"/>
        <w:jc w:val="both"/>
        <w:outlineLvl w:val="1"/>
        <w:rPr>
          <w:rFonts w:ascii="Arial" w:eastAsia="SimSun" w:hAnsi="Arial" w:cs="Arial"/>
          <w:b/>
          <w:bCs/>
          <w:sz w:val="20"/>
          <w:szCs w:val="20"/>
          <w:lang w:val="x-none" w:eastAsia="x-none"/>
        </w:rPr>
      </w:pPr>
      <w:bookmarkStart w:id="285" w:name="_Toc461782176"/>
      <w:bookmarkStart w:id="286" w:name="_Toc10194663"/>
      <w:bookmarkStart w:id="287" w:name="_Toc21506091"/>
      <w:r w:rsidRPr="00513FBA">
        <w:rPr>
          <w:rFonts w:ascii="Arial" w:eastAsia="SimSun" w:hAnsi="Arial" w:cs="Arial"/>
          <w:b/>
          <w:bCs/>
          <w:sz w:val="20"/>
          <w:szCs w:val="20"/>
          <w:lang w:eastAsia="x-none"/>
        </w:rPr>
        <w:t xml:space="preserve"> </w:t>
      </w:r>
      <w:bookmarkStart w:id="288" w:name="_Toc55479706"/>
      <w:bookmarkStart w:id="289" w:name="_Toc55480064"/>
      <w:bookmarkStart w:id="290" w:name="_Toc64530004"/>
      <w:bookmarkStart w:id="291" w:name="_Toc89345080"/>
      <w:bookmarkStart w:id="292" w:name="_Toc222305664"/>
      <w:r w:rsidRPr="00513FBA">
        <w:rPr>
          <w:rFonts w:ascii="Arial" w:eastAsia="SimSun" w:hAnsi="Arial" w:cs="Arial"/>
          <w:b/>
          <w:bCs/>
          <w:sz w:val="20"/>
          <w:szCs w:val="20"/>
          <w:lang w:val="x-none" w:eastAsia="x-none"/>
        </w:rPr>
        <w:t>Ponudba s podizvajalci</w:t>
      </w:r>
      <w:bookmarkEnd w:id="285"/>
      <w:bookmarkEnd w:id="286"/>
      <w:bookmarkEnd w:id="287"/>
      <w:bookmarkEnd w:id="288"/>
      <w:bookmarkEnd w:id="289"/>
      <w:bookmarkEnd w:id="290"/>
      <w:bookmarkEnd w:id="291"/>
      <w:bookmarkEnd w:id="292"/>
    </w:p>
    <w:p w14:paraId="11B81C14" w14:textId="77777777" w:rsidR="005B1CDD" w:rsidRPr="00513FBA" w:rsidRDefault="005B1CDD" w:rsidP="005B1CDD">
      <w:pPr>
        <w:autoSpaceDE w:val="0"/>
        <w:autoSpaceDN w:val="0"/>
        <w:adjustRightInd w:val="0"/>
        <w:jc w:val="both"/>
        <w:rPr>
          <w:rFonts w:ascii="Arial" w:hAnsi="Arial" w:cs="Arial"/>
          <w:sz w:val="20"/>
          <w:szCs w:val="20"/>
        </w:rPr>
      </w:pPr>
      <w:r w:rsidRPr="00513FBA">
        <w:rPr>
          <w:rFonts w:ascii="Arial" w:hAnsi="Arial" w:cs="Arial"/>
          <w:sz w:val="20"/>
          <w:szCs w:val="20"/>
        </w:rPr>
        <w:t xml:space="preserve">V primeru, da bo ponudnik pri izvedbi naročila sodeloval s podizvajalci, mora navesti vse podizvajalce ter vsak del javnega naročila, ki ga namerava oddati v </w:t>
      </w:r>
      <w:proofErr w:type="spellStart"/>
      <w:r w:rsidRPr="00513FBA">
        <w:rPr>
          <w:rFonts w:ascii="Arial" w:hAnsi="Arial" w:cs="Arial"/>
          <w:sz w:val="20"/>
          <w:szCs w:val="20"/>
        </w:rPr>
        <w:t>podizvajanje</w:t>
      </w:r>
      <w:proofErr w:type="spellEnd"/>
      <w:r w:rsidRPr="00513FBA">
        <w:rPr>
          <w:rFonts w:ascii="Arial" w:hAnsi="Arial" w:cs="Arial"/>
          <w:sz w:val="20"/>
          <w:szCs w:val="20"/>
        </w:rPr>
        <w:t>, kontaktne podatke in zakonite zastopnike predlaganih podizvajalcev. Ponudnik mora v ponudbi predložiti tudi izpolnjene obrazce – dokazila za vsakega podizvajalca, s katerim bo sodeloval pri naročilu.</w:t>
      </w:r>
    </w:p>
    <w:p w14:paraId="5F19EB54" w14:textId="77777777" w:rsidR="005B1CDD" w:rsidRPr="00513FBA" w:rsidRDefault="005B1CDD" w:rsidP="005B1CDD">
      <w:pPr>
        <w:autoSpaceDE w:val="0"/>
        <w:autoSpaceDN w:val="0"/>
        <w:adjustRightInd w:val="0"/>
        <w:jc w:val="both"/>
        <w:rPr>
          <w:rFonts w:ascii="Arial" w:hAnsi="Arial" w:cs="Arial"/>
          <w:sz w:val="20"/>
          <w:szCs w:val="20"/>
        </w:rPr>
      </w:pPr>
    </w:p>
    <w:p w14:paraId="0065DAF9" w14:textId="77777777" w:rsidR="005B1CDD" w:rsidRPr="00513FBA" w:rsidRDefault="005B1CDD" w:rsidP="005B1CDD">
      <w:pPr>
        <w:autoSpaceDE w:val="0"/>
        <w:autoSpaceDN w:val="0"/>
        <w:adjustRightInd w:val="0"/>
        <w:jc w:val="both"/>
        <w:rPr>
          <w:rFonts w:ascii="Arial" w:hAnsi="Arial" w:cs="Arial"/>
          <w:sz w:val="20"/>
          <w:szCs w:val="20"/>
        </w:rPr>
      </w:pPr>
      <w:r w:rsidRPr="00513FBA">
        <w:rPr>
          <w:rFonts w:ascii="Arial" w:hAnsi="Arial" w:cs="Arial"/>
          <w:sz w:val="20"/>
          <w:szCs w:val="20"/>
        </w:rPr>
        <w:t>V kolikor bodo pri podizvajalcu obstajali razlogi za izključitev oziroma bo v enem od položajev iz točke 5.1 teh navodil, bo naročnik podizvajalca zavrnil.</w:t>
      </w:r>
    </w:p>
    <w:p w14:paraId="2C980162" w14:textId="77777777" w:rsidR="00513FBA" w:rsidRPr="00513FBA" w:rsidRDefault="00513FBA" w:rsidP="005B1CDD">
      <w:pPr>
        <w:keepLines/>
        <w:jc w:val="both"/>
        <w:rPr>
          <w:rFonts w:ascii="Arial" w:hAnsi="Arial" w:cs="Arial"/>
          <w:sz w:val="20"/>
          <w:szCs w:val="20"/>
          <w:lang w:val="x-none" w:eastAsia="x-none"/>
        </w:rPr>
      </w:pPr>
    </w:p>
    <w:p w14:paraId="5E8E33AF" w14:textId="18DE8B70" w:rsidR="005B1CDD" w:rsidRPr="00513FBA" w:rsidRDefault="005B1CDD" w:rsidP="00513FBA">
      <w:pPr>
        <w:keepLines/>
        <w:jc w:val="both"/>
        <w:rPr>
          <w:rFonts w:ascii="Arial" w:hAnsi="Arial" w:cs="Arial"/>
          <w:sz w:val="20"/>
          <w:szCs w:val="20"/>
          <w:lang w:val="x-none" w:eastAsia="x-none"/>
        </w:rPr>
      </w:pPr>
      <w:r w:rsidRPr="00513FBA">
        <w:rPr>
          <w:rFonts w:ascii="Arial" w:hAnsi="Arial" w:cs="Arial"/>
          <w:sz w:val="20"/>
          <w:szCs w:val="20"/>
          <w:lang w:val="x-none" w:eastAsia="x-none"/>
        </w:rPr>
        <w:t xml:space="preserve">Ponudnik, ki nastopa s podizvajalci, mora </w:t>
      </w:r>
      <w:r w:rsidRPr="00513FBA">
        <w:rPr>
          <w:rFonts w:ascii="Arial" w:hAnsi="Arial" w:cs="Arial"/>
          <w:sz w:val="20"/>
          <w:szCs w:val="20"/>
          <w:lang w:eastAsia="x-none"/>
        </w:rPr>
        <w:t xml:space="preserve">v </w:t>
      </w:r>
      <w:r w:rsidRPr="00513FBA">
        <w:rPr>
          <w:rFonts w:ascii="Arial" w:hAnsi="Arial" w:cs="Arial"/>
          <w:sz w:val="20"/>
          <w:szCs w:val="20"/>
          <w:lang w:val="x-none" w:eastAsia="x-none"/>
        </w:rPr>
        <w:t>ponudbi predložiti:</w:t>
      </w:r>
    </w:p>
    <w:p w14:paraId="1061A761" w14:textId="4885D879" w:rsidR="005B1CDD" w:rsidRPr="00513FBA" w:rsidRDefault="005B1CDD">
      <w:pPr>
        <w:keepLines/>
        <w:numPr>
          <w:ilvl w:val="0"/>
          <w:numId w:val="10"/>
        </w:numPr>
        <w:jc w:val="both"/>
        <w:rPr>
          <w:rFonts w:ascii="Arial" w:hAnsi="Arial" w:cs="Arial"/>
          <w:sz w:val="20"/>
          <w:szCs w:val="20"/>
          <w:lang w:val="x-none" w:eastAsia="x-none"/>
        </w:rPr>
      </w:pPr>
      <w:r w:rsidRPr="00513FBA">
        <w:rPr>
          <w:rFonts w:ascii="Arial" w:hAnsi="Arial" w:cs="Arial"/>
          <w:sz w:val="20"/>
          <w:szCs w:val="20"/>
          <w:lang w:val="x-none" w:eastAsia="x-none"/>
        </w:rPr>
        <w:t>seznam vseh podizvajalcev</w:t>
      </w:r>
      <w:r w:rsidRPr="00513FBA">
        <w:rPr>
          <w:rFonts w:ascii="Arial" w:hAnsi="Arial" w:cs="Arial"/>
          <w:sz w:val="20"/>
          <w:szCs w:val="20"/>
          <w:lang w:eastAsia="x-none"/>
        </w:rPr>
        <w:t xml:space="preserve"> ter vsak </w:t>
      </w:r>
      <w:r w:rsidRPr="00513FBA">
        <w:rPr>
          <w:rFonts w:ascii="Arial" w:hAnsi="Arial" w:cs="Arial"/>
          <w:sz w:val="20"/>
          <w:szCs w:val="20"/>
          <w:lang w:val="x-none" w:eastAsia="x-none"/>
        </w:rPr>
        <w:t xml:space="preserve">del </w:t>
      </w:r>
      <w:r w:rsidRPr="00513FBA">
        <w:rPr>
          <w:rFonts w:ascii="Arial" w:hAnsi="Arial" w:cs="Arial"/>
          <w:sz w:val="20"/>
          <w:szCs w:val="20"/>
          <w:lang w:eastAsia="x-none"/>
        </w:rPr>
        <w:t xml:space="preserve">javnega </w:t>
      </w:r>
      <w:r w:rsidRPr="00513FBA">
        <w:rPr>
          <w:rFonts w:ascii="Arial" w:hAnsi="Arial" w:cs="Arial"/>
          <w:sz w:val="20"/>
          <w:szCs w:val="20"/>
          <w:lang w:val="x-none" w:eastAsia="x-none"/>
        </w:rPr>
        <w:t>naročila</w:t>
      </w:r>
      <w:r w:rsidRPr="00513FBA">
        <w:rPr>
          <w:rFonts w:ascii="Arial" w:hAnsi="Arial" w:cs="Arial"/>
          <w:sz w:val="20"/>
          <w:szCs w:val="20"/>
          <w:lang w:eastAsia="x-none"/>
        </w:rPr>
        <w:t xml:space="preserve"> (z navedbo storitve in deleža v %)</w:t>
      </w:r>
      <w:r w:rsidRPr="00513FBA">
        <w:rPr>
          <w:rFonts w:ascii="Arial" w:hAnsi="Arial" w:cs="Arial"/>
          <w:sz w:val="20"/>
          <w:szCs w:val="20"/>
          <w:lang w:val="x-none" w:eastAsia="x-none"/>
        </w:rPr>
        <w:t>, ki ga namerava izvesti podizvajalec, kontaktne podatke in zakonite zastopnike predlaganih podizvajalcev,</w:t>
      </w:r>
    </w:p>
    <w:p w14:paraId="0D5EFE32" w14:textId="77777777" w:rsidR="005B1CDD" w:rsidRPr="00513FBA" w:rsidRDefault="005B1CDD">
      <w:pPr>
        <w:keepLines/>
        <w:numPr>
          <w:ilvl w:val="0"/>
          <w:numId w:val="10"/>
        </w:numPr>
        <w:jc w:val="both"/>
        <w:rPr>
          <w:rFonts w:ascii="Arial" w:hAnsi="Arial" w:cs="Arial"/>
          <w:sz w:val="20"/>
          <w:szCs w:val="20"/>
          <w:lang w:val="x-none" w:eastAsia="x-none"/>
        </w:rPr>
      </w:pPr>
      <w:r w:rsidRPr="00513FBA">
        <w:rPr>
          <w:rFonts w:ascii="Arial" w:hAnsi="Arial" w:cs="Arial"/>
          <w:sz w:val="20"/>
          <w:szCs w:val="20"/>
          <w:lang w:val="x-none" w:eastAsia="x-none"/>
        </w:rPr>
        <w:t>izpolnjene, podpisane in potrjene obrazce – dokazila, ki so zahtevana v tej RD,</w:t>
      </w:r>
    </w:p>
    <w:p w14:paraId="104A825C" w14:textId="77777777" w:rsidR="005B1CDD" w:rsidRPr="00513FBA" w:rsidRDefault="005B1CDD">
      <w:pPr>
        <w:keepLines/>
        <w:numPr>
          <w:ilvl w:val="0"/>
          <w:numId w:val="10"/>
        </w:numPr>
        <w:jc w:val="both"/>
        <w:rPr>
          <w:rFonts w:ascii="Arial" w:hAnsi="Arial" w:cs="Arial"/>
          <w:sz w:val="20"/>
          <w:szCs w:val="20"/>
          <w:lang w:val="x-none" w:eastAsia="x-none"/>
        </w:rPr>
      </w:pPr>
      <w:r w:rsidRPr="00513FBA">
        <w:rPr>
          <w:rFonts w:ascii="Arial" w:hAnsi="Arial" w:cs="Arial"/>
          <w:sz w:val="20"/>
          <w:szCs w:val="20"/>
          <w:lang w:val="x-none" w:eastAsia="x-none"/>
        </w:rPr>
        <w:t>priložiti zahtevo podizvajalca za neposredno plačilo, če podizvajalec to zahteva.</w:t>
      </w:r>
    </w:p>
    <w:p w14:paraId="1577ADC2" w14:textId="77777777" w:rsidR="005B1CDD" w:rsidRPr="00513FBA" w:rsidRDefault="005B1CDD" w:rsidP="00513FBA">
      <w:pPr>
        <w:keepLines/>
        <w:ind w:left="360"/>
        <w:jc w:val="both"/>
        <w:rPr>
          <w:rFonts w:ascii="Arial" w:hAnsi="Arial" w:cs="Arial"/>
          <w:color w:val="00B050"/>
          <w:sz w:val="20"/>
          <w:szCs w:val="20"/>
          <w:lang w:val="x-none" w:eastAsia="x-none"/>
        </w:rPr>
      </w:pPr>
    </w:p>
    <w:p w14:paraId="2B51B702" w14:textId="77777777" w:rsidR="005B1CDD" w:rsidRPr="00513FBA" w:rsidRDefault="005B1CDD" w:rsidP="00513FBA">
      <w:pPr>
        <w:keepLines/>
        <w:jc w:val="both"/>
        <w:rPr>
          <w:rFonts w:ascii="Arial" w:hAnsi="Arial" w:cs="Arial"/>
          <w:sz w:val="20"/>
          <w:szCs w:val="20"/>
          <w:lang w:val="x-none" w:eastAsia="x-none"/>
        </w:rPr>
      </w:pPr>
      <w:r w:rsidRPr="00513FBA">
        <w:rPr>
          <w:rFonts w:ascii="Arial" w:hAnsi="Arial" w:cs="Arial"/>
          <w:sz w:val="20"/>
          <w:szCs w:val="20"/>
          <w:lang w:val="x-none" w:eastAsia="x-none"/>
        </w:rPr>
        <w:t>Kadar namerava ponudnik izvesti javno naročilo s podizvajalcem, ki zahteva neposredno plačilo, mora:</w:t>
      </w:r>
    </w:p>
    <w:p w14:paraId="78E67ECC" w14:textId="77777777" w:rsidR="005B1CDD" w:rsidRPr="00513FBA" w:rsidRDefault="005B1CDD">
      <w:pPr>
        <w:keepLines/>
        <w:numPr>
          <w:ilvl w:val="0"/>
          <w:numId w:val="10"/>
        </w:numPr>
        <w:jc w:val="both"/>
        <w:rPr>
          <w:rFonts w:ascii="Arial" w:hAnsi="Arial" w:cs="Arial"/>
          <w:sz w:val="20"/>
          <w:szCs w:val="20"/>
          <w:lang w:val="x-none" w:eastAsia="x-none"/>
        </w:rPr>
      </w:pPr>
      <w:r w:rsidRPr="00513FBA">
        <w:rPr>
          <w:rFonts w:ascii="Arial" w:hAnsi="Arial" w:cs="Arial"/>
          <w:sz w:val="20"/>
          <w:szCs w:val="20"/>
          <w:lang w:val="x-none" w:eastAsia="x-none"/>
        </w:rPr>
        <w:t>Glavni izvajalec v pogodbi pooblastiti naročnika, da na podlagi potrjenega računa oziroma situacije s strani glavnega izvajalca neposredno plačuje podizvajalcu,</w:t>
      </w:r>
    </w:p>
    <w:p w14:paraId="3D9B455B" w14:textId="77777777" w:rsidR="005B1CDD" w:rsidRPr="00513FBA" w:rsidRDefault="005B1CDD">
      <w:pPr>
        <w:keepLines/>
        <w:numPr>
          <w:ilvl w:val="0"/>
          <w:numId w:val="10"/>
        </w:numPr>
        <w:jc w:val="both"/>
        <w:rPr>
          <w:rFonts w:ascii="Arial" w:hAnsi="Arial" w:cs="Arial"/>
          <w:sz w:val="20"/>
          <w:szCs w:val="20"/>
          <w:lang w:val="x-none" w:eastAsia="x-none"/>
        </w:rPr>
      </w:pPr>
      <w:r w:rsidRPr="00513FBA">
        <w:rPr>
          <w:rFonts w:ascii="Arial" w:hAnsi="Arial" w:cs="Arial"/>
          <w:sz w:val="20"/>
          <w:szCs w:val="20"/>
          <w:lang w:val="x-none" w:eastAsia="x-none"/>
        </w:rPr>
        <w:t>Podizvajalec predložiti soglasje, na podlagi katerega naročnik namesto ponudnika poravna podizvajalčevo terjatev do ponudnika,</w:t>
      </w:r>
    </w:p>
    <w:p w14:paraId="08C0879B" w14:textId="77777777" w:rsidR="005B1CDD" w:rsidRPr="00513FBA" w:rsidRDefault="005B1CDD">
      <w:pPr>
        <w:keepLines/>
        <w:numPr>
          <w:ilvl w:val="0"/>
          <w:numId w:val="10"/>
        </w:numPr>
        <w:jc w:val="both"/>
        <w:rPr>
          <w:rFonts w:ascii="Arial" w:hAnsi="Arial" w:cs="Arial"/>
          <w:sz w:val="20"/>
          <w:szCs w:val="20"/>
          <w:lang w:val="x-none" w:eastAsia="x-none"/>
        </w:rPr>
      </w:pPr>
      <w:r w:rsidRPr="00513FBA">
        <w:rPr>
          <w:rFonts w:ascii="Arial" w:hAnsi="Arial" w:cs="Arial"/>
          <w:sz w:val="20"/>
          <w:szCs w:val="20"/>
          <w:lang w:val="x-none" w:eastAsia="x-none"/>
        </w:rPr>
        <w:t>Glavni izvajalec svojemu računu ali situaciji priložiti račun ali situacijo podizvajalca, ki ga je predhodno potrdil.</w:t>
      </w:r>
    </w:p>
    <w:p w14:paraId="5D1F0D17" w14:textId="77777777" w:rsidR="005B1CDD" w:rsidRPr="00513FBA" w:rsidRDefault="005B1CDD">
      <w:pPr>
        <w:keepLines/>
        <w:numPr>
          <w:ilvl w:val="0"/>
          <w:numId w:val="10"/>
        </w:numPr>
        <w:jc w:val="both"/>
        <w:rPr>
          <w:rFonts w:ascii="Arial" w:hAnsi="Arial" w:cs="Arial"/>
          <w:sz w:val="20"/>
          <w:szCs w:val="20"/>
          <w:lang w:val="x-none" w:eastAsia="x-none"/>
        </w:rPr>
      </w:pPr>
      <w:r w:rsidRPr="00513FBA">
        <w:rPr>
          <w:rFonts w:ascii="Arial" w:hAnsi="Arial" w:cs="Arial"/>
          <w:sz w:val="20"/>
          <w:szCs w:val="20"/>
          <w:lang w:val="x-none" w:eastAsia="x-none"/>
        </w:rPr>
        <w:t>Če neposredno plačilo podizvajalcu ni obvezno, bo naročnik od glavnega izvajalca zahteval, da mu najpozneje v 60 dneh od plačila končnega računa oz. situacije pošlje svojo pisno izjavo in pisno izjavo podizvajalca, da je podizvajalec prejel plačilo za izvedeno storitev.</w:t>
      </w:r>
    </w:p>
    <w:p w14:paraId="0B4605A6" w14:textId="77777777" w:rsidR="005B1CDD" w:rsidRPr="00513FBA" w:rsidRDefault="005B1CDD" w:rsidP="005B1CDD">
      <w:pPr>
        <w:keepLines/>
        <w:jc w:val="both"/>
        <w:rPr>
          <w:rFonts w:ascii="Arial" w:hAnsi="Arial" w:cs="Arial"/>
          <w:sz w:val="20"/>
          <w:szCs w:val="20"/>
          <w:lang w:val="x-none" w:eastAsia="x-none"/>
        </w:rPr>
      </w:pPr>
    </w:p>
    <w:p w14:paraId="18536010" w14:textId="77777777" w:rsidR="005B1CDD" w:rsidRPr="00513FBA" w:rsidRDefault="005B1CDD" w:rsidP="005B1CDD">
      <w:pPr>
        <w:widowControl w:val="0"/>
        <w:jc w:val="both"/>
        <w:rPr>
          <w:rFonts w:ascii="Arial" w:hAnsi="Arial" w:cs="Arial"/>
          <w:sz w:val="20"/>
          <w:szCs w:val="20"/>
        </w:rPr>
      </w:pPr>
      <w:r w:rsidRPr="00513FBA">
        <w:rPr>
          <w:rFonts w:ascii="Arial" w:hAnsi="Arial" w:cs="Arial"/>
          <w:sz w:val="20"/>
          <w:szCs w:val="20"/>
        </w:rPr>
        <w:t xml:space="preserve">Ponudnik, ki bo naročilo izvedel z enim ali več podizvajalci, mora imeti ob sklenitvi pogodbe z naročnikom sklenjene pogodbe s podizvajalci, za celotno obdobje tega predmetnega naročila. </w:t>
      </w:r>
    </w:p>
    <w:p w14:paraId="5199067A" w14:textId="77777777" w:rsidR="005B1CDD" w:rsidRPr="00513FBA" w:rsidRDefault="005B1CDD" w:rsidP="005B1CDD">
      <w:pPr>
        <w:keepLines/>
        <w:jc w:val="both"/>
        <w:rPr>
          <w:rFonts w:ascii="Arial" w:hAnsi="Arial" w:cs="Arial"/>
          <w:i/>
          <w:sz w:val="20"/>
          <w:szCs w:val="20"/>
          <w:lang w:val="x-none" w:eastAsia="x-none"/>
        </w:rPr>
      </w:pPr>
      <w:r w:rsidRPr="00513FBA">
        <w:rPr>
          <w:rFonts w:ascii="Arial" w:hAnsi="Arial" w:cs="Arial"/>
          <w:i/>
          <w:sz w:val="20"/>
          <w:szCs w:val="20"/>
          <w:lang w:val="x-none" w:eastAsia="x-none"/>
        </w:rPr>
        <w:t xml:space="preserve"> </w:t>
      </w:r>
    </w:p>
    <w:p w14:paraId="25610DCF" w14:textId="77777777" w:rsidR="005B1CDD" w:rsidRPr="00513FBA" w:rsidRDefault="005B1CDD" w:rsidP="005B1CDD">
      <w:pPr>
        <w:widowControl w:val="0"/>
        <w:jc w:val="both"/>
        <w:rPr>
          <w:rFonts w:ascii="Arial" w:hAnsi="Arial" w:cs="Arial"/>
          <w:sz w:val="20"/>
          <w:szCs w:val="20"/>
        </w:rPr>
      </w:pPr>
      <w:r w:rsidRPr="00513FBA">
        <w:rPr>
          <w:rFonts w:ascii="Arial" w:hAnsi="Arial" w:cs="Arial"/>
          <w:sz w:val="20"/>
          <w:szCs w:val="20"/>
        </w:rPr>
        <w:t>Če se po sklenitvi pogodbe o izvedbi naročila zamenja podizvajalec ali če ponudnik sklene pogodbo z novim podizvajalcem, mora ponudnik, ki je sklenil pogodbo z naročnikom, naročniku v 5 dneh po spremembi predložiti vsa dokazila za novega podizvajalca.</w:t>
      </w:r>
    </w:p>
    <w:p w14:paraId="175B8AEE" w14:textId="4B5B9C2E" w:rsidR="005B1CDD" w:rsidRDefault="005B1CDD" w:rsidP="005B1CDD">
      <w:pPr>
        <w:widowControl w:val="0"/>
        <w:jc w:val="both"/>
        <w:rPr>
          <w:rFonts w:ascii="Arial" w:hAnsi="Arial" w:cs="Arial"/>
          <w:sz w:val="20"/>
          <w:szCs w:val="20"/>
        </w:rPr>
      </w:pPr>
    </w:p>
    <w:p w14:paraId="148361C9" w14:textId="77777777" w:rsidR="00B2671D" w:rsidRPr="00513FBA" w:rsidRDefault="00B2671D" w:rsidP="005B1CDD">
      <w:pPr>
        <w:widowControl w:val="0"/>
        <w:jc w:val="both"/>
        <w:rPr>
          <w:rFonts w:ascii="Arial" w:hAnsi="Arial" w:cs="Arial"/>
          <w:sz w:val="20"/>
          <w:szCs w:val="20"/>
        </w:rPr>
      </w:pPr>
    </w:p>
    <w:p w14:paraId="2DED7FF0" w14:textId="77777777" w:rsidR="005B1CDD" w:rsidRPr="00513FBA" w:rsidRDefault="005B1CDD">
      <w:pPr>
        <w:keepNext/>
        <w:numPr>
          <w:ilvl w:val="0"/>
          <w:numId w:val="18"/>
        </w:numPr>
        <w:ind w:left="357" w:hanging="357"/>
        <w:jc w:val="both"/>
        <w:outlineLvl w:val="1"/>
        <w:rPr>
          <w:rFonts w:ascii="Arial" w:eastAsia="SimSun" w:hAnsi="Arial" w:cs="Arial"/>
          <w:b/>
          <w:bCs/>
          <w:sz w:val="20"/>
          <w:szCs w:val="20"/>
          <w:lang w:val="x-none" w:eastAsia="x-none"/>
        </w:rPr>
      </w:pPr>
      <w:bookmarkStart w:id="293" w:name="_Toc10194664"/>
      <w:bookmarkStart w:id="294" w:name="_Toc21506092"/>
      <w:bookmarkStart w:id="295" w:name="_Toc55479707"/>
      <w:bookmarkStart w:id="296" w:name="_Toc55480065"/>
      <w:bookmarkStart w:id="297" w:name="_Toc64530005"/>
      <w:bookmarkStart w:id="298" w:name="_Toc89345081"/>
      <w:bookmarkStart w:id="299" w:name="_Toc462320999"/>
      <w:bookmarkStart w:id="300" w:name="_Toc522712045"/>
      <w:bookmarkStart w:id="301" w:name="_Toc522712162"/>
      <w:bookmarkStart w:id="302" w:name="_Toc522712318"/>
      <w:bookmarkStart w:id="303" w:name="_Toc522712382"/>
      <w:bookmarkStart w:id="304" w:name="_Toc522878590"/>
      <w:bookmarkStart w:id="305" w:name="_Toc522879556"/>
      <w:bookmarkStart w:id="306" w:name="_Toc222305665"/>
      <w:r w:rsidRPr="00513FBA">
        <w:rPr>
          <w:rFonts w:ascii="Arial" w:eastAsia="SimSun" w:hAnsi="Arial" w:cs="Arial"/>
          <w:b/>
          <w:bCs/>
          <w:sz w:val="20"/>
          <w:szCs w:val="20"/>
          <w:lang w:val="x-none" w:eastAsia="x-none"/>
        </w:rPr>
        <w:t>Tuji ponudnik</w:t>
      </w:r>
      <w:bookmarkEnd w:id="293"/>
      <w:bookmarkEnd w:id="294"/>
      <w:bookmarkEnd w:id="295"/>
      <w:bookmarkEnd w:id="296"/>
      <w:bookmarkEnd w:id="297"/>
      <w:bookmarkEnd w:id="298"/>
      <w:bookmarkEnd w:id="306"/>
    </w:p>
    <w:p w14:paraId="0B51EBDD" w14:textId="77777777" w:rsidR="005B1CDD" w:rsidRPr="00513FBA" w:rsidRDefault="005B1CDD" w:rsidP="00B2671D">
      <w:pPr>
        <w:jc w:val="both"/>
        <w:rPr>
          <w:rFonts w:ascii="Arial" w:hAnsi="Arial" w:cs="Arial"/>
          <w:b/>
          <w:sz w:val="20"/>
          <w:szCs w:val="20"/>
        </w:rPr>
      </w:pPr>
    </w:p>
    <w:p w14:paraId="60D2304F" w14:textId="77777777" w:rsidR="005B1CDD" w:rsidRPr="00513FBA" w:rsidRDefault="005B1CDD" w:rsidP="00B2671D">
      <w:pPr>
        <w:jc w:val="both"/>
        <w:rPr>
          <w:rFonts w:ascii="Arial" w:hAnsi="Arial" w:cs="Arial"/>
          <w:sz w:val="20"/>
          <w:szCs w:val="20"/>
        </w:rPr>
      </w:pPr>
      <w:r w:rsidRPr="00513FBA">
        <w:rPr>
          <w:rFonts w:ascii="Arial" w:hAnsi="Arial" w:cs="Arial"/>
          <w:sz w:val="20"/>
          <w:szCs w:val="20"/>
        </w:rPr>
        <w:t>Tuji ponudnik, ki nastopa samostojno ali kot partner v skupini izvajalcev, mora ob zgoraj navedenih dokumentih predložiti še:</w:t>
      </w:r>
    </w:p>
    <w:p w14:paraId="7A943B49" w14:textId="77777777" w:rsidR="005B1CDD" w:rsidRPr="00513FBA" w:rsidRDefault="005B1CDD" w:rsidP="00513FBA">
      <w:pPr>
        <w:numPr>
          <w:ilvl w:val="0"/>
          <w:numId w:val="7"/>
        </w:numPr>
        <w:ind w:left="357" w:hanging="357"/>
        <w:jc w:val="both"/>
        <w:rPr>
          <w:rFonts w:ascii="Arial" w:hAnsi="Arial" w:cs="Arial"/>
          <w:sz w:val="20"/>
          <w:szCs w:val="20"/>
        </w:rPr>
      </w:pPr>
      <w:r w:rsidRPr="00513FBA">
        <w:rPr>
          <w:rFonts w:ascii="Arial" w:hAnsi="Arial" w:cs="Arial"/>
          <w:sz w:val="20"/>
          <w:szCs w:val="20"/>
        </w:rPr>
        <w:t>Pisno izjavo pooblaščene osebe ponudnika, s katero potrjuje, da je ponudnik seznanjen s predpisi, veljavnimi v Republiki Sloveniji. Ponudnik mora spoštovati veljavne zakone RS in priznati veljavnost pravnega reda RS, vezano na izvedbo razpisanega javnega naročila,</w:t>
      </w:r>
    </w:p>
    <w:p w14:paraId="23B351A3" w14:textId="77777777" w:rsidR="005B1CDD" w:rsidRPr="00513FBA" w:rsidRDefault="005B1CDD" w:rsidP="00513FBA">
      <w:pPr>
        <w:numPr>
          <w:ilvl w:val="0"/>
          <w:numId w:val="7"/>
        </w:numPr>
        <w:ind w:left="357" w:hanging="357"/>
        <w:jc w:val="both"/>
        <w:rPr>
          <w:rFonts w:ascii="Arial" w:hAnsi="Arial" w:cs="Arial"/>
          <w:sz w:val="20"/>
          <w:szCs w:val="20"/>
        </w:rPr>
      </w:pPr>
      <w:r w:rsidRPr="00513FBA">
        <w:rPr>
          <w:rFonts w:ascii="Arial" w:hAnsi="Arial" w:cs="Arial"/>
          <w:sz w:val="20"/>
          <w:szCs w:val="20"/>
        </w:rPr>
        <w:t>Tuji ponudnik, ki nima sedeža v RS mora s posebno izjavo, ki jo predloži k razpisni dokumentaciji, imenovati fizično ali pravno osebo s sedežem v RS, ki bo po veljavni zakonodaji na področju javnega naročanja in po Zakonu o upravnem postopku (ZUP), v njegovem imenu in zanj prevzela vso pošto naslovljeno nanj.</w:t>
      </w:r>
    </w:p>
    <w:p w14:paraId="314FA645" w14:textId="5452D0A1" w:rsidR="005B1CDD" w:rsidRDefault="005B1CDD" w:rsidP="005B1CDD">
      <w:pPr>
        <w:autoSpaceDE w:val="0"/>
        <w:autoSpaceDN w:val="0"/>
        <w:adjustRightInd w:val="0"/>
        <w:jc w:val="both"/>
        <w:rPr>
          <w:rFonts w:ascii="Arial" w:hAnsi="Arial" w:cs="Arial"/>
          <w:sz w:val="20"/>
          <w:szCs w:val="20"/>
        </w:rPr>
      </w:pPr>
    </w:p>
    <w:p w14:paraId="081A98A4" w14:textId="77777777" w:rsidR="00B2671D" w:rsidRPr="00513FBA" w:rsidRDefault="00B2671D" w:rsidP="005B1CDD">
      <w:pPr>
        <w:autoSpaceDE w:val="0"/>
        <w:autoSpaceDN w:val="0"/>
        <w:adjustRightInd w:val="0"/>
        <w:jc w:val="both"/>
        <w:rPr>
          <w:rFonts w:ascii="Arial" w:hAnsi="Arial" w:cs="Arial"/>
          <w:sz w:val="20"/>
          <w:szCs w:val="20"/>
        </w:rPr>
      </w:pPr>
    </w:p>
    <w:p w14:paraId="57AA668D" w14:textId="77777777" w:rsidR="005B1CDD" w:rsidRPr="00513FBA" w:rsidRDefault="005B1CDD">
      <w:pPr>
        <w:keepNext/>
        <w:numPr>
          <w:ilvl w:val="0"/>
          <w:numId w:val="18"/>
        </w:numPr>
        <w:ind w:left="357" w:hanging="357"/>
        <w:jc w:val="both"/>
        <w:outlineLvl w:val="1"/>
        <w:rPr>
          <w:rFonts w:ascii="Arial" w:eastAsia="SimSun" w:hAnsi="Arial" w:cs="Arial"/>
          <w:b/>
          <w:bCs/>
          <w:sz w:val="20"/>
          <w:szCs w:val="20"/>
          <w:lang w:val="x-none" w:eastAsia="x-none"/>
        </w:rPr>
      </w:pPr>
      <w:bookmarkStart w:id="307" w:name="_Toc462320995"/>
      <w:bookmarkStart w:id="308" w:name="_Toc10194665"/>
      <w:r w:rsidRPr="00513FBA">
        <w:rPr>
          <w:rFonts w:ascii="Arial" w:eastAsia="SimSun" w:hAnsi="Arial" w:cs="Arial"/>
          <w:b/>
          <w:bCs/>
          <w:sz w:val="20"/>
          <w:szCs w:val="20"/>
          <w:lang w:val="x-none" w:eastAsia="x-none"/>
        </w:rPr>
        <w:t xml:space="preserve"> </w:t>
      </w:r>
      <w:bookmarkStart w:id="309" w:name="_Toc21506093"/>
      <w:bookmarkStart w:id="310" w:name="_Toc55479708"/>
      <w:bookmarkStart w:id="311" w:name="_Toc55480066"/>
      <w:bookmarkStart w:id="312" w:name="_Toc64530006"/>
      <w:bookmarkStart w:id="313" w:name="_Toc89345082"/>
      <w:bookmarkStart w:id="314" w:name="_Toc222305666"/>
      <w:r w:rsidRPr="00513FBA">
        <w:rPr>
          <w:rFonts w:ascii="Arial" w:eastAsia="SimSun" w:hAnsi="Arial" w:cs="Arial"/>
          <w:b/>
          <w:bCs/>
          <w:sz w:val="20"/>
          <w:szCs w:val="20"/>
          <w:lang w:val="x-none" w:eastAsia="x-none"/>
        </w:rPr>
        <w:t>Neobičajno nizka ponudba</w:t>
      </w:r>
      <w:bookmarkEnd w:id="307"/>
      <w:bookmarkEnd w:id="308"/>
      <w:bookmarkEnd w:id="309"/>
      <w:bookmarkEnd w:id="310"/>
      <w:bookmarkEnd w:id="311"/>
      <w:bookmarkEnd w:id="312"/>
      <w:bookmarkEnd w:id="313"/>
      <w:bookmarkEnd w:id="314"/>
    </w:p>
    <w:p w14:paraId="3F2D25FC" w14:textId="77777777" w:rsidR="005B1CDD" w:rsidRPr="00513FBA" w:rsidRDefault="005B1CDD" w:rsidP="00B2671D">
      <w:pPr>
        <w:jc w:val="both"/>
        <w:rPr>
          <w:rFonts w:ascii="Arial" w:hAnsi="Arial" w:cs="Arial"/>
          <w:color w:val="333333"/>
          <w:sz w:val="20"/>
          <w:szCs w:val="20"/>
        </w:rPr>
      </w:pPr>
    </w:p>
    <w:p w14:paraId="42170A91" w14:textId="77777777" w:rsidR="005B1CDD" w:rsidRPr="00513FBA" w:rsidRDefault="005B1CDD" w:rsidP="00B2671D">
      <w:pPr>
        <w:jc w:val="both"/>
        <w:rPr>
          <w:rFonts w:ascii="Arial" w:hAnsi="Arial" w:cs="Arial"/>
          <w:sz w:val="20"/>
          <w:szCs w:val="20"/>
        </w:rPr>
      </w:pPr>
      <w:r w:rsidRPr="00513FBA">
        <w:rPr>
          <w:rFonts w:ascii="Arial" w:hAnsi="Arial" w:cs="Arial"/>
          <w:sz w:val="20"/>
          <w:szCs w:val="20"/>
        </w:rPr>
        <w:t>Naročnik bo, v kolikor meni, da je pri določenem naročilu glede na njegove zahteve ponudba neobičajno nizka glede na cene na trgu ali v zvezi z njo obstaja dvom o možnosti izpolnitve naročila, preveril, ali je neobičajno nizka in od ponudnika zahteval, da pojasni ceno ali stroške v ponudbi. Naročnik mora preveriti, ali je ponudba neobičajno nizka tudi, če je vrednost ponudbe za več kot 50 odstotkov nižja od povprečne vrednosti pravočasnih ponudb in za več kot 20 odstotkov nižja od naslednje uvrščene ponudbe, vendar le, če je prejel vsaj štiri pravočasne ponudbe. Kadar naročnik v postopku javnega naročanja preveri dopustnost vseh ponudb, v skladu s prejšnjim stavkom preveri, ali je ponudba neobičajno nizka glede na dopustne ponudbe.</w:t>
      </w:r>
    </w:p>
    <w:p w14:paraId="08FD243C" w14:textId="77777777" w:rsidR="005B1CDD" w:rsidRPr="00513FBA" w:rsidRDefault="005B1CDD" w:rsidP="005B1CDD">
      <w:pPr>
        <w:jc w:val="both"/>
        <w:rPr>
          <w:rFonts w:ascii="Arial" w:hAnsi="Arial" w:cs="Arial"/>
          <w:sz w:val="20"/>
          <w:szCs w:val="20"/>
        </w:rPr>
      </w:pPr>
    </w:p>
    <w:p w14:paraId="7263D72D" w14:textId="77777777" w:rsidR="005B1CDD" w:rsidRDefault="005B1CDD" w:rsidP="005B1CDD">
      <w:pPr>
        <w:jc w:val="both"/>
        <w:rPr>
          <w:rFonts w:ascii="Arial" w:hAnsi="Arial" w:cs="Arial"/>
          <w:sz w:val="20"/>
          <w:szCs w:val="20"/>
        </w:rPr>
      </w:pPr>
      <w:r w:rsidRPr="00513FBA">
        <w:rPr>
          <w:rFonts w:ascii="Arial" w:hAnsi="Arial" w:cs="Arial"/>
          <w:sz w:val="20"/>
          <w:szCs w:val="20"/>
        </w:rPr>
        <w:t xml:space="preserve">Preden naročnik zavrne neobičajno nizko ponudbo bo od ponudnika pisno zahteval podrobne podatke in utemeljitev o elementih ponudbe, za katere meni, da so odločilni za izpolnitev naročila oziroma vplivajo na razvrstitev ponudb. </w:t>
      </w:r>
    </w:p>
    <w:p w14:paraId="6616AD03" w14:textId="77777777" w:rsidR="00086C43" w:rsidRDefault="00086C43" w:rsidP="005B1CDD">
      <w:pPr>
        <w:jc w:val="both"/>
        <w:rPr>
          <w:rFonts w:ascii="Arial" w:hAnsi="Arial" w:cs="Arial"/>
          <w:sz w:val="20"/>
          <w:szCs w:val="20"/>
        </w:rPr>
      </w:pPr>
    </w:p>
    <w:p w14:paraId="65269B57" w14:textId="77777777" w:rsidR="00086C43" w:rsidRPr="00513FBA" w:rsidRDefault="00086C43" w:rsidP="005B1CDD">
      <w:pPr>
        <w:jc w:val="both"/>
        <w:rPr>
          <w:rFonts w:ascii="Arial" w:hAnsi="Arial" w:cs="Arial"/>
          <w:sz w:val="20"/>
          <w:szCs w:val="20"/>
        </w:rPr>
      </w:pPr>
    </w:p>
    <w:p w14:paraId="4FC5FAC7" w14:textId="77777777" w:rsidR="005B1CDD" w:rsidRPr="00513FBA" w:rsidRDefault="005B1CDD">
      <w:pPr>
        <w:keepNext/>
        <w:numPr>
          <w:ilvl w:val="0"/>
          <w:numId w:val="18"/>
        </w:numPr>
        <w:ind w:left="357" w:hanging="357"/>
        <w:jc w:val="both"/>
        <w:outlineLvl w:val="1"/>
        <w:rPr>
          <w:rFonts w:ascii="Arial" w:eastAsia="SimSun" w:hAnsi="Arial" w:cs="Arial"/>
          <w:b/>
          <w:bCs/>
          <w:sz w:val="20"/>
          <w:szCs w:val="20"/>
          <w:shd w:val="clear" w:color="auto" w:fill="FFFFFF"/>
          <w:lang w:val="x-none" w:eastAsia="x-none"/>
        </w:rPr>
      </w:pPr>
      <w:bookmarkStart w:id="315" w:name="_Toc462320998"/>
      <w:bookmarkStart w:id="316" w:name="_Toc10194666"/>
      <w:r w:rsidRPr="00513FBA">
        <w:rPr>
          <w:rFonts w:ascii="Arial" w:eastAsia="SimSun" w:hAnsi="Arial" w:cs="Arial"/>
          <w:b/>
          <w:bCs/>
          <w:sz w:val="20"/>
          <w:szCs w:val="20"/>
          <w:shd w:val="clear" w:color="auto" w:fill="FFFFFF"/>
          <w:lang w:val="x-none" w:eastAsia="x-none"/>
        </w:rPr>
        <w:t xml:space="preserve"> </w:t>
      </w:r>
      <w:bookmarkStart w:id="317" w:name="_Toc21506094"/>
      <w:bookmarkStart w:id="318" w:name="_Toc55479709"/>
      <w:bookmarkStart w:id="319" w:name="_Toc55480067"/>
      <w:bookmarkStart w:id="320" w:name="_Toc64530007"/>
      <w:bookmarkStart w:id="321" w:name="_Toc89345083"/>
      <w:bookmarkStart w:id="322" w:name="_Toc222305667"/>
      <w:r w:rsidRPr="00513FBA">
        <w:rPr>
          <w:rFonts w:ascii="Arial" w:eastAsia="SimSun" w:hAnsi="Arial" w:cs="Arial"/>
          <w:b/>
          <w:bCs/>
          <w:sz w:val="20"/>
          <w:szCs w:val="20"/>
          <w:shd w:val="clear" w:color="auto" w:fill="FFFFFF"/>
          <w:lang w:val="x-none" w:eastAsia="x-none"/>
        </w:rPr>
        <w:t>Pregled ponudb</w:t>
      </w:r>
      <w:bookmarkEnd w:id="315"/>
      <w:bookmarkEnd w:id="316"/>
      <w:bookmarkEnd w:id="317"/>
      <w:bookmarkEnd w:id="318"/>
      <w:bookmarkEnd w:id="319"/>
      <w:bookmarkEnd w:id="320"/>
      <w:bookmarkEnd w:id="321"/>
      <w:bookmarkEnd w:id="322"/>
    </w:p>
    <w:p w14:paraId="7932865F" w14:textId="77777777" w:rsidR="005B1CDD" w:rsidRPr="00513FBA" w:rsidRDefault="005B1CDD" w:rsidP="00B2671D">
      <w:pPr>
        <w:jc w:val="both"/>
        <w:rPr>
          <w:rFonts w:ascii="Arial" w:hAnsi="Arial" w:cs="Arial"/>
          <w:sz w:val="20"/>
          <w:szCs w:val="20"/>
        </w:rPr>
      </w:pPr>
    </w:p>
    <w:p w14:paraId="2259E1CD" w14:textId="77777777" w:rsidR="005B1CDD" w:rsidRPr="00513FBA" w:rsidRDefault="005B1CDD" w:rsidP="00B2671D">
      <w:pPr>
        <w:widowControl w:val="0"/>
        <w:jc w:val="both"/>
        <w:rPr>
          <w:rFonts w:ascii="Arial" w:hAnsi="Arial" w:cs="Arial"/>
          <w:sz w:val="20"/>
          <w:szCs w:val="20"/>
        </w:rPr>
      </w:pPr>
      <w:r w:rsidRPr="00513FBA">
        <w:rPr>
          <w:rFonts w:ascii="Arial" w:hAnsi="Arial" w:cs="Arial"/>
          <w:sz w:val="20"/>
          <w:szCs w:val="20"/>
        </w:rPr>
        <w:t>DEFINICIJA DOPUSTNE PONUDBE: 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6D382F8A" w14:textId="77777777" w:rsidR="005B1CDD" w:rsidRPr="00513FBA" w:rsidRDefault="005B1CDD" w:rsidP="005B1CDD">
      <w:pPr>
        <w:widowControl w:val="0"/>
        <w:jc w:val="both"/>
        <w:rPr>
          <w:rFonts w:ascii="Arial" w:hAnsi="Arial" w:cs="Arial"/>
          <w:sz w:val="20"/>
          <w:szCs w:val="20"/>
        </w:rPr>
      </w:pPr>
    </w:p>
    <w:p w14:paraId="1F84B892" w14:textId="658587F4" w:rsidR="005B1CDD" w:rsidRPr="00513FBA" w:rsidRDefault="005B1CDD" w:rsidP="005B1CDD">
      <w:pPr>
        <w:jc w:val="both"/>
        <w:rPr>
          <w:rFonts w:ascii="Arial" w:hAnsi="Arial" w:cs="Arial"/>
          <w:iCs/>
          <w:sz w:val="20"/>
          <w:szCs w:val="20"/>
        </w:rPr>
      </w:pPr>
      <w:r w:rsidRPr="00513FBA">
        <w:rPr>
          <w:rFonts w:ascii="Arial" w:hAnsi="Arial" w:cs="Arial"/>
          <w:iCs/>
          <w:sz w:val="20"/>
          <w:szCs w:val="20"/>
        </w:rPr>
        <w:t>Naročnik bo najprej razvrstil vse pravočasne ponudbe</w:t>
      </w:r>
      <w:r w:rsidR="00FD145B">
        <w:rPr>
          <w:rFonts w:ascii="Arial" w:hAnsi="Arial" w:cs="Arial"/>
          <w:iCs/>
          <w:sz w:val="20"/>
          <w:szCs w:val="20"/>
        </w:rPr>
        <w:t xml:space="preserve"> </w:t>
      </w:r>
      <w:r w:rsidRPr="008F7E59">
        <w:rPr>
          <w:rFonts w:ascii="Arial" w:hAnsi="Arial" w:cs="Arial"/>
          <w:iCs/>
          <w:sz w:val="20"/>
          <w:szCs w:val="20"/>
        </w:rPr>
        <w:t xml:space="preserve">glede </w:t>
      </w:r>
      <w:r w:rsidRPr="00513FBA">
        <w:rPr>
          <w:rFonts w:ascii="Arial" w:hAnsi="Arial" w:cs="Arial"/>
          <w:iCs/>
          <w:sz w:val="20"/>
          <w:szCs w:val="20"/>
        </w:rPr>
        <w:t xml:space="preserve">na merilo ekonomsko najugodnejša ponudba, določena na podlagi najnižje cene. V nadaljevanju bo nato naročnik po razvrstitvi pravočasnih ponudb glede na merilo, preveril ekonomsko najugodnejšo ponudbo z vidika ustreznosti zagotavljanja naročnikovih zahtev glede predmeta javnega naročila in glede ne izpolnjevanja razlogov za izključitev ponudnikov ter izpolnjevanja pogojev za sodelovanje in izpolnjevanja vseh ostalih zahtev in pogojev, ki so določeni v razpisni dokumentaciji. </w:t>
      </w:r>
    </w:p>
    <w:p w14:paraId="41A98132" w14:textId="77777777" w:rsidR="005B1CDD" w:rsidRPr="00513FBA" w:rsidRDefault="005B1CDD" w:rsidP="005B1CDD">
      <w:pPr>
        <w:jc w:val="both"/>
        <w:rPr>
          <w:rFonts w:ascii="Arial" w:hAnsi="Arial" w:cs="Arial"/>
          <w:iCs/>
          <w:sz w:val="20"/>
          <w:szCs w:val="20"/>
        </w:rPr>
      </w:pPr>
    </w:p>
    <w:p w14:paraId="1ECE31EF" w14:textId="4FD8D6AE" w:rsidR="005B1CDD" w:rsidRDefault="005B1CDD" w:rsidP="005B1CDD">
      <w:pPr>
        <w:jc w:val="both"/>
        <w:rPr>
          <w:rFonts w:ascii="Arial" w:hAnsi="Arial" w:cs="Arial"/>
          <w:iCs/>
          <w:sz w:val="20"/>
          <w:szCs w:val="20"/>
        </w:rPr>
      </w:pPr>
      <w:r w:rsidRPr="00513FBA">
        <w:rPr>
          <w:rFonts w:ascii="Arial" w:hAnsi="Arial" w:cs="Arial"/>
          <w:iCs/>
          <w:sz w:val="20"/>
          <w:szCs w:val="20"/>
        </w:rPr>
        <w:t>V kolikor bo naročnik pri pregledu ugotovil, da je ekonomsko najugodnejša ponudba nedopustna, bo tako ponudbo izločil. Naročnik bo nato ostale pravočasne ponudbe ponovno razvrstil glede na merilo ter preveril ekonomsko najugodnejšo ponudbo glede predmeta javnega naročila in glede ne izpolnjevanja razlogov za izključitev ponudnikov ter izpolnjevanja pogojev za sodelovanje in izpolnjevanja vseh ostalih zahtev in pogojev, ki so določeni v razpisni dokumentaciji.</w:t>
      </w:r>
    </w:p>
    <w:p w14:paraId="4CB0B05F" w14:textId="77777777" w:rsidR="00DF2392" w:rsidRPr="00513FBA" w:rsidRDefault="00DF2392" w:rsidP="005B1CDD">
      <w:pPr>
        <w:jc w:val="both"/>
        <w:rPr>
          <w:rFonts w:ascii="Arial" w:hAnsi="Arial" w:cs="Arial"/>
          <w:iCs/>
          <w:sz w:val="20"/>
          <w:szCs w:val="20"/>
        </w:rPr>
      </w:pPr>
    </w:p>
    <w:p w14:paraId="2A55F225" w14:textId="77777777" w:rsidR="005B1CDD" w:rsidRPr="00513FBA" w:rsidRDefault="005B1CDD" w:rsidP="005B1CDD">
      <w:pPr>
        <w:jc w:val="both"/>
        <w:rPr>
          <w:rFonts w:ascii="Arial" w:hAnsi="Arial" w:cs="Arial"/>
          <w:iCs/>
          <w:sz w:val="20"/>
          <w:szCs w:val="20"/>
        </w:rPr>
      </w:pPr>
      <w:r w:rsidRPr="00513FBA">
        <w:rPr>
          <w:rFonts w:ascii="Arial" w:hAnsi="Arial" w:cs="Arial"/>
          <w:iCs/>
          <w:sz w:val="20"/>
          <w:szCs w:val="20"/>
        </w:rPr>
        <w:t>Naročnik bo opisani postopek ocenjevanja in pregleda ponudb ponavljal, vse dokler za prvouvrščeno ponudbo ne bo ugotovil, da je dopustna.</w:t>
      </w:r>
    </w:p>
    <w:p w14:paraId="3E37344F" w14:textId="77777777" w:rsidR="005B1CDD" w:rsidRPr="00513FBA" w:rsidRDefault="005B1CDD" w:rsidP="005B1CDD">
      <w:pPr>
        <w:jc w:val="both"/>
        <w:rPr>
          <w:rFonts w:ascii="Arial" w:hAnsi="Arial" w:cs="Arial"/>
          <w:iCs/>
          <w:sz w:val="20"/>
          <w:szCs w:val="20"/>
        </w:rPr>
      </w:pPr>
    </w:p>
    <w:p w14:paraId="66DE7D62" w14:textId="77777777" w:rsidR="005B1CDD" w:rsidRPr="00513FBA" w:rsidRDefault="005B1CDD" w:rsidP="005B1CDD">
      <w:pPr>
        <w:jc w:val="both"/>
        <w:rPr>
          <w:rFonts w:ascii="Arial" w:hAnsi="Arial" w:cs="Arial"/>
          <w:iCs/>
          <w:sz w:val="20"/>
          <w:szCs w:val="20"/>
        </w:rPr>
      </w:pPr>
      <w:r w:rsidRPr="00513FBA">
        <w:rPr>
          <w:rFonts w:ascii="Arial" w:hAnsi="Arial" w:cs="Arial"/>
          <w:iCs/>
          <w:sz w:val="20"/>
          <w:szCs w:val="20"/>
        </w:rPr>
        <w:t>V kolikor bo naročnik ugotovil, da nobena od pravočasnih ponudb ni dopustna, predmetnega javnega naročila ne bo oddal.</w:t>
      </w:r>
    </w:p>
    <w:p w14:paraId="007D0BC5" w14:textId="77777777" w:rsidR="005B1CDD" w:rsidRPr="00513FBA" w:rsidRDefault="005B1CDD" w:rsidP="005B1CDD">
      <w:pPr>
        <w:widowControl w:val="0"/>
        <w:jc w:val="both"/>
        <w:rPr>
          <w:rFonts w:ascii="Arial" w:hAnsi="Arial" w:cs="Arial"/>
          <w:sz w:val="20"/>
          <w:szCs w:val="20"/>
        </w:rPr>
      </w:pPr>
    </w:p>
    <w:p w14:paraId="58393F02" w14:textId="77777777" w:rsidR="005B1CDD" w:rsidRPr="00513FBA" w:rsidRDefault="005B1CDD" w:rsidP="005B1CDD">
      <w:pPr>
        <w:widowControl w:val="0"/>
        <w:jc w:val="both"/>
        <w:rPr>
          <w:rFonts w:ascii="Arial" w:hAnsi="Arial" w:cs="Arial"/>
          <w:sz w:val="20"/>
          <w:szCs w:val="20"/>
        </w:rPr>
      </w:pPr>
      <w:r w:rsidRPr="00513FBA">
        <w:rPr>
          <w:rFonts w:ascii="Arial" w:hAnsi="Arial" w:cs="Arial"/>
          <w:sz w:val="20"/>
          <w:szCs w:val="20"/>
        </w:rPr>
        <w:t>Pri ponudbah, pri katerih bo naročnik ocenil, da ponujeni predmet javnega naročila ne ustreza zahtevam naročnika glede predmeta javnega naročila, te ne bo preverjal glede izpolnjevanja razlogov za izključitev ponudnikov in pogojev za sodelovanje</w:t>
      </w:r>
      <w:r w:rsidRPr="00513FBA">
        <w:rPr>
          <w:rFonts w:ascii="Arial" w:hAnsi="Arial" w:cs="Arial"/>
          <w:color w:val="00B050"/>
          <w:sz w:val="20"/>
          <w:szCs w:val="20"/>
        </w:rPr>
        <w:t>.</w:t>
      </w:r>
      <w:r w:rsidRPr="00513FBA">
        <w:rPr>
          <w:rFonts w:ascii="Arial" w:hAnsi="Arial" w:cs="Arial"/>
          <w:sz w:val="20"/>
          <w:szCs w:val="20"/>
        </w:rPr>
        <w:t xml:space="preserve"> </w:t>
      </w:r>
    </w:p>
    <w:p w14:paraId="273323A5" w14:textId="77777777" w:rsidR="005B1CDD" w:rsidRPr="00513FBA" w:rsidRDefault="005B1CDD" w:rsidP="005B1CDD">
      <w:pPr>
        <w:widowControl w:val="0"/>
        <w:jc w:val="both"/>
        <w:rPr>
          <w:rFonts w:ascii="Arial" w:hAnsi="Arial" w:cs="Arial"/>
          <w:sz w:val="20"/>
          <w:szCs w:val="20"/>
        </w:rPr>
      </w:pPr>
    </w:p>
    <w:p w14:paraId="6FEB2FCE" w14:textId="77777777" w:rsidR="005B1CDD" w:rsidRPr="00513FBA" w:rsidRDefault="005B1CDD" w:rsidP="005B1CDD">
      <w:pPr>
        <w:widowControl w:val="0"/>
        <w:jc w:val="both"/>
        <w:rPr>
          <w:rFonts w:ascii="Arial" w:hAnsi="Arial" w:cs="Arial"/>
          <w:sz w:val="20"/>
          <w:szCs w:val="20"/>
        </w:rPr>
      </w:pPr>
      <w:r w:rsidRPr="00513FBA">
        <w:rPr>
          <w:rFonts w:ascii="Arial" w:hAnsi="Arial" w:cs="Arial"/>
          <w:sz w:val="20"/>
          <w:szCs w:val="20"/>
        </w:rPr>
        <w:t>Naročnik bo izbral ekonomsko najugodnejšo dopustno ponudbo.</w:t>
      </w:r>
    </w:p>
    <w:p w14:paraId="2C95DAE3" w14:textId="537F769C" w:rsidR="005B1CDD" w:rsidRDefault="005B1CDD" w:rsidP="005B1CDD">
      <w:pPr>
        <w:widowControl w:val="0"/>
        <w:jc w:val="both"/>
        <w:rPr>
          <w:rFonts w:ascii="Arial" w:hAnsi="Arial" w:cs="Arial"/>
          <w:sz w:val="20"/>
          <w:szCs w:val="20"/>
        </w:rPr>
      </w:pPr>
    </w:p>
    <w:p w14:paraId="5BF616A3" w14:textId="77777777" w:rsidR="00B2671D" w:rsidRPr="00513FBA" w:rsidRDefault="00B2671D" w:rsidP="005B1CDD">
      <w:pPr>
        <w:widowControl w:val="0"/>
        <w:jc w:val="both"/>
        <w:rPr>
          <w:rFonts w:ascii="Arial" w:hAnsi="Arial" w:cs="Arial"/>
          <w:sz w:val="20"/>
          <w:szCs w:val="20"/>
        </w:rPr>
      </w:pPr>
    </w:p>
    <w:p w14:paraId="0BFB036B" w14:textId="6B5014E1" w:rsidR="005B1CDD" w:rsidRPr="00513FBA" w:rsidRDefault="005B1CDD">
      <w:pPr>
        <w:keepNext/>
        <w:keepLines/>
        <w:numPr>
          <w:ilvl w:val="0"/>
          <w:numId w:val="18"/>
        </w:numPr>
        <w:ind w:left="357" w:hanging="357"/>
        <w:jc w:val="both"/>
        <w:outlineLvl w:val="1"/>
        <w:rPr>
          <w:rFonts w:ascii="Arial" w:eastAsia="SimSun" w:hAnsi="Arial" w:cs="Arial"/>
          <w:b/>
          <w:bCs/>
          <w:sz w:val="20"/>
          <w:szCs w:val="20"/>
          <w:shd w:val="clear" w:color="auto" w:fill="FFFFFF"/>
          <w:lang w:val="x-none" w:eastAsia="x-none"/>
        </w:rPr>
      </w:pPr>
      <w:r w:rsidRPr="00513FBA">
        <w:rPr>
          <w:rFonts w:ascii="Arial" w:eastAsia="SimSun" w:hAnsi="Arial" w:cs="Arial"/>
          <w:b/>
          <w:bCs/>
          <w:sz w:val="20"/>
          <w:szCs w:val="20"/>
          <w:shd w:val="clear" w:color="auto" w:fill="FFFFFF"/>
          <w:lang w:eastAsia="x-none"/>
        </w:rPr>
        <w:t xml:space="preserve"> </w:t>
      </w:r>
      <w:bookmarkStart w:id="323" w:name="_Toc55479710"/>
      <w:bookmarkStart w:id="324" w:name="_Toc55480068"/>
      <w:bookmarkStart w:id="325" w:name="_Toc64530008"/>
      <w:bookmarkStart w:id="326" w:name="_Toc89345084"/>
      <w:bookmarkStart w:id="327" w:name="_Toc222305668"/>
      <w:r w:rsidRPr="00513FBA">
        <w:rPr>
          <w:rFonts w:ascii="Arial" w:eastAsia="SimSun" w:hAnsi="Arial" w:cs="Arial"/>
          <w:b/>
          <w:bCs/>
          <w:sz w:val="20"/>
          <w:szCs w:val="20"/>
          <w:shd w:val="clear" w:color="auto" w:fill="FFFFFF"/>
          <w:lang w:eastAsia="x-none"/>
        </w:rPr>
        <w:t>Dopustne</w:t>
      </w:r>
      <w:r w:rsidRPr="00513FBA">
        <w:rPr>
          <w:rFonts w:ascii="Arial" w:eastAsia="SimSun" w:hAnsi="Arial" w:cs="Arial"/>
          <w:b/>
          <w:bCs/>
          <w:sz w:val="20"/>
          <w:szCs w:val="20"/>
          <w:shd w:val="clear" w:color="auto" w:fill="FFFFFF"/>
          <w:lang w:val="x-none" w:eastAsia="x-none"/>
        </w:rPr>
        <w:t xml:space="preserve"> dopolnitve in popravki ponudbe</w:t>
      </w:r>
      <w:bookmarkEnd w:id="299"/>
      <w:bookmarkEnd w:id="300"/>
      <w:bookmarkEnd w:id="301"/>
      <w:bookmarkEnd w:id="302"/>
      <w:bookmarkEnd w:id="303"/>
      <w:bookmarkEnd w:id="304"/>
      <w:bookmarkEnd w:id="305"/>
      <w:bookmarkEnd w:id="323"/>
      <w:bookmarkEnd w:id="324"/>
      <w:bookmarkEnd w:id="325"/>
      <w:bookmarkEnd w:id="326"/>
      <w:bookmarkEnd w:id="327"/>
    </w:p>
    <w:p w14:paraId="37BEE841" w14:textId="77777777" w:rsidR="005B1CDD" w:rsidRPr="00513FBA" w:rsidRDefault="005B1CDD" w:rsidP="00B2671D">
      <w:pPr>
        <w:widowControl w:val="0"/>
        <w:jc w:val="both"/>
        <w:rPr>
          <w:rFonts w:ascii="Arial" w:hAnsi="Arial" w:cs="Arial"/>
          <w:sz w:val="20"/>
          <w:szCs w:val="20"/>
        </w:rPr>
      </w:pPr>
    </w:p>
    <w:p w14:paraId="31E0CAEC" w14:textId="77777777" w:rsidR="005B1CDD" w:rsidRPr="00513FBA" w:rsidRDefault="005B1CDD" w:rsidP="00B2671D">
      <w:pPr>
        <w:widowControl w:val="0"/>
        <w:jc w:val="both"/>
        <w:rPr>
          <w:rFonts w:ascii="Arial" w:hAnsi="Arial" w:cs="Arial"/>
          <w:sz w:val="20"/>
          <w:szCs w:val="20"/>
        </w:rPr>
      </w:pPr>
      <w:r w:rsidRPr="00513FBA">
        <w:rPr>
          <w:rFonts w:ascii="Arial" w:hAnsi="Arial" w:cs="Arial"/>
          <w:sz w:val="20"/>
          <w:szCs w:val="20"/>
        </w:rPr>
        <w:t>Naročnik sme skladno s 5. in 6. odstavkom 89. člena ZJN-3 od ponudnika zahtevati, da v zahtevanem roku svojo ponudbo dopolni, popravi ali pojasni ustrezne informacije ali dokumentacijo.</w:t>
      </w:r>
    </w:p>
    <w:p w14:paraId="17D59A40" w14:textId="77777777" w:rsidR="005B1CDD" w:rsidRPr="00513FBA" w:rsidRDefault="005B1CDD" w:rsidP="005B1CDD">
      <w:pPr>
        <w:widowControl w:val="0"/>
        <w:jc w:val="both"/>
        <w:rPr>
          <w:rFonts w:ascii="Arial" w:hAnsi="Arial" w:cs="Arial"/>
          <w:sz w:val="20"/>
          <w:szCs w:val="20"/>
        </w:rPr>
      </w:pPr>
    </w:p>
    <w:p w14:paraId="788B4CE8" w14:textId="77777777" w:rsidR="005B1CDD" w:rsidRPr="00513FBA" w:rsidRDefault="005B1CDD" w:rsidP="005B1CDD">
      <w:pPr>
        <w:widowControl w:val="0"/>
        <w:jc w:val="both"/>
        <w:rPr>
          <w:rFonts w:ascii="Arial" w:hAnsi="Arial" w:cs="Arial"/>
          <w:sz w:val="20"/>
          <w:szCs w:val="20"/>
        </w:rPr>
      </w:pPr>
      <w:r w:rsidRPr="00513FBA">
        <w:rPr>
          <w:rFonts w:ascii="Arial" w:hAnsi="Arial" w:cs="Arial"/>
          <w:sz w:val="20"/>
          <w:szCs w:val="20"/>
        </w:rPr>
        <w:t>Razen kadar gre za popravek ali dopolnitev očitne napake, če zaradi tega popravka ali dopolnitve ni dejansko predlagana nova ponudba, ponudnik ne sme dopolnjevati ali popravljati:</w:t>
      </w:r>
    </w:p>
    <w:p w14:paraId="67F24408" w14:textId="71DB7196" w:rsidR="005B1CDD" w:rsidRPr="006022AD" w:rsidRDefault="005B1CDD">
      <w:pPr>
        <w:widowControl w:val="0"/>
        <w:numPr>
          <w:ilvl w:val="0"/>
          <w:numId w:val="11"/>
        </w:numPr>
        <w:spacing w:after="160" w:line="252" w:lineRule="auto"/>
        <w:contextualSpacing/>
        <w:jc w:val="both"/>
        <w:rPr>
          <w:rFonts w:ascii="Arial" w:hAnsi="Arial" w:cs="Arial"/>
          <w:sz w:val="20"/>
          <w:szCs w:val="20"/>
        </w:rPr>
      </w:pPr>
      <w:r w:rsidRPr="006022AD">
        <w:rPr>
          <w:rFonts w:ascii="Arial" w:hAnsi="Arial" w:cs="Arial"/>
          <w:sz w:val="20"/>
          <w:szCs w:val="20"/>
        </w:rPr>
        <w:t>svoje cene brez DDV na enoto, vrednosti postavke brez DDV, skupne vrednosti ponudbe brez DDV, razen kadar se skupna vrednost spremeni v skladu s sedmim odstavkom</w:t>
      </w:r>
      <w:r w:rsidR="00865DCE" w:rsidRPr="006022AD">
        <w:rPr>
          <w:rFonts w:ascii="Arial" w:hAnsi="Arial" w:cs="Arial"/>
          <w:sz w:val="20"/>
          <w:szCs w:val="20"/>
        </w:rPr>
        <w:t xml:space="preserve"> 89. člena ZJN-3, in tistega dela ponudbe, ki se veže na tehnične specifikacije predmeta javnega naročila.</w:t>
      </w:r>
      <w:r w:rsidRPr="006022AD">
        <w:rPr>
          <w:rFonts w:ascii="Arial" w:hAnsi="Arial" w:cs="Arial"/>
          <w:sz w:val="20"/>
          <w:szCs w:val="20"/>
        </w:rPr>
        <w:t xml:space="preserve"> </w:t>
      </w:r>
    </w:p>
    <w:p w14:paraId="0AA1711A" w14:textId="77777777" w:rsidR="006022AD" w:rsidRPr="00513FBA" w:rsidRDefault="006022AD" w:rsidP="006022AD">
      <w:pPr>
        <w:widowControl w:val="0"/>
        <w:spacing w:after="160" w:line="252" w:lineRule="auto"/>
        <w:ind w:left="360"/>
        <w:contextualSpacing/>
        <w:jc w:val="both"/>
        <w:rPr>
          <w:rFonts w:ascii="Arial" w:hAnsi="Arial" w:cs="Arial"/>
          <w:sz w:val="20"/>
          <w:szCs w:val="20"/>
        </w:rPr>
      </w:pPr>
    </w:p>
    <w:p w14:paraId="5428D965" w14:textId="77777777" w:rsidR="005B1CDD" w:rsidRPr="00513FBA" w:rsidRDefault="005B1CDD" w:rsidP="005B1CDD">
      <w:pPr>
        <w:jc w:val="both"/>
        <w:rPr>
          <w:rFonts w:ascii="Arial" w:hAnsi="Arial" w:cs="Arial"/>
          <w:sz w:val="20"/>
          <w:szCs w:val="20"/>
        </w:rPr>
      </w:pPr>
      <w:r w:rsidRPr="00513FBA">
        <w:rPr>
          <w:rFonts w:ascii="Arial" w:hAnsi="Arial" w:cs="Arial"/>
          <w:sz w:val="20"/>
          <w:szCs w:val="20"/>
        </w:rPr>
        <w:t>Ne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Ne glede na prejšnji odstavek lahko naročnik ob pisnem soglasju ponudnika napačno zapisano stopnjo DDV popravi v pravilno.</w:t>
      </w:r>
    </w:p>
    <w:p w14:paraId="3E28E683" w14:textId="77777777" w:rsidR="005B1CDD" w:rsidRPr="00513FBA" w:rsidRDefault="005B1CDD" w:rsidP="005B1CDD">
      <w:pPr>
        <w:jc w:val="both"/>
        <w:rPr>
          <w:rFonts w:ascii="Arial" w:hAnsi="Arial" w:cs="Arial"/>
          <w:sz w:val="20"/>
          <w:szCs w:val="20"/>
        </w:rPr>
      </w:pPr>
    </w:p>
    <w:p w14:paraId="421FFBDE" w14:textId="77777777" w:rsidR="005B1CDD" w:rsidRPr="00513FBA" w:rsidRDefault="005B1CDD" w:rsidP="005B1CDD">
      <w:pPr>
        <w:widowControl w:val="0"/>
        <w:jc w:val="both"/>
        <w:rPr>
          <w:rFonts w:ascii="Arial" w:hAnsi="Arial" w:cs="Arial"/>
          <w:sz w:val="20"/>
          <w:szCs w:val="20"/>
        </w:rPr>
      </w:pPr>
      <w:r w:rsidRPr="00513FBA">
        <w:rPr>
          <w:rFonts w:ascii="Arial" w:hAnsi="Arial" w:cs="Arial"/>
          <w:sz w:val="20"/>
          <w:szCs w:val="20"/>
        </w:rPr>
        <w:t>Ravno tako sme naročnik od ponudnika zahtevati, da v zahtevanem roku pojasni dokumente, ki jih je že predložil.</w:t>
      </w:r>
    </w:p>
    <w:p w14:paraId="600E4A0A" w14:textId="6AA73916" w:rsidR="005B1CDD" w:rsidRDefault="005B1CDD" w:rsidP="005B1CDD">
      <w:pPr>
        <w:widowControl w:val="0"/>
        <w:jc w:val="both"/>
        <w:rPr>
          <w:rFonts w:ascii="Arial" w:hAnsi="Arial" w:cs="Arial"/>
          <w:sz w:val="20"/>
          <w:szCs w:val="20"/>
        </w:rPr>
      </w:pPr>
    </w:p>
    <w:p w14:paraId="2C45FE6C" w14:textId="77777777" w:rsidR="00B2671D" w:rsidRPr="00513FBA" w:rsidRDefault="00B2671D" w:rsidP="005B1CDD">
      <w:pPr>
        <w:widowControl w:val="0"/>
        <w:jc w:val="both"/>
        <w:rPr>
          <w:rFonts w:ascii="Arial" w:hAnsi="Arial" w:cs="Arial"/>
          <w:sz w:val="20"/>
          <w:szCs w:val="20"/>
        </w:rPr>
      </w:pPr>
    </w:p>
    <w:p w14:paraId="1F3B4C09" w14:textId="6F2CDFEC" w:rsidR="005B1CDD" w:rsidRPr="00513FBA" w:rsidRDefault="005B1CDD">
      <w:pPr>
        <w:keepNext/>
        <w:numPr>
          <w:ilvl w:val="0"/>
          <w:numId w:val="18"/>
        </w:numPr>
        <w:ind w:left="357" w:hanging="357"/>
        <w:jc w:val="both"/>
        <w:outlineLvl w:val="1"/>
        <w:rPr>
          <w:rFonts w:ascii="Arial" w:eastAsia="SimSun" w:hAnsi="Arial" w:cs="Arial"/>
          <w:b/>
          <w:bCs/>
          <w:sz w:val="20"/>
          <w:szCs w:val="20"/>
          <w:lang w:val="x-none" w:eastAsia="x-none"/>
        </w:rPr>
      </w:pPr>
      <w:bookmarkStart w:id="328" w:name="_Toc21506096"/>
      <w:r w:rsidRPr="00513FBA">
        <w:rPr>
          <w:rFonts w:ascii="Arial" w:eastAsia="SimSun" w:hAnsi="Arial" w:cs="Arial"/>
          <w:b/>
          <w:bCs/>
          <w:sz w:val="20"/>
          <w:szCs w:val="20"/>
          <w:lang w:eastAsia="x-none"/>
        </w:rPr>
        <w:t xml:space="preserve"> </w:t>
      </w:r>
      <w:bookmarkStart w:id="329" w:name="_Toc55479711"/>
      <w:bookmarkStart w:id="330" w:name="_Toc55480069"/>
      <w:bookmarkStart w:id="331" w:name="_Toc64530009"/>
      <w:bookmarkStart w:id="332" w:name="_Toc89345085"/>
      <w:bookmarkStart w:id="333" w:name="_Toc222305669"/>
      <w:r w:rsidRPr="00513FBA">
        <w:rPr>
          <w:rFonts w:ascii="Arial" w:eastAsia="SimSun" w:hAnsi="Arial" w:cs="Arial"/>
          <w:b/>
          <w:bCs/>
          <w:sz w:val="20"/>
          <w:szCs w:val="20"/>
          <w:lang w:val="x-none" w:eastAsia="x-none"/>
        </w:rPr>
        <w:t>Oddaja javnega naročila</w:t>
      </w:r>
      <w:bookmarkEnd w:id="328"/>
      <w:bookmarkEnd w:id="329"/>
      <w:bookmarkEnd w:id="330"/>
      <w:bookmarkEnd w:id="331"/>
      <w:bookmarkEnd w:id="332"/>
      <w:bookmarkEnd w:id="333"/>
    </w:p>
    <w:p w14:paraId="1CC9928E" w14:textId="77777777" w:rsidR="004B52DD" w:rsidRDefault="004B52DD" w:rsidP="004B52DD">
      <w:pPr>
        <w:widowControl w:val="0"/>
        <w:jc w:val="both"/>
        <w:rPr>
          <w:rFonts w:ascii="Arial" w:hAnsi="Arial" w:cs="Arial"/>
          <w:sz w:val="20"/>
          <w:szCs w:val="20"/>
        </w:rPr>
      </w:pPr>
    </w:p>
    <w:p w14:paraId="054EFDB8" w14:textId="1090C45B" w:rsidR="005B1CDD" w:rsidRPr="00513FBA" w:rsidRDefault="005B1CDD" w:rsidP="004B52DD">
      <w:pPr>
        <w:widowControl w:val="0"/>
        <w:jc w:val="both"/>
        <w:rPr>
          <w:rFonts w:ascii="Arial" w:hAnsi="Arial" w:cs="Arial"/>
          <w:sz w:val="20"/>
          <w:szCs w:val="20"/>
        </w:rPr>
      </w:pPr>
      <w:r w:rsidRPr="00513FBA">
        <w:rPr>
          <w:rFonts w:ascii="Arial" w:hAnsi="Arial" w:cs="Arial"/>
          <w:sz w:val="20"/>
          <w:szCs w:val="20"/>
        </w:rPr>
        <w:t xml:space="preserve">Po sprejemu odločitve o oddaji naročila bo naročnik slednjo objavil na portalu javnih naročil. Naročnik o vseh odločitvah obvesti ponudnike in kandidate na način, da odločitev objavi na portalu javnih naročil. Odločitev se šteje za vročeno z dnem objave na portalu javnih naročil. </w:t>
      </w:r>
    </w:p>
    <w:p w14:paraId="426829C6" w14:textId="77777777" w:rsidR="005B1CDD" w:rsidRPr="00513FBA" w:rsidRDefault="005B1CDD" w:rsidP="005B1CDD">
      <w:pPr>
        <w:widowControl w:val="0"/>
        <w:jc w:val="both"/>
        <w:rPr>
          <w:rFonts w:ascii="Arial" w:hAnsi="Arial" w:cs="Arial"/>
          <w:sz w:val="20"/>
          <w:szCs w:val="20"/>
        </w:rPr>
      </w:pPr>
    </w:p>
    <w:p w14:paraId="31177808" w14:textId="77777777" w:rsidR="005B1CDD" w:rsidRPr="00513FBA" w:rsidRDefault="005B1CDD" w:rsidP="005B1CDD">
      <w:pPr>
        <w:widowControl w:val="0"/>
        <w:jc w:val="both"/>
        <w:rPr>
          <w:rFonts w:ascii="Arial" w:hAnsi="Arial" w:cs="Arial"/>
          <w:sz w:val="20"/>
          <w:szCs w:val="20"/>
        </w:rPr>
      </w:pPr>
      <w:r w:rsidRPr="00513FBA">
        <w:rPr>
          <w:rFonts w:ascii="Arial" w:hAnsi="Arial" w:cs="Arial"/>
          <w:sz w:val="20"/>
          <w:szCs w:val="20"/>
        </w:rPr>
        <w:t>Ponudnike opozarjamo, da so sami dolžni spremljati objave odločitev na portalu javnih naročil.</w:t>
      </w:r>
    </w:p>
    <w:p w14:paraId="6C64A258" w14:textId="77777777" w:rsidR="005B1CDD" w:rsidRPr="00513FBA" w:rsidRDefault="005B1CDD" w:rsidP="005B1CDD">
      <w:pPr>
        <w:widowControl w:val="0"/>
        <w:jc w:val="both"/>
        <w:rPr>
          <w:rFonts w:ascii="Arial" w:hAnsi="Arial" w:cs="Arial"/>
          <w:sz w:val="20"/>
          <w:szCs w:val="20"/>
        </w:rPr>
      </w:pPr>
    </w:p>
    <w:p w14:paraId="6BB50932" w14:textId="77777777" w:rsidR="005B1CDD" w:rsidRPr="00513FBA" w:rsidRDefault="005B1CDD" w:rsidP="005B1CDD">
      <w:pPr>
        <w:widowControl w:val="0"/>
        <w:jc w:val="both"/>
        <w:rPr>
          <w:rFonts w:ascii="Arial" w:hAnsi="Arial" w:cs="Arial"/>
          <w:sz w:val="20"/>
          <w:szCs w:val="20"/>
        </w:rPr>
      </w:pPr>
      <w:r w:rsidRPr="00513FBA">
        <w:rPr>
          <w:rFonts w:ascii="Arial" w:hAnsi="Arial" w:cs="Arial"/>
          <w:sz w:val="20"/>
          <w:szCs w:val="20"/>
        </w:rPr>
        <w:t>Če se v objavi odločitve na portalu javnih naročil ni mogoče sklicevati na objavljeno povabilo k sodelovanju, naročnik odločitev vroči v skladu z zakonom, ki ureja upravni postopek, in na dan odpošiljanja ponudniku ali kandidatu tudi objavi na portalu javnih naročil prostovoljno obvestilo za predhodno transparentnost, če je to glede na vrednost primerno pa tudi v Uradnem listu Evropske unije.</w:t>
      </w:r>
    </w:p>
    <w:p w14:paraId="1B2EAD7D" w14:textId="77777777" w:rsidR="005B1CDD" w:rsidRPr="00513FBA" w:rsidRDefault="005B1CDD" w:rsidP="005B1CDD">
      <w:pPr>
        <w:widowControl w:val="0"/>
        <w:jc w:val="both"/>
        <w:rPr>
          <w:rFonts w:ascii="Arial" w:hAnsi="Arial" w:cs="Arial"/>
          <w:sz w:val="20"/>
          <w:szCs w:val="20"/>
        </w:rPr>
      </w:pPr>
    </w:p>
    <w:p w14:paraId="68C264A8" w14:textId="77777777" w:rsidR="005B1CDD" w:rsidRDefault="005B1CDD" w:rsidP="005B1CDD">
      <w:pPr>
        <w:widowControl w:val="0"/>
        <w:jc w:val="both"/>
        <w:rPr>
          <w:rFonts w:ascii="Arial" w:hAnsi="Arial" w:cs="Arial"/>
          <w:sz w:val="20"/>
          <w:szCs w:val="20"/>
        </w:rPr>
      </w:pPr>
      <w:r w:rsidRPr="00513FBA">
        <w:rPr>
          <w:rFonts w:ascii="Arial" w:hAnsi="Arial" w:cs="Arial"/>
          <w:sz w:val="20"/>
          <w:szCs w:val="20"/>
        </w:rPr>
        <w:t>Naročnik lahko do pravnomočnosti odločitve o oddaji javnega naročila z namenom odprave nezakonitosti po predhodni ugotovitvi utemeljenosti, svojo odločitev na lastno pobudo spremeni in sprejme novo odločitev, s katero nadomesti prejšnjo.</w:t>
      </w:r>
    </w:p>
    <w:p w14:paraId="1769C353" w14:textId="77777777" w:rsidR="00407D61" w:rsidRDefault="00407D61" w:rsidP="005B1CDD">
      <w:pPr>
        <w:widowControl w:val="0"/>
        <w:jc w:val="both"/>
        <w:rPr>
          <w:rFonts w:ascii="Arial" w:hAnsi="Arial" w:cs="Arial"/>
          <w:sz w:val="20"/>
          <w:szCs w:val="20"/>
        </w:rPr>
      </w:pPr>
    </w:p>
    <w:p w14:paraId="3880C232" w14:textId="77777777" w:rsidR="00A41281" w:rsidRPr="00513FBA" w:rsidRDefault="00A41281" w:rsidP="005B1CDD">
      <w:pPr>
        <w:widowControl w:val="0"/>
        <w:jc w:val="both"/>
        <w:rPr>
          <w:rFonts w:ascii="Arial" w:hAnsi="Arial" w:cs="Arial"/>
          <w:sz w:val="20"/>
          <w:szCs w:val="20"/>
        </w:rPr>
      </w:pPr>
    </w:p>
    <w:p w14:paraId="006D6B20" w14:textId="696EE1A9" w:rsidR="005B1CDD" w:rsidRPr="00513FBA" w:rsidRDefault="005B1CDD">
      <w:pPr>
        <w:keepNext/>
        <w:numPr>
          <w:ilvl w:val="0"/>
          <w:numId w:val="18"/>
        </w:numPr>
        <w:ind w:left="357" w:hanging="357"/>
        <w:jc w:val="both"/>
        <w:outlineLvl w:val="1"/>
        <w:rPr>
          <w:rFonts w:ascii="Arial" w:eastAsia="SimSun" w:hAnsi="Arial" w:cs="Arial"/>
          <w:b/>
          <w:bCs/>
          <w:sz w:val="20"/>
          <w:szCs w:val="20"/>
          <w:lang w:val="x-none" w:eastAsia="x-none"/>
        </w:rPr>
      </w:pPr>
      <w:bookmarkStart w:id="334" w:name="_Toc130197590"/>
      <w:bookmarkStart w:id="335" w:name="_Toc130198091"/>
      <w:bookmarkStart w:id="336" w:name="_Toc130198151"/>
      <w:bookmarkStart w:id="337" w:name="_Toc130799612"/>
      <w:bookmarkStart w:id="338" w:name="_Toc132106383"/>
      <w:bookmarkStart w:id="339" w:name="_Toc132424997"/>
      <w:bookmarkStart w:id="340" w:name="_Toc132432246"/>
      <w:bookmarkStart w:id="341" w:name="_Toc157334783"/>
      <w:bookmarkStart w:id="342" w:name="_Toc462321001"/>
      <w:bookmarkStart w:id="343" w:name="_Toc10194669"/>
      <w:r w:rsidRPr="00513FBA">
        <w:rPr>
          <w:rFonts w:ascii="Arial" w:eastAsia="SimSun" w:hAnsi="Arial" w:cs="Arial"/>
          <w:b/>
          <w:bCs/>
          <w:sz w:val="20"/>
          <w:szCs w:val="20"/>
          <w:lang w:val="x-none" w:eastAsia="x-none"/>
        </w:rPr>
        <w:lastRenderedPageBreak/>
        <w:t xml:space="preserve"> </w:t>
      </w:r>
      <w:bookmarkStart w:id="344" w:name="_Toc21506097"/>
      <w:bookmarkStart w:id="345" w:name="_Toc55479712"/>
      <w:bookmarkStart w:id="346" w:name="_Toc55480070"/>
      <w:bookmarkStart w:id="347" w:name="_Toc64530010"/>
      <w:bookmarkStart w:id="348" w:name="_Toc89345086"/>
      <w:bookmarkStart w:id="349" w:name="_Toc222305670"/>
      <w:r w:rsidRPr="00513FBA">
        <w:rPr>
          <w:rFonts w:ascii="Arial" w:eastAsia="SimSun" w:hAnsi="Arial" w:cs="Arial"/>
          <w:b/>
          <w:bCs/>
          <w:sz w:val="20"/>
          <w:szCs w:val="20"/>
          <w:lang w:val="x-none" w:eastAsia="x-none"/>
        </w:rPr>
        <w:t>Sklenitev pogodbe</w:t>
      </w:r>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r w:rsidRPr="00513FBA">
        <w:rPr>
          <w:rFonts w:ascii="Arial" w:eastAsia="SimSun" w:hAnsi="Arial" w:cs="Arial"/>
          <w:b/>
          <w:bCs/>
          <w:sz w:val="20"/>
          <w:szCs w:val="20"/>
          <w:lang w:val="x-none" w:eastAsia="x-none"/>
        </w:rPr>
        <w:t xml:space="preserve"> </w:t>
      </w:r>
    </w:p>
    <w:p w14:paraId="04E8B038" w14:textId="77777777" w:rsidR="002F56EE" w:rsidRDefault="002F56EE" w:rsidP="002F56EE">
      <w:pPr>
        <w:widowControl w:val="0"/>
        <w:jc w:val="both"/>
        <w:rPr>
          <w:rFonts w:ascii="Arial" w:hAnsi="Arial" w:cs="Arial"/>
          <w:sz w:val="20"/>
          <w:szCs w:val="20"/>
        </w:rPr>
      </w:pPr>
    </w:p>
    <w:p w14:paraId="790061B7" w14:textId="518F637E" w:rsidR="005B1CDD" w:rsidRPr="00513FBA" w:rsidRDefault="005B1CDD" w:rsidP="002F56EE">
      <w:pPr>
        <w:widowControl w:val="0"/>
        <w:jc w:val="both"/>
        <w:rPr>
          <w:rFonts w:ascii="Arial" w:hAnsi="Arial" w:cs="Arial"/>
          <w:sz w:val="20"/>
          <w:szCs w:val="20"/>
        </w:rPr>
      </w:pPr>
      <w:r w:rsidRPr="00513FBA">
        <w:rPr>
          <w:rFonts w:ascii="Arial" w:hAnsi="Arial" w:cs="Arial"/>
          <w:sz w:val="20"/>
          <w:szCs w:val="20"/>
        </w:rPr>
        <w:t>Po pravnomočnosti odločitve o oddaji javnega naročila bo naročnik poslal izbranemu ponudniku pogodbo v podpis. Izbrani ponudnik mora vrniti podpisano pogodbo najkasneje v roku 10 dni od prejema. Če naročnik v postavljenem roku ne prejme podpisane pogodbe, se šteje, da je izbrani ponudnik odstopil od ponudbe. Pogodba bo pričela veljati, ko jo bo podpisal tudi naročnik in pod pogojem, da bo ponudnik predložil zavarovanje za dobro izvedbo pogodbenih obveznosti.</w:t>
      </w:r>
    </w:p>
    <w:p w14:paraId="1EB19DBB" w14:textId="77777777" w:rsidR="005B1CDD" w:rsidRPr="00513FBA" w:rsidRDefault="005B1CDD" w:rsidP="005B1CDD">
      <w:pPr>
        <w:widowControl w:val="0"/>
        <w:jc w:val="both"/>
        <w:rPr>
          <w:rFonts w:ascii="Arial" w:hAnsi="Arial" w:cs="Arial"/>
          <w:sz w:val="20"/>
          <w:szCs w:val="20"/>
        </w:rPr>
      </w:pPr>
    </w:p>
    <w:p w14:paraId="0DC46B2C" w14:textId="77777777" w:rsidR="00F652E7" w:rsidRDefault="00F652E7" w:rsidP="005B1CDD">
      <w:pPr>
        <w:widowControl w:val="0"/>
        <w:jc w:val="both"/>
        <w:rPr>
          <w:rFonts w:ascii="Arial" w:hAnsi="Arial" w:cs="Arial"/>
          <w:sz w:val="20"/>
          <w:szCs w:val="20"/>
        </w:rPr>
      </w:pPr>
    </w:p>
    <w:p w14:paraId="645FEE14" w14:textId="62C7927A" w:rsidR="005B1CDD" w:rsidRPr="00513FBA" w:rsidRDefault="005B1CDD">
      <w:pPr>
        <w:keepNext/>
        <w:numPr>
          <w:ilvl w:val="0"/>
          <w:numId w:val="18"/>
        </w:numPr>
        <w:ind w:left="357" w:hanging="357"/>
        <w:jc w:val="both"/>
        <w:outlineLvl w:val="1"/>
        <w:rPr>
          <w:rFonts w:ascii="Arial" w:eastAsia="SimSun" w:hAnsi="Arial" w:cs="Arial"/>
          <w:b/>
          <w:bCs/>
          <w:sz w:val="20"/>
          <w:szCs w:val="20"/>
          <w:lang w:val="x-none" w:eastAsia="x-none"/>
        </w:rPr>
      </w:pPr>
      <w:bookmarkStart w:id="350" w:name="_Toc462321002"/>
      <w:bookmarkStart w:id="351" w:name="_Toc10194670"/>
      <w:r w:rsidRPr="00513FBA">
        <w:rPr>
          <w:rFonts w:ascii="Arial" w:eastAsia="SimSun" w:hAnsi="Arial" w:cs="Arial"/>
          <w:b/>
          <w:bCs/>
          <w:sz w:val="20"/>
          <w:szCs w:val="20"/>
          <w:lang w:val="x-none" w:eastAsia="x-none"/>
        </w:rPr>
        <w:t xml:space="preserve"> </w:t>
      </w:r>
      <w:bookmarkStart w:id="352" w:name="_Toc21506098"/>
      <w:bookmarkStart w:id="353" w:name="_Toc55479713"/>
      <w:bookmarkStart w:id="354" w:name="_Toc55480071"/>
      <w:bookmarkStart w:id="355" w:name="_Toc64530011"/>
      <w:bookmarkStart w:id="356" w:name="_Toc89345087"/>
      <w:bookmarkStart w:id="357" w:name="_Toc222305671"/>
      <w:r w:rsidRPr="00513FBA">
        <w:rPr>
          <w:rFonts w:ascii="Arial" w:eastAsia="SimSun" w:hAnsi="Arial" w:cs="Arial"/>
          <w:b/>
          <w:bCs/>
          <w:sz w:val="20"/>
          <w:szCs w:val="20"/>
          <w:lang w:val="x-none" w:eastAsia="x-none"/>
        </w:rPr>
        <w:t>Ustavitev postopka, zavrnitev vseh ponudb, odstop od izvedbe javnega naročila</w:t>
      </w:r>
      <w:bookmarkEnd w:id="350"/>
      <w:bookmarkEnd w:id="351"/>
      <w:bookmarkEnd w:id="352"/>
      <w:bookmarkEnd w:id="353"/>
      <w:bookmarkEnd w:id="354"/>
      <w:bookmarkEnd w:id="355"/>
      <w:bookmarkEnd w:id="356"/>
      <w:bookmarkEnd w:id="357"/>
    </w:p>
    <w:p w14:paraId="184C44C3" w14:textId="77777777" w:rsidR="004B52DD" w:rsidRDefault="004B52DD" w:rsidP="004B52DD">
      <w:pPr>
        <w:jc w:val="both"/>
        <w:rPr>
          <w:rFonts w:ascii="Arial" w:hAnsi="Arial" w:cs="Arial"/>
          <w:sz w:val="20"/>
          <w:szCs w:val="20"/>
        </w:rPr>
      </w:pPr>
    </w:p>
    <w:p w14:paraId="7FBCDD35" w14:textId="3276F2C5" w:rsidR="005B1CDD" w:rsidRPr="00513FBA" w:rsidRDefault="005B1CDD" w:rsidP="004B52DD">
      <w:pPr>
        <w:jc w:val="both"/>
        <w:rPr>
          <w:rFonts w:ascii="Arial" w:hAnsi="Arial" w:cs="Arial"/>
          <w:sz w:val="20"/>
          <w:szCs w:val="20"/>
        </w:rPr>
      </w:pPr>
      <w:r w:rsidRPr="00513FBA">
        <w:rPr>
          <w:rFonts w:ascii="Arial" w:hAnsi="Arial" w:cs="Arial"/>
          <w:sz w:val="20"/>
          <w:szCs w:val="20"/>
        </w:rPr>
        <w:t>Naročnik lahko do roka za oddajo ponudb kadar koli ustavi postopek oddaje javnega naročila.</w:t>
      </w:r>
    </w:p>
    <w:p w14:paraId="0B7F39C9" w14:textId="77777777" w:rsidR="005B1CDD" w:rsidRPr="00513FBA" w:rsidRDefault="005B1CDD" w:rsidP="005B1CDD">
      <w:pPr>
        <w:jc w:val="both"/>
        <w:rPr>
          <w:rFonts w:ascii="Arial" w:hAnsi="Arial" w:cs="Arial"/>
          <w:b/>
          <w:sz w:val="20"/>
          <w:szCs w:val="20"/>
        </w:rPr>
      </w:pPr>
    </w:p>
    <w:p w14:paraId="2AD88D7E" w14:textId="77777777" w:rsidR="005B1CDD" w:rsidRDefault="005B1CDD" w:rsidP="005B1CDD">
      <w:pPr>
        <w:jc w:val="both"/>
        <w:rPr>
          <w:rFonts w:ascii="Arial" w:hAnsi="Arial" w:cs="Arial"/>
          <w:sz w:val="20"/>
          <w:szCs w:val="20"/>
        </w:rPr>
      </w:pPr>
      <w:r w:rsidRPr="00513FBA">
        <w:rPr>
          <w:rFonts w:ascii="Arial" w:hAnsi="Arial" w:cs="Arial"/>
          <w:sz w:val="20"/>
          <w:szCs w:val="20"/>
        </w:rPr>
        <w:t>Naročnik lahko na vseh stopnjah postopka po izteku roka za odpiranje ponudb zavrne vse ponudbe. Če je naročnik zavrnil vse ponudbe, mora o razlogih za takšno odločitev in ali bo začel nov postopek, takoj pisno obvestiti ponudnike ali kandidate.</w:t>
      </w:r>
    </w:p>
    <w:p w14:paraId="346DF3C9" w14:textId="77777777" w:rsidR="00E31BD5" w:rsidRDefault="00E31BD5" w:rsidP="005B1CDD">
      <w:pPr>
        <w:jc w:val="both"/>
        <w:rPr>
          <w:rFonts w:ascii="Arial" w:hAnsi="Arial" w:cs="Arial"/>
          <w:sz w:val="20"/>
          <w:szCs w:val="20"/>
        </w:rPr>
      </w:pPr>
    </w:p>
    <w:p w14:paraId="14AFB909" w14:textId="77777777" w:rsidR="00E31BD5" w:rsidRPr="00E31BD5" w:rsidRDefault="00E31BD5" w:rsidP="008F7E59">
      <w:pPr>
        <w:widowControl w:val="0"/>
        <w:jc w:val="both"/>
        <w:rPr>
          <w:rFonts w:ascii="Arial" w:hAnsi="Arial" w:cs="Arial"/>
          <w:color w:val="00B050"/>
          <w:sz w:val="20"/>
          <w:szCs w:val="20"/>
        </w:rPr>
      </w:pPr>
      <w:r w:rsidRPr="008F7E59">
        <w:rPr>
          <w:rFonts w:ascii="Arial" w:hAnsi="Arial" w:cs="Arial"/>
          <w:sz w:val="20"/>
          <w:szCs w:val="20"/>
        </w:rPr>
        <w:t>Naročnik lahko na podlagi 8. odstavka 90. člena ZJN-3 po sprejemu odločitve o oddaji naročila do sklenitve pogodbe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o svoji odločitvi in o razlogih, zaradi katerih odstopa od izvedbe javnega naročila, pisno obvestil ponudnike.</w:t>
      </w:r>
    </w:p>
    <w:p w14:paraId="50B8DA76" w14:textId="77777777" w:rsidR="005B1CDD" w:rsidRPr="00513FBA" w:rsidRDefault="005B1CDD" w:rsidP="008F7E59">
      <w:pPr>
        <w:jc w:val="both"/>
        <w:rPr>
          <w:rFonts w:ascii="Arial" w:hAnsi="Arial" w:cs="Arial"/>
          <w:sz w:val="20"/>
          <w:szCs w:val="20"/>
        </w:rPr>
      </w:pPr>
    </w:p>
    <w:p w14:paraId="5EA1C9D7" w14:textId="77777777" w:rsidR="005B1CDD" w:rsidRPr="00513FBA" w:rsidRDefault="005B1CDD" w:rsidP="008F7E59">
      <w:pPr>
        <w:autoSpaceDE w:val="0"/>
        <w:autoSpaceDN w:val="0"/>
        <w:adjustRightInd w:val="0"/>
        <w:jc w:val="both"/>
        <w:rPr>
          <w:rFonts w:ascii="Arial" w:hAnsi="Arial" w:cs="Arial"/>
          <w:sz w:val="20"/>
          <w:szCs w:val="20"/>
        </w:rPr>
      </w:pPr>
      <w:r w:rsidRPr="00513FBA">
        <w:rPr>
          <w:rFonts w:ascii="Arial" w:hAnsi="Arial" w:cs="Arial"/>
          <w:sz w:val="20"/>
          <w:szCs w:val="20"/>
        </w:rPr>
        <w:t>Naročnik ne odgovarja za škodo in stroške priprave ponudbe, ki bi utegnili nastati ponudnikom zaradi zavrnitve vseh ponudb</w:t>
      </w:r>
      <w:r w:rsidRPr="00513FBA">
        <w:rPr>
          <w:rFonts w:ascii="Arial" w:hAnsi="Arial" w:cs="Arial"/>
          <w:color w:val="00B050"/>
          <w:sz w:val="20"/>
          <w:szCs w:val="20"/>
        </w:rPr>
        <w:t>.</w:t>
      </w:r>
      <w:r w:rsidRPr="00513FBA">
        <w:rPr>
          <w:rFonts w:ascii="Arial" w:hAnsi="Arial" w:cs="Arial"/>
          <w:sz w:val="20"/>
          <w:szCs w:val="20"/>
        </w:rPr>
        <w:t xml:space="preserve"> </w:t>
      </w:r>
    </w:p>
    <w:p w14:paraId="634253E6" w14:textId="42E40C80" w:rsidR="005B1CDD" w:rsidRDefault="005B1CDD" w:rsidP="005B1CDD">
      <w:pPr>
        <w:jc w:val="both"/>
        <w:rPr>
          <w:rFonts w:ascii="Arial" w:hAnsi="Arial" w:cs="Arial"/>
          <w:sz w:val="20"/>
          <w:szCs w:val="20"/>
        </w:rPr>
      </w:pPr>
    </w:p>
    <w:p w14:paraId="11A0EA8D" w14:textId="77777777" w:rsidR="004B52DD" w:rsidRDefault="004B52DD" w:rsidP="005B1CDD">
      <w:pPr>
        <w:jc w:val="both"/>
        <w:rPr>
          <w:rFonts w:ascii="Arial" w:hAnsi="Arial" w:cs="Arial"/>
          <w:sz w:val="20"/>
          <w:szCs w:val="20"/>
        </w:rPr>
      </w:pPr>
    </w:p>
    <w:p w14:paraId="0D365038" w14:textId="7C5DD239" w:rsidR="00DF2392" w:rsidRPr="00F2744D" w:rsidRDefault="00DF2392">
      <w:pPr>
        <w:keepNext/>
        <w:keepLines/>
        <w:numPr>
          <w:ilvl w:val="0"/>
          <w:numId w:val="18"/>
        </w:numPr>
        <w:ind w:left="357" w:hanging="357"/>
        <w:jc w:val="both"/>
        <w:outlineLvl w:val="1"/>
        <w:rPr>
          <w:rFonts w:ascii="Arial" w:eastAsia="SimSun" w:hAnsi="Arial" w:cs="Arial"/>
          <w:b/>
          <w:bCs/>
          <w:sz w:val="20"/>
          <w:szCs w:val="20"/>
          <w:lang w:eastAsia="x-none"/>
        </w:rPr>
      </w:pPr>
      <w:bookmarkStart w:id="358" w:name="_Toc522712049"/>
      <w:bookmarkStart w:id="359" w:name="_Toc522712166"/>
      <w:bookmarkStart w:id="360" w:name="_Toc522712322"/>
      <w:bookmarkStart w:id="361" w:name="_Toc522712386"/>
      <w:bookmarkStart w:id="362" w:name="_Toc522878594"/>
      <w:bookmarkStart w:id="363" w:name="_Toc522879560"/>
      <w:bookmarkStart w:id="364" w:name="_Toc55479714"/>
      <w:bookmarkStart w:id="365" w:name="_Toc55480072"/>
      <w:bookmarkStart w:id="366" w:name="_Toc64530012"/>
      <w:bookmarkStart w:id="367" w:name="_Toc89345088"/>
      <w:bookmarkStart w:id="368" w:name="_Toc108010613"/>
      <w:r>
        <w:rPr>
          <w:rFonts w:ascii="Arial" w:eastAsia="SimSun" w:hAnsi="Arial" w:cs="Arial"/>
          <w:b/>
          <w:bCs/>
          <w:sz w:val="20"/>
          <w:szCs w:val="20"/>
          <w:lang w:eastAsia="x-none"/>
        </w:rPr>
        <w:t xml:space="preserve"> </w:t>
      </w:r>
      <w:bookmarkStart w:id="369" w:name="_Toc222305672"/>
      <w:r w:rsidRPr="00F2744D">
        <w:rPr>
          <w:rFonts w:ascii="Arial" w:eastAsia="SimSun" w:hAnsi="Arial" w:cs="Arial"/>
          <w:b/>
          <w:bCs/>
          <w:sz w:val="20"/>
          <w:szCs w:val="20"/>
          <w:lang w:eastAsia="x-none"/>
        </w:rPr>
        <w:t>Zaupnost</w:t>
      </w:r>
      <w:bookmarkEnd w:id="358"/>
      <w:bookmarkEnd w:id="359"/>
      <w:bookmarkEnd w:id="360"/>
      <w:bookmarkEnd w:id="361"/>
      <w:bookmarkEnd w:id="362"/>
      <w:bookmarkEnd w:id="363"/>
      <w:bookmarkEnd w:id="364"/>
      <w:bookmarkEnd w:id="365"/>
      <w:bookmarkEnd w:id="366"/>
      <w:bookmarkEnd w:id="367"/>
      <w:bookmarkEnd w:id="368"/>
      <w:bookmarkEnd w:id="369"/>
    </w:p>
    <w:p w14:paraId="77B0286A" w14:textId="77777777" w:rsidR="00DF2392" w:rsidRPr="00F2744D" w:rsidRDefault="00DF2392" w:rsidP="00DF2392">
      <w:pPr>
        <w:jc w:val="both"/>
        <w:rPr>
          <w:rFonts w:ascii="Arial" w:hAnsi="Arial" w:cs="Arial"/>
          <w:color w:val="000000"/>
          <w:sz w:val="20"/>
          <w:szCs w:val="20"/>
        </w:rPr>
      </w:pPr>
    </w:p>
    <w:p w14:paraId="3C0B73ED" w14:textId="77777777" w:rsidR="00DF2392" w:rsidRPr="00F2744D" w:rsidRDefault="00DF2392" w:rsidP="00DF2392">
      <w:pPr>
        <w:jc w:val="both"/>
        <w:rPr>
          <w:rFonts w:ascii="Arial" w:hAnsi="Arial" w:cs="Arial"/>
          <w:color w:val="000000"/>
          <w:sz w:val="20"/>
          <w:szCs w:val="20"/>
        </w:rPr>
      </w:pPr>
      <w:r w:rsidRPr="00F2744D">
        <w:rPr>
          <w:rFonts w:ascii="Arial" w:hAnsi="Arial" w:cs="Arial"/>
          <w:color w:val="000000"/>
          <w:sz w:val="20"/>
          <w:szCs w:val="20"/>
        </w:rPr>
        <w:t>Ponudniki, ki z udeležbo v postopku oziroma izvajanju pogodbenih obveznosti izvedo za zaupne podatke oziroma poslovne skrivnosti, so jih dolžni varovati v skladu s predpisi.</w:t>
      </w:r>
    </w:p>
    <w:p w14:paraId="1E6B2A09" w14:textId="77777777" w:rsidR="00DF2392" w:rsidRPr="00F2744D" w:rsidRDefault="00DF2392" w:rsidP="00DF2392">
      <w:pPr>
        <w:jc w:val="both"/>
        <w:rPr>
          <w:rFonts w:ascii="Arial" w:hAnsi="Arial" w:cs="Arial"/>
          <w:color w:val="000000"/>
          <w:sz w:val="20"/>
          <w:szCs w:val="20"/>
        </w:rPr>
      </w:pPr>
    </w:p>
    <w:p w14:paraId="10385412" w14:textId="77777777" w:rsidR="00DF2392" w:rsidRPr="00F2744D" w:rsidRDefault="00DF2392" w:rsidP="00DF2392">
      <w:pPr>
        <w:jc w:val="both"/>
        <w:rPr>
          <w:rFonts w:ascii="Arial" w:hAnsi="Arial" w:cs="Arial"/>
          <w:color w:val="000000"/>
          <w:sz w:val="20"/>
          <w:szCs w:val="20"/>
        </w:rPr>
      </w:pPr>
      <w:r w:rsidRPr="00F2744D">
        <w:rPr>
          <w:rFonts w:ascii="Arial" w:hAnsi="Arial" w:cs="Arial"/>
          <w:color w:val="000000"/>
          <w:sz w:val="20"/>
          <w:szCs w:val="20"/>
        </w:rPr>
        <w:t xml:space="preserve">Podatki, ki jih bo ponudnik upravičeno predložil in označil kot zaupne oziroma poslovno skrivnost kot to </w:t>
      </w:r>
      <w:r w:rsidRPr="00F2744D">
        <w:rPr>
          <w:rFonts w:ascii="Arial" w:hAnsi="Arial" w:cs="Arial"/>
          <w:sz w:val="20"/>
          <w:szCs w:val="20"/>
        </w:rPr>
        <w:t>določa Zakon o poslovni skrivnosti (Uradni list RS, št. 22/19; ZPOSS) bodo uporabljeni zgolj za namene postopka in ne bodo dostopni nikomur zunaj kroga oseb, ki</w:t>
      </w:r>
      <w:r w:rsidRPr="00F2744D">
        <w:rPr>
          <w:rFonts w:ascii="Arial" w:hAnsi="Arial" w:cs="Arial"/>
          <w:color w:val="000000"/>
          <w:sz w:val="20"/>
          <w:szCs w:val="20"/>
        </w:rPr>
        <w:t xml:space="preserve"> bodo vključene v postopek konkretnega javnega naročila. Ti podatki ne bodo objavljeni na odpiranju ponudb niti v nadaljevanju postopka ali pozneje. Te osebe kot tudi naročnik bodo v celoti odgovorni za varovanje zaupnosti tako dobljenih podatkov.</w:t>
      </w:r>
    </w:p>
    <w:p w14:paraId="5BFDDDE0" w14:textId="77777777" w:rsidR="00DF2392" w:rsidRPr="00F2744D" w:rsidRDefault="00DF2392" w:rsidP="00DF2392">
      <w:pPr>
        <w:jc w:val="both"/>
        <w:rPr>
          <w:rFonts w:ascii="Arial" w:hAnsi="Arial" w:cs="Arial"/>
          <w:color w:val="000000"/>
          <w:sz w:val="20"/>
          <w:szCs w:val="20"/>
        </w:rPr>
      </w:pPr>
    </w:p>
    <w:p w14:paraId="3535C214" w14:textId="77777777" w:rsidR="00DF2392" w:rsidRPr="00F2744D" w:rsidRDefault="00DF2392" w:rsidP="00DF2392">
      <w:pPr>
        <w:jc w:val="both"/>
        <w:rPr>
          <w:rFonts w:ascii="Arial" w:hAnsi="Arial" w:cs="Arial"/>
          <w:color w:val="000000"/>
          <w:sz w:val="20"/>
          <w:szCs w:val="20"/>
        </w:rPr>
      </w:pPr>
      <w:r w:rsidRPr="00F2744D">
        <w:rPr>
          <w:rFonts w:ascii="Arial" w:hAnsi="Arial" w:cs="Arial"/>
          <w:color w:val="000000"/>
          <w:sz w:val="20"/>
          <w:szCs w:val="20"/>
        </w:rPr>
        <w:t>Na podlagi drugega odstavka 35. člena ZJN-3 so javni podatki specifikacije ponujenega blaga, storitve ali gradnje in količina iz te specifikacije, cena na enoto, vrednost posamezne postavke in skupna vrednost iz ponudbe ter vsi tisti podatki, ki so vplivali na razvrstitev ponudbe v okviru drugih meril.</w:t>
      </w:r>
    </w:p>
    <w:p w14:paraId="6A633BBA" w14:textId="77777777" w:rsidR="00DF2392" w:rsidRPr="00F2744D" w:rsidRDefault="00DF2392" w:rsidP="00DF2392">
      <w:pPr>
        <w:jc w:val="both"/>
        <w:rPr>
          <w:rFonts w:ascii="Arial" w:hAnsi="Arial" w:cs="Arial"/>
          <w:color w:val="000000"/>
          <w:sz w:val="20"/>
          <w:szCs w:val="20"/>
        </w:rPr>
      </w:pPr>
    </w:p>
    <w:p w14:paraId="7BF72CD4" w14:textId="77777777" w:rsidR="00DF2392" w:rsidRPr="00F2744D" w:rsidRDefault="00DF2392" w:rsidP="00DF2392">
      <w:pPr>
        <w:jc w:val="both"/>
        <w:rPr>
          <w:rFonts w:ascii="Arial" w:hAnsi="Arial" w:cs="Arial"/>
          <w:sz w:val="20"/>
          <w:szCs w:val="20"/>
        </w:rPr>
      </w:pPr>
      <w:r w:rsidRPr="00F2744D">
        <w:rPr>
          <w:rFonts w:ascii="Arial" w:hAnsi="Arial" w:cs="Arial"/>
          <w:sz w:val="20"/>
          <w:szCs w:val="20"/>
        </w:rPr>
        <w:t xml:space="preserve">Za poslovno skrivnost se štejejo informacije, ki izpolnjujejo zahteve za poslovno skrivnost v skladu z zakonom, ki ureja poslovno skrivnost. Ponudnik mora informacije, ki so poslovna skrivnost v predloženi ponudbeni dokumentaciji, označiti kot poslovno skrivnost (npr. tako, da v desnem zgornjem kotu z velikimi črkami izpišejo »ZAUPNO« ali »POSLOVNA SKRIVNOST«). </w:t>
      </w:r>
    </w:p>
    <w:p w14:paraId="547FAE2F" w14:textId="77777777" w:rsidR="00DF2392" w:rsidRPr="00F2744D" w:rsidRDefault="00DF2392" w:rsidP="00DF2392">
      <w:pPr>
        <w:jc w:val="both"/>
        <w:rPr>
          <w:rFonts w:ascii="Arial" w:hAnsi="Arial" w:cs="Arial"/>
          <w:sz w:val="20"/>
          <w:szCs w:val="20"/>
        </w:rPr>
      </w:pPr>
    </w:p>
    <w:p w14:paraId="414A33F1" w14:textId="77777777" w:rsidR="00DF2392" w:rsidRPr="00F2744D" w:rsidRDefault="00DF2392" w:rsidP="00DF2392">
      <w:pPr>
        <w:jc w:val="both"/>
        <w:rPr>
          <w:rFonts w:ascii="Arial" w:hAnsi="Arial" w:cs="Arial"/>
          <w:sz w:val="20"/>
          <w:szCs w:val="20"/>
        </w:rPr>
      </w:pPr>
      <w:r w:rsidRPr="00F2744D">
        <w:rPr>
          <w:rFonts w:ascii="Arial" w:hAnsi="Arial" w:cs="Arial"/>
          <w:sz w:val="20"/>
          <w:szCs w:val="20"/>
        </w:rPr>
        <w:t>Ob tem naročnik opozarja ponudnike, da pod poslovno skrivnost ne sodijo podatki, ki so predmet ocenjevanja ponudb oziroma na podlagi predpisov ne sodijo pod poslovno skrivnost. Vsi podatki, ki so na podlagi ZJN-3 javni oziroma podatki, ki so javni na podlagi drugega zakona, ne bodo obravnavani kot poslovna skrivnost, ne glede na to, ali jih bo ponudnik označil kot take.</w:t>
      </w:r>
    </w:p>
    <w:p w14:paraId="56B7697C" w14:textId="77777777" w:rsidR="00DF2392" w:rsidRPr="00F2744D" w:rsidRDefault="00DF2392" w:rsidP="00DF2392">
      <w:pPr>
        <w:jc w:val="both"/>
        <w:rPr>
          <w:rFonts w:ascii="Arial" w:hAnsi="Arial" w:cs="Arial"/>
          <w:sz w:val="20"/>
          <w:szCs w:val="20"/>
        </w:rPr>
      </w:pPr>
    </w:p>
    <w:p w14:paraId="55569815" w14:textId="511472D9" w:rsidR="00DF2392" w:rsidRPr="00F2744D" w:rsidRDefault="00DF2392" w:rsidP="00DF2392">
      <w:pPr>
        <w:jc w:val="both"/>
        <w:rPr>
          <w:rFonts w:ascii="Arial" w:hAnsi="Arial" w:cs="Arial"/>
          <w:color w:val="000000"/>
          <w:sz w:val="20"/>
          <w:szCs w:val="20"/>
        </w:rPr>
      </w:pPr>
      <w:r w:rsidRPr="00F2744D">
        <w:rPr>
          <w:rFonts w:ascii="Arial" w:hAnsi="Arial" w:cs="Arial"/>
          <w:sz w:val="20"/>
          <w:szCs w:val="20"/>
        </w:rPr>
        <w:t>N</w:t>
      </w:r>
      <w:r w:rsidRPr="00ED2DDF">
        <w:rPr>
          <w:rFonts w:ascii="Arial" w:hAnsi="Arial" w:cs="Arial"/>
          <w:sz w:val="20"/>
          <w:szCs w:val="20"/>
        </w:rPr>
        <w:t>aročnik bo</w:t>
      </w:r>
      <w:r w:rsidR="00E31BD5">
        <w:rPr>
          <w:rFonts w:ascii="Arial" w:hAnsi="Arial" w:cs="Arial"/>
          <w:sz w:val="20"/>
          <w:szCs w:val="20"/>
        </w:rPr>
        <w:t xml:space="preserve"> </w:t>
      </w:r>
      <w:r w:rsidRPr="00ED2DDF">
        <w:rPr>
          <w:rFonts w:ascii="Arial" w:hAnsi="Arial" w:cs="Arial"/>
          <w:sz w:val="20"/>
          <w:szCs w:val="20"/>
        </w:rPr>
        <w:t>ponudniku, ki</w:t>
      </w:r>
      <w:r w:rsidR="00E31BD5" w:rsidRPr="008F7E59">
        <w:rPr>
          <w:rFonts w:ascii="Arial" w:hAnsi="Arial" w:cs="Arial"/>
          <w:sz w:val="20"/>
          <w:szCs w:val="20"/>
        </w:rPr>
        <w:t xml:space="preserve"> bo</w:t>
      </w:r>
      <w:r w:rsidR="008F7E59">
        <w:rPr>
          <w:rFonts w:ascii="Arial" w:hAnsi="Arial" w:cs="Arial"/>
          <w:color w:val="00B050"/>
          <w:sz w:val="20"/>
          <w:szCs w:val="20"/>
        </w:rPr>
        <w:t xml:space="preserve"> </w:t>
      </w:r>
      <w:r w:rsidRPr="00ED2DDF">
        <w:rPr>
          <w:rFonts w:ascii="Arial" w:hAnsi="Arial" w:cs="Arial"/>
          <w:sz w:val="20"/>
          <w:szCs w:val="20"/>
        </w:rPr>
        <w:t xml:space="preserve">roku </w:t>
      </w:r>
      <w:r w:rsidR="002C3A4A" w:rsidRPr="00ED2DDF">
        <w:rPr>
          <w:rFonts w:ascii="Arial" w:hAnsi="Arial" w:cs="Arial"/>
          <w:sz w:val="20"/>
          <w:szCs w:val="20"/>
        </w:rPr>
        <w:t>treh</w:t>
      </w:r>
      <w:r w:rsidRPr="00ED2DDF">
        <w:rPr>
          <w:rFonts w:ascii="Arial" w:hAnsi="Arial" w:cs="Arial"/>
          <w:sz w:val="20"/>
          <w:szCs w:val="20"/>
        </w:rPr>
        <w:t xml:space="preserve"> delovnih dni po objavi odločitve zahteval vpogled, omogočil vpogled v ponudbo izbranega ponudnika najkasneje v </w:t>
      </w:r>
      <w:r w:rsidR="00B3178C" w:rsidRPr="00ED2DDF">
        <w:rPr>
          <w:rFonts w:ascii="Arial" w:hAnsi="Arial" w:cs="Arial"/>
          <w:sz w:val="20"/>
          <w:szCs w:val="20"/>
        </w:rPr>
        <w:t>tr</w:t>
      </w:r>
      <w:r w:rsidRPr="00ED2DDF">
        <w:rPr>
          <w:rFonts w:ascii="Arial" w:hAnsi="Arial" w:cs="Arial"/>
          <w:sz w:val="20"/>
          <w:szCs w:val="20"/>
        </w:rPr>
        <w:t>eh delovnih dne</w:t>
      </w:r>
      <w:r w:rsidRPr="00F2744D">
        <w:rPr>
          <w:rFonts w:ascii="Arial" w:hAnsi="Arial" w:cs="Arial"/>
          <w:sz w:val="20"/>
          <w:szCs w:val="20"/>
        </w:rPr>
        <w:t xml:space="preserve">h od prejema zahteve, razen v tiste dele, ki predstavljajo poslovno skrivnost ali gre za tajne podatke v skladu z zakonom, ki ureja </w:t>
      </w:r>
      <w:r w:rsidRPr="00F2744D">
        <w:rPr>
          <w:rFonts w:ascii="Arial" w:hAnsi="Arial" w:cs="Arial"/>
          <w:color w:val="000000"/>
          <w:sz w:val="20"/>
          <w:szCs w:val="20"/>
        </w:rPr>
        <w:t>dostop do tajnih podatkov ali v skladu z zakonom, ki ureja varstvo osebnih podatkov.</w:t>
      </w:r>
    </w:p>
    <w:p w14:paraId="761535E4" w14:textId="77777777" w:rsidR="00DF2392" w:rsidRDefault="00DF2392" w:rsidP="00DF2392">
      <w:pPr>
        <w:jc w:val="both"/>
        <w:rPr>
          <w:rFonts w:ascii="Arial" w:hAnsi="Arial" w:cs="Arial"/>
          <w:color w:val="000000"/>
          <w:sz w:val="20"/>
          <w:szCs w:val="20"/>
        </w:rPr>
      </w:pPr>
    </w:p>
    <w:p w14:paraId="51972FA0" w14:textId="77777777" w:rsidR="0024606A" w:rsidRPr="00F2744D" w:rsidRDefault="0024606A" w:rsidP="00DF2392">
      <w:pPr>
        <w:jc w:val="both"/>
        <w:rPr>
          <w:rFonts w:ascii="Arial" w:hAnsi="Arial" w:cs="Arial"/>
          <w:color w:val="000000"/>
          <w:sz w:val="20"/>
          <w:szCs w:val="20"/>
        </w:rPr>
      </w:pPr>
    </w:p>
    <w:p w14:paraId="26C16AFC" w14:textId="77777777" w:rsidR="00DF2392" w:rsidRPr="00F2744D" w:rsidRDefault="00DF2392">
      <w:pPr>
        <w:keepNext/>
        <w:keepLines/>
        <w:numPr>
          <w:ilvl w:val="0"/>
          <w:numId w:val="18"/>
        </w:numPr>
        <w:ind w:left="357" w:hanging="357"/>
        <w:jc w:val="both"/>
        <w:outlineLvl w:val="1"/>
        <w:rPr>
          <w:rFonts w:ascii="Arial" w:eastAsia="SimSun" w:hAnsi="Arial" w:cs="Arial"/>
          <w:b/>
          <w:bCs/>
          <w:sz w:val="20"/>
          <w:szCs w:val="20"/>
          <w:lang w:eastAsia="x-none"/>
        </w:rPr>
      </w:pPr>
      <w:bookmarkStart w:id="370" w:name="_Toc522712050"/>
      <w:bookmarkStart w:id="371" w:name="_Toc522712167"/>
      <w:bookmarkStart w:id="372" w:name="_Toc522712323"/>
      <w:bookmarkStart w:id="373" w:name="_Toc522712387"/>
      <w:bookmarkStart w:id="374" w:name="_Toc522878595"/>
      <w:bookmarkStart w:id="375" w:name="_Toc522879561"/>
      <w:bookmarkStart w:id="376" w:name="_Toc55479715"/>
      <w:bookmarkStart w:id="377" w:name="_Toc55480073"/>
      <w:bookmarkStart w:id="378" w:name="_Toc64530013"/>
      <w:r w:rsidRPr="00F2744D">
        <w:rPr>
          <w:rFonts w:ascii="Arial" w:eastAsia="SimSun" w:hAnsi="Arial" w:cs="Arial"/>
          <w:b/>
          <w:bCs/>
          <w:sz w:val="20"/>
          <w:szCs w:val="20"/>
          <w:lang w:eastAsia="x-none"/>
        </w:rPr>
        <w:lastRenderedPageBreak/>
        <w:t xml:space="preserve"> </w:t>
      </w:r>
      <w:bookmarkStart w:id="379" w:name="_Toc89345089"/>
      <w:bookmarkStart w:id="380" w:name="_Toc108010614"/>
      <w:bookmarkStart w:id="381" w:name="_Toc222305673"/>
      <w:r w:rsidRPr="00F2744D">
        <w:rPr>
          <w:rFonts w:ascii="Arial" w:eastAsia="SimSun" w:hAnsi="Arial" w:cs="Arial"/>
          <w:b/>
          <w:bCs/>
          <w:sz w:val="20"/>
          <w:szCs w:val="20"/>
          <w:lang w:eastAsia="x-none"/>
        </w:rPr>
        <w:t>Pravno varstvo</w:t>
      </w:r>
      <w:bookmarkEnd w:id="370"/>
      <w:bookmarkEnd w:id="371"/>
      <w:bookmarkEnd w:id="372"/>
      <w:bookmarkEnd w:id="373"/>
      <w:bookmarkEnd w:id="374"/>
      <w:bookmarkEnd w:id="375"/>
      <w:bookmarkEnd w:id="376"/>
      <w:bookmarkEnd w:id="377"/>
      <w:bookmarkEnd w:id="378"/>
      <w:bookmarkEnd w:id="379"/>
      <w:bookmarkEnd w:id="380"/>
      <w:bookmarkEnd w:id="381"/>
    </w:p>
    <w:p w14:paraId="04026CF6" w14:textId="77777777" w:rsidR="004B52DD" w:rsidRDefault="004B52DD" w:rsidP="004B52DD">
      <w:pPr>
        <w:jc w:val="both"/>
        <w:rPr>
          <w:rFonts w:ascii="Arial" w:hAnsi="Arial" w:cs="Arial"/>
          <w:sz w:val="20"/>
          <w:szCs w:val="20"/>
        </w:rPr>
      </w:pPr>
    </w:p>
    <w:p w14:paraId="4A955C8E" w14:textId="460D36F7" w:rsidR="00DF2392" w:rsidRPr="00F2744D" w:rsidRDefault="00DF2392" w:rsidP="004B52DD">
      <w:pPr>
        <w:jc w:val="both"/>
        <w:rPr>
          <w:rFonts w:ascii="Arial" w:hAnsi="Arial" w:cs="Arial"/>
          <w:sz w:val="20"/>
          <w:szCs w:val="20"/>
        </w:rPr>
      </w:pPr>
      <w:r w:rsidRPr="00F2744D">
        <w:rPr>
          <w:rFonts w:ascii="Arial" w:hAnsi="Arial" w:cs="Arial"/>
          <w:sz w:val="20"/>
          <w:szCs w:val="20"/>
        </w:rPr>
        <w:t>V skladu s 14. členom Zakona o pravnem varstvu v postopkih javnega naročanja (Ur. list RS št. 43/11, 60/11-ZTP-D, 63/13, 90/14 – ZDU-1I, 60/17 in 72/19</w:t>
      </w:r>
      <w:r w:rsidRPr="00F2744D">
        <w:rPr>
          <w:rFonts w:ascii="Arial" w:hAnsi="Arial" w:cs="Arial"/>
          <w:color w:val="00B050"/>
          <w:sz w:val="20"/>
          <w:szCs w:val="20"/>
        </w:rPr>
        <w:t>,</w:t>
      </w:r>
      <w:r w:rsidRPr="00F2744D">
        <w:rPr>
          <w:rFonts w:ascii="Arial" w:hAnsi="Arial" w:cs="Arial"/>
          <w:sz w:val="20"/>
          <w:szCs w:val="20"/>
        </w:rPr>
        <w:t xml:space="preserve"> v nadaljevanju: ZPVPJN) lahko zahtevo za pravno varstvo v postopku javnega naročila vloži vsaka oseba, ki ima ali je imela interes za dodelitev javnega naročila in ji je ali bi ji lahko z domnevno kršitvijo nastala škoda, in zagovorniki javnega interesa, določeni v drugem odstavku 6. člena ZPVPJN. Če je rok za oddajo prijav ali ponudb že potekel, se šteje, da je interes za dodelitev javnega naročila izkazala tista oseba, ki je oddala pravočasno prijavo oziroma ponudbo. Kadar je bila v postopku oddaje javnega naročila predložena skupna ponudba, lahko zahtevek za revizijo vloži katerakoli od oseb, ki so oddale skupno ponudbo.</w:t>
      </w:r>
    </w:p>
    <w:p w14:paraId="5F0C9ECF" w14:textId="77777777" w:rsidR="00DF2392" w:rsidRPr="00F2744D" w:rsidRDefault="00DF2392" w:rsidP="00DF2392">
      <w:pPr>
        <w:jc w:val="both"/>
        <w:rPr>
          <w:rFonts w:ascii="Arial" w:hAnsi="Arial" w:cs="Arial"/>
          <w:sz w:val="20"/>
          <w:szCs w:val="20"/>
        </w:rPr>
      </w:pPr>
    </w:p>
    <w:p w14:paraId="02354245" w14:textId="77777777" w:rsidR="00DF2392" w:rsidRPr="00F2744D" w:rsidRDefault="00DF2392" w:rsidP="00DF2392">
      <w:pPr>
        <w:jc w:val="both"/>
        <w:rPr>
          <w:rFonts w:ascii="Arial" w:hAnsi="Arial" w:cs="Arial"/>
          <w:sz w:val="20"/>
          <w:szCs w:val="20"/>
        </w:rPr>
      </w:pPr>
      <w:r w:rsidRPr="00F2744D">
        <w:rPr>
          <w:rFonts w:ascii="Arial" w:hAnsi="Arial" w:cs="Arial"/>
          <w:sz w:val="20"/>
          <w:szCs w:val="20"/>
        </w:rPr>
        <w:t>Zahteva za pravno varstvo v postopku javnega naročanja se lahko vloži zoper vsako ravnanje naročnika v postopku javnega naročanja, razen, če zakon, ki ureja javno naročanje (ZJN-3) ali ZPVPJN določa drugače.</w:t>
      </w:r>
    </w:p>
    <w:p w14:paraId="503C0717" w14:textId="77777777" w:rsidR="00DF2392" w:rsidRPr="00F2744D" w:rsidRDefault="00DF2392" w:rsidP="00DF2392">
      <w:pPr>
        <w:jc w:val="both"/>
        <w:rPr>
          <w:rFonts w:ascii="Arial" w:hAnsi="Arial" w:cs="Arial"/>
          <w:sz w:val="20"/>
          <w:szCs w:val="20"/>
        </w:rPr>
      </w:pPr>
    </w:p>
    <w:p w14:paraId="29E8D5C6" w14:textId="77777777" w:rsidR="00DF2392" w:rsidRPr="00F2744D" w:rsidRDefault="00DF2392" w:rsidP="00DF2392">
      <w:pPr>
        <w:jc w:val="both"/>
        <w:rPr>
          <w:rFonts w:ascii="Arial" w:hAnsi="Arial" w:cs="Arial"/>
          <w:strike/>
          <w:sz w:val="20"/>
          <w:szCs w:val="20"/>
        </w:rPr>
      </w:pPr>
      <w:r w:rsidRPr="00F2744D">
        <w:rPr>
          <w:rFonts w:ascii="Arial" w:hAnsi="Arial" w:cs="Arial"/>
          <w:sz w:val="20"/>
          <w:szCs w:val="20"/>
        </w:rPr>
        <w:t xml:space="preserve">Zahtevek za revizijo zoper razpisno dokumentacijo se lahko vloži preko portala </w:t>
      </w:r>
      <w:proofErr w:type="spellStart"/>
      <w:r w:rsidRPr="00F2744D">
        <w:rPr>
          <w:rFonts w:ascii="Arial" w:hAnsi="Arial" w:cs="Arial"/>
          <w:sz w:val="20"/>
          <w:szCs w:val="20"/>
        </w:rPr>
        <w:t>eRevizija</w:t>
      </w:r>
      <w:proofErr w:type="spellEnd"/>
      <w:r w:rsidRPr="00F2744D">
        <w:rPr>
          <w:rFonts w:ascii="Arial" w:hAnsi="Arial" w:cs="Arial"/>
          <w:color w:val="00B050"/>
          <w:sz w:val="20"/>
          <w:szCs w:val="20"/>
        </w:rPr>
        <w:t>.</w:t>
      </w:r>
    </w:p>
    <w:p w14:paraId="645DE44B" w14:textId="77777777" w:rsidR="00DF2392" w:rsidRPr="00F2744D" w:rsidRDefault="00DF2392" w:rsidP="00DF2392">
      <w:pPr>
        <w:jc w:val="both"/>
        <w:rPr>
          <w:rFonts w:ascii="Arial" w:hAnsi="Arial" w:cs="Arial"/>
          <w:sz w:val="20"/>
          <w:szCs w:val="20"/>
        </w:rPr>
      </w:pPr>
    </w:p>
    <w:p w14:paraId="010C0983" w14:textId="77777777" w:rsidR="00DF2392" w:rsidRPr="00F2744D" w:rsidRDefault="00DF2392" w:rsidP="00DF2392">
      <w:pPr>
        <w:jc w:val="both"/>
        <w:rPr>
          <w:rFonts w:ascii="Arial" w:hAnsi="Arial" w:cs="Arial"/>
          <w:sz w:val="20"/>
          <w:szCs w:val="20"/>
        </w:rPr>
      </w:pPr>
      <w:r w:rsidRPr="00F2744D">
        <w:rPr>
          <w:rFonts w:ascii="Arial" w:hAnsi="Arial" w:cs="Arial"/>
          <w:sz w:val="20"/>
          <w:szCs w:val="20"/>
        </w:rPr>
        <w:t xml:space="preserve">Zahtevek za revizijo, ki se nanaša na vsebino objave, povabilo k oddaji ponudbe ali razpisno dokumentacijo se vloži v desetih delovnih dneh od dneva objave obvestila o naročilu ali prejema povabila k oddaji ponudbe. </w:t>
      </w:r>
      <w:r w:rsidRPr="00F2744D">
        <w:rPr>
          <w:rFonts w:ascii="Arial" w:hAnsi="Arial" w:cs="Arial"/>
          <w:bCs/>
          <w:sz w:val="20"/>
          <w:szCs w:val="20"/>
        </w:rPr>
        <w:t>V primeru, da bo naročnik</w:t>
      </w:r>
      <w:r w:rsidRPr="00F2744D">
        <w:rPr>
          <w:rFonts w:ascii="Arial" w:hAnsi="Arial" w:cs="Arial"/>
          <w:b/>
          <w:sz w:val="20"/>
          <w:szCs w:val="20"/>
        </w:rPr>
        <w:t xml:space="preserve"> </w:t>
      </w:r>
      <w:r w:rsidRPr="00F2744D">
        <w:rPr>
          <w:rFonts w:ascii="Arial" w:hAnsi="Arial" w:cs="Arial"/>
          <w:bCs/>
          <w:sz w:val="20"/>
          <w:szCs w:val="20"/>
        </w:rPr>
        <w:t>spremenil</w:t>
      </w:r>
      <w:r w:rsidRPr="00F2744D">
        <w:rPr>
          <w:rFonts w:ascii="Arial" w:hAnsi="Arial" w:cs="Arial"/>
          <w:b/>
          <w:sz w:val="20"/>
          <w:szCs w:val="20"/>
        </w:rPr>
        <w:t xml:space="preserve"> </w:t>
      </w:r>
      <w:r w:rsidRPr="00F2744D">
        <w:rPr>
          <w:rFonts w:ascii="Arial" w:hAnsi="Arial" w:cs="Arial"/>
          <w:bCs/>
          <w:sz w:val="20"/>
          <w:szCs w:val="20"/>
        </w:rPr>
        <w:t>ali</w:t>
      </w:r>
      <w:r w:rsidRPr="00F2744D">
        <w:rPr>
          <w:rFonts w:ascii="Arial" w:hAnsi="Arial" w:cs="Arial"/>
          <w:b/>
          <w:sz w:val="20"/>
          <w:szCs w:val="20"/>
        </w:rPr>
        <w:t xml:space="preserve"> </w:t>
      </w:r>
      <w:r w:rsidRPr="00F2744D">
        <w:rPr>
          <w:rFonts w:ascii="Arial" w:hAnsi="Arial" w:cs="Arial"/>
          <w:bCs/>
          <w:sz w:val="20"/>
          <w:szCs w:val="20"/>
        </w:rPr>
        <w:t>dopolnil</w:t>
      </w:r>
      <w:r w:rsidRPr="00F2744D">
        <w:rPr>
          <w:rFonts w:ascii="Arial" w:hAnsi="Arial" w:cs="Arial"/>
          <w:b/>
          <w:sz w:val="20"/>
          <w:szCs w:val="20"/>
        </w:rPr>
        <w:t xml:space="preserve"> </w:t>
      </w:r>
      <w:r w:rsidRPr="00F2744D">
        <w:rPr>
          <w:rFonts w:ascii="Arial" w:hAnsi="Arial" w:cs="Arial"/>
          <w:bCs/>
          <w:sz w:val="20"/>
          <w:szCs w:val="20"/>
        </w:rPr>
        <w:t>navedbe</w:t>
      </w:r>
      <w:r w:rsidRPr="00F2744D">
        <w:rPr>
          <w:rFonts w:ascii="Arial" w:hAnsi="Arial" w:cs="Arial"/>
          <w:b/>
          <w:sz w:val="20"/>
          <w:szCs w:val="20"/>
        </w:rPr>
        <w:t xml:space="preserve"> </w:t>
      </w:r>
      <w:r w:rsidRPr="00F2744D">
        <w:rPr>
          <w:rFonts w:ascii="Arial" w:hAnsi="Arial" w:cs="Arial"/>
          <w:bCs/>
          <w:sz w:val="20"/>
          <w:szCs w:val="20"/>
        </w:rPr>
        <w:t>v</w:t>
      </w:r>
      <w:r w:rsidRPr="00F2744D">
        <w:rPr>
          <w:rFonts w:ascii="Arial" w:hAnsi="Arial" w:cs="Arial"/>
          <w:b/>
          <w:sz w:val="20"/>
          <w:szCs w:val="20"/>
        </w:rPr>
        <w:t xml:space="preserve"> </w:t>
      </w:r>
      <w:r w:rsidRPr="00F2744D">
        <w:rPr>
          <w:rFonts w:ascii="Arial" w:hAnsi="Arial" w:cs="Arial"/>
          <w:bCs/>
          <w:sz w:val="20"/>
          <w:szCs w:val="20"/>
        </w:rPr>
        <w:t>objavi</w:t>
      </w:r>
      <w:r w:rsidRPr="00F2744D">
        <w:rPr>
          <w:rFonts w:ascii="Arial" w:hAnsi="Arial" w:cs="Arial"/>
          <w:sz w:val="20"/>
          <w:szCs w:val="20"/>
        </w:rPr>
        <w:t>,</w:t>
      </w:r>
      <w:r w:rsidRPr="00F2744D">
        <w:rPr>
          <w:rFonts w:ascii="Arial" w:hAnsi="Arial" w:cs="Arial"/>
          <w:b/>
          <w:sz w:val="20"/>
          <w:szCs w:val="20"/>
        </w:rPr>
        <w:t xml:space="preserve"> </w:t>
      </w:r>
      <w:r w:rsidRPr="00F2744D">
        <w:rPr>
          <w:rFonts w:ascii="Arial" w:hAnsi="Arial" w:cs="Arial"/>
          <w:bCs/>
          <w:sz w:val="20"/>
          <w:szCs w:val="20"/>
        </w:rPr>
        <w:t>povabilu</w:t>
      </w:r>
      <w:r w:rsidRPr="00F2744D">
        <w:rPr>
          <w:rFonts w:ascii="Arial" w:hAnsi="Arial" w:cs="Arial"/>
          <w:b/>
          <w:sz w:val="20"/>
          <w:szCs w:val="20"/>
        </w:rPr>
        <w:t xml:space="preserve"> </w:t>
      </w:r>
      <w:r w:rsidRPr="00F2744D">
        <w:rPr>
          <w:rFonts w:ascii="Arial" w:hAnsi="Arial" w:cs="Arial"/>
          <w:bCs/>
          <w:sz w:val="20"/>
          <w:szCs w:val="20"/>
        </w:rPr>
        <w:t>k</w:t>
      </w:r>
      <w:r w:rsidRPr="00F2744D">
        <w:rPr>
          <w:rFonts w:ascii="Arial" w:hAnsi="Arial" w:cs="Arial"/>
          <w:b/>
          <w:sz w:val="20"/>
          <w:szCs w:val="20"/>
        </w:rPr>
        <w:t xml:space="preserve"> </w:t>
      </w:r>
      <w:r w:rsidRPr="00F2744D">
        <w:rPr>
          <w:rFonts w:ascii="Arial" w:hAnsi="Arial" w:cs="Arial"/>
          <w:bCs/>
          <w:sz w:val="20"/>
          <w:szCs w:val="20"/>
        </w:rPr>
        <w:t>oddaji</w:t>
      </w:r>
      <w:r w:rsidRPr="00F2744D">
        <w:rPr>
          <w:rFonts w:ascii="Arial" w:hAnsi="Arial" w:cs="Arial"/>
          <w:b/>
          <w:sz w:val="20"/>
          <w:szCs w:val="20"/>
        </w:rPr>
        <w:t xml:space="preserve"> </w:t>
      </w:r>
      <w:r w:rsidRPr="00F2744D">
        <w:rPr>
          <w:rFonts w:ascii="Arial" w:hAnsi="Arial" w:cs="Arial"/>
          <w:bCs/>
          <w:sz w:val="20"/>
          <w:szCs w:val="20"/>
        </w:rPr>
        <w:t>ponudbe</w:t>
      </w:r>
      <w:r w:rsidRPr="00F2744D">
        <w:rPr>
          <w:rFonts w:ascii="Arial" w:hAnsi="Arial" w:cs="Arial"/>
          <w:b/>
          <w:sz w:val="20"/>
          <w:szCs w:val="20"/>
        </w:rPr>
        <w:t xml:space="preserve"> </w:t>
      </w:r>
      <w:r w:rsidRPr="00F2744D">
        <w:rPr>
          <w:rFonts w:ascii="Arial" w:hAnsi="Arial" w:cs="Arial"/>
          <w:bCs/>
          <w:sz w:val="20"/>
          <w:szCs w:val="20"/>
        </w:rPr>
        <w:t>ali</w:t>
      </w:r>
      <w:r w:rsidRPr="00F2744D">
        <w:rPr>
          <w:rFonts w:ascii="Arial" w:hAnsi="Arial" w:cs="Arial"/>
          <w:b/>
          <w:sz w:val="20"/>
          <w:szCs w:val="20"/>
        </w:rPr>
        <w:t xml:space="preserve"> </w:t>
      </w:r>
      <w:r w:rsidRPr="00F2744D">
        <w:rPr>
          <w:rFonts w:ascii="Arial" w:hAnsi="Arial" w:cs="Arial"/>
          <w:bCs/>
          <w:sz w:val="20"/>
          <w:szCs w:val="20"/>
        </w:rPr>
        <w:t>v</w:t>
      </w:r>
      <w:r w:rsidRPr="00F2744D">
        <w:rPr>
          <w:rFonts w:ascii="Arial" w:hAnsi="Arial" w:cs="Arial"/>
          <w:b/>
          <w:sz w:val="20"/>
          <w:szCs w:val="20"/>
        </w:rPr>
        <w:t xml:space="preserve"> </w:t>
      </w:r>
      <w:r w:rsidRPr="00F2744D">
        <w:rPr>
          <w:rFonts w:ascii="Arial" w:hAnsi="Arial" w:cs="Arial"/>
          <w:bCs/>
          <w:sz w:val="20"/>
          <w:szCs w:val="20"/>
        </w:rPr>
        <w:t>razpisni</w:t>
      </w:r>
      <w:r w:rsidRPr="00F2744D">
        <w:rPr>
          <w:rFonts w:ascii="Arial" w:hAnsi="Arial" w:cs="Arial"/>
          <w:b/>
          <w:sz w:val="20"/>
          <w:szCs w:val="20"/>
        </w:rPr>
        <w:t xml:space="preserve"> </w:t>
      </w:r>
      <w:r w:rsidRPr="00F2744D">
        <w:rPr>
          <w:rFonts w:ascii="Arial" w:hAnsi="Arial" w:cs="Arial"/>
          <w:bCs/>
          <w:sz w:val="20"/>
          <w:szCs w:val="20"/>
        </w:rPr>
        <w:t>dokumentaciji</w:t>
      </w:r>
      <w:r w:rsidRPr="00F2744D">
        <w:rPr>
          <w:rFonts w:ascii="Arial" w:hAnsi="Arial" w:cs="Arial"/>
          <w:sz w:val="20"/>
          <w:szCs w:val="20"/>
        </w:rPr>
        <w:t>,</w:t>
      </w:r>
      <w:r w:rsidRPr="00F2744D">
        <w:rPr>
          <w:rFonts w:ascii="Arial" w:hAnsi="Arial" w:cs="Arial"/>
          <w:b/>
          <w:sz w:val="20"/>
          <w:szCs w:val="20"/>
        </w:rPr>
        <w:t xml:space="preserve"> </w:t>
      </w:r>
      <w:r w:rsidRPr="00F2744D">
        <w:rPr>
          <w:rFonts w:ascii="Arial" w:hAnsi="Arial" w:cs="Arial"/>
          <w:bCs/>
          <w:sz w:val="20"/>
          <w:szCs w:val="20"/>
        </w:rPr>
        <w:t>se</w:t>
      </w:r>
      <w:r w:rsidRPr="00F2744D">
        <w:rPr>
          <w:rFonts w:ascii="Arial" w:hAnsi="Arial" w:cs="Arial"/>
          <w:b/>
          <w:sz w:val="20"/>
          <w:szCs w:val="20"/>
        </w:rPr>
        <w:t xml:space="preserve"> </w:t>
      </w:r>
      <w:r w:rsidRPr="00F2744D">
        <w:rPr>
          <w:rFonts w:ascii="Arial" w:hAnsi="Arial" w:cs="Arial"/>
          <w:bCs/>
          <w:sz w:val="20"/>
          <w:szCs w:val="20"/>
        </w:rPr>
        <w:t>lahko</w:t>
      </w:r>
      <w:r w:rsidRPr="00F2744D">
        <w:rPr>
          <w:rFonts w:ascii="Arial" w:hAnsi="Arial" w:cs="Arial"/>
          <w:b/>
          <w:sz w:val="20"/>
          <w:szCs w:val="20"/>
        </w:rPr>
        <w:t xml:space="preserve"> </w:t>
      </w:r>
      <w:r w:rsidRPr="00F2744D">
        <w:rPr>
          <w:rFonts w:ascii="Arial" w:hAnsi="Arial" w:cs="Arial"/>
          <w:bCs/>
          <w:sz w:val="20"/>
          <w:szCs w:val="20"/>
        </w:rPr>
        <w:t>zahtevek</w:t>
      </w:r>
      <w:r w:rsidRPr="00F2744D">
        <w:rPr>
          <w:rFonts w:ascii="Arial" w:hAnsi="Arial" w:cs="Arial"/>
          <w:b/>
          <w:sz w:val="20"/>
          <w:szCs w:val="20"/>
        </w:rPr>
        <w:t xml:space="preserve"> </w:t>
      </w:r>
      <w:r w:rsidRPr="00F2744D">
        <w:rPr>
          <w:rFonts w:ascii="Arial" w:hAnsi="Arial" w:cs="Arial"/>
          <w:bCs/>
          <w:sz w:val="20"/>
          <w:szCs w:val="20"/>
        </w:rPr>
        <w:t>za</w:t>
      </w:r>
      <w:r w:rsidRPr="00F2744D">
        <w:rPr>
          <w:rFonts w:ascii="Arial" w:hAnsi="Arial" w:cs="Arial"/>
          <w:b/>
          <w:sz w:val="20"/>
          <w:szCs w:val="20"/>
        </w:rPr>
        <w:t xml:space="preserve"> </w:t>
      </w:r>
      <w:r w:rsidRPr="00F2744D">
        <w:rPr>
          <w:rFonts w:ascii="Arial" w:hAnsi="Arial" w:cs="Arial"/>
          <w:bCs/>
          <w:sz w:val="20"/>
          <w:szCs w:val="20"/>
        </w:rPr>
        <w:t>revizijo</w:t>
      </w:r>
      <w:r w:rsidRPr="00F2744D">
        <w:rPr>
          <w:rFonts w:ascii="Arial" w:hAnsi="Arial" w:cs="Arial"/>
          <w:sz w:val="20"/>
          <w:szCs w:val="20"/>
        </w:rPr>
        <w:t>,</w:t>
      </w:r>
      <w:r w:rsidRPr="00F2744D">
        <w:rPr>
          <w:rFonts w:ascii="Arial" w:hAnsi="Arial" w:cs="Arial"/>
          <w:b/>
          <w:sz w:val="20"/>
          <w:szCs w:val="20"/>
        </w:rPr>
        <w:t xml:space="preserve"> </w:t>
      </w:r>
      <w:r w:rsidRPr="00F2744D">
        <w:rPr>
          <w:rFonts w:ascii="Arial" w:hAnsi="Arial" w:cs="Arial"/>
          <w:bCs/>
          <w:sz w:val="20"/>
          <w:szCs w:val="20"/>
        </w:rPr>
        <w:t>ki</w:t>
      </w:r>
      <w:r w:rsidRPr="00F2744D">
        <w:rPr>
          <w:rFonts w:ascii="Arial" w:hAnsi="Arial" w:cs="Arial"/>
          <w:b/>
          <w:sz w:val="20"/>
          <w:szCs w:val="20"/>
        </w:rPr>
        <w:t xml:space="preserve"> </w:t>
      </w:r>
      <w:r w:rsidRPr="00F2744D">
        <w:rPr>
          <w:rFonts w:ascii="Arial" w:hAnsi="Arial" w:cs="Arial"/>
          <w:bCs/>
          <w:sz w:val="20"/>
          <w:szCs w:val="20"/>
        </w:rPr>
        <w:t>se</w:t>
      </w:r>
      <w:r w:rsidRPr="00F2744D">
        <w:rPr>
          <w:rFonts w:ascii="Arial" w:hAnsi="Arial" w:cs="Arial"/>
          <w:b/>
          <w:sz w:val="20"/>
          <w:szCs w:val="20"/>
        </w:rPr>
        <w:t xml:space="preserve"> </w:t>
      </w:r>
      <w:r w:rsidRPr="00F2744D">
        <w:rPr>
          <w:rFonts w:ascii="Arial" w:hAnsi="Arial" w:cs="Arial"/>
          <w:bCs/>
          <w:sz w:val="20"/>
          <w:szCs w:val="20"/>
        </w:rPr>
        <w:t>nanaša</w:t>
      </w:r>
      <w:r w:rsidRPr="00F2744D">
        <w:rPr>
          <w:rFonts w:ascii="Arial" w:hAnsi="Arial" w:cs="Arial"/>
          <w:b/>
          <w:sz w:val="20"/>
          <w:szCs w:val="20"/>
        </w:rPr>
        <w:t xml:space="preserve"> </w:t>
      </w:r>
      <w:r w:rsidRPr="00F2744D">
        <w:rPr>
          <w:rFonts w:ascii="Arial" w:hAnsi="Arial" w:cs="Arial"/>
          <w:bCs/>
          <w:sz w:val="20"/>
          <w:szCs w:val="20"/>
        </w:rPr>
        <w:t>na</w:t>
      </w:r>
      <w:r w:rsidRPr="00F2744D">
        <w:rPr>
          <w:rFonts w:ascii="Arial" w:hAnsi="Arial" w:cs="Arial"/>
          <w:b/>
          <w:sz w:val="20"/>
          <w:szCs w:val="20"/>
        </w:rPr>
        <w:t xml:space="preserve"> </w:t>
      </w:r>
      <w:r w:rsidRPr="00F2744D">
        <w:rPr>
          <w:rFonts w:ascii="Arial" w:hAnsi="Arial" w:cs="Arial"/>
          <w:bCs/>
          <w:sz w:val="20"/>
          <w:szCs w:val="20"/>
        </w:rPr>
        <w:t>spremenjeno</w:t>
      </w:r>
      <w:r w:rsidRPr="00F2744D">
        <w:rPr>
          <w:rFonts w:ascii="Arial" w:hAnsi="Arial" w:cs="Arial"/>
          <w:sz w:val="20"/>
          <w:szCs w:val="20"/>
        </w:rPr>
        <w:t>,</w:t>
      </w:r>
      <w:r w:rsidRPr="00F2744D">
        <w:rPr>
          <w:rFonts w:ascii="Arial" w:hAnsi="Arial" w:cs="Arial"/>
          <w:b/>
          <w:sz w:val="20"/>
          <w:szCs w:val="20"/>
        </w:rPr>
        <w:t xml:space="preserve"> </w:t>
      </w:r>
      <w:r w:rsidRPr="00F2744D">
        <w:rPr>
          <w:rFonts w:ascii="Arial" w:hAnsi="Arial" w:cs="Arial"/>
          <w:bCs/>
          <w:sz w:val="20"/>
          <w:szCs w:val="20"/>
        </w:rPr>
        <w:t>dopolnjeno</w:t>
      </w:r>
      <w:r w:rsidRPr="00F2744D">
        <w:rPr>
          <w:rFonts w:ascii="Arial" w:hAnsi="Arial" w:cs="Arial"/>
          <w:b/>
          <w:sz w:val="20"/>
          <w:szCs w:val="20"/>
        </w:rPr>
        <w:t xml:space="preserve"> </w:t>
      </w:r>
      <w:r w:rsidRPr="00F2744D">
        <w:rPr>
          <w:rFonts w:ascii="Arial" w:hAnsi="Arial" w:cs="Arial"/>
          <w:bCs/>
          <w:sz w:val="20"/>
          <w:szCs w:val="20"/>
        </w:rPr>
        <w:t>ali</w:t>
      </w:r>
      <w:r w:rsidRPr="00F2744D">
        <w:rPr>
          <w:rFonts w:ascii="Arial" w:hAnsi="Arial" w:cs="Arial"/>
          <w:b/>
          <w:sz w:val="20"/>
          <w:szCs w:val="20"/>
        </w:rPr>
        <w:t xml:space="preserve"> </w:t>
      </w:r>
      <w:r w:rsidRPr="00F2744D">
        <w:rPr>
          <w:rFonts w:ascii="Arial" w:hAnsi="Arial" w:cs="Arial"/>
          <w:bCs/>
          <w:sz w:val="20"/>
          <w:szCs w:val="20"/>
        </w:rPr>
        <w:t>pojasnjeno</w:t>
      </w:r>
      <w:r w:rsidRPr="00F2744D">
        <w:rPr>
          <w:rFonts w:ascii="Arial" w:hAnsi="Arial" w:cs="Arial"/>
          <w:b/>
          <w:sz w:val="20"/>
          <w:szCs w:val="20"/>
        </w:rPr>
        <w:t xml:space="preserve"> </w:t>
      </w:r>
      <w:r w:rsidRPr="00F2744D">
        <w:rPr>
          <w:rFonts w:ascii="Arial" w:hAnsi="Arial" w:cs="Arial"/>
          <w:bCs/>
          <w:sz w:val="20"/>
          <w:szCs w:val="20"/>
        </w:rPr>
        <w:t>vsebino</w:t>
      </w:r>
      <w:r w:rsidRPr="00F2744D">
        <w:rPr>
          <w:rFonts w:ascii="Arial" w:hAnsi="Arial" w:cs="Arial"/>
          <w:b/>
          <w:sz w:val="20"/>
          <w:szCs w:val="20"/>
        </w:rPr>
        <w:t xml:space="preserve"> </w:t>
      </w:r>
      <w:r w:rsidRPr="00F2744D">
        <w:rPr>
          <w:rFonts w:ascii="Arial" w:hAnsi="Arial" w:cs="Arial"/>
          <w:bCs/>
          <w:sz w:val="20"/>
          <w:szCs w:val="20"/>
        </w:rPr>
        <w:t>objave</w:t>
      </w:r>
      <w:r w:rsidRPr="00F2744D">
        <w:rPr>
          <w:rFonts w:ascii="Arial" w:hAnsi="Arial" w:cs="Arial"/>
          <w:sz w:val="20"/>
          <w:szCs w:val="20"/>
        </w:rPr>
        <w:t>,</w:t>
      </w:r>
      <w:r w:rsidRPr="00F2744D">
        <w:rPr>
          <w:rFonts w:ascii="Arial" w:hAnsi="Arial" w:cs="Arial"/>
          <w:b/>
          <w:sz w:val="20"/>
          <w:szCs w:val="20"/>
        </w:rPr>
        <w:t xml:space="preserve"> </w:t>
      </w:r>
      <w:r w:rsidRPr="00F2744D">
        <w:rPr>
          <w:rFonts w:ascii="Arial" w:hAnsi="Arial" w:cs="Arial"/>
          <w:bCs/>
          <w:sz w:val="20"/>
          <w:szCs w:val="20"/>
        </w:rPr>
        <w:t>povabila</w:t>
      </w:r>
      <w:r w:rsidRPr="00F2744D">
        <w:rPr>
          <w:rFonts w:ascii="Arial" w:hAnsi="Arial" w:cs="Arial"/>
          <w:b/>
          <w:sz w:val="20"/>
          <w:szCs w:val="20"/>
        </w:rPr>
        <w:t xml:space="preserve"> </w:t>
      </w:r>
      <w:r w:rsidRPr="00F2744D">
        <w:rPr>
          <w:rFonts w:ascii="Arial" w:hAnsi="Arial" w:cs="Arial"/>
          <w:bCs/>
          <w:sz w:val="20"/>
          <w:szCs w:val="20"/>
        </w:rPr>
        <w:t>ali</w:t>
      </w:r>
      <w:r w:rsidRPr="00F2744D">
        <w:rPr>
          <w:rFonts w:ascii="Arial" w:hAnsi="Arial" w:cs="Arial"/>
          <w:b/>
          <w:sz w:val="20"/>
          <w:szCs w:val="20"/>
        </w:rPr>
        <w:t xml:space="preserve"> </w:t>
      </w:r>
      <w:r w:rsidRPr="00F2744D">
        <w:rPr>
          <w:rFonts w:ascii="Arial" w:hAnsi="Arial" w:cs="Arial"/>
          <w:bCs/>
          <w:sz w:val="20"/>
          <w:szCs w:val="20"/>
        </w:rPr>
        <w:t>razpisne</w:t>
      </w:r>
      <w:r w:rsidRPr="00F2744D">
        <w:rPr>
          <w:rFonts w:ascii="Arial" w:hAnsi="Arial" w:cs="Arial"/>
          <w:b/>
          <w:sz w:val="20"/>
          <w:szCs w:val="20"/>
        </w:rPr>
        <w:t xml:space="preserve"> </w:t>
      </w:r>
      <w:r w:rsidRPr="00F2744D">
        <w:rPr>
          <w:rFonts w:ascii="Arial" w:hAnsi="Arial" w:cs="Arial"/>
          <w:bCs/>
          <w:sz w:val="20"/>
          <w:szCs w:val="20"/>
        </w:rPr>
        <w:t>dokumentacije</w:t>
      </w:r>
      <w:r w:rsidRPr="00F2744D">
        <w:rPr>
          <w:rFonts w:ascii="Arial" w:hAnsi="Arial" w:cs="Arial"/>
          <w:b/>
          <w:sz w:val="20"/>
          <w:szCs w:val="20"/>
        </w:rPr>
        <w:t xml:space="preserve"> </w:t>
      </w:r>
      <w:r w:rsidRPr="00F2744D">
        <w:rPr>
          <w:rFonts w:ascii="Arial" w:hAnsi="Arial" w:cs="Arial"/>
          <w:bCs/>
          <w:sz w:val="20"/>
          <w:szCs w:val="20"/>
        </w:rPr>
        <w:t>ali</w:t>
      </w:r>
      <w:r w:rsidRPr="00F2744D">
        <w:rPr>
          <w:rFonts w:ascii="Arial" w:hAnsi="Arial" w:cs="Arial"/>
          <w:b/>
          <w:sz w:val="20"/>
          <w:szCs w:val="20"/>
        </w:rPr>
        <w:t xml:space="preserve"> </w:t>
      </w:r>
      <w:r w:rsidRPr="00F2744D">
        <w:rPr>
          <w:rFonts w:ascii="Arial" w:hAnsi="Arial" w:cs="Arial"/>
          <w:bCs/>
          <w:sz w:val="20"/>
          <w:szCs w:val="20"/>
        </w:rPr>
        <w:t>z</w:t>
      </w:r>
      <w:r w:rsidRPr="00F2744D">
        <w:rPr>
          <w:rFonts w:ascii="Arial" w:hAnsi="Arial" w:cs="Arial"/>
          <w:b/>
          <w:sz w:val="20"/>
          <w:szCs w:val="20"/>
        </w:rPr>
        <w:t xml:space="preserve"> </w:t>
      </w:r>
      <w:r w:rsidRPr="00F2744D">
        <w:rPr>
          <w:rFonts w:ascii="Arial" w:hAnsi="Arial" w:cs="Arial"/>
          <w:bCs/>
          <w:sz w:val="20"/>
          <w:szCs w:val="20"/>
        </w:rPr>
        <w:t>njim</w:t>
      </w:r>
      <w:r w:rsidRPr="00F2744D">
        <w:rPr>
          <w:rFonts w:ascii="Arial" w:hAnsi="Arial" w:cs="Arial"/>
          <w:b/>
          <w:sz w:val="20"/>
          <w:szCs w:val="20"/>
        </w:rPr>
        <w:t xml:space="preserve"> </w:t>
      </w:r>
      <w:r w:rsidRPr="00F2744D">
        <w:rPr>
          <w:rFonts w:ascii="Arial" w:hAnsi="Arial" w:cs="Arial"/>
          <w:bCs/>
          <w:sz w:val="20"/>
          <w:szCs w:val="20"/>
        </w:rPr>
        <w:t>neposredno</w:t>
      </w:r>
      <w:r w:rsidRPr="00F2744D">
        <w:rPr>
          <w:rFonts w:ascii="Arial" w:hAnsi="Arial" w:cs="Arial"/>
          <w:b/>
          <w:sz w:val="20"/>
          <w:szCs w:val="20"/>
        </w:rPr>
        <w:t xml:space="preserve"> </w:t>
      </w:r>
      <w:r w:rsidRPr="00F2744D">
        <w:rPr>
          <w:rFonts w:ascii="Arial" w:hAnsi="Arial" w:cs="Arial"/>
          <w:bCs/>
          <w:sz w:val="20"/>
          <w:szCs w:val="20"/>
        </w:rPr>
        <w:t>povezano</w:t>
      </w:r>
      <w:r w:rsidRPr="00F2744D">
        <w:rPr>
          <w:rFonts w:ascii="Arial" w:hAnsi="Arial" w:cs="Arial"/>
          <w:b/>
          <w:sz w:val="20"/>
          <w:szCs w:val="20"/>
        </w:rPr>
        <w:t xml:space="preserve"> </w:t>
      </w:r>
      <w:r w:rsidRPr="00F2744D">
        <w:rPr>
          <w:rFonts w:ascii="Arial" w:hAnsi="Arial" w:cs="Arial"/>
          <w:bCs/>
          <w:sz w:val="20"/>
          <w:szCs w:val="20"/>
        </w:rPr>
        <w:t>navedbo</w:t>
      </w:r>
      <w:r w:rsidRPr="00F2744D">
        <w:rPr>
          <w:rFonts w:ascii="Arial" w:hAnsi="Arial" w:cs="Arial"/>
          <w:b/>
          <w:sz w:val="20"/>
          <w:szCs w:val="20"/>
        </w:rPr>
        <w:t xml:space="preserve"> </w:t>
      </w:r>
      <w:r w:rsidRPr="00F2744D">
        <w:rPr>
          <w:rFonts w:ascii="Arial" w:hAnsi="Arial" w:cs="Arial"/>
          <w:bCs/>
          <w:sz w:val="20"/>
          <w:szCs w:val="20"/>
        </w:rPr>
        <w:t>v</w:t>
      </w:r>
      <w:r w:rsidRPr="00F2744D">
        <w:rPr>
          <w:rFonts w:ascii="Arial" w:hAnsi="Arial" w:cs="Arial"/>
          <w:b/>
          <w:sz w:val="20"/>
          <w:szCs w:val="20"/>
        </w:rPr>
        <w:t xml:space="preserve"> </w:t>
      </w:r>
      <w:r w:rsidRPr="00F2744D">
        <w:rPr>
          <w:rFonts w:ascii="Arial" w:hAnsi="Arial" w:cs="Arial"/>
          <w:bCs/>
          <w:sz w:val="20"/>
          <w:szCs w:val="20"/>
        </w:rPr>
        <w:t>prvotni</w:t>
      </w:r>
      <w:r w:rsidRPr="00F2744D">
        <w:rPr>
          <w:rFonts w:ascii="Arial" w:hAnsi="Arial" w:cs="Arial"/>
          <w:b/>
          <w:sz w:val="20"/>
          <w:szCs w:val="20"/>
        </w:rPr>
        <w:t xml:space="preserve"> </w:t>
      </w:r>
      <w:r w:rsidRPr="00F2744D">
        <w:rPr>
          <w:rFonts w:ascii="Arial" w:hAnsi="Arial" w:cs="Arial"/>
          <w:bCs/>
          <w:sz w:val="20"/>
          <w:szCs w:val="20"/>
        </w:rPr>
        <w:t>objavi</w:t>
      </w:r>
      <w:r w:rsidRPr="00F2744D">
        <w:rPr>
          <w:rFonts w:ascii="Arial" w:hAnsi="Arial" w:cs="Arial"/>
          <w:sz w:val="20"/>
          <w:szCs w:val="20"/>
        </w:rPr>
        <w:t>,</w:t>
      </w:r>
      <w:r w:rsidRPr="00F2744D">
        <w:rPr>
          <w:rFonts w:ascii="Arial" w:hAnsi="Arial" w:cs="Arial"/>
          <w:b/>
          <w:sz w:val="20"/>
          <w:szCs w:val="20"/>
        </w:rPr>
        <w:t xml:space="preserve"> </w:t>
      </w:r>
      <w:r w:rsidRPr="00F2744D">
        <w:rPr>
          <w:rFonts w:ascii="Arial" w:hAnsi="Arial" w:cs="Arial"/>
          <w:bCs/>
          <w:sz w:val="20"/>
          <w:szCs w:val="20"/>
        </w:rPr>
        <w:t>povabilu</w:t>
      </w:r>
      <w:r w:rsidRPr="00F2744D">
        <w:rPr>
          <w:rFonts w:ascii="Arial" w:hAnsi="Arial" w:cs="Arial"/>
          <w:b/>
          <w:sz w:val="20"/>
          <w:szCs w:val="20"/>
        </w:rPr>
        <w:t xml:space="preserve"> </w:t>
      </w:r>
      <w:r w:rsidRPr="00F2744D">
        <w:rPr>
          <w:rFonts w:ascii="Arial" w:hAnsi="Arial" w:cs="Arial"/>
          <w:bCs/>
          <w:sz w:val="20"/>
          <w:szCs w:val="20"/>
        </w:rPr>
        <w:t>k</w:t>
      </w:r>
      <w:r w:rsidRPr="00F2744D">
        <w:rPr>
          <w:rFonts w:ascii="Arial" w:hAnsi="Arial" w:cs="Arial"/>
          <w:b/>
          <w:sz w:val="20"/>
          <w:szCs w:val="20"/>
        </w:rPr>
        <w:t xml:space="preserve"> </w:t>
      </w:r>
      <w:r w:rsidRPr="00F2744D">
        <w:rPr>
          <w:rFonts w:ascii="Arial" w:hAnsi="Arial" w:cs="Arial"/>
          <w:bCs/>
          <w:sz w:val="20"/>
          <w:szCs w:val="20"/>
        </w:rPr>
        <w:t>oddaji</w:t>
      </w:r>
      <w:r w:rsidRPr="00F2744D">
        <w:rPr>
          <w:rFonts w:ascii="Arial" w:hAnsi="Arial" w:cs="Arial"/>
          <w:b/>
          <w:sz w:val="20"/>
          <w:szCs w:val="20"/>
        </w:rPr>
        <w:t xml:space="preserve"> </w:t>
      </w:r>
      <w:r w:rsidRPr="00F2744D">
        <w:rPr>
          <w:rFonts w:ascii="Arial" w:hAnsi="Arial" w:cs="Arial"/>
          <w:bCs/>
          <w:sz w:val="20"/>
          <w:szCs w:val="20"/>
        </w:rPr>
        <w:t>ponudbe</w:t>
      </w:r>
      <w:r w:rsidRPr="00F2744D">
        <w:rPr>
          <w:rFonts w:ascii="Arial" w:hAnsi="Arial" w:cs="Arial"/>
          <w:b/>
          <w:sz w:val="20"/>
          <w:szCs w:val="20"/>
        </w:rPr>
        <w:t xml:space="preserve"> </w:t>
      </w:r>
      <w:r w:rsidRPr="00F2744D">
        <w:rPr>
          <w:rFonts w:ascii="Arial" w:hAnsi="Arial" w:cs="Arial"/>
          <w:bCs/>
          <w:sz w:val="20"/>
          <w:szCs w:val="20"/>
        </w:rPr>
        <w:t>ali</w:t>
      </w:r>
      <w:r w:rsidRPr="00F2744D">
        <w:rPr>
          <w:rFonts w:ascii="Arial" w:hAnsi="Arial" w:cs="Arial"/>
          <w:b/>
          <w:sz w:val="20"/>
          <w:szCs w:val="20"/>
        </w:rPr>
        <w:t xml:space="preserve"> </w:t>
      </w:r>
      <w:r w:rsidRPr="00F2744D">
        <w:rPr>
          <w:rFonts w:ascii="Arial" w:hAnsi="Arial" w:cs="Arial"/>
          <w:bCs/>
          <w:sz w:val="20"/>
          <w:szCs w:val="20"/>
        </w:rPr>
        <w:t>razpisni</w:t>
      </w:r>
      <w:r w:rsidRPr="00F2744D">
        <w:rPr>
          <w:rFonts w:ascii="Arial" w:hAnsi="Arial" w:cs="Arial"/>
          <w:b/>
          <w:sz w:val="20"/>
          <w:szCs w:val="20"/>
        </w:rPr>
        <w:t xml:space="preserve"> </w:t>
      </w:r>
      <w:r w:rsidRPr="00F2744D">
        <w:rPr>
          <w:rFonts w:ascii="Arial" w:hAnsi="Arial" w:cs="Arial"/>
          <w:bCs/>
          <w:sz w:val="20"/>
          <w:szCs w:val="20"/>
        </w:rPr>
        <w:t>dokumentaciji</w:t>
      </w:r>
      <w:r w:rsidRPr="00F2744D">
        <w:rPr>
          <w:rFonts w:ascii="Arial" w:hAnsi="Arial" w:cs="Arial"/>
          <w:sz w:val="20"/>
          <w:szCs w:val="20"/>
        </w:rPr>
        <w:t>,</w:t>
      </w:r>
      <w:r w:rsidRPr="00F2744D">
        <w:rPr>
          <w:rFonts w:ascii="Arial" w:hAnsi="Arial" w:cs="Arial"/>
          <w:b/>
          <w:sz w:val="20"/>
          <w:szCs w:val="20"/>
        </w:rPr>
        <w:t xml:space="preserve"> </w:t>
      </w:r>
      <w:r w:rsidRPr="00F2744D">
        <w:rPr>
          <w:rFonts w:ascii="Arial" w:hAnsi="Arial" w:cs="Arial"/>
          <w:bCs/>
          <w:sz w:val="20"/>
          <w:szCs w:val="20"/>
        </w:rPr>
        <w:t>vloži</w:t>
      </w:r>
      <w:r w:rsidRPr="00F2744D">
        <w:rPr>
          <w:rFonts w:ascii="Arial" w:hAnsi="Arial" w:cs="Arial"/>
          <w:b/>
          <w:sz w:val="20"/>
          <w:szCs w:val="20"/>
        </w:rPr>
        <w:t xml:space="preserve"> </w:t>
      </w:r>
      <w:r w:rsidRPr="00F2744D">
        <w:rPr>
          <w:rFonts w:ascii="Arial" w:hAnsi="Arial" w:cs="Arial"/>
          <w:bCs/>
          <w:sz w:val="20"/>
          <w:szCs w:val="20"/>
        </w:rPr>
        <w:t>v</w:t>
      </w:r>
      <w:r w:rsidRPr="00F2744D">
        <w:rPr>
          <w:rFonts w:ascii="Arial" w:hAnsi="Arial" w:cs="Arial"/>
          <w:b/>
          <w:sz w:val="20"/>
          <w:szCs w:val="20"/>
        </w:rPr>
        <w:t xml:space="preserve"> </w:t>
      </w:r>
      <w:r w:rsidRPr="00F2744D">
        <w:rPr>
          <w:rFonts w:ascii="Arial" w:hAnsi="Arial" w:cs="Arial"/>
          <w:bCs/>
          <w:sz w:val="20"/>
          <w:szCs w:val="20"/>
        </w:rPr>
        <w:t>desetih</w:t>
      </w:r>
      <w:r w:rsidRPr="00F2744D">
        <w:rPr>
          <w:rFonts w:ascii="Arial" w:hAnsi="Arial" w:cs="Arial"/>
          <w:b/>
          <w:sz w:val="20"/>
          <w:szCs w:val="20"/>
        </w:rPr>
        <w:t xml:space="preserve"> </w:t>
      </w:r>
      <w:r w:rsidRPr="00F2744D">
        <w:rPr>
          <w:rFonts w:ascii="Arial" w:hAnsi="Arial" w:cs="Arial"/>
          <w:bCs/>
          <w:sz w:val="20"/>
          <w:szCs w:val="20"/>
        </w:rPr>
        <w:t>delovnih</w:t>
      </w:r>
      <w:r w:rsidRPr="00F2744D">
        <w:rPr>
          <w:rFonts w:ascii="Arial" w:hAnsi="Arial" w:cs="Arial"/>
          <w:b/>
          <w:sz w:val="20"/>
          <w:szCs w:val="20"/>
        </w:rPr>
        <w:t xml:space="preserve"> </w:t>
      </w:r>
      <w:r w:rsidRPr="00F2744D">
        <w:rPr>
          <w:rFonts w:ascii="Arial" w:hAnsi="Arial" w:cs="Arial"/>
          <w:bCs/>
          <w:sz w:val="20"/>
          <w:szCs w:val="20"/>
        </w:rPr>
        <w:t>dneh</w:t>
      </w:r>
      <w:r w:rsidRPr="00F2744D">
        <w:rPr>
          <w:rFonts w:ascii="Arial" w:hAnsi="Arial" w:cs="Arial"/>
          <w:b/>
          <w:sz w:val="20"/>
          <w:szCs w:val="20"/>
        </w:rPr>
        <w:t xml:space="preserve"> </w:t>
      </w:r>
      <w:r w:rsidRPr="00F2744D">
        <w:rPr>
          <w:rFonts w:ascii="Arial" w:hAnsi="Arial" w:cs="Arial"/>
          <w:bCs/>
          <w:sz w:val="20"/>
          <w:szCs w:val="20"/>
        </w:rPr>
        <w:t>od</w:t>
      </w:r>
      <w:r w:rsidRPr="00F2744D">
        <w:rPr>
          <w:rFonts w:ascii="Arial" w:hAnsi="Arial" w:cs="Arial"/>
          <w:sz w:val="20"/>
          <w:szCs w:val="20"/>
        </w:rPr>
        <w:t xml:space="preserve"> dneva objave obvestila o dodatnih informacijah, informacijah o nedokončanem postopku ali popravku, če se s tem obvestilom spreminjajo ali dopolnjujejo zahteve ali merila za izbor najugodnejšega ponudnika. </w:t>
      </w:r>
    </w:p>
    <w:p w14:paraId="45D58828" w14:textId="77777777" w:rsidR="00DF2392" w:rsidRPr="00F2744D" w:rsidRDefault="00DF2392" w:rsidP="00DF2392">
      <w:pPr>
        <w:jc w:val="both"/>
        <w:rPr>
          <w:rFonts w:ascii="Arial" w:hAnsi="Arial" w:cs="Arial"/>
          <w:sz w:val="20"/>
          <w:szCs w:val="20"/>
        </w:rPr>
      </w:pPr>
    </w:p>
    <w:p w14:paraId="2BD54EC2" w14:textId="77777777" w:rsidR="00DF2392" w:rsidRPr="00F2744D" w:rsidRDefault="00DF2392" w:rsidP="00DF2392">
      <w:pPr>
        <w:jc w:val="both"/>
        <w:rPr>
          <w:rFonts w:ascii="Arial" w:hAnsi="Arial" w:cs="Arial"/>
          <w:sz w:val="20"/>
          <w:szCs w:val="20"/>
        </w:rPr>
      </w:pPr>
      <w:r w:rsidRPr="00F2744D">
        <w:rPr>
          <w:rFonts w:ascii="Arial" w:hAnsi="Arial" w:cs="Arial"/>
          <w:sz w:val="20"/>
          <w:szCs w:val="20"/>
        </w:rPr>
        <w:t>Zahtevka za revizijo iz prejšnjega odstavka ni dopustno vložiti po roku za prejem ponudb, razen če je naročnik v postopku javnega naročanja določil rok za prejem ponudb, ki je krajši od desetih delovnih dni. V tem primeru se lahko zahtevek za revizijo vloži v desetih delovnih dneh od dneva objave obvestila o naročilu.</w:t>
      </w:r>
    </w:p>
    <w:p w14:paraId="313B40D1" w14:textId="77777777" w:rsidR="00DF2392" w:rsidRPr="00F2744D" w:rsidRDefault="00DF2392" w:rsidP="00DF2392">
      <w:pPr>
        <w:jc w:val="both"/>
        <w:rPr>
          <w:rFonts w:ascii="Arial" w:hAnsi="Arial" w:cs="Arial"/>
          <w:sz w:val="20"/>
          <w:szCs w:val="20"/>
        </w:rPr>
      </w:pPr>
    </w:p>
    <w:p w14:paraId="493271AF" w14:textId="77777777" w:rsidR="00DF2392" w:rsidRPr="00F2744D" w:rsidRDefault="00DF2392" w:rsidP="00DF2392">
      <w:pPr>
        <w:jc w:val="both"/>
        <w:rPr>
          <w:rFonts w:ascii="Arial" w:hAnsi="Arial" w:cs="Arial"/>
          <w:sz w:val="20"/>
          <w:szCs w:val="20"/>
        </w:rPr>
      </w:pPr>
      <w:r w:rsidRPr="00F2744D">
        <w:rPr>
          <w:rFonts w:ascii="Arial" w:hAnsi="Arial" w:cs="Arial"/>
          <w:sz w:val="20"/>
          <w:szCs w:val="20"/>
        </w:rPr>
        <w:t xml:space="preserve">V </w:t>
      </w:r>
      <w:proofErr w:type="spellStart"/>
      <w:r w:rsidRPr="00F2744D">
        <w:rPr>
          <w:rFonts w:ascii="Arial" w:hAnsi="Arial" w:cs="Arial"/>
          <w:sz w:val="20"/>
          <w:szCs w:val="20"/>
        </w:rPr>
        <w:t>predrevizijskem</w:t>
      </w:r>
      <w:proofErr w:type="spellEnd"/>
      <w:r w:rsidRPr="00F2744D">
        <w:rPr>
          <w:rFonts w:ascii="Arial" w:hAnsi="Arial" w:cs="Arial"/>
          <w:sz w:val="20"/>
          <w:szCs w:val="20"/>
        </w:rPr>
        <w:t xml:space="preserve"> in revizijskem postopku se ne presojajo očitane kršitve, ki se nanašajo na vsebino objave, povabilo k oddaji ponudb ali razpisno dokumentacijo, če bi lahko vlagatelj ali drug morebitni ponudnik preko portala javnih naročil naročnika opozoril na očitano kršitev, pa te možnosti ni uporabil.</w:t>
      </w:r>
    </w:p>
    <w:p w14:paraId="2F4025A9" w14:textId="77777777" w:rsidR="00DF2392" w:rsidRPr="00F2744D" w:rsidRDefault="00DF2392" w:rsidP="00DF2392">
      <w:pPr>
        <w:jc w:val="both"/>
        <w:rPr>
          <w:rFonts w:ascii="Arial" w:hAnsi="Arial" w:cs="Arial"/>
          <w:sz w:val="20"/>
          <w:szCs w:val="20"/>
        </w:rPr>
      </w:pPr>
    </w:p>
    <w:p w14:paraId="4AF18B20" w14:textId="3284686C" w:rsidR="00DF2392" w:rsidRPr="00ED2DDF" w:rsidRDefault="00DF2392" w:rsidP="00DF2392">
      <w:pPr>
        <w:jc w:val="both"/>
        <w:rPr>
          <w:rFonts w:ascii="Arial" w:hAnsi="Arial" w:cs="Arial"/>
          <w:sz w:val="20"/>
          <w:szCs w:val="20"/>
        </w:rPr>
      </w:pPr>
      <w:r w:rsidRPr="00ED2DDF">
        <w:rPr>
          <w:rFonts w:ascii="Arial" w:hAnsi="Arial" w:cs="Arial"/>
          <w:sz w:val="20"/>
          <w:szCs w:val="20"/>
        </w:rPr>
        <w:t xml:space="preserve">Po odločitvi o oddaji javnega naročila je rok za vložitev zahtevka za revizijo </w:t>
      </w:r>
      <w:r w:rsidR="002C3A4A" w:rsidRPr="00ED2DDF">
        <w:rPr>
          <w:rFonts w:ascii="Arial" w:hAnsi="Arial" w:cs="Arial"/>
          <w:sz w:val="20"/>
          <w:szCs w:val="20"/>
        </w:rPr>
        <w:t>osem</w:t>
      </w:r>
      <w:r w:rsidRPr="00ED2DDF">
        <w:rPr>
          <w:rFonts w:ascii="Arial" w:hAnsi="Arial" w:cs="Arial"/>
          <w:sz w:val="20"/>
          <w:szCs w:val="20"/>
        </w:rPr>
        <w:t xml:space="preserve"> delovnih dni od prejema te odločitve.</w:t>
      </w:r>
    </w:p>
    <w:p w14:paraId="2F733673" w14:textId="77777777" w:rsidR="00DF2392" w:rsidRPr="00F2744D" w:rsidRDefault="00DF2392" w:rsidP="00DF2392">
      <w:pPr>
        <w:jc w:val="both"/>
        <w:rPr>
          <w:rFonts w:ascii="Arial" w:hAnsi="Arial" w:cs="Arial"/>
          <w:sz w:val="20"/>
          <w:szCs w:val="20"/>
        </w:rPr>
      </w:pPr>
    </w:p>
    <w:p w14:paraId="71FC9BDD" w14:textId="77777777" w:rsidR="00DF2392" w:rsidRPr="00F2744D" w:rsidRDefault="00DF2392" w:rsidP="00DF2392">
      <w:pPr>
        <w:jc w:val="both"/>
        <w:rPr>
          <w:rFonts w:ascii="Arial" w:hAnsi="Arial" w:cs="Arial"/>
          <w:sz w:val="20"/>
          <w:szCs w:val="20"/>
        </w:rPr>
      </w:pPr>
      <w:r w:rsidRPr="00F2744D">
        <w:rPr>
          <w:rFonts w:ascii="Arial" w:hAnsi="Arial" w:cs="Arial"/>
          <w:b/>
          <w:sz w:val="20"/>
          <w:szCs w:val="20"/>
        </w:rPr>
        <w:t>Zahtevku za revizijo se obvezno priloži tudi potrdilo o plačilu takse iz prvega, drugega, tretjega ali četrtega</w:t>
      </w:r>
      <w:r w:rsidRPr="00F2744D">
        <w:rPr>
          <w:rFonts w:ascii="Arial" w:hAnsi="Arial" w:cs="Arial"/>
          <w:sz w:val="20"/>
          <w:szCs w:val="20"/>
        </w:rPr>
        <w:t xml:space="preserve"> odstavka 71. člena ZPVPJN, ki se plača na TRR Ministrstva za finance št. 0110 0100 0358 802, odprt pri Banki Slovenije. Navodila za sestavo sklica s primeri so dostopna na spletni strani Ministrstva za javno upravo:</w:t>
      </w:r>
    </w:p>
    <w:p w14:paraId="067AF8CE" w14:textId="4901CF68" w:rsidR="009A7E64" w:rsidRPr="00F2744D" w:rsidRDefault="009A7E64" w:rsidP="00DF2392">
      <w:pPr>
        <w:jc w:val="both"/>
        <w:rPr>
          <w:rFonts w:ascii="Arial" w:hAnsi="Arial" w:cs="Arial"/>
          <w:sz w:val="20"/>
          <w:szCs w:val="20"/>
        </w:rPr>
      </w:pPr>
      <w:hyperlink r:id="rId15" w:history="1">
        <w:r w:rsidRPr="009A7E64">
          <w:rPr>
            <w:rStyle w:val="Hiperpovezava"/>
            <w:rFonts w:ascii="Arial" w:hAnsi="Arial" w:cs="Arial"/>
            <w:sz w:val="20"/>
            <w:szCs w:val="20"/>
          </w:rPr>
          <w:t>Pravno varstvo (gov.si)</w:t>
        </w:r>
      </w:hyperlink>
    </w:p>
    <w:p w14:paraId="718A1AA9" w14:textId="77777777" w:rsidR="00DF2392" w:rsidRPr="00F2744D" w:rsidRDefault="00DF2392" w:rsidP="00DF2392">
      <w:pPr>
        <w:jc w:val="both"/>
        <w:rPr>
          <w:rFonts w:ascii="Arial" w:hAnsi="Arial" w:cs="Arial"/>
          <w:sz w:val="20"/>
          <w:szCs w:val="20"/>
        </w:rPr>
      </w:pPr>
    </w:p>
    <w:p w14:paraId="5A2DBD48" w14:textId="5DAF60B8" w:rsidR="00DF2392" w:rsidRPr="00F2744D" w:rsidRDefault="00DF2392" w:rsidP="00DF2392">
      <w:pPr>
        <w:jc w:val="both"/>
        <w:rPr>
          <w:rFonts w:ascii="Arial" w:hAnsi="Arial" w:cs="Arial"/>
          <w:sz w:val="20"/>
          <w:szCs w:val="20"/>
        </w:rPr>
      </w:pPr>
      <w:r w:rsidRPr="00F2744D">
        <w:rPr>
          <w:rFonts w:ascii="Arial" w:hAnsi="Arial" w:cs="Arial"/>
          <w:sz w:val="20"/>
          <w:szCs w:val="20"/>
        </w:rPr>
        <w:t xml:space="preserve">Kadar se zahtevek za revizijo nanaša na vsebino objave, povabilo k oddaji ponudb ali razpisno dokumentacijo, znaša taksa </w:t>
      </w:r>
      <w:r w:rsidR="004C69C5">
        <w:rPr>
          <w:rFonts w:ascii="Arial" w:hAnsi="Arial" w:cs="Arial"/>
          <w:sz w:val="20"/>
          <w:szCs w:val="20"/>
        </w:rPr>
        <w:t>4</w:t>
      </w:r>
      <w:r w:rsidRPr="00F2744D">
        <w:rPr>
          <w:rFonts w:ascii="Arial" w:hAnsi="Arial" w:cs="Arial"/>
          <w:sz w:val="20"/>
          <w:szCs w:val="20"/>
        </w:rPr>
        <w:t>.000,00 EUR.</w:t>
      </w:r>
    </w:p>
    <w:p w14:paraId="27C355B0" w14:textId="77777777" w:rsidR="00DF2392" w:rsidRPr="00F2744D" w:rsidRDefault="00DF2392" w:rsidP="00DF2392">
      <w:pPr>
        <w:jc w:val="both"/>
        <w:rPr>
          <w:rFonts w:ascii="Arial" w:hAnsi="Arial" w:cs="Arial"/>
          <w:sz w:val="20"/>
          <w:szCs w:val="20"/>
        </w:rPr>
      </w:pPr>
    </w:p>
    <w:p w14:paraId="0BBB154F" w14:textId="77777777" w:rsidR="00DF2392" w:rsidRPr="00F2744D" w:rsidRDefault="00DF2392" w:rsidP="00DF2392">
      <w:pPr>
        <w:jc w:val="both"/>
        <w:rPr>
          <w:rFonts w:ascii="Arial" w:hAnsi="Arial" w:cs="Arial"/>
          <w:sz w:val="20"/>
          <w:szCs w:val="20"/>
        </w:rPr>
      </w:pPr>
      <w:r w:rsidRPr="00F2744D">
        <w:rPr>
          <w:rFonts w:ascii="Arial" w:hAnsi="Arial" w:cs="Arial"/>
          <w:sz w:val="20"/>
          <w:szCs w:val="20"/>
        </w:rPr>
        <w:t>O pogojih načina vložitve zahtevka za revizijo zoper odločitev o oddaji javnega naročila bodo ponudniki obveščeni v obvestilu oz. odločitvi o oddaji javnega naročila.</w:t>
      </w:r>
    </w:p>
    <w:p w14:paraId="423832BA" w14:textId="46F0A161" w:rsidR="002F56EE" w:rsidRPr="002F56EE" w:rsidRDefault="002F56EE" w:rsidP="00DF2392">
      <w:pPr>
        <w:keepNext/>
        <w:keepLines/>
        <w:spacing w:after="160" w:line="252" w:lineRule="auto"/>
        <w:ind w:left="357"/>
        <w:jc w:val="both"/>
        <w:outlineLvl w:val="1"/>
        <w:rPr>
          <w:rFonts w:ascii="Arial" w:hAnsi="Arial" w:cs="Arial"/>
          <w:sz w:val="20"/>
          <w:szCs w:val="20"/>
        </w:rPr>
      </w:pPr>
    </w:p>
    <w:p w14:paraId="5112C3B8" w14:textId="54CC9157" w:rsidR="00940770" w:rsidRPr="00BF0F70" w:rsidRDefault="005B1CDD" w:rsidP="00BF0F70">
      <w:pPr>
        <w:pStyle w:val="Naslov2"/>
        <w:rPr>
          <w:i w:val="0"/>
          <w:sz w:val="22"/>
          <w:szCs w:val="22"/>
        </w:rPr>
      </w:pPr>
      <w:r w:rsidRPr="00513FBA">
        <w:rPr>
          <w:sz w:val="20"/>
          <w:szCs w:val="20"/>
        </w:rPr>
        <w:br w:type="page"/>
      </w:r>
      <w:bookmarkStart w:id="382" w:name="_Toc222305674"/>
      <w:r w:rsidR="0038490F" w:rsidRPr="00BF0F70">
        <w:rPr>
          <w:i w:val="0"/>
          <w:sz w:val="22"/>
          <w:szCs w:val="22"/>
        </w:rPr>
        <w:lastRenderedPageBreak/>
        <w:t>RAZPISNI OBRAZCI</w:t>
      </w:r>
      <w:bookmarkEnd w:id="382"/>
    </w:p>
    <w:p w14:paraId="57EB3825" w14:textId="77777777" w:rsidR="00940770" w:rsidRPr="009259B3" w:rsidRDefault="00940770">
      <w:pPr>
        <w:jc w:val="both"/>
        <w:rPr>
          <w:rFonts w:ascii="Arial" w:hAnsi="Arial" w:cs="Arial"/>
          <w:sz w:val="20"/>
          <w:szCs w:val="20"/>
        </w:rPr>
      </w:pPr>
    </w:p>
    <w:p w14:paraId="08EABD77" w14:textId="77777777" w:rsidR="00940770" w:rsidRDefault="00940770">
      <w:pPr>
        <w:jc w:val="both"/>
        <w:rPr>
          <w:rFonts w:ascii="Arial" w:hAnsi="Arial" w:cs="Arial"/>
          <w:sz w:val="22"/>
          <w:szCs w:val="22"/>
        </w:rPr>
      </w:pPr>
    </w:p>
    <w:p w14:paraId="307330CF" w14:textId="77777777" w:rsidR="00940770" w:rsidRDefault="00940770">
      <w:pPr>
        <w:jc w:val="both"/>
        <w:rPr>
          <w:rFonts w:ascii="Arial" w:hAnsi="Arial" w:cs="Arial"/>
          <w:sz w:val="22"/>
          <w:szCs w:val="22"/>
        </w:rPr>
      </w:pPr>
    </w:p>
    <w:p w14:paraId="4E243FFA" w14:textId="77777777" w:rsidR="00940770" w:rsidRDefault="00940770">
      <w:pPr>
        <w:jc w:val="both"/>
        <w:rPr>
          <w:rFonts w:ascii="Arial" w:hAnsi="Arial" w:cs="Arial"/>
          <w:sz w:val="22"/>
          <w:szCs w:val="22"/>
        </w:rPr>
      </w:pPr>
    </w:p>
    <w:p w14:paraId="5FB73E4C" w14:textId="77777777" w:rsidR="00940770" w:rsidRDefault="00940770">
      <w:pPr>
        <w:jc w:val="both"/>
        <w:rPr>
          <w:rFonts w:ascii="Arial" w:hAnsi="Arial" w:cs="Arial"/>
          <w:sz w:val="22"/>
          <w:szCs w:val="22"/>
        </w:rPr>
      </w:pPr>
    </w:p>
    <w:p w14:paraId="13DDD9B5" w14:textId="77777777" w:rsidR="00940770" w:rsidRDefault="00940770">
      <w:pPr>
        <w:jc w:val="both"/>
        <w:rPr>
          <w:rFonts w:ascii="Arial" w:hAnsi="Arial" w:cs="Arial"/>
          <w:sz w:val="22"/>
          <w:szCs w:val="22"/>
        </w:rPr>
      </w:pPr>
    </w:p>
    <w:p w14:paraId="40F59E0A" w14:textId="77777777" w:rsidR="00FA0E46" w:rsidRDefault="00FA0E46">
      <w:pPr>
        <w:jc w:val="both"/>
        <w:rPr>
          <w:rFonts w:ascii="Arial" w:hAnsi="Arial" w:cs="Arial"/>
          <w:sz w:val="22"/>
          <w:szCs w:val="22"/>
        </w:rPr>
      </w:pPr>
    </w:p>
    <w:p w14:paraId="29BCC2B2" w14:textId="77777777" w:rsidR="00FA0E46" w:rsidRDefault="00FA0E46">
      <w:pPr>
        <w:jc w:val="both"/>
        <w:rPr>
          <w:rFonts w:ascii="Arial" w:hAnsi="Arial" w:cs="Arial"/>
          <w:sz w:val="22"/>
          <w:szCs w:val="22"/>
        </w:rPr>
      </w:pPr>
    </w:p>
    <w:p w14:paraId="4985F111" w14:textId="77777777" w:rsidR="00FA0E46" w:rsidRDefault="00FA0E46">
      <w:pPr>
        <w:jc w:val="both"/>
        <w:rPr>
          <w:rFonts w:ascii="Arial" w:hAnsi="Arial" w:cs="Arial"/>
          <w:sz w:val="22"/>
          <w:szCs w:val="22"/>
        </w:rPr>
      </w:pPr>
    </w:p>
    <w:p w14:paraId="327E012D" w14:textId="77777777" w:rsidR="00FA0E46" w:rsidRDefault="00FA0E46">
      <w:pPr>
        <w:jc w:val="both"/>
        <w:rPr>
          <w:rFonts w:ascii="Arial" w:hAnsi="Arial" w:cs="Arial"/>
          <w:sz w:val="22"/>
          <w:szCs w:val="22"/>
        </w:rPr>
      </w:pPr>
    </w:p>
    <w:p w14:paraId="26FFF9AF" w14:textId="77777777" w:rsidR="00FA0E46" w:rsidRDefault="00FA0E46">
      <w:pPr>
        <w:jc w:val="both"/>
        <w:rPr>
          <w:rFonts w:ascii="Arial" w:hAnsi="Arial" w:cs="Arial"/>
          <w:sz w:val="22"/>
          <w:szCs w:val="22"/>
        </w:rPr>
      </w:pPr>
    </w:p>
    <w:p w14:paraId="451A7C5A" w14:textId="77777777" w:rsidR="00FA0E46" w:rsidRDefault="00FA0E46">
      <w:pPr>
        <w:jc w:val="both"/>
        <w:rPr>
          <w:rFonts w:ascii="Arial" w:hAnsi="Arial" w:cs="Arial"/>
          <w:sz w:val="22"/>
          <w:szCs w:val="22"/>
        </w:rPr>
      </w:pPr>
    </w:p>
    <w:p w14:paraId="24215101" w14:textId="77777777" w:rsidR="00FA0E46" w:rsidRDefault="00FA0E46">
      <w:pPr>
        <w:jc w:val="both"/>
        <w:rPr>
          <w:rFonts w:ascii="Arial" w:hAnsi="Arial" w:cs="Arial"/>
          <w:sz w:val="22"/>
          <w:szCs w:val="22"/>
        </w:rPr>
      </w:pPr>
    </w:p>
    <w:p w14:paraId="2D2D51B5" w14:textId="77777777" w:rsidR="00FA0E46" w:rsidRDefault="00FA0E46">
      <w:pPr>
        <w:jc w:val="both"/>
        <w:rPr>
          <w:rFonts w:ascii="Arial" w:hAnsi="Arial" w:cs="Arial"/>
          <w:sz w:val="22"/>
          <w:szCs w:val="22"/>
        </w:rPr>
      </w:pPr>
    </w:p>
    <w:p w14:paraId="3EA44507" w14:textId="77777777" w:rsidR="00FA0E46" w:rsidRDefault="00FA0E46">
      <w:pPr>
        <w:jc w:val="both"/>
        <w:rPr>
          <w:rFonts w:ascii="Arial" w:hAnsi="Arial" w:cs="Arial"/>
          <w:sz w:val="22"/>
          <w:szCs w:val="22"/>
        </w:rPr>
      </w:pPr>
    </w:p>
    <w:p w14:paraId="3EF8E0D4" w14:textId="77777777" w:rsidR="00FA0E46" w:rsidRDefault="00FA0E46">
      <w:pPr>
        <w:jc w:val="both"/>
        <w:rPr>
          <w:rFonts w:ascii="Arial" w:hAnsi="Arial" w:cs="Arial"/>
          <w:sz w:val="22"/>
          <w:szCs w:val="22"/>
        </w:rPr>
      </w:pPr>
    </w:p>
    <w:p w14:paraId="6CD60333" w14:textId="77777777" w:rsidR="00FA0E46" w:rsidRDefault="00FA0E46">
      <w:pPr>
        <w:jc w:val="both"/>
        <w:rPr>
          <w:rFonts w:ascii="Arial" w:hAnsi="Arial" w:cs="Arial"/>
          <w:sz w:val="22"/>
          <w:szCs w:val="22"/>
        </w:rPr>
      </w:pPr>
    </w:p>
    <w:p w14:paraId="6945A1BA" w14:textId="77777777" w:rsidR="00FA0E46" w:rsidRDefault="00FA0E46">
      <w:pPr>
        <w:jc w:val="both"/>
        <w:rPr>
          <w:rFonts w:ascii="Arial" w:hAnsi="Arial" w:cs="Arial"/>
          <w:sz w:val="22"/>
          <w:szCs w:val="22"/>
        </w:rPr>
      </w:pPr>
    </w:p>
    <w:p w14:paraId="2F5A537C" w14:textId="77777777" w:rsidR="00FA0E46" w:rsidRDefault="00FA0E46">
      <w:pPr>
        <w:jc w:val="both"/>
        <w:rPr>
          <w:rFonts w:ascii="Arial" w:hAnsi="Arial" w:cs="Arial"/>
          <w:sz w:val="22"/>
          <w:szCs w:val="22"/>
        </w:rPr>
      </w:pPr>
    </w:p>
    <w:p w14:paraId="374179A4" w14:textId="77777777" w:rsidR="00FA0E46" w:rsidRDefault="00FA0E46">
      <w:pPr>
        <w:jc w:val="both"/>
        <w:rPr>
          <w:rFonts w:ascii="Arial" w:hAnsi="Arial" w:cs="Arial"/>
          <w:sz w:val="22"/>
          <w:szCs w:val="22"/>
        </w:rPr>
      </w:pPr>
    </w:p>
    <w:p w14:paraId="65E447E4" w14:textId="77777777" w:rsidR="00FA0E46" w:rsidRDefault="00FA0E46">
      <w:pPr>
        <w:jc w:val="both"/>
        <w:rPr>
          <w:rFonts w:ascii="Arial" w:hAnsi="Arial" w:cs="Arial"/>
          <w:sz w:val="22"/>
          <w:szCs w:val="22"/>
        </w:rPr>
      </w:pPr>
    </w:p>
    <w:p w14:paraId="01A6E254" w14:textId="77777777" w:rsidR="00FA0E46" w:rsidRDefault="00FA0E46">
      <w:pPr>
        <w:jc w:val="both"/>
        <w:rPr>
          <w:rFonts w:ascii="Arial" w:hAnsi="Arial" w:cs="Arial"/>
          <w:sz w:val="22"/>
          <w:szCs w:val="22"/>
        </w:rPr>
      </w:pPr>
    </w:p>
    <w:p w14:paraId="7A456496" w14:textId="77777777" w:rsidR="00FA0E46" w:rsidRDefault="00FA0E46">
      <w:pPr>
        <w:jc w:val="both"/>
        <w:rPr>
          <w:rFonts w:ascii="Arial" w:hAnsi="Arial" w:cs="Arial"/>
          <w:sz w:val="22"/>
          <w:szCs w:val="22"/>
        </w:rPr>
      </w:pPr>
    </w:p>
    <w:p w14:paraId="5330D7E9" w14:textId="77777777" w:rsidR="00FA0E46" w:rsidRDefault="00FA0E46">
      <w:pPr>
        <w:jc w:val="both"/>
        <w:rPr>
          <w:rFonts w:ascii="Arial" w:hAnsi="Arial" w:cs="Arial"/>
          <w:sz w:val="22"/>
          <w:szCs w:val="22"/>
        </w:rPr>
      </w:pPr>
    </w:p>
    <w:p w14:paraId="13D7EFF9" w14:textId="77777777" w:rsidR="00FA0E46" w:rsidRDefault="00FA0E46">
      <w:pPr>
        <w:jc w:val="both"/>
        <w:rPr>
          <w:rFonts w:ascii="Arial" w:hAnsi="Arial" w:cs="Arial"/>
          <w:sz w:val="22"/>
          <w:szCs w:val="22"/>
        </w:rPr>
      </w:pPr>
    </w:p>
    <w:p w14:paraId="5E1DCD44" w14:textId="77777777" w:rsidR="00FA0E46" w:rsidRDefault="00FA0E46">
      <w:pPr>
        <w:jc w:val="both"/>
        <w:rPr>
          <w:rFonts w:ascii="Arial" w:hAnsi="Arial" w:cs="Arial"/>
          <w:sz w:val="22"/>
          <w:szCs w:val="22"/>
        </w:rPr>
      </w:pPr>
    </w:p>
    <w:p w14:paraId="3858912E" w14:textId="77777777" w:rsidR="00FA0E46" w:rsidRDefault="00FA0E46">
      <w:pPr>
        <w:jc w:val="both"/>
        <w:rPr>
          <w:rFonts w:ascii="Arial" w:hAnsi="Arial" w:cs="Arial"/>
          <w:sz w:val="22"/>
          <w:szCs w:val="22"/>
        </w:rPr>
      </w:pPr>
    </w:p>
    <w:p w14:paraId="38C665A2" w14:textId="77777777" w:rsidR="00940770" w:rsidRDefault="00940770">
      <w:pPr>
        <w:jc w:val="both"/>
        <w:rPr>
          <w:rFonts w:ascii="Arial" w:hAnsi="Arial" w:cs="Arial"/>
          <w:sz w:val="22"/>
          <w:szCs w:val="22"/>
        </w:rPr>
      </w:pPr>
    </w:p>
    <w:p w14:paraId="2E35BC1D" w14:textId="77777777" w:rsidR="00940770" w:rsidRDefault="00940770">
      <w:pPr>
        <w:jc w:val="both"/>
        <w:rPr>
          <w:rFonts w:ascii="Arial" w:hAnsi="Arial" w:cs="Arial"/>
          <w:sz w:val="22"/>
          <w:szCs w:val="22"/>
        </w:rPr>
      </w:pPr>
    </w:p>
    <w:p w14:paraId="5E7E6A38" w14:textId="77777777" w:rsidR="00940770" w:rsidRDefault="00940770">
      <w:pPr>
        <w:jc w:val="both"/>
        <w:rPr>
          <w:rFonts w:ascii="Arial" w:hAnsi="Arial" w:cs="Arial"/>
          <w:sz w:val="22"/>
          <w:szCs w:val="22"/>
        </w:rPr>
      </w:pPr>
    </w:p>
    <w:p w14:paraId="32BDBD56" w14:textId="77777777" w:rsidR="00940770" w:rsidRDefault="00940770">
      <w:pPr>
        <w:jc w:val="both"/>
        <w:rPr>
          <w:rFonts w:ascii="Arial" w:hAnsi="Arial" w:cs="Arial"/>
          <w:sz w:val="22"/>
          <w:szCs w:val="22"/>
        </w:rPr>
      </w:pPr>
    </w:p>
    <w:p w14:paraId="341561A9" w14:textId="77777777" w:rsidR="00940770" w:rsidRDefault="00940770">
      <w:pPr>
        <w:jc w:val="both"/>
        <w:rPr>
          <w:rFonts w:ascii="Arial" w:hAnsi="Arial" w:cs="Arial"/>
          <w:sz w:val="22"/>
          <w:szCs w:val="22"/>
        </w:rPr>
      </w:pPr>
    </w:p>
    <w:p w14:paraId="33506CEF" w14:textId="77777777" w:rsidR="00940770" w:rsidRDefault="00940770">
      <w:pPr>
        <w:jc w:val="both"/>
        <w:rPr>
          <w:rFonts w:ascii="Arial" w:hAnsi="Arial" w:cs="Arial"/>
          <w:sz w:val="22"/>
          <w:szCs w:val="22"/>
        </w:rPr>
      </w:pPr>
    </w:p>
    <w:p w14:paraId="4B272172" w14:textId="77777777" w:rsidR="00EE3805" w:rsidRDefault="00EE3805">
      <w:pPr>
        <w:jc w:val="both"/>
        <w:rPr>
          <w:rFonts w:ascii="Arial" w:hAnsi="Arial" w:cs="Arial"/>
          <w:sz w:val="22"/>
          <w:szCs w:val="22"/>
        </w:rPr>
      </w:pPr>
    </w:p>
    <w:p w14:paraId="373ADFE4" w14:textId="77777777" w:rsidR="00EE3805" w:rsidRDefault="00EE3805">
      <w:pPr>
        <w:jc w:val="both"/>
        <w:rPr>
          <w:rFonts w:ascii="Arial" w:hAnsi="Arial" w:cs="Arial"/>
          <w:sz w:val="22"/>
          <w:szCs w:val="22"/>
        </w:rPr>
      </w:pPr>
    </w:p>
    <w:p w14:paraId="68AC009F" w14:textId="77777777" w:rsidR="00EE3805" w:rsidRDefault="00EE3805">
      <w:pPr>
        <w:jc w:val="both"/>
        <w:rPr>
          <w:rFonts w:ascii="Arial" w:hAnsi="Arial" w:cs="Arial"/>
          <w:sz w:val="22"/>
          <w:szCs w:val="22"/>
        </w:rPr>
      </w:pPr>
    </w:p>
    <w:p w14:paraId="29A0C8F4" w14:textId="77777777" w:rsidR="00EE3805" w:rsidRDefault="00EE3805">
      <w:pPr>
        <w:jc w:val="both"/>
        <w:rPr>
          <w:rFonts w:ascii="Arial" w:hAnsi="Arial" w:cs="Arial"/>
          <w:sz w:val="22"/>
          <w:szCs w:val="22"/>
        </w:rPr>
      </w:pPr>
    </w:p>
    <w:p w14:paraId="1849EF6A" w14:textId="77777777" w:rsidR="00EE3805" w:rsidRDefault="00EE3805">
      <w:pPr>
        <w:jc w:val="both"/>
        <w:rPr>
          <w:rFonts w:ascii="Arial" w:hAnsi="Arial" w:cs="Arial"/>
          <w:sz w:val="22"/>
          <w:szCs w:val="22"/>
        </w:rPr>
      </w:pPr>
    </w:p>
    <w:p w14:paraId="677286E1" w14:textId="77777777" w:rsidR="00EE3805" w:rsidRDefault="00EE3805">
      <w:pPr>
        <w:jc w:val="both"/>
        <w:rPr>
          <w:rFonts w:ascii="Arial" w:hAnsi="Arial" w:cs="Arial"/>
          <w:sz w:val="22"/>
          <w:szCs w:val="22"/>
        </w:rPr>
      </w:pPr>
    </w:p>
    <w:p w14:paraId="2FAD499E" w14:textId="77777777" w:rsidR="00EE3805" w:rsidRDefault="00EE3805">
      <w:pPr>
        <w:jc w:val="both"/>
        <w:rPr>
          <w:rFonts w:ascii="Arial" w:hAnsi="Arial" w:cs="Arial"/>
          <w:sz w:val="22"/>
          <w:szCs w:val="22"/>
        </w:rPr>
      </w:pPr>
    </w:p>
    <w:p w14:paraId="25EE111C" w14:textId="77777777" w:rsidR="00EE3805" w:rsidRDefault="00EE3805">
      <w:pPr>
        <w:jc w:val="both"/>
        <w:rPr>
          <w:rFonts w:ascii="Arial" w:hAnsi="Arial" w:cs="Arial"/>
          <w:sz w:val="22"/>
          <w:szCs w:val="22"/>
        </w:rPr>
      </w:pPr>
    </w:p>
    <w:p w14:paraId="3913296D" w14:textId="77777777" w:rsidR="00EE3805" w:rsidRDefault="00EE3805">
      <w:pPr>
        <w:jc w:val="both"/>
        <w:rPr>
          <w:rFonts w:ascii="Arial" w:hAnsi="Arial" w:cs="Arial"/>
          <w:sz w:val="22"/>
          <w:szCs w:val="22"/>
        </w:rPr>
      </w:pPr>
    </w:p>
    <w:p w14:paraId="2F2914AA" w14:textId="77777777" w:rsidR="00EE3805" w:rsidRDefault="00EE3805">
      <w:pPr>
        <w:jc w:val="both"/>
        <w:rPr>
          <w:rFonts w:ascii="Arial" w:hAnsi="Arial" w:cs="Arial"/>
          <w:sz w:val="22"/>
          <w:szCs w:val="22"/>
        </w:rPr>
      </w:pPr>
    </w:p>
    <w:p w14:paraId="560A7DF8" w14:textId="77777777" w:rsidR="00EE3805" w:rsidRDefault="00EE3805">
      <w:pPr>
        <w:jc w:val="both"/>
        <w:rPr>
          <w:rFonts w:ascii="Arial" w:hAnsi="Arial" w:cs="Arial"/>
          <w:sz w:val="22"/>
          <w:szCs w:val="22"/>
        </w:rPr>
      </w:pPr>
    </w:p>
    <w:p w14:paraId="6B8F867B" w14:textId="77777777" w:rsidR="00EE3805" w:rsidRDefault="00EE3805">
      <w:pPr>
        <w:jc w:val="both"/>
        <w:rPr>
          <w:rFonts w:ascii="Arial" w:hAnsi="Arial" w:cs="Arial"/>
          <w:sz w:val="22"/>
          <w:szCs w:val="22"/>
        </w:rPr>
      </w:pPr>
    </w:p>
    <w:p w14:paraId="7C271265" w14:textId="77777777" w:rsidR="00EE3805" w:rsidRDefault="00EE3805">
      <w:pPr>
        <w:jc w:val="both"/>
        <w:rPr>
          <w:rFonts w:ascii="Arial" w:hAnsi="Arial" w:cs="Arial"/>
          <w:sz w:val="22"/>
          <w:szCs w:val="22"/>
        </w:rPr>
      </w:pPr>
    </w:p>
    <w:p w14:paraId="2F6FCCD0" w14:textId="77777777" w:rsidR="00940770" w:rsidRDefault="00940770">
      <w:pPr>
        <w:jc w:val="both"/>
        <w:rPr>
          <w:rFonts w:ascii="Arial" w:hAnsi="Arial" w:cs="Arial"/>
          <w:sz w:val="22"/>
          <w:szCs w:val="22"/>
        </w:rPr>
      </w:pPr>
    </w:p>
    <w:p w14:paraId="6F11260B" w14:textId="77777777" w:rsidR="00940770" w:rsidRDefault="00940770">
      <w:pPr>
        <w:jc w:val="both"/>
        <w:rPr>
          <w:rFonts w:ascii="Arial" w:hAnsi="Arial" w:cs="Arial"/>
          <w:sz w:val="22"/>
          <w:szCs w:val="22"/>
        </w:rPr>
      </w:pPr>
    </w:p>
    <w:p w14:paraId="7FED7611" w14:textId="77777777" w:rsidR="00940770" w:rsidRDefault="00940770">
      <w:pPr>
        <w:jc w:val="both"/>
        <w:rPr>
          <w:rFonts w:ascii="Arial" w:hAnsi="Arial" w:cs="Arial"/>
          <w:sz w:val="22"/>
          <w:szCs w:val="22"/>
        </w:rPr>
      </w:pPr>
    </w:p>
    <w:p w14:paraId="53D776F7" w14:textId="1C9015B9" w:rsidR="00940770" w:rsidRDefault="00940770">
      <w:pPr>
        <w:jc w:val="both"/>
        <w:rPr>
          <w:rFonts w:ascii="Arial" w:hAnsi="Arial" w:cs="Arial"/>
          <w:sz w:val="22"/>
          <w:szCs w:val="22"/>
        </w:rPr>
      </w:pPr>
    </w:p>
    <w:p w14:paraId="5E9E17B9" w14:textId="5F233343" w:rsidR="00B2671D" w:rsidRDefault="00B2671D">
      <w:pPr>
        <w:jc w:val="both"/>
        <w:rPr>
          <w:rFonts w:ascii="Arial" w:hAnsi="Arial" w:cs="Arial"/>
          <w:sz w:val="22"/>
          <w:szCs w:val="22"/>
        </w:rPr>
      </w:pPr>
    </w:p>
    <w:p w14:paraId="64727EE2" w14:textId="177A935F" w:rsidR="00B2671D" w:rsidRDefault="00B2671D">
      <w:pPr>
        <w:jc w:val="both"/>
        <w:rPr>
          <w:rFonts w:ascii="Arial" w:hAnsi="Arial" w:cs="Arial"/>
          <w:sz w:val="22"/>
          <w:szCs w:val="22"/>
        </w:rPr>
      </w:pPr>
    </w:p>
    <w:p w14:paraId="5474733C" w14:textId="1275A8D4" w:rsidR="00B2671D" w:rsidRDefault="00B2671D">
      <w:pPr>
        <w:jc w:val="both"/>
        <w:rPr>
          <w:rFonts w:ascii="Arial" w:hAnsi="Arial" w:cs="Arial"/>
          <w:sz w:val="22"/>
          <w:szCs w:val="22"/>
        </w:rPr>
      </w:pPr>
    </w:p>
    <w:p w14:paraId="46DA934C" w14:textId="4A51B2FC" w:rsidR="00B2671D" w:rsidRDefault="00B2671D">
      <w:pPr>
        <w:jc w:val="both"/>
        <w:rPr>
          <w:rFonts w:ascii="Arial" w:hAnsi="Arial" w:cs="Arial"/>
          <w:sz w:val="22"/>
          <w:szCs w:val="22"/>
        </w:rPr>
      </w:pPr>
    </w:p>
    <w:p w14:paraId="144AEB12" w14:textId="77777777" w:rsidR="007124B4" w:rsidRPr="00513FBA" w:rsidRDefault="007124B4" w:rsidP="007124B4">
      <w:pPr>
        <w:autoSpaceDE w:val="0"/>
        <w:autoSpaceDN w:val="0"/>
        <w:adjustRightInd w:val="0"/>
        <w:jc w:val="right"/>
        <w:rPr>
          <w:rFonts w:ascii="Arial" w:hAnsi="Arial" w:cs="Arial"/>
          <w:b/>
          <w:sz w:val="20"/>
          <w:szCs w:val="20"/>
        </w:rPr>
      </w:pPr>
      <w:r w:rsidRPr="00513FBA">
        <w:rPr>
          <w:rFonts w:ascii="Arial" w:hAnsi="Arial" w:cs="Arial"/>
          <w:b/>
          <w:sz w:val="20"/>
          <w:szCs w:val="20"/>
        </w:rPr>
        <w:lastRenderedPageBreak/>
        <w:t xml:space="preserve">OBRAZEC </w:t>
      </w:r>
      <w:r w:rsidR="0038490F" w:rsidRPr="00513FBA">
        <w:rPr>
          <w:rFonts w:ascii="Arial" w:hAnsi="Arial" w:cs="Arial"/>
          <w:b/>
          <w:sz w:val="20"/>
          <w:szCs w:val="20"/>
        </w:rPr>
        <w:t>1</w:t>
      </w:r>
    </w:p>
    <w:p w14:paraId="1928BC67" w14:textId="77777777" w:rsidR="007124B4" w:rsidRPr="00513FBA" w:rsidRDefault="007124B4" w:rsidP="007124B4">
      <w:pPr>
        <w:autoSpaceDE w:val="0"/>
        <w:autoSpaceDN w:val="0"/>
        <w:adjustRightInd w:val="0"/>
        <w:jc w:val="right"/>
        <w:rPr>
          <w:rFonts w:ascii="Arial" w:hAnsi="Arial" w:cs="Arial"/>
          <w:b/>
          <w:sz w:val="20"/>
          <w:szCs w:val="20"/>
        </w:rPr>
      </w:pPr>
    </w:p>
    <w:p w14:paraId="4AD06AFF" w14:textId="77777777" w:rsidR="007124B4" w:rsidRPr="00513FBA" w:rsidRDefault="007124B4" w:rsidP="007124B4">
      <w:pPr>
        <w:autoSpaceDE w:val="0"/>
        <w:autoSpaceDN w:val="0"/>
        <w:adjustRightInd w:val="0"/>
        <w:rPr>
          <w:rFonts w:ascii="Arial" w:hAnsi="Arial" w:cs="Arial"/>
          <w:b/>
          <w:sz w:val="20"/>
          <w:szCs w:val="20"/>
        </w:rPr>
      </w:pPr>
      <w:r w:rsidRPr="00513FBA">
        <w:rPr>
          <w:rFonts w:ascii="Arial" w:hAnsi="Arial" w:cs="Arial"/>
          <w:b/>
          <w:sz w:val="20"/>
          <w:szCs w:val="20"/>
        </w:rPr>
        <w:t xml:space="preserve">PODATKI O PONUDNIKU </w:t>
      </w:r>
    </w:p>
    <w:p w14:paraId="38A59F97" w14:textId="77777777" w:rsidR="007124B4" w:rsidRPr="00513FBA" w:rsidRDefault="007124B4" w:rsidP="007124B4">
      <w:pPr>
        <w:autoSpaceDE w:val="0"/>
        <w:autoSpaceDN w:val="0"/>
        <w:adjustRightInd w:val="0"/>
        <w:rPr>
          <w:rFonts w:ascii="Arial" w:hAnsi="Arial" w:cs="Arial"/>
          <w:b/>
          <w:sz w:val="20"/>
          <w:szCs w:val="20"/>
        </w:rPr>
      </w:pPr>
    </w:p>
    <w:p w14:paraId="44E82D5C" w14:textId="77777777" w:rsidR="007124B4" w:rsidRPr="00513FBA" w:rsidRDefault="007124B4" w:rsidP="007124B4">
      <w:pPr>
        <w:autoSpaceDE w:val="0"/>
        <w:autoSpaceDN w:val="0"/>
        <w:adjustRightInd w:val="0"/>
        <w:rPr>
          <w:rFonts w:ascii="Arial" w:hAnsi="Arial" w:cs="Arial"/>
          <w:b/>
          <w:sz w:val="20"/>
          <w:szCs w:val="20"/>
        </w:rPr>
      </w:pPr>
    </w:p>
    <w:p w14:paraId="6567AB50" w14:textId="77777777" w:rsidR="003D5612" w:rsidRPr="003D5612" w:rsidRDefault="003D5612" w:rsidP="003D5612">
      <w:pPr>
        <w:autoSpaceDE w:val="0"/>
        <w:autoSpaceDN w:val="0"/>
        <w:adjustRightInd w:val="0"/>
        <w:spacing w:after="160" w:line="252" w:lineRule="auto"/>
        <w:jc w:val="both"/>
        <w:rPr>
          <w:rFonts w:ascii="Arial" w:hAnsi="Arial" w:cs="Arial"/>
          <w:b/>
          <w:sz w:val="20"/>
          <w:szCs w:val="20"/>
        </w:rPr>
      </w:pPr>
    </w:p>
    <w:tbl>
      <w:tblPr>
        <w:tblStyle w:val="Tabelamrea3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4241"/>
      </w:tblGrid>
      <w:tr w:rsidR="003D5612" w:rsidRPr="003D5612" w14:paraId="450D2DA6" w14:textId="77777777" w:rsidTr="00C1601C">
        <w:tc>
          <w:tcPr>
            <w:tcW w:w="4820" w:type="dxa"/>
            <w:tcBorders>
              <w:bottom w:val="single" w:sz="4" w:space="0" w:color="auto"/>
              <w:right w:val="single" w:sz="4" w:space="0" w:color="auto"/>
            </w:tcBorders>
          </w:tcPr>
          <w:p w14:paraId="5524105A" w14:textId="77777777" w:rsidR="003D5612" w:rsidRPr="003D5612" w:rsidRDefault="003D5612" w:rsidP="003D5612">
            <w:pPr>
              <w:autoSpaceDE w:val="0"/>
              <w:autoSpaceDN w:val="0"/>
              <w:adjustRightInd w:val="0"/>
              <w:spacing w:after="160" w:line="252" w:lineRule="auto"/>
              <w:rPr>
                <w:rFonts w:ascii="Arial" w:hAnsi="Arial" w:cs="Arial"/>
                <w:sz w:val="20"/>
                <w:szCs w:val="20"/>
              </w:rPr>
            </w:pPr>
            <w:r w:rsidRPr="003D5612">
              <w:rPr>
                <w:rFonts w:ascii="Arial" w:hAnsi="Arial" w:cs="Arial"/>
                <w:sz w:val="20"/>
                <w:szCs w:val="20"/>
              </w:rPr>
              <w:t>NAZIV PONUDNIKA:</w:t>
            </w:r>
          </w:p>
        </w:tc>
        <w:tc>
          <w:tcPr>
            <w:tcW w:w="4241" w:type="dxa"/>
            <w:tcBorders>
              <w:left w:val="single" w:sz="4" w:space="0" w:color="auto"/>
              <w:bottom w:val="single" w:sz="4" w:space="0" w:color="auto"/>
            </w:tcBorders>
          </w:tcPr>
          <w:p w14:paraId="639422F0" w14:textId="77777777" w:rsidR="003D5612" w:rsidRPr="003D5612" w:rsidRDefault="003D5612" w:rsidP="003D5612">
            <w:pPr>
              <w:autoSpaceDE w:val="0"/>
              <w:autoSpaceDN w:val="0"/>
              <w:adjustRightInd w:val="0"/>
              <w:spacing w:after="160" w:line="252" w:lineRule="auto"/>
              <w:jc w:val="both"/>
              <w:rPr>
                <w:rFonts w:ascii="Arial" w:hAnsi="Arial" w:cs="Arial"/>
                <w:sz w:val="20"/>
                <w:szCs w:val="20"/>
              </w:rPr>
            </w:pPr>
          </w:p>
        </w:tc>
      </w:tr>
      <w:tr w:rsidR="003D5612" w:rsidRPr="003D5612" w14:paraId="374081D6" w14:textId="77777777" w:rsidTr="00C1601C">
        <w:tc>
          <w:tcPr>
            <w:tcW w:w="4820" w:type="dxa"/>
            <w:tcBorders>
              <w:top w:val="single" w:sz="4" w:space="0" w:color="auto"/>
              <w:bottom w:val="single" w:sz="4" w:space="0" w:color="auto"/>
              <w:right w:val="single" w:sz="4" w:space="0" w:color="auto"/>
            </w:tcBorders>
          </w:tcPr>
          <w:p w14:paraId="259D18B1" w14:textId="77777777" w:rsidR="003D5612" w:rsidRPr="003D5612" w:rsidRDefault="003D5612" w:rsidP="003D5612">
            <w:pPr>
              <w:autoSpaceDE w:val="0"/>
              <w:autoSpaceDN w:val="0"/>
              <w:adjustRightInd w:val="0"/>
              <w:spacing w:after="160" w:line="252" w:lineRule="auto"/>
              <w:rPr>
                <w:rFonts w:ascii="Arial" w:hAnsi="Arial" w:cs="Arial"/>
                <w:sz w:val="20"/>
                <w:szCs w:val="20"/>
              </w:rPr>
            </w:pPr>
            <w:r w:rsidRPr="003D5612">
              <w:rPr>
                <w:rFonts w:ascii="Arial" w:hAnsi="Arial" w:cs="Arial"/>
                <w:sz w:val="20"/>
                <w:szCs w:val="20"/>
              </w:rPr>
              <w:t>NASLOV PONUDNIKA:</w:t>
            </w:r>
            <w:r w:rsidRPr="003D5612">
              <w:rPr>
                <w:rFonts w:ascii="Arial" w:hAnsi="Arial" w:cs="Arial"/>
                <w:sz w:val="20"/>
                <w:szCs w:val="20"/>
              </w:rPr>
              <w:tab/>
            </w:r>
          </w:p>
        </w:tc>
        <w:tc>
          <w:tcPr>
            <w:tcW w:w="4241" w:type="dxa"/>
            <w:tcBorders>
              <w:top w:val="single" w:sz="4" w:space="0" w:color="auto"/>
              <w:left w:val="single" w:sz="4" w:space="0" w:color="auto"/>
              <w:bottom w:val="single" w:sz="4" w:space="0" w:color="auto"/>
            </w:tcBorders>
          </w:tcPr>
          <w:p w14:paraId="16C8FA8C" w14:textId="77777777" w:rsidR="003D5612" w:rsidRPr="003D5612" w:rsidRDefault="003D5612" w:rsidP="003D5612">
            <w:pPr>
              <w:autoSpaceDE w:val="0"/>
              <w:autoSpaceDN w:val="0"/>
              <w:adjustRightInd w:val="0"/>
              <w:spacing w:after="160" w:line="252" w:lineRule="auto"/>
              <w:jc w:val="both"/>
              <w:rPr>
                <w:rFonts w:ascii="Arial" w:hAnsi="Arial" w:cs="Arial"/>
                <w:sz w:val="20"/>
                <w:szCs w:val="20"/>
              </w:rPr>
            </w:pPr>
          </w:p>
        </w:tc>
      </w:tr>
      <w:tr w:rsidR="003D5612" w:rsidRPr="003D5612" w14:paraId="5F8B3155" w14:textId="77777777" w:rsidTr="00C1601C">
        <w:tc>
          <w:tcPr>
            <w:tcW w:w="4820" w:type="dxa"/>
            <w:tcBorders>
              <w:top w:val="single" w:sz="4" w:space="0" w:color="auto"/>
              <w:bottom w:val="single" w:sz="4" w:space="0" w:color="auto"/>
              <w:right w:val="single" w:sz="4" w:space="0" w:color="auto"/>
            </w:tcBorders>
          </w:tcPr>
          <w:p w14:paraId="40C1B254" w14:textId="77777777" w:rsidR="003D5612" w:rsidRPr="003D5612" w:rsidRDefault="003D5612" w:rsidP="003D5612">
            <w:pPr>
              <w:autoSpaceDE w:val="0"/>
              <w:autoSpaceDN w:val="0"/>
              <w:adjustRightInd w:val="0"/>
              <w:spacing w:after="160" w:line="252" w:lineRule="auto"/>
              <w:rPr>
                <w:rFonts w:ascii="Arial" w:hAnsi="Arial" w:cs="Arial"/>
                <w:sz w:val="20"/>
                <w:szCs w:val="20"/>
              </w:rPr>
            </w:pPr>
            <w:r w:rsidRPr="003D5612">
              <w:rPr>
                <w:rFonts w:ascii="Arial" w:hAnsi="Arial" w:cs="Arial"/>
                <w:sz w:val="20"/>
                <w:szCs w:val="20"/>
              </w:rPr>
              <w:t>MATIČNA ŠTEVILKA PONUDNIKA:</w:t>
            </w:r>
          </w:p>
        </w:tc>
        <w:tc>
          <w:tcPr>
            <w:tcW w:w="4241" w:type="dxa"/>
            <w:tcBorders>
              <w:top w:val="single" w:sz="4" w:space="0" w:color="auto"/>
              <w:left w:val="single" w:sz="4" w:space="0" w:color="auto"/>
              <w:bottom w:val="single" w:sz="4" w:space="0" w:color="auto"/>
            </w:tcBorders>
          </w:tcPr>
          <w:p w14:paraId="61E31435" w14:textId="77777777" w:rsidR="003D5612" w:rsidRPr="003D5612" w:rsidRDefault="003D5612" w:rsidP="003D5612">
            <w:pPr>
              <w:autoSpaceDE w:val="0"/>
              <w:autoSpaceDN w:val="0"/>
              <w:adjustRightInd w:val="0"/>
              <w:spacing w:after="160" w:line="252" w:lineRule="auto"/>
              <w:jc w:val="both"/>
              <w:rPr>
                <w:rFonts w:ascii="Arial" w:hAnsi="Arial" w:cs="Arial"/>
                <w:sz w:val="20"/>
                <w:szCs w:val="20"/>
              </w:rPr>
            </w:pPr>
          </w:p>
        </w:tc>
      </w:tr>
      <w:tr w:rsidR="003D5612" w:rsidRPr="003D5612" w14:paraId="4BB273E2" w14:textId="77777777" w:rsidTr="00C1601C">
        <w:tc>
          <w:tcPr>
            <w:tcW w:w="4820" w:type="dxa"/>
            <w:tcBorders>
              <w:top w:val="single" w:sz="4" w:space="0" w:color="auto"/>
              <w:bottom w:val="single" w:sz="4" w:space="0" w:color="auto"/>
              <w:right w:val="single" w:sz="4" w:space="0" w:color="auto"/>
            </w:tcBorders>
          </w:tcPr>
          <w:p w14:paraId="79F08249" w14:textId="77777777" w:rsidR="003D5612" w:rsidRPr="003D5612" w:rsidRDefault="003D5612" w:rsidP="003D5612">
            <w:pPr>
              <w:autoSpaceDE w:val="0"/>
              <w:autoSpaceDN w:val="0"/>
              <w:adjustRightInd w:val="0"/>
              <w:spacing w:after="160" w:line="252" w:lineRule="auto"/>
              <w:rPr>
                <w:rFonts w:ascii="Arial" w:hAnsi="Arial" w:cs="Arial"/>
                <w:sz w:val="20"/>
                <w:szCs w:val="20"/>
              </w:rPr>
            </w:pPr>
            <w:r w:rsidRPr="003D5612">
              <w:rPr>
                <w:rFonts w:ascii="Arial" w:hAnsi="Arial" w:cs="Arial"/>
                <w:sz w:val="20"/>
                <w:szCs w:val="20"/>
              </w:rPr>
              <w:t xml:space="preserve">IDENTIFIKACIJSKA ŠTEVILKA ZA DDV / DAVČNA ŠTEVILKA: </w:t>
            </w:r>
          </w:p>
        </w:tc>
        <w:tc>
          <w:tcPr>
            <w:tcW w:w="4241" w:type="dxa"/>
            <w:tcBorders>
              <w:top w:val="single" w:sz="4" w:space="0" w:color="auto"/>
              <w:left w:val="single" w:sz="4" w:space="0" w:color="auto"/>
              <w:bottom w:val="single" w:sz="4" w:space="0" w:color="auto"/>
            </w:tcBorders>
          </w:tcPr>
          <w:p w14:paraId="1AC326C1" w14:textId="77777777" w:rsidR="003D5612" w:rsidRPr="003D5612" w:rsidRDefault="003D5612" w:rsidP="003D5612">
            <w:pPr>
              <w:autoSpaceDE w:val="0"/>
              <w:autoSpaceDN w:val="0"/>
              <w:adjustRightInd w:val="0"/>
              <w:spacing w:after="160" w:line="252" w:lineRule="auto"/>
              <w:jc w:val="both"/>
              <w:rPr>
                <w:rFonts w:ascii="Arial" w:hAnsi="Arial" w:cs="Arial"/>
                <w:sz w:val="20"/>
                <w:szCs w:val="20"/>
              </w:rPr>
            </w:pPr>
          </w:p>
        </w:tc>
      </w:tr>
      <w:tr w:rsidR="003D5612" w:rsidRPr="003D5612" w14:paraId="32C6A895" w14:textId="77777777" w:rsidTr="00C1601C">
        <w:tc>
          <w:tcPr>
            <w:tcW w:w="4820" w:type="dxa"/>
            <w:tcBorders>
              <w:top w:val="single" w:sz="4" w:space="0" w:color="auto"/>
              <w:bottom w:val="single" w:sz="4" w:space="0" w:color="auto"/>
              <w:right w:val="single" w:sz="4" w:space="0" w:color="auto"/>
            </w:tcBorders>
          </w:tcPr>
          <w:p w14:paraId="181480AB" w14:textId="77777777" w:rsidR="003D5612" w:rsidRPr="003D5612" w:rsidRDefault="003D5612" w:rsidP="003D5612">
            <w:pPr>
              <w:autoSpaceDE w:val="0"/>
              <w:autoSpaceDN w:val="0"/>
              <w:adjustRightInd w:val="0"/>
              <w:spacing w:after="160" w:line="252" w:lineRule="auto"/>
              <w:rPr>
                <w:rFonts w:ascii="Arial" w:hAnsi="Arial" w:cs="Arial"/>
                <w:sz w:val="20"/>
                <w:szCs w:val="20"/>
              </w:rPr>
            </w:pPr>
            <w:r w:rsidRPr="003D5612">
              <w:rPr>
                <w:rFonts w:ascii="Arial" w:hAnsi="Arial" w:cs="Arial"/>
                <w:sz w:val="20"/>
                <w:szCs w:val="20"/>
              </w:rPr>
              <w:t>ZAKONITI ZASTOPNIK/I PONUDNIKA:</w:t>
            </w:r>
          </w:p>
        </w:tc>
        <w:tc>
          <w:tcPr>
            <w:tcW w:w="4241" w:type="dxa"/>
            <w:tcBorders>
              <w:top w:val="single" w:sz="4" w:space="0" w:color="auto"/>
              <w:left w:val="single" w:sz="4" w:space="0" w:color="auto"/>
              <w:bottom w:val="single" w:sz="4" w:space="0" w:color="auto"/>
            </w:tcBorders>
          </w:tcPr>
          <w:p w14:paraId="6598D23F" w14:textId="77777777" w:rsidR="003D5612" w:rsidRPr="003D5612" w:rsidRDefault="003D5612" w:rsidP="003D5612">
            <w:pPr>
              <w:autoSpaceDE w:val="0"/>
              <w:autoSpaceDN w:val="0"/>
              <w:adjustRightInd w:val="0"/>
              <w:spacing w:after="160" w:line="252" w:lineRule="auto"/>
              <w:jc w:val="both"/>
              <w:rPr>
                <w:rFonts w:ascii="Arial" w:hAnsi="Arial" w:cs="Arial"/>
                <w:sz w:val="20"/>
                <w:szCs w:val="20"/>
              </w:rPr>
            </w:pPr>
          </w:p>
        </w:tc>
      </w:tr>
      <w:tr w:rsidR="003D5612" w:rsidRPr="003D5612" w14:paraId="2F8C78F8" w14:textId="77777777" w:rsidTr="00C1601C">
        <w:tc>
          <w:tcPr>
            <w:tcW w:w="4820" w:type="dxa"/>
            <w:tcBorders>
              <w:top w:val="single" w:sz="4" w:space="0" w:color="auto"/>
              <w:bottom w:val="single" w:sz="4" w:space="0" w:color="auto"/>
              <w:right w:val="single" w:sz="4" w:space="0" w:color="auto"/>
            </w:tcBorders>
          </w:tcPr>
          <w:p w14:paraId="0A3E32F9" w14:textId="77777777" w:rsidR="003D5612" w:rsidRPr="003D5612" w:rsidRDefault="003D5612" w:rsidP="003D5612">
            <w:pPr>
              <w:autoSpaceDE w:val="0"/>
              <w:autoSpaceDN w:val="0"/>
              <w:adjustRightInd w:val="0"/>
              <w:spacing w:after="160" w:line="252" w:lineRule="auto"/>
              <w:rPr>
                <w:rFonts w:ascii="Arial" w:hAnsi="Arial" w:cs="Arial"/>
                <w:sz w:val="20"/>
                <w:szCs w:val="20"/>
              </w:rPr>
            </w:pPr>
            <w:r w:rsidRPr="003D5612">
              <w:rPr>
                <w:rFonts w:ascii="Arial" w:hAnsi="Arial" w:cs="Arial"/>
                <w:sz w:val="20"/>
                <w:szCs w:val="20"/>
              </w:rPr>
              <w:t>SPLETNI NASLOV:</w:t>
            </w:r>
          </w:p>
        </w:tc>
        <w:tc>
          <w:tcPr>
            <w:tcW w:w="4241" w:type="dxa"/>
            <w:tcBorders>
              <w:top w:val="single" w:sz="4" w:space="0" w:color="auto"/>
              <w:left w:val="single" w:sz="4" w:space="0" w:color="auto"/>
              <w:bottom w:val="single" w:sz="4" w:space="0" w:color="auto"/>
            </w:tcBorders>
          </w:tcPr>
          <w:p w14:paraId="0F3641F1" w14:textId="77777777" w:rsidR="003D5612" w:rsidRPr="003D5612" w:rsidRDefault="003D5612" w:rsidP="003D5612">
            <w:pPr>
              <w:autoSpaceDE w:val="0"/>
              <w:autoSpaceDN w:val="0"/>
              <w:adjustRightInd w:val="0"/>
              <w:spacing w:after="160" w:line="252" w:lineRule="auto"/>
              <w:jc w:val="both"/>
              <w:rPr>
                <w:rFonts w:ascii="Arial" w:hAnsi="Arial" w:cs="Arial"/>
                <w:sz w:val="20"/>
                <w:szCs w:val="20"/>
              </w:rPr>
            </w:pPr>
          </w:p>
        </w:tc>
      </w:tr>
      <w:tr w:rsidR="003D5612" w:rsidRPr="003D5612" w14:paraId="5F2B9757" w14:textId="77777777" w:rsidTr="00C1601C">
        <w:tc>
          <w:tcPr>
            <w:tcW w:w="4820" w:type="dxa"/>
            <w:tcBorders>
              <w:top w:val="single" w:sz="4" w:space="0" w:color="auto"/>
              <w:bottom w:val="single" w:sz="4" w:space="0" w:color="auto"/>
              <w:right w:val="single" w:sz="4" w:space="0" w:color="auto"/>
            </w:tcBorders>
          </w:tcPr>
          <w:p w14:paraId="3B098155" w14:textId="77777777" w:rsidR="003D5612" w:rsidRPr="003D5612" w:rsidRDefault="003D5612" w:rsidP="003D5612">
            <w:pPr>
              <w:autoSpaceDE w:val="0"/>
              <w:autoSpaceDN w:val="0"/>
              <w:adjustRightInd w:val="0"/>
              <w:spacing w:after="160" w:line="252" w:lineRule="auto"/>
              <w:rPr>
                <w:rFonts w:ascii="Arial" w:hAnsi="Arial" w:cs="Arial"/>
                <w:sz w:val="20"/>
                <w:szCs w:val="20"/>
              </w:rPr>
            </w:pPr>
            <w:r w:rsidRPr="003D5612">
              <w:rPr>
                <w:rFonts w:ascii="Arial" w:hAnsi="Arial" w:cs="Arial"/>
                <w:sz w:val="20"/>
                <w:szCs w:val="20"/>
              </w:rPr>
              <w:t>KONTAKTNA OSEBA PONUDNIKA:</w:t>
            </w:r>
          </w:p>
        </w:tc>
        <w:tc>
          <w:tcPr>
            <w:tcW w:w="4241" w:type="dxa"/>
            <w:tcBorders>
              <w:top w:val="single" w:sz="4" w:space="0" w:color="auto"/>
              <w:left w:val="single" w:sz="4" w:space="0" w:color="auto"/>
              <w:bottom w:val="single" w:sz="4" w:space="0" w:color="auto"/>
            </w:tcBorders>
          </w:tcPr>
          <w:p w14:paraId="76B37F67" w14:textId="77777777" w:rsidR="003D5612" w:rsidRPr="003D5612" w:rsidRDefault="003D5612" w:rsidP="003D5612">
            <w:pPr>
              <w:autoSpaceDE w:val="0"/>
              <w:autoSpaceDN w:val="0"/>
              <w:adjustRightInd w:val="0"/>
              <w:spacing w:after="160" w:line="252" w:lineRule="auto"/>
              <w:jc w:val="both"/>
              <w:rPr>
                <w:rFonts w:ascii="Arial" w:hAnsi="Arial" w:cs="Arial"/>
                <w:sz w:val="20"/>
                <w:szCs w:val="20"/>
              </w:rPr>
            </w:pPr>
          </w:p>
        </w:tc>
      </w:tr>
      <w:tr w:rsidR="003D5612" w:rsidRPr="003D5612" w14:paraId="35F4E143" w14:textId="77777777" w:rsidTr="00C1601C">
        <w:tc>
          <w:tcPr>
            <w:tcW w:w="4820" w:type="dxa"/>
            <w:tcBorders>
              <w:top w:val="single" w:sz="4" w:space="0" w:color="auto"/>
              <w:bottom w:val="single" w:sz="4" w:space="0" w:color="auto"/>
              <w:right w:val="single" w:sz="4" w:space="0" w:color="auto"/>
            </w:tcBorders>
          </w:tcPr>
          <w:p w14:paraId="2659C770" w14:textId="77777777" w:rsidR="003D5612" w:rsidRPr="003D5612" w:rsidRDefault="003D5612" w:rsidP="003D5612">
            <w:pPr>
              <w:autoSpaceDE w:val="0"/>
              <w:autoSpaceDN w:val="0"/>
              <w:adjustRightInd w:val="0"/>
              <w:spacing w:after="160" w:line="252" w:lineRule="auto"/>
              <w:rPr>
                <w:rFonts w:ascii="Arial" w:hAnsi="Arial" w:cs="Arial"/>
                <w:sz w:val="20"/>
                <w:szCs w:val="20"/>
              </w:rPr>
            </w:pPr>
            <w:r w:rsidRPr="003D5612">
              <w:rPr>
                <w:rFonts w:ascii="Arial" w:hAnsi="Arial" w:cs="Arial"/>
                <w:sz w:val="20"/>
                <w:szCs w:val="20"/>
              </w:rPr>
              <w:t>ELEKTR. NASLOV KONTAKTNE OSEBE:</w:t>
            </w:r>
          </w:p>
        </w:tc>
        <w:tc>
          <w:tcPr>
            <w:tcW w:w="4241" w:type="dxa"/>
            <w:tcBorders>
              <w:top w:val="single" w:sz="4" w:space="0" w:color="auto"/>
              <w:left w:val="single" w:sz="4" w:space="0" w:color="auto"/>
              <w:bottom w:val="single" w:sz="4" w:space="0" w:color="auto"/>
            </w:tcBorders>
          </w:tcPr>
          <w:p w14:paraId="5D44DD91" w14:textId="77777777" w:rsidR="003D5612" w:rsidRPr="003D5612" w:rsidRDefault="003D5612" w:rsidP="003D5612">
            <w:pPr>
              <w:autoSpaceDE w:val="0"/>
              <w:autoSpaceDN w:val="0"/>
              <w:adjustRightInd w:val="0"/>
              <w:spacing w:after="160" w:line="252" w:lineRule="auto"/>
              <w:jc w:val="both"/>
              <w:rPr>
                <w:rFonts w:ascii="Arial" w:hAnsi="Arial" w:cs="Arial"/>
                <w:sz w:val="20"/>
                <w:szCs w:val="20"/>
              </w:rPr>
            </w:pPr>
          </w:p>
        </w:tc>
      </w:tr>
      <w:tr w:rsidR="003D5612" w:rsidRPr="003D5612" w14:paraId="19B85952" w14:textId="77777777" w:rsidTr="00C1601C">
        <w:tc>
          <w:tcPr>
            <w:tcW w:w="4820" w:type="dxa"/>
            <w:tcBorders>
              <w:top w:val="single" w:sz="4" w:space="0" w:color="auto"/>
              <w:bottom w:val="single" w:sz="4" w:space="0" w:color="auto"/>
              <w:right w:val="single" w:sz="4" w:space="0" w:color="auto"/>
            </w:tcBorders>
          </w:tcPr>
          <w:p w14:paraId="0E729C29" w14:textId="77777777" w:rsidR="003D5612" w:rsidRPr="003D5612" w:rsidRDefault="003D5612" w:rsidP="003D5612">
            <w:pPr>
              <w:autoSpaceDE w:val="0"/>
              <w:autoSpaceDN w:val="0"/>
              <w:adjustRightInd w:val="0"/>
              <w:spacing w:after="160" w:line="252" w:lineRule="auto"/>
              <w:rPr>
                <w:rFonts w:ascii="Arial" w:hAnsi="Arial" w:cs="Arial"/>
                <w:sz w:val="20"/>
                <w:szCs w:val="20"/>
              </w:rPr>
            </w:pPr>
            <w:r w:rsidRPr="003D5612">
              <w:rPr>
                <w:rFonts w:ascii="Arial" w:hAnsi="Arial" w:cs="Arial"/>
                <w:sz w:val="20"/>
                <w:szCs w:val="20"/>
              </w:rPr>
              <w:t>TELEFON KONTAKTNE OSEBE:</w:t>
            </w:r>
          </w:p>
        </w:tc>
        <w:tc>
          <w:tcPr>
            <w:tcW w:w="4241" w:type="dxa"/>
            <w:tcBorders>
              <w:top w:val="single" w:sz="4" w:space="0" w:color="auto"/>
              <w:left w:val="single" w:sz="4" w:space="0" w:color="auto"/>
              <w:bottom w:val="single" w:sz="4" w:space="0" w:color="auto"/>
            </w:tcBorders>
          </w:tcPr>
          <w:p w14:paraId="5DDD9C0C" w14:textId="77777777" w:rsidR="003D5612" w:rsidRPr="003D5612" w:rsidRDefault="003D5612" w:rsidP="003D5612">
            <w:pPr>
              <w:autoSpaceDE w:val="0"/>
              <w:autoSpaceDN w:val="0"/>
              <w:adjustRightInd w:val="0"/>
              <w:spacing w:after="160" w:line="252" w:lineRule="auto"/>
              <w:jc w:val="both"/>
              <w:rPr>
                <w:rFonts w:ascii="Arial" w:hAnsi="Arial" w:cs="Arial"/>
                <w:sz w:val="20"/>
                <w:szCs w:val="20"/>
              </w:rPr>
            </w:pPr>
          </w:p>
        </w:tc>
      </w:tr>
      <w:tr w:rsidR="003D5612" w:rsidRPr="003D5612" w14:paraId="345971DC" w14:textId="77777777" w:rsidTr="00C1601C">
        <w:tc>
          <w:tcPr>
            <w:tcW w:w="4820" w:type="dxa"/>
            <w:tcBorders>
              <w:top w:val="single" w:sz="4" w:space="0" w:color="auto"/>
              <w:bottom w:val="single" w:sz="4" w:space="0" w:color="auto"/>
              <w:right w:val="single" w:sz="4" w:space="0" w:color="auto"/>
            </w:tcBorders>
          </w:tcPr>
          <w:p w14:paraId="504753EA" w14:textId="77777777" w:rsidR="003D5612" w:rsidRPr="003D5612" w:rsidRDefault="003D5612" w:rsidP="003D5612">
            <w:pPr>
              <w:autoSpaceDE w:val="0"/>
              <w:autoSpaceDN w:val="0"/>
              <w:adjustRightInd w:val="0"/>
              <w:spacing w:after="160" w:line="252" w:lineRule="auto"/>
              <w:rPr>
                <w:rFonts w:ascii="Arial" w:hAnsi="Arial" w:cs="Arial"/>
                <w:sz w:val="20"/>
                <w:szCs w:val="20"/>
              </w:rPr>
            </w:pPr>
            <w:r w:rsidRPr="003D5612">
              <w:rPr>
                <w:rFonts w:ascii="Arial" w:hAnsi="Arial" w:cs="Arial"/>
                <w:sz w:val="20"/>
                <w:szCs w:val="20"/>
              </w:rPr>
              <w:t xml:space="preserve">OSNOVNI KAPITAL:  </w:t>
            </w:r>
          </w:p>
        </w:tc>
        <w:tc>
          <w:tcPr>
            <w:tcW w:w="4241" w:type="dxa"/>
            <w:tcBorders>
              <w:top w:val="single" w:sz="4" w:space="0" w:color="auto"/>
              <w:left w:val="single" w:sz="4" w:space="0" w:color="auto"/>
              <w:bottom w:val="single" w:sz="4" w:space="0" w:color="auto"/>
            </w:tcBorders>
          </w:tcPr>
          <w:p w14:paraId="5B6B0987" w14:textId="77777777" w:rsidR="003D5612" w:rsidRPr="003D5612" w:rsidRDefault="003D5612" w:rsidP="003D5612">
            <w:pPr>
              <w:autoSpaceDE w:val="0"/>
              <w:autoSpaceDN w:val="0"/>
              <w:adjustRightInd w:val="0"/>
              <w:spacing w:after="160" w:line="252" w:lineRule="auto"/>
              <w:jc w:val="both"/>
              <w:rPr>
                <w:rFonts w:ascii="Arial" w:hAnsi="Arial" w:cs="Arial"/>
                <w:sz w:val="20"/>
                <w:szCs w:val="20"/>
              </w:rPr>
            </w:pPr>
          </w:p>
        </w:tc>
      </w:tr>
      <w:tr w:rsidR="003D5612" w:rsidRPr="003D5612" w14:paraId="76BDD448" w14:textId="77777777" w:rsidTr="00C1601C">
        <w:tc>
          <w:tcPr>
            <w:tcW w:w="4820" w:type="dxa"/>
            <w:tcBorders>
              <w:top w:val="single" w:sz="4" w:space="0" w:color="auto"/>
              <w:bottom w:val="single" w:sz="4" w:space="0" w:color="auto"/>
              <w:right w:val="single" w:sz="4" w:space="0" w:color="auto"/>
            </w:tcBorders>
          </w:tcPr>
          <w:p w14:paraId="6671DB63" w14:textId="77777777" w:rsidR="003D5612" w:rsidRPr="003D5612" w:rsidRDefault="003D5612" w:rsidP="003D5612">
            <w:pPr>
              <w:autoSpaceDE w:val="0"/>
              <w:autoSpaceDN w:val="0"/>
              <w:adjustRightInd w:val="0"/>
              <w:spacing w:after="160" w:line="252" w:lineRule="auto"/>
              <w:rPr>
                <w:rFonts w:ascii="Arial" w:hAnsi="Arial" w:cs="Arial"/>
                <w:sz w:val="20"/>
                <w:szCs w:val="20"/>
              </w:rPr>
            </w:pPr>
            <w:r w:rsidRPr="003D5612">
              <w:rPr>
                <w:rFonts w:ascii="Arial" w:hAnsi="Arial" w:cs="Arial"/>
                <w:sz w:val="20"/>
                <w:szCs w:val="20"/>
              </w:rPr>
              <w:t>ŠT. TRANSAKCIJSKEGA RAČUNA:</w:t>
            </w:r>
          </w:p>
          <w:p w14:paraId="38FA5655" w14:textId="77777777" w:rsidR="003D5612" w:rsidRPr="003D5612" w:rsidRDefault="003D5612" w:rsidP="003D5612">
            <w:pPr>
              <w:autoSpaceDE w:val="0"/>
              <w:autoSpaceDN w:val="0"/>
              <w:adjustRightInd w:val="0"/>
              <w:spacing w:after="160" w:line="252" w:lineRule="auto"/>
              <w:rPr>
                <w:rFonts w:ascii="Arial" w:hAnsi="Arial" w:cs="Arial"/>
                <w:sz w:val="20"/>
                <w:szCs w:val="20"/>
              </w:rPr>
            </w:pPr>
            <w:r w:rsidRPr="003D5612">
              <w:rPr>
                <w:rFonts w:ascii="Arial" w:hAnsi="Arial" w:cs="Arial"/>
                <w:sz w:val="20"/>
                <w:szCs w:val="20"/>
              </w:rPr>
              <w:t>pri banki:</w:t>
            </w:r>
          </w:p>
        </w:tc>
        <w:tc>
          <w:tcPr>
            <w:tcW w:w="4241" w:type="dxa"/>
            <w:tcBorders>
              <w:top w:val="single" w:sz="4" w:space="0" w:color="auto"/>
              <w:left w:val="single" w:sz="4" w:space="0" w:color="auto"/>
              <w:bottom w:val="single" w:sz="4" w:space="0" w:color="auto"/>
            </w:tcBorders>
          </w:tcPr>
          <w:p w14:paraId="76CECDE5" w14:textId="77777777" w:rsidR="003D5612" w:rsidRPr="003D5612" w:rsidRDefault="003D5612" w:rsidP="003D5612">
            <w:pPr>
              <w:autoSpaceDE w:val="0"/>
              <w:autoSpaceDN w:val="0"/>
              <w:adjustRightInd w:val="0"/>
              <w:spacing w:after="160" w:line="252" w:lineRule="auto"/>
              <w:jc w:val="both"/>
              <w:rPr>
                <w:rFonts w:ascii="Arial" w:hAnsi="Arial" w:cs="Arial"/>
                <w:sz w:val="20"/>
                <w:szCs w:val="20"/>
              </w:rPr>
            </w:pPr>
          </w:p>
        </w:tc>
      </w:tr>
      <w:tr w:rsidR="003D5612" w:rsidRPr="003D5612" w14:paraId="1CE2BC2D" w14:textId="77777777" w:rsidTr="00C1601C">
        <w:tc>
          <w:tcPr>
            <w:tcW w:w="4820" w:type="dxa"/>
            <w:tcBorders>
              <w:top w:val="single" w:sz="4" w:space="0" w:color="auto"/>
              <w:bottom w:val="single" w:sz="4" w:space="0" w:color="auto"/>
              <w:right w:val="single" w:sz="4" w:space="0" w:color="auto"/>
            </w:tcBorders>
          </w:tcPr>
          <w:p w14:paraId="0C3A2D52" w14:textId="4BBAF40D" w:rsidR="00280406" w:rsidRPr="00280406" w:rsidRDefault="00280406" w:rsidP="00280406">
            <w:pPr>
              <w:spacing w:line="256" w:lineRule="auto"/>
              <w:rPr>
                <w:rFonts w:ascii="Arial" w:eastAsia="Calibri" w:hAnsi="Arial" w:cs="Arial"/>
                <w:sz w:val="20"/>
                <w:szCs w:val="20"/>
                <w:lang w:eastAsia="en-US"/>
              </w:rPr>
            </w:pPr>
            <w:r w:rsidRPr="00352DFA">
              <w:rPr>
                <w:rFonts w:ascii="Arial" w:eastAsia="Calibri" w:hAnsi="Arial" w:cs="Arial"/>
                <w:sz w:val="20"/>
                <w:szCs w:val="20"/>
                <w:lang w:eastAsia="en-US"/>
              </w:rPr>
              <w:t xml:space="preserve">SKRBNIK POGODBE NA STRANI </w:t>
            </w:r>
            <w:r w:rsidR="0047014E" w:rsidRPr="00352DFA">
              <w:rPr>
                <w:rFonts w:ascii="Arial" w:eastAsia="Calibri" w:hAnsi="Arial" w:cs="Arial"/>
                <w:sz w:val="20"/>
                <w:szCs w:val="20"/>
                <w:lang w:eastAsia="en-US"/>
              </w:rPr>
              <w:t>IZVAJALCA</w:t>
            </w:r>
            <w:r w:rsidRPr="00352DFA">
              <w:rPr>
                <w:rFonts w:ascii="Arial" w:eastAsia="Calibri" w:hAnsi="Arial" w:cs="Arial"/>
                <w:sz w:val="20"/>
                <w:szCs w:val="20"/>
                <w:lang w:eastAsia="en-US"/>
              </w:rPr>
              <w:t xml:space="preserve"> (</w:t>
            </w:r>
            <w:r w:rsidR="00352DFA" w:rsidRPr="00352DFA">
              <w:rPr>
                <w:rFonts w:ascii="Arial" w:eastAsia="Calibri" w:hAnsi="Arial" w:cs="Arial"/>
                <w:sz w:val="20"/>
                <w:szCs w:val="20"/>
                <w:lang w:eastAsia="en-US"/>
              </w:rPr>
              <w:t>9</w:t>
            </w:r>
            <w:r w:rsidRPr="00352DFA">
              <w:rPr>
                <w:rFonts w:ascii="Arial" w:eastAsia="Calibri" w:hAnsi="Arial" w:cs="Arial"/>
                <w:sz w:val="20"/>
                <w:szCs w:val="20"/>
                <w:lang w:eastAsia="en-US"/>
              </w:rPr>
              <w:t>. člen pogodbe):</w:t>
            </w:r>
          </w:p>
          <w:p w14:paraId="6B85C55D" w14:textId="6C78E94B" w:rsidR="003D5612" w:rsidRPr="003D5612" w:rsidRDefault="00280406" w:rsidP="00280406">
            <w:pPr>
              <w:autoSpaceDE w:val="0"/>
              <w:autoSpaceDN w:val="0"/>
              <w:adjustRightInd w:val="0"/>
              <w:spacing w:after="160" w:line="252" w:lineRule="auto"/>
              <w:rPr>
                <w:rFonts w:ascii="Arial" w:hAnsi="Arial" w:cs="Arial"/>
                <w:sz w:val="20"/>
                <w:szCs w:val="20"/>
              </w:rPr>
            </w:pPr>
            <w:r>
              <w:rPr>
                <w:rFonts w:ascii="Arial" w:eastAsia="Calibri" w:hAnsi="Arial" w:cs="Arial"/>
                <w:sz w:val="20"/>
                <w:szCs w:val="20"/>
                <w:lang w:eastAsia="en-US"/>
              </w:rPr>
              <w:t>TELEFON</w:t>
            </w:r>
            <w:r w:rsidRPr="00280406">
              <w:rPr>
                <w:rFonts w:ascii="Arial" w:eastAsia="Calibri" w:hAnsi="Arial" w:cs="Arial"/>
                <w:sz w:val="20"/>
                <w:szCs w:val="20"/>
                <w:lang w:eastAsia="en-US"/>
              </w:rPr>
              <w:t>:</w:t>
            </w:r>
          </w:p>
        </w:tc>
        <w:tc>
          <w:tcPr>
            <w:tcW w:w="4241" w:type="dxa"/>
            <w:tcBorders>
              <w:top w:val="single" w:sz="4" w:space="0" w:color="auto"/>
              <w:left w:val="single" w:sz="4" w:space="0" w:color="auto"/>
              <w:bottom w:val="single" w:sz="4" w:space="0" w:color="auto"/>
            </w:tcBorders>
          </w:tcPr>
          <w:p w14:paraId="05F180B1" w14:textId="77777777" w:rsidR="003D5612" w:rsidRPr="003D5612" w:rsidRDefault="003D5612" w:rsidP="003D5612">
            <w:pPr>
              <w:autoSpaceDE w:val="0"/>
              <w:autoSpaceDN w:val="0"/>
              <w:adjustRightInd w:val="0"/>
              <w:spacing w:after="160" w:line="252" w:lineRule="auto"/>
              <w:jc w:val="both"/>
              <w:rPr>
                <w:rFonts w:ascii="Arial" w:hAnsi="Arial" w:cs="Arial"/>
                <w:sz w:val="20"/>
                <w:szCs w:val="20"/>
              </w:rPr>
            </w:pPr>
          </w:p>
        </w:tc>
      </w:tr>
      <w:tr w:rsidR="003D5612" w:rsidRPr="003D5612" w14:paraId="644D5AF9" w14:textId="77777777" w:rsidTr="00C1601C">
        <w:tc>
          <w:tcPr>
            <w:tcW w:w="4820" w:type="dxa"/>
            <w:tcBorders>
              <w:top w:val="single" w:sz="4" w:space="0" w:color="auto"/>
              <w:bottom w:val="single" w:sz="4" w:space="0" w:color="auto"/>
              <w:right w:val="single" w:sz="4" w:space="0" w:color="auto"/>
            </w:tcBorders>
          </w:tcPr>
          <w:p w14:paraId="4159D4D4" w14:textId="77777777" w:rsidR="003D5612" w:rsidRPr="003D5612" w:rsidRDefault="003D5612" w:rsidP="003D5612">
            <w:pPr>
              <w:autoSpaceDE w:val="0"/>
              <w:autoSpaceDN w:val="0"/>
              <w:adjustRightInd w:val="0"/>
              <w:spacing w:after="160" w:line="252" w:lineRule="auto"/>
              <w:rPr>
                <w:rFonts w:ascii="Arial" w:hAnsi="Arial" w:cs="Arial"/>
                <w:sz w:val="20"/>
                <w:szCs w:val="20"/>
              </w:rPr>
            </w:pPr>
            <w:r w:rsidRPr="003D5612">
              <w:rPr>
                <w:rFonts w:ascii="Arial" w:hAnsi="Arial" w:cs="Arial"/>
                <w:sz w:val="20"/>
                <w:szCs w:val="20"/>
              </w:rPr>
              <w:t>ODGOVORNA OSEBA ZA PODPIS POGODBE:</w:t>
            </w:r>
          </w:p>
        </w:tc>
        <w:tc>
          <w:tcPr>
            <w:tcW w:w="4241" w:type="dxa"/>
            <w:tcBorders>
              <w:top w:val="single" w:sz="4" w:space="0" w:color="auto"/>
              <w:left w:val="single" w:sz="4" w:space="0" w:color="auto"/>
              <w:bottom w:val="single" w:sz="4" w:space="0" w:color="auto"/>
            </w:tcBorders>
          </w:tcPr>
          <w:p w14:paraId="2E46919F" w14:textId="77777777" w:rsidR="003D5612" w:rsidRPr="003D5612" w:rsidRDefault="003D5612" w:rsidP="003D5612">
            <w:pPr>
              <w:autoSpaceDE w:val="0"/>
              <w:autoSpaceDN w:val="0"/>
              <w:adjustRightInd w:val="0"/>
              <w:spacing w:after="160" w:line="252" w:lineRule="auto"/>
              <w:jc w:val="both"/>
              <w:rPr>
                <w:rFonts w:ascii="Arial" w:hAnsi="Arial" w:cs="Arial"/>
                <w:sz w:val="20"/>
                <w:szCs w:val="20"/>
              </w:rPr>
            </w:pPr>
          </w:p>
        </w:tc>
      </w:tr>
    </w:tbl>
    <w:p w14:paraId="06A7F6F9" w14:textId="77777777" w:rsidR="003D5612" w:rsidRPr="003D5612" w:rsidRDefault="003D5612" w:rsidP="003D5612">
      <w:pPr>
        <w:autoSpaceDE w:val="0"/>
        <w:autoSpaceDN w:val="0"/>
        <w:adjustRightInd w:val="0"/>
        <w:spacing w:after="160" w:line="252" w:lineRule="auto"/>
        <w:jc w:val="both"/>
        <w:rPr>
          <w:rFonts w:ascii="Arial" w:hAnsi="Arial" w:cs="Arial"/>
          <w:sz w:val="20"/>
          <w:szCs w:val="20"/>
        </w:rPr>
      </w:pPr>
    </w:p>
    <w:p w14:paraId="74BA733D" w14:textId="77777777" w:rsidR="003D5612" w:rsidRPr="003D5612" w:rsidRDefault="003D5612" w:rsidP="003D5612">
      <w:pPr>
        <w:autoSpaceDE w:val="0"/>
        <w:autoSpaceDN w:val="0"/>
        <w:adjustRightInd w:val="0"/>
        <w:spacing w:after="160" w:line="252" w:lineRule="auto"/>
        <w:jc w:val="both"/>
        <w:rPr>
          <w:rFonts w:ascii="Arial" w:hAnsi="Arial" w:cs="Arial"/>
          <w:sz w:val="20"/>
          <w:szCs w:val="20"/>
        </w:rPr>
      </w:pPr>
    </w:p>
    <w:p w14:paraId="2FE3E1A0" w14:textId="77777777" w:rsidR="003D5612" w:rsidRPr="003D5612" w:rsidRDefault="003D5612" w:rsidP="003D5612">
      <w:pPr>
        <w:autoSpaceDE w:val="0"/>
        <w:autoSpaceDN w:val="0"/>
        <w:adjustRightInd w:val="0"/>
        <w:spacing w:after="160" w:line="252" w:lineRule="auto"/>
        <w:jc w:val="both"/>
        <w:rPr>
          <w:rFonts w:ascii="Arial" w:hAnsi="Arial" w:cs="Arial"/>
          <w:sz w:val="20"/>
          <w:szCs w:val="20"/>
        </w:rPr>
      </w:pPr>
    </w:p>
    <w:p w14:paraId="54537158" w14:textId="77777777" w:rsidR="003D5612" w:rsidRPr="003D5612" w:rsidRDefault="003D5612" w:rsidP="003D5612">
      <w:pPr>
        <w:jc w:val="both"/>
        <w:rPr>
          <w:rFonts w:ascii="Arial" w:hAnsi="Arial" w:cs="Arial"/>
          <w:b/>
          <w:sz w:val="20"/>
          <w:szCs w:val="20"/>
        </w:rPr>
      </w:pPr>
      <w:r w:rsidRPr="003D5612">
        <w:rPr>
          <w:rFonts w:ascii="Arial" w:hAnsi="Arial" w:cs="Arial"/>
          <w:b/>
          <w:sz w:val="20"/>
          <w:szCs w:val="20"/>
        </w:rPr>
        <w:t>OPOMBA:</w:t>
      </w:r>
    </w:p>
    <w:p w14:paraId="20301BFB" w14:textId="0C3974BD" w:rsidR="003D5612" w:rsidRPr="003D5612" w:rsidRDefault="003D5612" w:rsidP="003D5612">
      <w:pPr>
        <w:jc w:val="both"/>
        <w:rPr>
          <w:rFonts w:ascii="Arial" w:hAnsi="Arial" w:cs="Arial"/>
          <w:b/>
          <w:sz w:val="20"/>
          <w:szCs w:val="20"/>
        </w:rPr>
      </w:pPr>
      <w:r w:rsidRPr="003D5612">
        <w:rPr>
          <w:rFonts w:ascii="Arial" w:hAnsi="Arial" w:cs="Arial"/>
          <w:b/>
          <w:sz w:val="20"/>
          <w:szCs w:val="20"/>
        </w:rPr>
        <w:t>Obrazec morajo izpolniti: ponudnik in vsi partnerji v skupnem nastopu.</w:t>
      </w:r>
    </w:p>
    <w:p w14:paraId="70AE2BF2" w14:textId="77777777" w:rsidR="003D5612" w:rsidRPr="003D5612" w:rsidRDefault="003D5612" w:rsidP="003D5612">
      <w:pPr>
        <w:autoSpaceDE w:val="0"/>
        <w:autoSpaceDN w:val="0"/>
        <w:adjustRightInd w:val="0"/>
        <w:rPr>
          <w:rFonts w:ascii="Arial" w:hAnsi="Arial" w:cs="Arial"/>
          <w:sz w:val="20"/>
          <w:szCs w:val="20"/>
        </w:rPr>
      </w:pPr>
    </w:p>
    <w:p w14:paraId="64D8D2DB" w14:textId="77777777" w:rsidR="003D5612" w:rsidRPr="003D5612" w:rsidRDefault="003D5612" w:rsidP="003D5612">
      <w:pPr>
        <w:autoSpaceDE w:val="0"/>
        <w:autoSpaceDN w:val="0"/>
        <w:adjustRightInd w:val="0"/>
        <w:rPr>
          <w:rFonts w:ascii="Arial" w:hAnsi="Arial" w:cs="Arial"/>
          <w:sz w:val="20"/>
          <w:szCs w:val="20"/>
        </w:rPr>
      </w:pPr>
    </w:p>
    <w:p w14:paraId="130FB07F" w14:textId="77777777" w:rsidR="007124B4" w:rsidRPr="00513FBA" w:rsidRDefault="007124B4" w:rsidP="007124B4">
      <w:pPr>
        <w:autoSpaceDE w:val="0"/>
        <w:autoSpaceDN w:val="0"/>
        <w:adjustRightInd w:val="0"/>
        <w:rPr>
          <w:rFonts w:ascii="Arial" w:hAnsi="Arial" w:cs="Arial"/>
          <w:sz w:val="20"/>
          <w:szCs w:val="20"/>
        </w:rPr>
      </w:pPr>
    </w:p>
    <w:p w14:paraId="5BF2B966" w14:textId="77777777" w:rsidR="007124B4" w:rsidRPr="00513FBA" w:rsidRDefault="007124B4" w:rsidP="007124B4">
      <w:pPr>
        <w:autoSpaceDE w:val="0"/>
        <w:autoSpaceDN w:val="0"/>
        <w:adjustRightInd w:val="0"/>
        <w:rPr>
          <w:rFonts w:ascii="Arial" w:hAnsi="Arial" w:cs="Arial"/>
          <w:sz w:val="20"/>
          <w:szCs w:val="20"/>
        </w:rPr>
      </w:pPr>
    </w:p>
    <w:p w14:paraId="0DCF5007" w14:textId="24678039" w:rsidR="007124B4" w:rsidRDefault="007124B4" w:rsidP="007124B4">
      <w:pPr>
        <w:autoSpaceDE w:val="0"/>
        <w:autoSpaceDN w:val="0"/>
        <w:adjustRightInd w:val="0"/>
        <w:rPr>
          <w:rFonts w:ascii="Arial" w:hAnsi="Arial" w:cs="Arial"/>
          <w:sz w:val="20"/>
          <w:szCs w:val="20"/>
        </w:rPr>
      </w:pPr>
    </w:p>
    <w:p w14:paraId="31AECF1E" w14:textId="3FC7F125" w:rsidR="00330433" w:rsidRDefault="00330433" w:rsidP="007124B4">
      <w:pPr>
        <w:autoSpaceDE w:val="0"/>
        <w:autoSpaceDN w:val="0"/>
        <w:adjustRightInd w:val="0"/>
        <w:rPr>
          <w:rFonts w:ascii="Arial" w:hAnsi="Arial" w:cs="Arial"/>
          <w:sz w:val="20"/>
          <w:szCs w:val="20"/>
        </w:rPr>
      </w:pPr>
    </w:p>
    <w:p w14:paraId="747AE77D" w14:textId="095231F7" w:rsidR="00330433" w:rsidRDefault="00330433" w:rsidP="007124B4">
      <w:pPr>
        <w:autoSpaceDE w:val="0"/>
        <w:autoSpaceDN w:val="0"/>
        <w:adjustRightInd w:val="0"/>
        <w:rPr>
          <w:rFonts w:ascii="Arial" w:hAnsi="Arial" w:cs="Arial"/>
          <w:sz w:val="20"/>
          <w:szCs w:val="20"/>
        </w:rPr>
      </w:pPr>
    </w:p>
    <w:p w14:paraId="20AE661A" w14:textId="77777777" w:rsidR="003D5612" w:rsidRDefault="003D5612" w:rsidP="007124B4">
      <w:pPr>
        <w:autoSpaceDE w:val="0"/>
        <w:autoSpaceDN w:val="0"/>
        <w:adjustRightInd w:val="0"/>
        <w:rPr>
          <w:rFonts w:ascii="Arial" w:hAnsi="Arial" w:cs="Arial"/>
          <w:sz w:val="20"/>
          <w:szCs w:val="20"/>
        </w:rPr>
      </w:pPr>
    </w:p>
    <w:p w14:paraId="7BE5F9CC" w14:textId="27154EAC" w:rsidR="00330433" w:rsidRDefault="00330433" w:rsidP="007124B4">
      <w:pPr>
        <w:autoSpaceDE w:val="0"/>
        <w:autoSpaceDN w:val="0"/>
        <w:adjustRightInd w:val="0"/>
        <w:rPr>
          <w:rFonts w:ascii="Arial" w:hAnsi="Arial" w:cs="Arial"/>
          <w:sz w:val="20"/>
          <w:szCs w:val="20"/>
        </w:rPr>
      </w:pPr>
    </w:p>
    <w:p w14:paraId="7777E875" w14:textId="2CDB2DC8" w:rsidR="00330433" w:rsidRDefault="00330433" w:rsidP="007124B4">
      <w:pPr>
        <w:autoSpaceDE w:val="0"/>
        <w:autoSpaceDN w:val="0"/>
        <w:adjustRightInd w:val="0"/>
        <w:rPr>
          <w:rFonts w:ascii="Arial" w:hAnsi="Arial" w:cs="Arial"/>
          <w:sz w:val="20"/>
          <w:szCs w:val="20"/>
        </w:rPr>
      </w:pPr>
    </w:p>
    <w:p w14:paraId="6F782F04" w14:textId="0BA836E9" w:rsidR="00330433" w:rsidRDefault="00330433" w:rsidP="007124B4">
      <w:pPr>
        <w:autoSpaceDE w:val="0"/>
        <w:autoSpaceDN w:val="0"/>
        <w:adjustRightInd w:val="0"/>
        <w:rPr>
          <w:rFonts w:ascii="Arial" w:hAnsi="Arial" w:cs="Arial"/>
          <w:sz w:val="20"/>
          <w:szCs w:val="20"/>
        </w:rPr>
      </w:pPr>
    </w:p>
    <w:p w14:paraId="6F84298B" w14:textId="77777777" w:rsidR="003D5612" w:rsidRDefault="003D5612" w:rsidP="007124B4">
      <w:pPr>
        <w:autoSpaceDE w:val="0"/>
        <w:autoSpaceDN w:val="0"/>
        <w:adjustRightInd w:val="0"/>
        <w:rPr>
          <w:rFonts w:ascii="Arial" w:hAnsi="Arial" w:cs="Arial"/>
          <w:sz w:val="20"/>
          <w:szCs w:val="20"/>
        </w:rPr>
      </w:pPr>
    </w:p>
    <w:p w14:paraId="33717FAB" w14:textId="77777777" w:rsidR="003D5612" w:rsidRDefault="003D5612" w:rsidP="007124B4">
      <w:pPr>
        <w:autoSpaceDE w:val="0"/>
        <w:autoSpaceDN w:val="0"/>
        <w:adjustRightInd w:val="0"/>
        <w:rPr>
          <w:rFonts w:ascii="Arial" w:hAnsi="Arial" w:cs="Arial"/>
          <w:sz w:val="20"/>
          <w:szCs w:val="20"/>
        </w:rPr>
      </w:pPr>
    </w:p>
    <w:p w14:paraId="1F126EC1" w14:textId="77777777" w:rsidR="003D5612" w:rsidRDefault="003D5612" w:rsidP="007124B4">
      <w:pPr>
        <w:autoSpaceDE w:val="0"/>
        <w:autoSpaceDN w:val="0"/>
        <w:adjustRightInd w:val="0"/>
        <w:rPr>
          <w:rFonts w:ascii="Arial" w:hAnsi="Arial" w:cs="Arial"/>
          <w:sz w:val="20"/>
          <w:szCs w:val="20"/>
        </w:rPr>
      </w:pPr>
    </w:p>
    <w:p w14:paraId="3E0B3FAB" w14:textId="77777777" w:rsidR="003D5612" w:rsidRDefault="003D5612" w:rsidP="007124B4">
      <w:pPr>
        <w:autoSpaceDE w:val="0"/>
        <w:autoSpaceDN w:val="0"/>
        <w:adjustRightInd w:val="0"/>
        <w:rPr>
          <w:rFonts w:ascii="Arial" w:hAnsi="Arial" w:cs="Arial"/>
          <w:sz w:val="20"/>
          <w:szCs w:val="20"/>
        </w:rPr>
      </w:pPr>
    </w:p>
    <w:p w14:paraId="32F7C0DC" w14:textId="77777777" w:rsidR="003D5612" w:rsidRDefault="003D5612" w:rsidP="007124B4">
      <w:pPr>
        <w:autoSpaceDE w:val="0"/>
        <w:autoSpaceDN w:val="0"/>
        <w:adjustRightInd w:val="0"/>
        <w:rPr>
          <w:rFonts w:ascii="Arial" w:hAnsi="Arial" w:cs="Arial"/>
          <w:sz w:val="20"/>
          <w:szCs w:val="20"/>
        </w:rPr>
      </w:pPr>
    </w:p>
    <w:p w14:paraId="74152347" w14:textId="77777777" w:rsidR="003D5612" w:rsidRDefault="003D5612" w:rsidP="007124B4">
      <w:pPr>
        <w:autoSpaceDE w:val="0"/>
        <w:autoSpaceDN w:val="0"/>
        <w:adjustRightInd w:val="0"/>
        <w:rPr>
          <w:rFonts w:ascii="Arial" w:hAnsi="Arial" w:cs="Arial"/>
          <w:sz w:val="20"/>
          <w:szCs w:val="20"/>
        </w:rPr>
      </w:pPr>
    </w:p>
    <w:p w14:paraId="500EEA1B" w14:textId="77777777" w:rsidR="003D5612" w:rsidRDefault="003D5612" w:rsidP="007124B4">
      <w:pPr>
        <w:autoSpaceDE w:val="0"/>
        <w:autoSpaceDN w:val="0"/>
        <w:adjustRightInd w:val="0"/>
        <w:rPr>
          <w:rFonts w:ascii="Arial" w:hAnsi="Arial" w:cs="Arial"/>
          <w:sz w:val="20"/>
          <w:szCs w:val="20"/>
        </w:rPr>
      </w:pPr>
    </w:p>
    <w:p w14:paraId="65842132" w14:textId="77777777" w:rsidR="00330433" w:rsidRPr="00513FBA" w:rsidRDefault="00330433" w:rsidP="007124B4">
      <w:pPr>
        <w:autoSpaceDE w:val="0"/>
        <w:autoSpaceDN w:val="0"/>
        <w:adjustRightInd w:val="0"/>
        <w:rPr>
          <w:rFonts w:ascii="Arial" w:hAnsi="Arial" w:cs="Arial"/>
          <w:sz w:val="20"/>
          <w:szCs w:val="20"/>
        </w:rPr>
      </w:pPr>
    </w:p>
    <w:p w14:paraId="31CF54F7" w14:textId="19FBAF32" w:rsidR="007124B4" w:rsidRPr="00513FBA" w:rsidRDefault="003B64AD" w:rsidP="007124B4">
      <w:pPr>
        <w:autoSpaceDE w:val="0"/>
        <w:autoSpaceDN w:val="0"/>
        <w:adjustRightInd w:val="0"/>
        <w:jc w:val="right"/>
        <w:rPr>
          <w:rFonts w:ascii="Arial" w:hAnsi="Arial" w:cs="Arial"/>
          <w:b/>
          <w:sz w:val="20"/>
          <w:szCs w:val="20"/>
        </w:rPr>
      </w:pPr>
      <w:r w:rsidRPr="00513FBA">
        <w:rPr>
          <w:rFonts w:ascii="Arial" w:hAnsi="Arial" w:cs="Arial"/>
          <w:b/>
          <w:sz w:val="20"/>
          <w:szCs w:val="20"/>
        </w:rPr>
        <w:lastRenderedPageBreak/>
        <w:t xml:space="preserve">OBRAZEC </w:t>
      </w:r>
      <w:r w:rsidR="002362C0" w:rsidRPr="00513FBA">
        <w:rPr>
          <w:rFonts w:ascii="Arial" w:hAnsi="Arial" w:cs="Arial"/>
          <w:b/>
          <w:sz w:val="20"/>
          <w:szCs w:val="20"/>
        </w:rPr>
        <w:t>2</w:t>
      </w:r>
    </w:p>
    <w:p w14:paraId="79FB4FCF" w14:textId="77777777" w:rsidR="007124B4" w:rsidRPr="00513FBA" w:rsidRDefault="007124B4" w:rsidP="007124B4">
      <w:pPr>
        <w:autoSpaceDE w:val="0"/>
        <w:autoSpaceDN w:val="0"/>
        <w:adjustRightInd w:val="0"/>
        <w:rPr>
          <w:rFonts w:ascii="Arial" w:hAnsi="Arial" w:cs="Arial"/>
          <w:sz w:val="20"/>
          <w:szCs w:val="20"/>
        </w:rPr>
      </w:pPr>
    </w:p>
    <w:p w14:paraId="3931AE5D" w14:textId="77777777" w:rsidR="007124B4" w:rsidRPr="00513FBA" w:rsidRDefault="007124B4" w:rsidP="007124B4">
      <w:pPr>
        <w:autoSpaceDE w:val="0"/>
        <w:autoSpaceDN w:val="0"/>
        <w:adjustRightInd w:val="0"/>
        <w:rPr>
          <w:rFonts w:ascii="Arial" w:hAnsi="Arial" w:cs="Arial"/>
          <w:sz w:val="20"/>
          <w:szCs w:val="20"/>
        </w:rPr>
      </w:pPr>
      <w:r w:rsidRPr="00513FBA">
        <w:rPr>
          <w:rFonts w:ascii="Arial" w:hAnsi="Arial" w:cs="Arial"/>
          <w:sz w:val="20"/>
          <w:szCs w:val="20"/>
        </w:rPr>
        <w:t>PONUDNIK:</w:t>
      </w:r>
    </w:p>
    <w:p w14:paraId="41FAEA7F" w14:textId="77777777" w:rsidR="007124B4" w:rsidRPr="00513FBA" w:rsidRDefault="007124B4" w:rsidP="007124B4">
      <w:pPr>
        <w:autoSpaceDE w:val="0"/>
        <w:autoSpaceDN w:val="0"/>
        <w:adjustRightInd w:val="0"/>
        <w:rPr>
          <w:rFonts w:ascii="Arial" w:hAnsi="Arial" w:cs="Arial"/>
          <w:sz w:val="20"/>
          <w:szCs w:val="20"/>
        </w:rPr>
      </w:pPr>
      <w:r w:rsidRPr="00513FBA">
        <w:rPr>
          <w:rFonts w:ascii="Arial" w:hAnsi="Arial" w:cs="Arial"/>
          <w:sz w:val="20"/>
          <w:szCs w:val="20"/>
        </w:rPr>
        <w:t>__________________</w:t>
      </w:r>
    </w:p>
    <w:p w14:paraId="5202D344" w14:textId="77777777" w:rsidR="007124B4" w:rsidRPr="00513FBA" w:rsidRDefault="007124B4" w:rsidP="007124B4">
      <w:pPr>
        <w:autoSpaceDE w:val="0"/>
        <w:autoSpaceDN w:val="0"/>
        <w:adjustRightInd w:val="0"/>
        <w:rPr>
          <w:rFonts w:ascii="Arial" w:hAnsi="Arial" w:cs="Arial"/>
          <w:sz w:val="20"/>
          <w:szCs w:val="20"/>
        </w:rPr>
      </w:pPr>
    </w:p>
    <w:p w14:paraId="516FBC55" w14:textId="77777777" w:rsidR="007124B4" w:rsidRPr="00513FBA" w:rsidRDefault="007124B4" w:rsidP="007124B4">
      <w:pPr>
        <w:autoSpaceDE w:val="0"/>
        <w:autoSpaceDN w:val="0"/>
        <w:adjustRightInd w:val="0"/>
        <w:rPr>
          <w:rFonts w:ascii="Arial" w:hAnsi="Arial" w:cs="Arial"/>
          <w:sz w:val="20"/>
          <w:szCs w:val="20"/>
        </w:rPr>
      </w:pPr>
      <w:r w:rsidRPr="00513FBA">
        <w:rPr>
          <w:rFonts w:ascii="Arial" w:hAnsi="Arial" w:cs="Arial"/>
          <w:sz w:val="20"/>
          <w:szCs w:val="20"/>
        </w:rPr>
        <w:t>__________________</w:t>
      </w:r>
    </w:p>
    <w:p w14:paraId="4698E08C" w14:textId="77777777" w:rsidR="007124B4" w:rsidRPr="00513FBA" w:rsidRDefault="007124B4" w:rsidP="007124B4">
      <w:pPr>
        <w:autoSpaceDE w:val="0"/>
        <w:autoSpaceDN w:val="0"/>
        <w:adjustRightInd w:val="0"/>
        <w:rPr>
          <w:rFonts w:ascii="Arial" w:hAnsi="Arial" w:cs="Arial"/>
          <w:sz w:val="20"/>
          <w:szCs w:val="20"/>
        </w:rPr>
      </w:pPr>
    </w:p>
    <w:p w14:paraId="71EB2243" w14:textId="77777777" w:rsidR="007124B4" w:rsidRPr="00513FBA" w:rsidRDefault="007124B4" w:rsidP="007124B4">
      <w:pPr>
        <w:autoSpaceDE w:val="0"/>
        <w:autoSpaceDN w:val="0"/>
        <w:adjustRightInd w:val="0"/>
        <w:rPr>
          <w:rFonts w:ascii="Arial" w:hAnsi="Arial" w:cs="Arial"/>
          <w:sz w:val="20"/>
          <w:szCs w:val="20"/>
        </w:rPr>
      </w:pPr>
      <w:r w:rsidRPr="00513FBA">
        <w:rPr>
          <w:rFonts w:ascii="Arial" w:hAnsi="Arial" w:cs="Arial"/>
          <w:sz w:val="20"/>
          <w:szCs w:val="20"/>
        </w:rPr>
        <w:t>__________________</w:t>
      </w:r>
    </w:p>
    <w:p w14:paraId="648E6883" w14:textId="77777777" w:rsidR="007124B4" w:rsidRPr="00513FBA" w:rsidRDefault="007124B4" w:rsidP="007124B4">
      <w:pPr>
        <w:autoSpaceDE w:val="0"/>
        <w:autoSpaceDN w:val="0"/>
        <w:adjustRightInd w:val="0"/>
        <w:rPr>
          <w:rFonts w:ascii="Arial" w:hAnsi="Arial" w:cs="Arial"/>
          <w:sz w:val="20"/>
          <w:szCs w:val="20"/>
        </w:rPr>
      </w:pPr>
    </w:p>
    <w:p w14:paraId="464C5350" w14:textId="77777777" w:rsidR="007124B4" w:rsidRPr="00513FBA" w:rsidRDefault="007124B4" w:rsidP="007124B4">
      <w:pPr>
        <w:autoSpaceDE w:val="0"/>
        <w:autoSpaceDN w:val="0"/>
        <w:adjustRightInd w:val="0"/>
        <w:jc w:val="center"/>
        <w:rPr>
          <w:rFonts w:ascii="Arial" w:hAnsi="Arial" w:cs="Arial"/>
          <w:b/>
          <w:sz w:val="20"/>
          <w:szCs w:val="20"/>
        </w:rPr>
      </w:pPr>
      <w:r w:rsidRPr="00513FBA">
        <w:rPr>
          <w:rFonts w:ascii="Arial" w:hAnsi="Arial" w:cs="Arial"/>
          <w:b/>
          <w:sz w:val="20"/>
          <w:szCs w:val="20"/>
        </w:rPr>
        <w:t>PONUDB</w:t>
      </w:r>
      <w:r w:rsidR="00D86756" w:rsidRPr="00513FBA">
        <w:rPr>
          <w:rFonts w:ascii="Arial" w:hAnsi="Arial" w:cs="Arial"/>
          <w:b/>
          <w:sz w:val="20"/>
          <w:szCs w:val="20"/>
        </w:rPr>
        <w:t xml:space="preserve">ENI PREDRAČUN </w:t>
      </w:r>
      <w:r w:rsidRPr="00513FBA">
        <w:rPr>
          <w:rFonts w:ascii="Arial" w:hAnsi="Arial" w:cs="Arial"/>
          <w:b/>
          <w:sz w:val="20"/>
          <w:szCs w:val="20"/>
        </w:rPr>
        <w:t xml:space="preserve"> </w:t>
      </w:r>
    </w:p>
    <w:p w14:paraId="79250936" w14:textId="77777777" w:rsidR="002D513C" w:rsidRPr="00513FBA" w:rsidRDefault="002D513C" w:rsidP="007124B4">
      <w:pPr>
        <w:autoSpaceDE w:val="0"/>
        <w:autoSpaceDN w:val="0"/>
        <w:adjustRightInd w:val="0"/>
        <w:jc w:val="center"/>
        <w:rPr>
          <w:rFonts w:ascii="Arial" w:hAnsi="Arial" w:cs="Arial"/>
          <w:b/>
          <w:sz w:val="20"/>
          <w:szCs w:val="20"/>
        </w:rPr>
      </w:pPr>
    </w:p>
    <w:p w14:paraId="1CDF6510" w14:textId="77777777" w:rsidR="002D513C" w:rsidRPr="00513FBA" w:rsidRDefault="002D513C" w:rsidP="002D513C">
      <w:pPr>
        <w:jc w:val="both"/>
        <w:rPr>
          <w:rFonts w:ascii="Arial" w:hAnsi="Arial" w:cs="Arial"/>
          <w:sz w:val="20"/>
          <w:szCs w:val="20"/>
        </w:rPr>
      </w:pPr>
      <w:r w:rsidRPr="00513FBA">
        <w:rPr>
          <w:rFonts w:ascii="Arial" w:hAnsi="Arial" w:cs="Arial"/>
          <w:sz w:val="20"/>
          <w:szCs w:val="20"/>
        </w:rPr>
        <w:t>Številka ponudbe: …………………</w:t>
      </w:r>
    </w:p>
    <w:p w14:paraId="4134E7CF" w14:textId="77777777" w:rsidR="002D513C" w:rsidRPr="00513FBA" w:rsidRDefault="002D513C" w:rsidP="002D513C">
      <w:pPr>
        <w:jc w:val="both"/>
        <w:rPr>
          <w:rFonts w:ascii="Arial" w:hAnsi="Arial" w:cs="Arial"/>
          <w:sz w:val="20"/>
          <w:szCs w:val="20"/>
        </w:rPr>
      </w:pPr>
      <w:r w:rsidRPr="00513FBA">
        <w:rPr>
          <w:rFonts w:ascii="Arial" w:hAnsi="Arial" w:cs="Arial"/>
          <w:sz w:val="20"/>
          <w:szCs w:val="20"/>
        </w:rPr>
        <w:t>Datum: ……………………</w:t>
      </w:r>
    </w:p>
    <w:p w14:paraId="25ADD79A" w14:textId="77777777" w:rsidR="002D513C" w:rsidRPr="00513FBA" w:rsidRDefault="002D513C" w:rsidP="007124B4">
      <w:pPr>
        <w:autoSpaceDE w:val="0"/>
        <w:autoSpaceDN w:val="0"/>
        <w:adjustRightInd w:val="0"/>
        <w:jc w:val="center"/>
        <w:rPr>
          <w:rFonts w:ascii="Arial" w:hAnsi="Arial" w:cs="Arial"/>
          <w:b/>
          <w:sz w:val="20"/>
          <w:szCs w:val="20"/>
        </w:rPr>
      </w:pPr>
    </w:p>
    <w:p w14:paraId="15FD5872" w14:textId="224EB0F7" w:rsidR="006D150E" w:rsidRPr="00513FBA" w:rsidRDefault="006D150E" w:rsidP="006D150E">
      <w:pPr>
        <w:jc w:val="both"/>
        <w:rPr>
          <w:rFonts w:ascii="Arial" w:hAnsi="Arial" w:cs="Arial"/>
          <w:b/>
          <w:bCs/>
          <w:sz w:val="20"/>
          <w:szCs w:val="20"/>
        </w:rPr>
      </w:pPr>
      <w:r w:rsidRPr="00513FBA">
        <w:rPr>
          <w:rFonts w:ascii="Arial" w:hAnsi="Arial" w:cs="Arial"/>
          <w:sz w:val="20"/>
          <w:szCs w:val="20"/>
        </w:rPr>
        <w:t>Na podlagi javnega razpisa za oddajo naročila »</w:t>
      </w:r>
      <w:r w:rsidR="00A41281">
        <w:rPr>
          <w:rFonts w:ascii="Arial" w:hAnsi="Arial" w:cs="Arial"/>
          <w:sz w:val="20"/>
          <w:szCs w:val="20"/>
        </w:rPr>
        <w:t>Svetovanje s področja integracije družb</w:t>
      </w:r>
      <w:r w:rsidRPr="00513FBA">
        <w:rPr>
          <w:rFonts w:ascii="Arial" w:hAnsi="Arial" w:cs="Arial"/>
          <w:sz w:val="20"/>
          <w:szCs w:val="20"/>
        </w:rPr>
        <w:t>«</w:t>
      </w:r>
      <w:r w:rsidRPr="00513FBA">
        <w:rPr>
          <w:rFonts w:ascii="Arial" w:hAnsi="Arial" w:cs="Arial"/>
          <w:b/>
          <w:sz w:val="20"/>
          <w:szCs w:val="20"/>
        </w:rPr>
        <w:t xml:space="preserve">, </w:t>
      </w:r>
      <w:r w:rsidRPr="00513FBA">
        <w:rPr>
          <w:rFonts w:ascii="Arial" w:hAnsi="Arial" w:cs="Arial"/>
          <w:sz w:val="20"/>
          <w:szCs w:val="20"/>
        </w:rPr>
        <w:t>številka objave javnega naročila ____________</w:t>
      </w:r>
      <w:r>
        <w:rPr>
          <w:rFonts w:ascii="Arial" w:hAnsi="Arial" w:cs="Arial"/>
          <w:sz w:val="20"/>
          <w:szCs w:val="20"/>
        </w:rPr>
        <w:t>______</w:t>
      </w:r>
      <w:r w:rsidRPr="00513FBA">
        <w:rPr>
          <w:rFonts w:ascii="Arial" w:hAnsi="Arial" w:cs="Arial"/>
          <w:sz w:val="20"/>
          <w:szCs w:val="20"/>
        </w:rPr>
        <w:t>, objavljenega na portal javnih naročil dne   __________, dajemo ponudbo, kot sledi:</w:t>
      </w:r>
    </w:p>
    <w:p w14:paraId="3336BA72" w14:textId="77777777" w:rsidR="006D150E" w:rsidRPr="00513FBA" w:rsidRDefault="006D150E" w:rsidP="006D150E">
      <w:pPr>
        <w:autoSpaceDE w:val="0"/>
        <w:autoSpaceDN w:val="0"/>
        <w:adjustRightInd w:val="0"/>
        <w:jc w:val="both"/>
        <w:rPr>
          <w:rFonts w:ascii="Arial" w:hAnsi="Arial" w:cs="Arial"/>
          <w:sz w:val="20"/>
          <w:szCs w:val="20"/>
        </w:rPr>
      </w:pPr>
    </w:p>
    <w:p w14:paraId="559B879F" w14:textId="77777777" w:rsidR="006D150E" w:rsidRPr="00513FBA" w:rsidRDefault="006D150E" w:rsidP="006D150E">
      <w:pPr>
        <w:autoSpaceDE w:val="0"/>
        <w:autoSpaceDN w:val="0"/>
        <w:adjustRightInd w:val="0"/>
        <w:jc w:val="both"/>
        <w:rPr>
          <w:rFonts w:ascii="Arial" w:hAnsi="Arial" w:cs="Arial"/>
          <w:sz w:val="20"/>
          <w:szCs w:val="20"/>
        </w:rPr>
      </w:pPr>
      <w:r w:rsidRPr="00513FBA">
        <w:rPr>
          <w:rFonts w:ascii="Arial" w:hAnsi="Arial" w:cs="Arial"/>
          <w:sz w:val="20"/>
          <w:szCs w:val="20"/>
        </w:rPr>
        <w:t>I. Ponudbo dajemo (ustrezno obkrožiti!):</w:t>
      </w:r>
    </w:p>
    <w:p w14:paraId="4AAEC14B" w14:textId="77777777" w:rsidR="006D150E" w:rsidRPr="00513FBA" w:rsidRDefault="006D150E" w:rsidP="006D150E">
      <w:pPr>
        <w:autoSpaceDE w:val="0"/>
        <w:autoSpaceDN w:val="0"/>
        <w:adjustRightInd w:val="0"/>
        <w:jc w:val="both"/>
        <w:rPr>
          <w:rFonts w:ascii="Arial" w:hAnsi="Arial" w:cs="Arial"/>
          <w:sz w:val="20"/>
          <w:szCs w:val="20"/>
        </w:rPr>
      </w:pPr>
      <w:r w:rsidRPr="00513FBA">
        <w:rPr>
          <w:rFonts w:ascii="Arial" w:hAnsi="Arial" w:cs="Arial"/>
          <w:sz w:val="20"/>
          <w:szCs w:val="20"/>
        </w:rPr>
        <w:t>a) samostojno</w:t>
      </w:r>
    </w:p>
    <w:p w14:paraId="2D3A2E9E" w14:textId="77777777" w:rsidR="006D150E" w:rsidRDefault="006D150E" w:rsidP="006D150E">
      <w:pPr>
        <w:autoSpaceDE w:val="0"/>
        <w:autoSpaceDN w:val="0"/>
        <w:adjustRightInd w:val="0"/>
        <w:jc w:val="both"/>
        <w:rPr>
          <w:rFonts w:ascii="Arial" w:hAnsi="Arial" w:cs="Arial"/>
          <w:sz w:val="20"/>
          <w:szCs w:val="20"/>
        </w:rPr>
      </w:pPr>
      <w:r w:rsidRPr="00513FBA">
        <w:rPr>
          <w:rFonts w:ascii="Arial" w:hAnsi="Arial" w:cs="Arial"/>
          <w:sz w:val="20"/>
          <w:szCs w:val="20"/>
        </w:rPr>
        <w:t xml:space="preserve">b) skupno ponudbo v skupini </w:t>
      </w:r>
      <w:r w:rsidRPr="000A0BA3">
        <w:rPr>
          <w:rFonts w:ascii="Arial" w:hAnsi="Arial" w:cs="Arial"/>
          <w:sz w:val="20"/>
          <w:szCs w:val="20"/>
        </w:rPr>
        <w:t>izvajalcev (podizvajalcev):________________________________</w:t>
      </w:r>
    </w:p>
    <w:p w14:paraId="2C1B2B1B" w14:textId="77777777" w:rsidR="006D150E" w:rsidRDefault="006D150E" w:rsidP="006D150E">
      <w:pPr>
        <w:autoSpaceDE w:val="0"/>
        <w:autoSpaceDN w:val="0"/>
        <w:adjustRightInd w:val="0"/>
        <w:jc w:val="both"/>
        <w:rPr>
          <w:rFonts w:ascii="Arial" w:hAnsi="Arial" w:cs="Arial"/>
          <w:sz w:val="20"/>
          <w:szCs w:val="20"/>
        </w:rPr>
      </w:pPr>
    </w:p>
    <w:p w14:paraId="29517E21" w14:textId="77777777" w:rsidR="006D150E" w:rsidRDefault="006D150E" w:rsidP="006D150E">
      <w:pPr>
        <w:autoSpaceDE w:val="0"/>
        <w:autoSpaceDN w:val="0"/>
        <w:adjustRightInd w:val="0"/>
        <w:jc w:val="both"/>
        <w:rPr>
          <w:rFonts w:ascii="Arial" w:hAnsi="Arial" w:cs="Arial"/>
          <w:sz w:val="20"/>
          <w:szCs w:val="20"/>
        </w:rPr>
      </w:pPr>
    </w:p>
    <w:tbl>
      <w:tblPr>
        <w:tblW w:w="7933" w:type="dxa"/>
        <w:tblInd w:w="-5" w:type="dxa"/>
        <w:tblCellMar>
          <w:left w:w="70" w:type="dxa"/>
          <w:right w:w="70" w:type="dxa"/>
        </w:tblCellMar>
        <w:tblLook w:val="04A0" w:firstRow="1" w:lastRow="0" w:firstColumn="1" w:lastColumn="0" w:noHBand="0" w:noVBand="1"/>
      </w:tblPr>
      <w:tblGrid>
        <w:gridCol w:w="3256"/>
        <w:gridCol w:w="4677"/>
      </w:tblGrid>
      <w:tr w:rsidR="00CB4730" w:rsidRPr="001D4721" w14:paraId="4EC08F05" w14:textId="77777777" w:rsidTr="00CB4730">
        <w:trPr>
          <w:trHeight w:val="576"/>
        </w:trPr>
        <w:tc>
          <w:tcPr>
            <w:tcW w:w="3256" w:type="dxa"/>
            <w:tcBorders>
              <w:top w:val="single" w:sz="8" w:space="0" w:color="auto"/>
              <w:left w:val="single" w:sz="8" w:space="0" w:color="auto"/>
              <w:bottom w:val="single" w:sz="8" w:space="0" w:color="auto"/>
              <w:right w:val="single" w:sz="8" w:space="0" w:color="auto"/>
            </w:tcBorders>
            <w:shd w:val="clear" w:color="auto" w:fill="F2F2F2" w:themeFill="background1" w:themeFillShade="F2"/>
            <w:vAlign w:val="center"/>
            <w:hideMark/>
          </w:tcPr>
          <w:p w14:paraId="3660913B" w14:textId="275798D0" w:rsidR="00CB4730" w:rsidRPr="001D4721" w:rsidRDefault="00CB4730" w:rsidP="009F239A">
            <w:pPr>
              <w:autoSpaceDE w:val="0"/>
              <w:autoSpaceDN w:val="0"/>
              <w:adjustRightInd w:val="0"/>
              <w:jc w:val="both"/>
              <w:rPr>
                <w:rFonts w:ascii="Arial" w:hAnsi="Arial" w:cs="Arial"/>
                <w:bCs/>
                <w:sz w:val="20"/>
                <w:szCs w:val="20"/>
              </w:rPr>
            </w:pPr>
            <w:bookmarkStart w:id="383" w:name="RANGE!A1:E4"/>
            <w:bookmarkStart w:id="384" w:name="_Hlk111795331"/>
            <w:r w:rsidRPr="001D4721">
              <w:rPr>
                <w:rFonts w:ascii="Arial" w:hAnsi="Arial" w:cs="Arial"/>
                <w:bCs/>
                <w:sz w:val="20"/>
                <w:szCs w:val="20"/>
              </w:rPr>
              <w:t>STORITEV</w:t>
            </w:r>
            <w:bookmarkEnd w:id="383"/>
            <w:r>
              <w:rPr>
                <w:rFonts w:ascii="Arial" w:hAnsi="Arial" w:cs="Arial"/>
                <w:bCs/>
                <w:sz w:val="20"/>
                <w:szCs w:val="20"/>
              </w:rPr>
              <w:t xml:space="preserve"> (faz</w:t>
            </w:r>
            <w:r w:rsidR="005B5439">
              <w:rPr>
                <w:rFonts w:ascii="Arial" w:hAnsi="Arial" w:cs="Arial"/>
                <w:bCs/>
                <w:sz w:val="20"/>
                <w:szCs w:val="20"/>
              </w:rPr>
              <w:t>a</w:t>
            </w:r>
            <w:r>
              <w:rPr>
                <w:rFonts w:ascii="Arial" w:hAnsi="Arial" w:cs="Arial"/>
                <w:bCs/>
                <w:sz w:val="20"/>
                <w:szCs w:val="20"/>
              </w:rPr>
              <w:t xml:space="preserve"> naročila)</w:t>
            </w:r>
          </w:p>
        </w:tc>
        <w:tc>
          <w:tcPr>
            <w:tcW w:w="4677" w:type="dxa"/>
            <w:tcBorders>
              <w:top w:val="single" w:sz="4" w:space="0" w:color="auto"/>
              <w:left w:val="nil"/>
              <w:bottom w:val="single" w:sz="4" w:space="0" w:color="auto"/>
              <w:right w:val="single" w:sz="4" w:space="0" w:color="auto"/>
            </w:tcBorders>
            <w:shd w:val="clear" w:color="000000" w:fill="F2F2F2"/>
            <w:vAlign w:val="center"/>
            <w:hideMark/>
          </w:tcPr>
          <w:p w14:paraId="401857A0" w14:textId="77777777" w:rsidR="005B5439" w:rsidRDefault="005B5439" w:rsidP="005B5439">
            <w:pPr>
              <w:autoSpaceDE w:val="0"/>
              <w:autoSpaceDN w:val="0"/>
              <w:adjustRightInd w:val="0"/>
              <w:jc w:val="center"/>
              <w:rPr>
                <w:rFonts w:ascii="Arial" w:hAnsi="Arial" w:cs="Arial"/>
                <w:color w:val="000000"/>
                <w:sz w:val="20"/>
                <w:szCs w:val="20"/>
              </w:rPr>
            </w:pPr>
            <w:r>
              <w:rPr>
                <w:rFonts w:ascii="Arial" w:hAnsi="Arial" w:cs="Arial"/>
                <w:color w:val="000000"/>
                <w:sz w:val="20"/>
                <w:szCs w:val="20"/>
              </w:rPr>
              <w:t>Ce</w:t>
            </w:r>
            <w:r w:rsidR="00CB4730">
              <w:rPr>
                <w:rFonts w:ascii="Arial" w:hAnsi="Arial" w:cs="Arial"/>
                <w:color w:val="000000"/>
                <w:sz w:val="20"/>
                <w:szCs w:val="20"/>
              </w:rPr>
              <w:t xml:space="preserve">na za </w:t>
            </w:r>
            <w:r>
              <w:rPr>
                <w:rFonts w:ascii="Arial" w:hAnsi="Arial" w:cs="Arial"/>
                <w:color w:val="000000"/>
                <w:sz w:val="20"/>
                <w:szCs w:val="20"/>
              </w:rPr>
              <w:t xml:space="preserve">posamezno </w:t>
            </w:r>
            <w:r w:rsidR="00CB4730">
              <w:rPr>
                <w:rFonts w:ascii="Arial" w:hAnsi="Arial" w:cs="Arial"/>
                <w:color w:val="000000"/>
                <w:sz w:val="20"/>
                <w:szCs w:val="20"/>
              </w:rPr>
              <w:t xml:space="preserve">fazo naročila </w:t>
            </w:r>
          </w:p>
          <w:p w14:paraId="2F50EDD3" w14:textId="19273FF9" w:rsidR="00CB4730" w:rsidRPr="001D4721" w:rsidRDefault="00CB4730" w:rsidP="005B5439">
            <w:pPr>
              <w:autoSpaceDE w:val="0"/>
              <w:autoSpaceDN w:val="0"/>
              <w:adjustRightInd w:val="0"/>
              <w:jc w:val="center"/>
              <w:rPr>
                <w:rFonts w:ascii="Arial" w:hAnsi="Arial" w:cs="Arial"/>
                <w:bCs/>
                <w:sz w:val="20"/>
                <w:szCs w:val="20"/>
              </w:rPr>
            </w:pPr>
            <w:r w:rsidRPr="001D4721">
              <w:rPr>
                <w:rFonts w:ascii="Arial" w:hAnsi="Arial" w:cs="Arial"/>
                <w:color w:val="000000"/>
                <w:sz w:val="20"/>
                <w:szCs w:val="20"/>
              </w:rPr>
              <w:t>v EUR brez DDV</w:t>
            </w:r>
          </w:p>
        </w:tc>
      </w:tr>
      <w:tr w:rsidR="00CB4730" w:rsidRPr="001D4721" w14:paraId="3CF08EBE" w14:textId="77777777" w:rsidTr="00CB4730">
        <w:trPr>
          <w:trHeight w:val="428"/>
        </w:trPr>
        <w:tc>
          <w:tcPr>
            <w:tcW w:w="3256" w:type="dxa"/>
            <w:tcBorders>
              <w:top w:val="single" w:sz="8" w:space="0" w:color="auto"/>
              <w:left w:val="single" w:sz="8" w:space="0" w:color="auto"/>
              <w:bottom w:val="single" w:sz="8" w:space="0" w:color="auto"/>
              <w:right w:val="single" w:sz="8" w:space="0" w:color="auto"/>
            </w:tcBorders>
            <w:shd w:val="clear" w:color="000000" w:fill="FFFFFF"/>
            <w:vAlign w:val="center"/>
          </w:tcPr>
          <w:p w14:paraId="4C3B84B6" w14:textId="1B9D3C1D" w:rsidR="00CB4730" w:rsidRPr="001D4721" w:rsidRDefault="00CB4730" w:rsidP="009F239A">
            <w:pPr>
              <w:autoSpaceDE w:val="0"/>
              <w:autoSpaceDN w:val="0"/>
              <w:adjustRightInd w:val="0"/>
              <w:jc w:val="both"/>
              <w:rPr>
                <w:rFonts w:ascii="Arial" w:hAnsi="Arial" w:cs="Arial"/>
                <w:sz w:val="20"/>
                <w:szCs w:val="20"/>
              </w:rPr>
            </w:pPr>
            <w:r>
              <w:rPr>
                <w:rFonts w:ascii="Arial" w:hAnsi="Arial" w:cs="Arial"/>
                <w:sz w:val="20"/>
                <w:szCs w:val="20"/>
              </w:rPr>
              <w:t>Faza 1</w:t>
            </w:r>
            <w:r w:rsidR="00352DFA">
              <w:rPr>
                <w:rFonts w:ascii="Arial" w:hAnsi="Arial" w:cs="Arial"/>
                <w:sz w:val="20"/>
                <w:szCs w:val="20"/>
              </w:rPr>
              <w:t>: Priprava in analiza</w:t>
            </w:r>
          </w:p>
        </w:tc>
        <w:tc>
          <w:tcPr>
            <w:tcW w:w="4677" w:type="dxa"/>
            <w:tcBorders>
              <w:top w:val="single" w:sz="4" w:space="0" w:color="auto"/>
              <w:left w:val="nil"/>
              <w:bottom w:val="single" w:sz="4" w:space="0" w:color="auto"/>
              <w:right w:val="single" w:sz="4" w:space="0" w:color="auto"/>
            </w:tcBorders>
            <w:shd w:val="clear" w:color="000000" w:fill="FFFFFF"/>
            <w:vAlign w:val="bottom"/>
            <w:hideMark/>
          </w:tcPr>
          <w:p w14:paraId="4A190563" w14:textId="77777777" w:rsidR="00CB4730" w:rsidRPr="001D4721" w:rsidRDefault="00CB4730" w:rsidP="009F239A">
            <w:pPr>
              <w:autoSpaceDE w:val="0"/>
              <w:autoSpaceDN w:val="0"/>
              <w:adjustRightInd w:val="0"/>
              <w:jc w:val="both"/>
              <w:rPr>
                <w:rFonts w:ascii="Arial" w:hAnsi="Arial" w:cs="Arial"/>
                <w:sz w:val="20"/>
                <w:szCs w:val="20"/>
              </w:rPr>
            </w:pPr>
            <w:r w:rsidRPr="001D4721">
              <w:rPr>
                <w:rFonts w:ascii="Arial" w:hAnsi="Arial" w:cs="Arial"/>
                <w:sz w:val="20"/>
                <w:szCs w:val="20"/>
              </w:rPr>
              <w:t> </w:t>
            </w:r>
          </w:p>
        </w:tc>
      </w:tr>
      <w:tr w:rsidR="00CB4730" w:rsidRPr="001D4721" w14:paraId="49346213" w14:textId="77777777" w:rsidTr="00CB4730">
        <w:trPr>
          <w:trHeight w:val="428"/>
        </w:trPr>
        <w:tc>
          <w:tcPr>
            <w:tcW w:w="3256" w:type="dxa"/>
            <w:tcBorders>
              <w:top w:val="single" w:sz="8" w:space="0" w:color="auto"/>
              <w:left w:val="single" w:sz="8" w:space="0" w:color="auto"/>
              <w:bottom w:val="single" w:sz="8" w:space="0" w:color="auto"/>
              <w:right w:val="single" w:sz="8" w:space="0" w:color="auto"/>
            </w:tcBorders>
            <w:shd w:val="clear" w:color="000000" w:fill="FFFFFF"/>
            <w:vAlign w:val="center"/>
          </w:tcPr>
          <w:p w14:paraId="73A0D873" w14:textId="592D7E7B" w:rsidR="00CB4730" w:rsidRPr="001D4721" w:rsidRDefault="00CB4730" w:rsidP="009F239A">
            <w:pPr>
              <w:autoSpaceDE w:val="0"/>
              <w:autoSpaceDN w:val="0"/>
              <w:adjustRightInd w:val="0"/>
              <w:jc w:val="both"/>
              <w:rPr>
                <w:rFonts w:ascii="Arial" w:hAnsi="Arial" w:cs="Arial"/>
                <w:sz w:val="20"/>
                <w:szCs w:val="20"/>
              </w:rPr>
            </w:pPr>
            <w:r>
              <w:rPr>
                <w:rFonts w:ascii="Arial" w:hAnsi="Arial" w:cs="Arial"/>
                <w:sz w:val="20"/>
                <w:szCs w:val="20"/>
              </w:rPr>
              <w:t>Faza 2</w:t>
            </w:r>
            <w:r w:rsidR="00352DFA">
              <w:rPr>
                <w:rFonts w:ascii="Arial" w:hAnsi="Arial" w:cs="Arial"/>
                <w:sz w:val="20"/>
                <w:szCs w:val="20"/>
              </w:rPr>
              <w:t>: Načrtovanje in oblikovanje</w:t>
            </w:r>
          </w:p>
        </w:tc>
        <w:tc>
          <w:tcPr>
            <w:tcW w:w="4677" w:type="dxa"/>
            <w:tcBorders>
              <w:top w:val="single" w:sz="4" w:space="0" w:color="auto"/>
              <w:left w:val="nil"/>
              <w:bottom w:val="single" w:sz="4" w:space="0" w:color="auto"/>
              <w:right w:val="single" w:sz="4" w:space="0" w:color="auto"/>
            </w:tcBorders>
            <w:shd w:val="clear" w:color="000000" w:fill="FFFFFF"/>
            <w:vAlign w:val="bottom"/>
          </w:tcPr>
          <w:p w14:paraId="461FB375" w14:textId="77777777" w:rsidR="00CB4730" w:rsidRPr="001D4721" w:rsidRDefault="00CB4730" w:rsidP="009F239A">
            <w:pPr>
              <w:autoSpaceDE w:val="0"/>
              <w:autoSpaceDN w:val="0"/>
              <w:adjustRightInd w:val="0"/>
              <w:jc w:val="both"/>
              <w:rPr>
                <w:rFonts w:ascii="Arial" w:hAnsi="Arial" w:cs="Arial"/>
                <w:sz w:val="20"/>
                <w:szCs w:val="20"/>
              </w:rPr>
            </w:pPr>
          </w:p>
        </w:tc>
      </w:tr>
      <w:tr w:rsidR="00CB4730" w:rsidRPr="001D4721" w14:paraId="48A9C144" w14:textId="77777777" w:rsidTr="00CB4730">
        <w:trPr>
          <w:trHeight w:val="428"/>
        </w:trPr>
        <w:tc>
          <w:tcPr>
            <w:tcW w:w="3256" w:type="dxa"/>
            <w:tcBorders>
              <w:top w:val="single" w:sz="8" w:space="0" w:color="auto"/>
              <w:left w:val="single" w:sz="8" w:space="0" w:color="auto"/>
              <w:bottom w:val="single" w:sz="8" w:space="0" w:color="auto"/>
              <w:right w:val="single" w:sz="8" w:space="0" w:color="auto"/>
            </w:tcBorders>
            <w:shd w:val="clear" w:color="000000" w:fill="FFFFFF"/>
            <w:vAlign w:val="center"/>
          </w:tcPr>
          <w:p w14:paraId="435C20D0" w14:textId="24DDF49D" w:rsidR="00CB4730" w:rsidRDefault="00CB4730" w:rsidP="009F239A">
            <w:pPr>
              <w:autoSpaceDE w:val="0"/>
              <w:autoSpaceDN w:val="0"/>
              <w:adjustRightInd w:val="0"/>
              <w:jc w:val="both"/>
              <w:rPr>
                <w:rFonts w:ascii="Arial" w:hAnsi="Arial" w:cs="Arial"/>
                <w:sz w:val="20"/>
                <w:szCs w:val="20"/>
              </w:rPr>
            </w:pPr>
            <w:r>
              <w:rPr>
                <w:rFonts w:ascii="Arial" w:hAnsi="Arial" w:cs="Arial"/>
                <w:sz w:val="20"/>
                <w:szCs w:val="20"/>
              </w:rPr>
              <w:t>Faza 3</w:t>
            </w:r>
            <w:r w:rsidR="00352DFA">
              <w:rPr>
                <w:rFonts w:ascii="Arial" w:hAnsi="Arial" w:cs="Arial"/>
                <w:sz w:val="20"/>
                <w:szCs w:val="20"/>
              </w:rPr>
              <w:t>: Implementacija</w:t>
            </w:r>
          </w:p>
        </w:tc>
        <w:tc>
          <w:tcPr>
            <w:tcW w:w="4677" w:type="dxa"/>
            <w:tcBorders>
              <w:top w:val="single" w:sz="4" w:space="0" w:color="auto"/>
              <w:left w:val="nil"/>
              <w:bottom w:val="single" w:sz="4" w:space="0" w:color="auto"/>
              <w:right w:val="single" w:sz="4" w:space="0" w:color="auto"/>
            </w:tcBorders>
            <w:shd w:val="clear" w:color="000000" w:fill="FFFFFF"/>
            <w:vAlign w:val="bottom"/>
          </w:tcPr>
          <w:p w14:paraId="015583B1" w14:textId="77777777" w:rsidR="00CB4730" w:rsidRPr="001D4721" w:rsidRDefault="00CB4730" w:rsidP="009F239A">
            <w:pPr>
              <w:autoSpaceDE w:val="0"/>
              <w:autoSpaceDN w:val="0"/>
              <w:adjustRightInd w:val="0"/>
              <w:jc w:val="both"/>
              <w:rPr>
                <w:rFonts w:ascii="Arial" w:hAnsi="Arial" w:cs="Arial"/>
                <w:sz w:val="20"/>
                <w:szCs w:val="20"/>
              </w:rPr>
            </w:pPr>
          </w:p>
        </w:tc>
      </w:tr>
      <w:tr w:rsidR="00CB4730" w:rsidRPr="001D4721" w14:paraId="45B21CF7" w14:textId="77777777" w:rsidTr="005B5439">
        <w:trPr>
          <w:trHeight w:val="428"/>
        </w:trPr>
        <w:tc>
          <w:tcPr>
            <w:tcW w:w="3256" w:type="dxa"/>
            <w:tcBorders>
              <w:top w:val="single" w:sz="8" w:space="0" w:color="auto"/>
              <w:left w:val="single" w:sz="8" w:space="0" w:color="auto"/>
              <w:bottom w:val="single" w:sz="8" w:space="0" w:color="auto"/>
              <w:right w:val="single" w:sz="8" w:space="0" w:color="auto"/>
            </w:tcBorders>
            <w:shd w:val="clear" w:color="auto" w:fill="FFFFCC"/>
            <w:vAlign w:val="center"/>
          </w:tcPr>
          <w:p w14:paraId="36DA9AB1" w14:textId="78701A0B" w:rsidR="00CB4730" w:rsidRPr="001D4721" w:rsidRDefault="00CB4730" w:rsidP="00352DFA">
            <w:pPr>
              <w:autoSpaceDE w:val="0"/>
              <w:autoSpaceDN w:val="0"/>
              <w:adjustRightInd w:val="0"/>
              <w:jc w:val="right"/>
              <w:rPr>
                <w:rFonts w:ascii="Arial" w:hAnsi="Arial" w:cs="Arial"/>
                <w:b/>
                <w:bCs/>
                <w:sz w:val="20"/>
                <w:szCs w:val="20"/>
              </w:rPr>
            </w:pPr>
            <w:r w:rsidRPr="001D4721">
              <w:rPr>
                <w:rFonts w:ascii="Arial" w:hAnsi="Arial" w:cs="Arial"/>
                <w:b/>
                <w:bCs/>
                <w:sz w:val="20"/>
                <w:szCs w:val="20"/>
              </w:rPr>
              <w:t>Ponudbena vrednost skupaj</w:t>
            </w:r>
          </w:p>
          <w:p w14:paraId="46CB68E0" w14:textId="74F1B9C1" w:rsidR="00CB4730" w:rsidRDefault="00CB4730" w:rsidP="00352DFA">
            <w:pPr>
              <w:autoSpaceDE w:val="0"/>
              <w:autoSpaceDN w:val="0"/>
              <w:adjustRightInd w:val="0"/>
              <w:jc w:val="right"/>
              <w:rPr>
                <w:rFonts w:ascii="Arial" w:hAnsi="Arial" w:cs="Arial"/>
                <w:sz w:val="20"/>
                <w:szCs w:val="20"/>
              </w:rPr>
            </w:pPr>
            <w:r>
              <w:rPr>
                <w:rFonts w:ascii="Arial" w:hAnsi="Arial" w:cs="Arial"/>
                <w:b/>
                <w:bCs/>
                <w:sz w:val="20"/>
                <w:szCs w:val="20"/>
              </w:rPr>
              <w:t xml:space="preserve">v EUR brez </w:t>
            </w:r>
            <w:r w:rsidRPr="001D4721">
              <w:rPr>
                <w:rFonts w:ascii="Arial" w:hAnsi="Arial" w:cs="Arial"/>
                <w:b/>
                <w:bCs/>
                <w:sz w:val="20"/>
                <w:szCs w:val="20"/>
              </w:rPr>
              <w:t>DDV</w:t>
            </w:r>
          </w:p>
        </w:tc>
        <w:tc>
          <w:tcPr>
            <w:tcW w:w="4677" w:type="dxa"/>
            <w:tcBorders>
              <w:top w:val="single" w:sz="4" w:space="0" w:color="auto"/>
              <w:left w:val="nil"/>
              <w:bottom w:val="single" w:sz="4" w:space="0" w:color="auto"/>
              <w:right w:val="single" w:sz="4" w:space="0" w:color="auto"/>
            </w:tcBorders>
            <w:shd w:val="clear" w:color="auto" w:fill="FFFFCC"/>
            <w:vAlign w:val="bottom"/>
          </w:tcPr>
          <w:p w14:paraId="47E20A4E" w14:textId="77777777" w:rsidR="00CB4730" w:rsidRPr="001D4721" w:rsidRDefault="00CB4730" w:rsidP="009F239A">
            <w:pPr>
              <w:autoSpaceDE w:val="0"/>
              <w:autoSpaceDN w:val="0"/>
              <w:adjustRightInd w:val="0"/>
              <w:jc w:val="both"/>
              <w:rPr>
                <w:rFonts w:ascii="Arial" w:hAnsi="Arial" w:cs="Arial"/>
                <w:sz w:val="20"/>
                <w:szCs w:val="20"/>
              </w:rPr>
            </w:pPr>
          </w:p>
        </w:tc>
      </w:tr>
      <w:bookmarkEnd w:id="384"/>
    </w:tbl>
    <w:p w14:paraId="5ACE7415" w14:textId="77777777" w:rsidR="006D150E" w:rsidRPr="00513FBA" w:rsidRDefault="006D150E" w:rsidP="006D150E">
      <w:pPr>
        <w:jc w:val="both"/>
        <w:rPr>
          <w:rFonts w:ascii="Arial" w:hAnsi="Arial" w:cs="Arial"/>
          <w:b/>
          <w:sz w:val="20"/>
          <w:szCs w:val="20"/>
        </w:rPr>
      </w:pPr>
    </w:p>
    <w:p w14:paraId="3D483261" w14:textId="77777777" w:rsidR="006D150E" w:rsidRPr="00513FBA" w:rsidRDefault="006D150E" w:rsidP="006D150E">
      <w:pPr>
        <w:jc w:val="both"/>
        <w:rPr>
          <w:rFonts w:ascii="Arial" w:hAnsi="Arial" w:cs="Arial"/>
          <w:sz w:val="20"/>
          <w:szCs w:val="20"/>
        </w:rPr>
      </w:pPr>
      <w:r w:rsidRPr="00513FBA">
        <w:rPr>
          <w:rFonts w:ascii="Arial" w:hAnsi="Arial" w:cs="Arial"/>
          <w:sz w:val="20"/>
          <w:szCs w:val="20"/>
        </w:rPr>
        <w:t xml:space="preserve">Ponudbena cena je </w:t>
      </w:r>
      <w:r w:rsidRPr="00513FBA">
        <w:rPr>
          <w:rFonts w:ascii="Arial" w:hAnsi="Arial" w:cs="Arial"/>
          <w:b/>
          <w:sz w:val="20"/>
          <w:szCs w:val="20"/>
        </w:rPr>
        <w:t>fiksna in nespremenljiva</w:t>
      </w:r>
      <w:r w:rsidRPr="00513FBA">
        <w:rPr>
          <w:rFonts w:ascii="Arial" w:hAnsi="Arial" w:cs="Arial"/>
          <w:sz w:val="20"/>
          <w:szCs w:val="20"/>
        </w:rPr>
        <w:t xml:space="preserve"> do konca izvedbe naročila.</w:t>
      </w:r>
    </w:p>
    <w:p w14:paraId="15C18A88" w14:textId="77777777" w:rsidR="006D150E" w:rsidRPr="00513FBA" w:rsidRDefault="006D150E" w:rsidP="006D150E">
      <w:pPr>
        <w:jc w:val="both"/>
        <w:rPr>
          <w:rFonts w:ascii="Arial" w:hAnsi="Arial" w:cs="Arial"/>
          <w:sz w:val="20"/>
          <w:szCs w:val="20"/>
        </w:rPr>
      </w:pPr>
    </w:p>
    <w:p w14:paraId="5086054B" w14:textId="77777777" w:rsidR="006D150E" w:rsidRPr="00513FBA" w:rsidRDefault="006D150E" w:rsidP="006D150E">
      <w:pPr>
        <w:jc w:val="both"/>
        <w:rPr>
          <w:rFonts w:ascii="Arial" w:hAnsi="Arial" w:cs="Arial"/>
          <w:sz w:val="20"/>
          <w:szCs w:val="20"/>
        </w:rPr>
      </w:pPr>
    </w:p>
    <w:p w14:paraId="4085F619" w14:textId="52A4D159" w:rsidR="006D150E" w:rsidRPr="00513FBA" w:rsidRDefault="006D150E" w:rsidP="006D150E">
      <w:pPr>
        <w:autoSpaceDE w:val="0"/>
        <w:autoSpaceDN w:val="0"/>
        <w:adjustRightInd w:val="0"/>
        <w:jc w:val="both"/>
        <w:rPr>
          <w:rFonts w:ascii="Arial" w:hAnsi="Arial" w:cs="Arial"/>
          <w:sz w:val="20"/>
          <w:szCs w:val="20"/>
        </w:rPr>
      </w:pPr>
      <w:r w:rsidRPr="00513FBA">
        <w:rPr>
          <w:rFonts w:ascii="Arial" w:hAnsi="Arial" w:cs="Arial"/>
          <w:sz w:val="20"/>
          <w:szCs w:val="20"/>
        </w:rPr>
        <w:t xml:space="preserve">Strinjamo se, da naša ponudba velja za dobo </w:t>
      </w:r>
      <w:r w:rsidR="000F7FD0" w:rsidRPr="000F7FD0">
        <w:rPr>
          <w:rFonts w:ascii="Arial" w:hAnsi="Arial" w:cs="Arial"/>
          <w:b/>
          <w:bCs/>
          <w:sz w:val="20"/>
          <w:szCs w:val="20"/>
        </w:rPr>
        <w:t xml:space="preserve">150 </w:t>
      </w:r>
      <w:r w:rsidRPr="000F7FD0">
        <w:rPr>
          <w:rFonts w:ascii="Arial" w:hAnsi="Arial" w:cs="Arial"/>
          <w:b/>
          <w:bCs/>
          <w:sz w:val="20"/>
          <w:szCs w:val="20"/>
        </w:rPr>
        <w:t>(</w:t>
      </w:r>
      <w:r w:rsidR="000F7FD0" w:rsidRPr="000F7FD0">
        <w:rPr>
          <w:rFonts w:ascii="Arial" w:hAnsi="Arial" w:cs="Arial"/>
          <w:b/>
          <w:bCs/>
          <w:sz w:val="20"/>
          <w:szCs w:val="20"/>
        </w:rPr>
        <w:t>sto petdeset</w:t>
      </w:r>
      <w:r w:rsidR="0069255F" w:rsidRPr="000F7FD0">
        <w:rPr>
          <w:rFonts w:ascii="Arial" w:hAnsi="Arial" w:cs="Arial"/>
          <w:b/>
          <w:bCs/>
          <w:sz w:val="20"/>
          <w:szCs w:val="20"/>
        </w:rPr>
        <w:t>)</w:t>
      </w:r>
      <w:r w:rsidRPr="000F7FD0">
        <w:rPr>
          <w:rFonts w:ascii="Arial" w:hAnsi="Arial" w:cs="Arial"/>
          <w:b/>
          <w:bCs/>
          <w:sz w:val="20"/>
          <w:szCs w:val="20"/>
        </w:rPr>
        <w:t xml:space="preserve"> dni</w:t>
      </w:r>
      <w:r w:rsidRPr="000F7FD0">
        <w:rPr>
          <w:rFonts w:ascii="Arial" w:hAnsi="Arial" w:cs="Arial"/>
          <w:sz w:val="20"/>
          <w:szCs w:val="20"/>
        </w:rPr>
        <w:t xml:space="preserve"> </w:t>
      </w:r>
      <w:r w:rsidRPr="00513FBA">
        <w:rPr>
          <w:rFonts w:ascii="Arial" w:hAnsi="Arial" w:cs="Arial"/>
          <w:sz w:val="20"/>
          <w:szCs w:val="20"/>
        </w:rPr>
        <w:t>od skrajnega roka za predložitev ponudb in bo za nas obvezujoča ter jo lahko sprejmete kadarkoli pred iztekom tega obdobja.</w:t>
      </w:r>
    </w:p>
    <w:p w14:paraId="6E3EED7A" w14:textId="77777777" w:rsidR="006D150E" w:rsidRPr="00513FBA" w:rsidRDefault="006D150E" w:rsidP="006D150E">
      <w:pPr>
        <w:autoSpaceDE w:val="0"/>
        <w:autoSpaceDN w:val="0"/>
        <w:adjustRightInd w:val="0"/>
        <w:jc w:val="both"/>
        <w:rPr>
          <w:rFonts w:ascii="Arial" w:hAnsi="Arial" w:cs="Arial"/>
          <w:sz w:val="20"/>
          <w:szCs w:val="20"/>
        </w:rPr>
      </w:pPr>
    </w:p>
    <w:p w14:paraId="7F295DB3" w14:textId="77777777" w:rsidR="006D150E" w:rsidRPr="00513FBA" w:rsidRDefault="006D150E" w:rsidP="006D150E">
      <w:pPr>
        <w:autoSpaceDE w:val="0"/>
        <w:autoSpaceDN w:val="0"/>
        <w:adjustRightInd w:val="0"/>
        <w:jc w:val="both"/>
        <w:rPr>
          <w:rFonts w:ascii="Arial" w:hAnsi="Arial" w:cs="Arial"/>
          <w:sz w:val="20"/>
          <w:szCs w:val="20"/>
        </w:rPr>
      </w:pPr>
      <w:r w:rsidRPr="00513FBA">
        <w:rPr>
          <w:rFonts w:ascii="Arial" w:hAnsi="Arial" w:cs="Arial"/>
          <w:sz w:val="20"/>
          <w:szCs w:val="20"/>
        </w:rPr>
        <w:t xml:space="preserve">Zavedamo se, da si kot naročnik pridržujete pravico, da naše ponudbe ne izberete. </w:t>
      </w:r>
    </w:p>
    <w:p w14:paraId="70FC89F2" w14:textId="77777777" w:rsidR="006D150E" w:rsidRPr="00513FBA" w:rsidRDefault="006D150E" w:rsidP="006D150E">
      <w:pPr>
        <w:autoSpaceDE w:val="0"/>
        <w:autoSpaceDN w:val="0"/>
        <w:adjustRightInd w:val="0"/>
        <w:jc w:val="both"/>
        <w:rPr>
          <w:rFonts w:ascii="Arial" w:hAnsi="Arial" w:cs="Arial"/>
          <w:sz w:val="20"/>
          <w:szCs w:val="20"/>
        </w:rPr>
      </w:pPr>
    </w:p>
    <w:p w14:paraId="2344F4BD" w14:textId="77777777" w:rsidR="006D150E" w:rsidRDefault="006D150E" w:rsidP="006D150E">
      <w:pPr>
        <w:autoSpaceDE w:val="0"/>
        <w:autoSpaceDN w:val="0"/>
        <w:adjustRightInd w:val="0"/>
        <w:jc w:val="both"/>
        <w:rPr>
          <w:rFonts w:ascii="Arial" w:hAnsi="Arial" w:cs="Arial"/>
          <w:sz w:val="20"/>
          <w:szCs w:val="20"/>
        </w:rPr>
      </w:pPr>
      <w:r w:rsidRPr="00513FBA">
        <w:rPr>
          <w:rFonts w:ascii="Arial" w:hAnsi="Arial" w:cs="Arial"/>
          <w:sz w:val="20"/>
          <w:szCs w:val="20"/>
        </w:rPr>
        <w:t xml:space="preserve">Dokler se ne pripravi in ne podpiše uradna pogodba med nami, ta ponudba, skupaj z odločitvijo o oddaji javnega naročila, tvori med nami obvezujočo ponudbo. </w:t>
      </w:r>
    </w:p>
    <w:p w14:paraId="4B5462E0" w14:textId="77777777" w:rsidR="006D150E" w:rsidRPr="00513FBA" w:rsidRDefault="006D150E" w:rsidP="006D150E">
      <w:pPr>
        <w:autoSpaceDE w:val="0"/>
        <w:autoSpaceDN w:val="0"/>
        <w:adjustRightInd w:val="0"/>
        <w:jc w:val="both"/>
        <w:rPr>
          <w:rFonts w:ascii="Arial" w:hAnsi="Arial" w:cs="Arial"/>
          <w:sz w:val="20"/>
          <w:szCs w:val="20"/>
        </w:rPr>
      </w:pPr>
    </w:p>
    <w:p w14:paraId="276DB8D3" w14:textId="77777777" w:rsidR="006D150E" w:rsidRPr="00513FBA" w:rsidRDefault="006D150E" w:rsidP="006D150E">
      <w:pPr>
        <w:autoSpaceDE w:val="0"/>
        <w:autoSpaceDN w:val="0"/>
        <w:adjustRightInd w:val="0"/>
        <w:jc w:val="both"/>
        <w:rPr>
          <w:rFonts w:ascii="Arial" w:hAnsi="Arial" w:cs="Arial"/>
          <w:b/>
          <w:sz w:val="20"/>
          <w:szCs w:val="20"/>
        </w:rPr>
      </w:pPr>
      <w:r w:rsidRPr="00513FBA">
        <w:rPr>
          <w:rFonts w:ascii="Arial" w:hAnsi="Arial" w:cs="Arial"/>
          <w:sz w:val="20"/>
          <w:szCs w:val="20"/>
        </w:rPr>
        <w:t>V primeru, da bo naša ponudba sprejeta, bomo zagotovili zavarovanje za dobro izvedbo pogodbenih obveznosti v obliki in v znesku ter v roku določenem v razpisni dokumentaciji</w:t>
      </w:r>
      <w:r>
        <w:rPr>
          <w:rFonts w:ascii="Arial" w:hAnsi="Arial" w:cs="Arial"/>
          <w:sz w:val="20"/>
          <w:szCs w:val="20"/>
        </w:rPr>
        <w:t>.</w:t>
      </w:r>
    </w:p>
    <w:p w14:paraId="3758390A" w14:textId="77777777" w:rsidR="006D150E" w:rsidRPr="00513FBA" w:rsidRDefault="006D150E" w:rsidP="006D150E">
      <w:pPr>
        <w:autoSpaceDE w:val="0"/>
        <w:autoSpaceDN w:val="0"/>
        <w:adjustRightInd w:val="0"/>
        <w:jc w:val="right"/>
        <w:rPr>
          <w:rFonts w:ascii="Arial" w:hAnsi="Arial" w:cs="Arial"/>
          <w:b/>
          <w:sz w:val="20"/>
          <w:szCs w:val="20"/>
        </w:rPr>
      </w:pPr>
    </w:p>
    <w:p w14:paraId="4E910BEC" w14:textId="77777777" w:rsidR="006D150E" w:rsidRDefault="006D150E" w:rsidP="006D150E">
      <w:pPr>
        <w:autoSpaceDE w:val="0"/>
        <w:autoSpaceDN w:val="0"/>
        <w:adjustRightInd w:val="0"/>
        <w:jc w:val="right"/>
        <w:rPr>
          <w:rFonts w:ascii="Arial" w:hAnsi="Arial" w:cs="Arial"/>
          <w:b/>
          <w:sz w:val="20"/>
          <w:szCs w:val="20"/>
        </w:rPr>
      </w:pPr>
    </w:p>
    <w:p w14:paraId="2D834E07" w14:textId="77777777" w:rsidR="006D150E" w:rsidRDefault="006D150E" w:rsidP="006D150E">
      <w:pPr>
        <w:autoSpaceDE w:val="0"/>
        <w:autoSpaceDN w:val="0"/>
        <w:adjustRightInd w:val="0"/>
        <w:jc w:val="right"/>
        <w:rPr>
          <w:rFonts w:ascii="Arial" w:hAnsi="Arial" w:cs="Arial"/>
          <w:b/>
          <w:sz w:val="20"/>
          <w:szCs w:val="20"/>
        </w:rPr>
      </w:pPr>
    </w:p>
    <w:p w14:paraId="21552E99" w14:textId="77777777" w:rsidR="006D150E" w:rsidRDefault="006D150E" w:rsidP="006D150E">
      <w:pPr>
        <w:autoSpaceDE w:val="0"/>
        <w:autoSpaceDN w:val="0"/>
        <w:adjustRightInd w:val="0"/>
        <w:jc w:val="right"/>
        <w:rPr>
          <w:rFonts w:ascii="Arial" w:hAnsi="Arial" w:cs="Arial"/>
          <w:b/>
          <w:sz w:val="20"/>
          <w:szCs w:val="20"/>
        </w:rPr>
      </w:pPr>
    </w:p>
    <w:p w14:paraId="227173FD" w14:textId="77777777" w:rsidR="009C38A9" w:rsidRDefault="009C38A9" w:rsidP="00696D55">
      <w:pPr>
        <w:autoSpaceDE w:val="0"/>
        <w:autoSpaceDN w:val="0"/>
        <w:adjustRightInd w:val="0"/>
        <w:jc w:val="right"/>
        <w:rPr>
          <w:rFonts w:ascii="Arial" w:hAnsi="Arial" w:cs="Arial"/>
          <w:b/>
          <w:sz w:val="20"/>
          <w:szCs w:val="20"/>
        </w:rPr>
      </w:pPr>
      <w:bookmarkStart w:id="385" w:name="_Toc522222904"/>
    </w:p>
    <w:p w14:paraId="18798649" w14:textId="77777777" w:rsidR="00A41281" w:rsidRDefault="00A41281" w:rsidP="00696D55">
      <w:pPr>
        <w:autoSpaceDE w:val="0"/>
        <w:autoSpaceDN w:val="0"/>
        <w:adjustRightInd w:val="0"/>
        <w:jc w:val="right"/>
        <w:rPr>
          <w:rFonts w:ascii="Arial" w:hAnsi="Arial" w:cs="Arial"/>
          <w:b/>
          <w:sz w:val="20"/>
          <w:szCs w:val="20"/>
        </w:rPr>
      </w:pPr>
    </w:p>
    <w:p w14:paraId="61C5ED9B" w14:textId="77777777" w:rsidR="00A41281" w:rsidRDefault="00A41281" w:rsidP="00696D55">
      <w:pPr>
        <w:autoSpaceDE w:val="0"/>
        <w:autoSpaceDN w:val="0"/>
        <w:adjustRightInd w:val="0"/>
        <w:jc w:val="right"/>
        <w:rPr>
          <w:rFonts w:ascii="Arial" w:hAnsi="Arial" w:cs="Arial"/>
          <w:b/>
          <w:sz w:val="20"/>
          <w:szCs w:val="20"/>
        </w:rPr>
      </w:pPr>
    </w:p>
    <w:p w14:paraId="324F1F3E" w14:textId="77777777" w:rsidR="00A41281" w:rsidRDefault="00A41281" w:rsidP="00696D55">
      <w:pPr>
        <w:autoSpaceDE w:val="0"/>
        <w:autoSpaceDN w:val="0"/>
        <w:adjustRightInd w:val="0"/>
        <w:jc w:val="right"/>
        <w:rPr>
          <w:rFonts w:ascii="Arial" w:hAnsi="Arial" w:cs="Arial"/>
          <w:b/>
          <w:sz w:val="20"/>
          <w:szCs w:val="20"/>
        </w:rPr>
      </w:pPr>
    </w:p>
    <w:p w14:paraId="4612F15F" w14:textId="77777777" w:rsidR="00A41281" w:rsidRDefault="00A41281" w:rsidP="00696D55">
      <w:pPr>
        <w:autoSpaceDE w:val="0"/>
        <w:autoSpaceDN w:val="0"/>
        <w:adjustRightInd w:val="0"/>
        <w:jc w:val="right"/>
        <w:rPr>
          <w:rFonts w:ascii="Arial" w:hAnsi="Arial" w:cs="Arial"/>
          <w:b/>
          <w:sz w:val="20"/>
          <w:szCs w:val="20"/>
        </w:rPr>
      </w:pPr>
    </w:p>
    <w:p w14:paraId="496900B6" w14:textId="77777777" w:rsidR="00A41281" w:rsidRDefault="00A41281" w:rsidP="00696D55">
      <w:pPr>
        <w:autoSpaceDE w:val="0"/>
        <w:autoSpaceDN w:val="0"/>
        <w:adjustRightInd w:val="0"/>
        <w:jc w:val="right"/>
        <w:rPr>
          <w:rFonts w:ascii="Arial" w:hAnsi="Arial" w:cs="Arial"/>
          <w:b/>
          <w:sz w:val="20"/>
          <w:szCs w:val="20"/>
        </w:rPr>
      </w:pPr>
    </w:p>
    <w:p w14:paraId="168203A9" w14:textId="77777777" w:rsidR="00A41281" w:rsidRDefault="00A41281" w:rsidP="00696D55">
      <w:pPr>
        <w:autoSpaceDE w:val="0"/>
        <w:autoSpaceDN w:val="0"/>
        <w:adjustRightInd w:val="0"/>
        <w:jc w:val="right"/>
        <w:rPr>
          <w:rFonts w:ascii="Arial" w:hAnsi="Arial" w:cs="Arial"/>
          <w:b/>
          <w:sz w:val="20"/>
          <w:szCs w:val="20"/>
        </w:rPr>
      </w:pPr>
    </w:p>
    <w:p w14:paraId="2556CA09" w14:textId="77777777" w:rsidR="0047014E" w:rsidRDefault="0047014E" w:rsidP="00696D55">
      <w:pPr>
        <w:autoSpaceDE w:val="0"/>
        <w:autoSpaceDN w:val="0"/>
        <w:adjustRightInd w:val="0"/>
        <w:jc w:val="right"/>
        <w:rPr>
          <w:rFonts w:ascii="Arial" w:hAnsi="Arial" w:cs="Arial"/>
          <w:b/>
          <w:sz w:val="20"/>
          <w:szCs w:val="20"/>
        </w:rPr>
      </w:pPr>
    </w:p>
    <w:p w14:paraId="19A47D31" w14:textId="77777777" w:rsidR="009C38A9" w:rsidRDefault="009C38A9" w:rsidP="00696D55">
      <w:pPr>
        <w:autoSpaceDE w:val="0"/>
        <w:autoSpaceDN w:val="0"/>
        <w:adjustRightInd w:val="0"/>
        <w:jc w:val="right"/>
        <w:rPr>
          <w:rFonts w:ascii="Arial" w:hAnsi="Arial" w:cs="Arial"/>
          <w:b/>
          <w:sz w:val="20"/>
          <w:szCs w:val="20"/>
        </w:rPr>
      </w:pPr>
    </w:p>
    <w:p w14:paraId="356B42BF" w14:textId="77777777" w:rsidR="003B70B5" w:rsidRDefault="003B70B5" w:rsidP="00696D55">
      <w:pPr>
        <w:autoSpaceDE w:val="0"/>
        <w:autoSpaceDN w:val="0"/>
        <w:adjustRightInd w:val="0"/>
        <w:jc w:val="right"/>
        <w:rPr>
          <w:rFonts w:ascii="Arial" w:hAnsi="Arial" w:cs="Arial"/>
          <w:b/>
          <w:sz w:val="20"/>
          <w:szCs w:val="20"/>
        </w:rPr>
      </w:pPr>
    </w:p>
    <w:p w14:paraId="08EDE2DE" w14:textId="7AA20A1F" w:rsidR="0068755F" w:rsidRDefault="0068755F" w:rsidP="00696D55">
      <w:pPr>
        <w:autoSpaceDE w:val="0"/>
        <w:autoSpaceDN w:val="0"/>
        <w:adjustRightInd w:val="0"/>
        <w:jc w:val="right"/>
        <w:rPr>
          <w:rFonts w:ascii="Arial" w:hAnsi="Arial" w:cs="Arial"/>
          <w:b/>
          <w:i/>
          <w:sz w:val="20"/>
          <w:szCs w:val="20"/>
        </w:rPr>
      </w:pPr>
      <w:r w:rsidRPr="00513FBA">
        <w:rPr>
          <w:rFonts w:ascii="Arial" w:hAnsi="Arial" w:cs="Arial"/>
          <w:b/>
          <w:sz w:val="20"/>
          <w:szCs w:val="20"/>
        </w:rPr>
        <w:t xml:space="preserve">OBRAZEC </w:t>
      </w:r>
      <w:r w:rsidR="00DF2392">
        <w:rPr>
          <w:rFonts w:ascii="Arial" w:hAnsi="Arial" w:cs="Arial"/>
          <w:b/>
          <w:sz w:val="20"/>
          <w:szCs w:val="20"/>
        </w:rPr>
        <w:t>3</w:t>
      </w:r>
      <w:r w:rsidRPr="00513FBA">
        <w:rPr>
          <w:rFonts w:ascii="Arial" w:hAnsi="Arial" w:cs="Arial"/>
          <w:b/>
          <w:i/>
          <w:color w:val="FF0000"/>
          <w:sz w:val="20"/>
          <w:szCs w:val="20"/>
        </w:rPr>
        <w:t xml:space="preserve">  </w:t>
      </w:r>
      <w:r w:rsidRPr="00513FBA">
        <w:rPr>
          <w:rFonts w:ascii="Arial" w:hAnsi="Arial" w:cs="Arial"/>
          <w:b/>
          <w:i/>
          <w:sz w:val="20"/>
          <w:szCs w:val="20"/>
        </w:rPr>
        <w:t xml:space="preserve"> </w:t>
      </w:r>
    </w:p>
    <w:p w14:paraId="40BA71A6" w14:textId="77777777" w:rsidR="004A2BE3" w:rsidRDefault="004A2BE3" w:rsidP="00696D55">
      <w:pPr>
        <w:autoSpaceDE w:val="0"/>
        <w:autoSpaceDN w:val="0"/>
        <w:adjustRightInd w:val="0"/>
        <w:jc w:val="right"/>
        <w:rPr>
          <w:rFonts w:ascii="Arial" w:hAnsi="Arial" w:cs="Arial"/>
          <w:b/>
          <w:i/>
          <w:sz w:val="20"/>
          <w:szCs w:val="20"/>
        </w:rPr>
      </w:pPr>
    </w:p>
    <w:p w14:paraId="7C477531" w14:textId="77777777" w:rsidR="003B70B5" w:rsidRDefault="003B70B5" w:rsidP="003B70B5">
      <w:pPr>
        <w:spacing w:after="160" w:line="252" w:lineRule="auto"/>
        <w:ind w:left="720" w:right="50"/>
        <w:contextualSpacing/>
        <w:jc w:val="center"/>
        <w:rPr>
          <w:rFonts w:ascii="Arial" w:hAnsi="Arial" w:cs="Arial"/>
          <w:b/>
          <w:sz w:val="20"/>
          <w:szCs w:val="20"/>
        </w:rPr>
      </w:pPr>
      <w:bookmarkStart w:id="386" w:name="_Hlk112075374"/>
    </w:p>
    <w:p w14:paraId="5EFBCB74" w14:textId="135F565C" w:rsidR="003B70B5" w:rsidRPr="00987612" w:rsidRDefault="001C619B" w:rsidP="003B70B5">
      <w:pPr>
        <w:spacing w:after="160" w:line="252" w:lineRule="auto"/>
        <w:ind w:left="720" w:right="50"/>
        <w:contextualSpacing/>
        <w:jc w:val="center"/>
        <w:rPr>
          <w:rFonts w:ascii="Arial" w:hAnsi="Arial" w:cs="Arial"/>
          <w:b/>
          <w:sz w:val="20"/>
          <w:szCs w:val="20"/>
        </w:rPr>
      </w:pPr>
      <w:r>
        <w:rPr>
          <w:rFonts w:ascii="Arial" w:hAnsi="Arial" w:cs="Arial"/>
          <w:b/>
          <w:sz w:val="20"/>
          <w:szCs w:val="20"/>
        </w:rPr>
        <w:t xml:space="preserve">POTRDILO </w:t>
      </w:r>
      <w:r w:rsidR="003B70B5">
        <w:rPr>
          <w:rFonts w:ascii="Arial" w:hAnsi="Arial" w:cs="Arial"/>
          <w:b/>
          <w:sz w:val="20"/>
          <w:szCs w:val="20"/>
        </w:rPr>
        <w:t xml:space="preserve">REFERENCE </w:t>
      </w:r>
      <w:r w:rsidR="003B70B5" w:rsidRPr="00987612">
        <w:rPr>
          <w:rFonts w:ascii="Arial" w:hAnsi="Arial" w:cs="Arial"/>
          <w:b/>
          <w:sz w:val="20"/>
          <w:szCs w:val="20"/>
        </w:rPr>
        <w:t>PONUDNIKA</w:t>
      </w:r>
    </w:p>
    <w:p w14:paraId="7CB90CF6" w14:textId="77777777" w:rsidR="003B70B5" w:rsidRPr="005035EA" w:rsidRDefault="003B70B5" w:rsidP="003B70B5">
      <w:pPr>
        <w:jc w:val="center"/>
        <w:rPr>
          <w:rFonts w:ascii="Arial" w:hAnsi="Arial" w:cs="Arial"/>
          <w:b/>
          <w:sz w:val="20"/>
          <w:szCs w:val="20"/>
        </w:rPr>
      </w:pPr>
    </w:p>
    <w:p w14:paraId="623321D1" w14:textId="77777777" w:rsidR="003B70B5" w:rsidRPr="003B1D6B" w:rsidRDefault="003B70B5" w:rsidP="003B70B5">
      <w:pPr>
        <w:rPr>
          <w:rFonts w:ascii="Arial" w:hAnsi="Arial" w:cs="Arial"/>
          <w:sz w:val="20"/>
          <w:szCs w:val="20"/>
        </w:rPr>
      </w:pPr>
      <w:r w:rsidRPr="003B1D6B">
        <w:rPr>
          <w:rFonts w:ascii="Arial" w:hAnsi="Arial" w:cs="Arial"/>
          <w:b/>
          <w:sz w:val="20"/>
          <w:szCs w:val="20"/>
        </w:rPr>
        <w:t xml:space="preserve">Naročnik referenčnega </w:t>
      </w:r>
      <w:r>
        <w:rPr>
          <w:rFonts w:ascii="Arial" w:hAnsi="Arial" w:cs="Arial"/>
          <w:b/>
          <w:sz w:val="20"/>
          <w:szCs w:val="20"/>
        </w:rPr>
        <w:t>naročila</w:t>
      </w:r>
      <w:r w:rsidRPr="003B1D6B">
        <w:rPr>
          <w:rFonts w:ascii="Arial" w:hAnsi="Arial" w:cs="Arial"/>
          <w:sz w:val="20"/>
          <w:szCs w:val="20"/>
        </w:rPr>
        <w:t>:</w:t>
      </w:r>
    </w:p>
    <w:p w14:paraId="5EA530DB" w14:textId="77777777" w:rsidR="003B70B5" w:rsidRPr="003B1D6B" w:rsidRDefault="003B70B5" w:rsidP="003B70B5">
      <w:pPr>
        <w:rPr>
          <w:rFonts w:ascii="Arial" w:hAnsi="Arial" w:cs="Arial"/>
          <w:sz w:val="20"/>
          <w:szCs w:val="2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3B70B5" w:rsidRPr="003B1D6B" w14:paraId="64FDFD54" w14:textId="77777777" w:rsidTr="008720B9">
        <w:trPr>
          <w:trHeight w:val="340"/>
        </w:trPr>
        <w:tc>
          <w:tcPr>
            <w:tcW w:w="4026" w:type="dxa"/>
            <w:tcBorders>
              <w:top w:val="nil"/>
              <w:left w:val="nil"/>
              <w:right w:val="nil"/>
            </w:tcBorders>
            <w:shd w:val="clear" w:color="auto" w:fill="FFFFCC"/>
            <w:vAlign w:val="bottom"/>
          </w:tcPr>
          <w:p w14:paraId="02502AE9" w14:textId="77777777" w:rsidR="003B70B5" w:rsidRPr="003B1D6B" w:rsidRDefault="003B70B5" w:rsidP="008720B9">
            <w:pPr>
              <w:rPr>
                <w:rFonts w:ascii="Arial" w:hAnsi="Arial" w:cs="Arial"/>
                <w:sz w:val="20"/>
                <w:szCs w:val="20"/>
              </w:rPr>
            </w:pPr>
          </w:p>
        </w:tc>
        <w:tc>
          <w:tcPr>
            <w:tcW w:w="1498" w:type="dxa"/>
            <w:tcBorders>
              <w:top w:val="nil"/>
              <w:left w:val="nil"/>
              <w:right w:val="nil"/>
            </w:tcBorders>
            <w:vAlign w:val="bottom"/>
          </w:tcPr>
          <w:p w14:paraId="588AEEF4" w14:textId="77777777" w:rsidR="003B70B5" w:rsidRPr="003B1D6B" w:rsidRDefault="003B70B5" w:rsidP="008720B9">
            <w:pPr>
              <w:ind w:left="170"/>
              <w:rPr>
                <w:rFonts w:ascii="Arial" w:hAnsi="Arial" w:cs="Arial"/>
                <w:sz w:val="20"/>
                <w:szCs w:val="20"/>
              </w:rPr>
            </w:pPr>
            <w:r w:rsidRPr="003B1D6B">
              <w:rPr>
                <w:rFonts w:ascii="Arial" w:hAnsi="Arial" w:cs="Arial"/>
                <w:sz w:val="20"/>
                <w:szCs w:val="20"/>
              </w:rPr>
              <w:t>Naziv</w:t>
            </w:r>
          </w:p>
        </w:tc>
      </w:tr>
      <w:tr w:rsidR="003B70B5" w:rsidRPr="003B1D6B" w14:paraId="24195094" w14:textId="77777777" w:rsidTr="008720B9">
        <w:trPr>
          <w:trHeight w:val="340"/>
        </w:trPr>
        <w:tc>
          <w:tcPr>
            <w:tcW w:w="4026" w:type="dxa"/>
            <w:tcBorders>
              <w:left w:val="nil"/>
              <w:right w:val="nil"/>
            </w:tcBorders>
            <w:shd w:val="clear" w:color="auto" w:fill="FFFFCC"/>
            <w:vAlign w:val="bottom"/>
          </w:tcPr>
          <w:p w14:paraId="7EEC6590" w14:textId="77777777" w:rsidR="003B70B5" w:rsidRPr="003B1D6B" w:rsidRDefault="003B70B5" w:rsidP="008720B9">
            <w:pPr>
              <w:rPr>
                <w:rFonts w:ascii="Arial" w:hAnsi="Arial" w:cs="Arial"/>
                <w:sz w:val="20"/>
                <w:szCs w:val="20"/>
              </w:rPr>
            </w:pPr>
          </w:p>
        </w:tc>
        <w:tc>
          <w:tcPr>
            <w:tcW w:w="1498" w:type="dxa"/>
            <w:tcBorders>
              <w:left w:val="nil"/>
              <w:right w:val="nil"/>
            </w:tcBorders>
            <w:vAlign w:val="bottom"/>
          </w:tcPr>
          <w:p w14:paraId="4E0154A6" w14:textId="77777777" w:rsidR="003B70B5" w:rsidRPr="003B1D6B" w:rsidRDefault="003B70B5" w:rsidP="008720B9">
            <w:pPr>
              <w:ind w:left="170"/>
              <w:rPr>
                <w:rFonts w:ascii="Arial" w:hAnsi="Arial" w:cs="Arial"/>
                <w:sz w:val="20"/>
                <w:szCs w:val="20"/>
              </w:rPr>
            </w:pPr>
            <w:r w:rsidRPr="003B1D6B">
              <w:rPr>
                <w:rFonts w:ascii="Arial" w:hAnsi="Arial" w:cs="Arial"/>
                <w:sz w:val="20"/>
                <w:szCs w:val="20"/>
              </w:rPr>
              <w:t>Naslov</w:t>
            </w:r>
          </w:p>
        </w:tc>
      </w:tr>
      <w:tr w:rsidR="003B70B5" w:rsidRPr="003B1D6B" w14:paraId="630C6C47" w14:textId="77777777" w:rsidTr="008720B9">
        <w:trPr>
          <w:trHeight w:val="340"/>
        </w:trPr>
        <w:tc>
          <w:tcPr>
            <w:tcW w:w="4026" w:type="dxa"/>
            <w:tcBorders>
              <w:left w:val="nil"/>
              <w:right w:val="nil"/>
            </w:tcBorders>
            <w:shd w:val="clear" w:color="auto" w:fill="FFFFCC"/>
            <w:vAlign w:val="bottom"/>
          </w:tcPr>
          <w:p w14:paraId="7A35034C" w14:textId="77777777" w:rsidR="003B70B5" w:rsidRPr="003B1D6B" w:rsidRDefault="003B70B5" w:rsidP="008720B9">
            <w:pPr>
              <w:rPr>
                <w:rFonts w:ascii="Arial" w:hAnsi="Arial" w:cs="Arial"/>
                <w:sz w:val="20"/>
                <w:szCs w:val="20"/>
              </w:rPr>
            </w:pPr>
          </w:p>
        </w:tc>
        <w:tc>
          <w:tcPr>
            <w:tcW w:w="1498" w:type="dxa"/>
            <w:tcBorders>
              <w:left w:val="nil"/>
              <w:right w:val="nil"/>
            </w:tcBorders>
            <w:vAlign w:val="bottom"/>
          </w:tcPr>
          <w:p w14:paraId="5ECC6A07" w14:textId="77777777" w:rsidR="003B70B5" w:rsidRPr="003B1D6B" w:rsidRDefault="003B70B5" w:rsidP="008720B9">
            <w:pPr>
              <w:ind w:left="170"/>
              <w:rPr>
                <w:rFonts w:ascii="Arial" w:hAnsi="Arial" w:cs="Arial"/>
                <w:sz w:val="20"/>
                <w:szCs w:val="20"/>
              </w:rPr>
            </w:pPr>
            <w:r w:rsidRPr="003B1D6B">
              <w:rPr>
                <w:rFonts w:ascii="Arial" w:hAnsi="Arial" w:cs="Arial"/>
                <w:sz w:val="20"/>
                <w:szCs w:val="20"/>
              </w:rPr>
              <w:t>Kraj, država</w:t>
            </w:r>
          </w:p>
        </w:tc>
      </w:tr>
    </w:tbl>
    <w:p w14:paraId="6EA2C28C" w14:textId="77777777" w:rsidR="003B70B5" w:rsidRPr="003B1D6B" w:rsidRDefault="003B70B5" w:rsidP="003B70B5">
      <w:pPr>
        <w:rPr>
          <w:rFonts w:ascii="Arial" w:hAnsi="Arial" w:cs="Arial"/>
          <w:sz w:val="20"/>
          <w:szCs w:val="20"/>
        </w:rPr>
      </w:pPr>
    </w:p>
    <w:p w14:paraId="750E5E21" w14:textId="77777777" w:rsidR="003B70B5" w:rsidRPr="003B1D6B" w:rsidRDefault="003B70B5" w:rsidP="003B70B5">
      <w:pPr>
        <w:rPr>
          <w:rFonts w:ascii="Arial" w:hAnsi="Arial" w:cs="Arial"/>
          <w:sz w:val="20"/>
          <w:szCs w:val="20"/>
        </w:rPr>
      </w:pPr>
    </w:p>
    <w:p w14:paraId="433E2022" w14:textId="77777777" w:rsidR="003B70B5" w:rsidRPr="003B1D6B" w:rsidRDefault="003B70B5" w:rsidP="003B70B5">
      <w:pPr>
        <w:rPr>
          <w:rFonts w:ascii="Arial" w:hAnsi="Arial" w:cs="Arial"/>
          <w:b/>
          <w:sz w:val="20"/>
          <w:szCs w:val="20"/>
        </w:rPr>
      </w:pPr>
      <w:r w:rsidRPr="003B1D6B">
        <w:rPr>
          <w:rFonts w:ascii="Arial" w:hAnsi="Arial" w:cs="Arial"/>
          <w:b/>
          <w:sz w:val="20"/>
          <w:szCs w:val="20"/>
        </w:rPr>
        <w:t xml:space="preserve">Izvajalec referenčnega </w:t>
      </w:r>
      <w:r>
        <w:rPr>
          <w:rFonts w:ascii="Arial" w:hAnsi="Arial" w:cs="Arial"/>
          <w:b/>
          <w:sz w:val="20"/>
          <w:szCs w:val="20"/>
        </w:rPr>
        <w:t>naročila</w:t>
      </w:r>
      <w:r w:rsidRPr="003B1D6B">
        <w:rPr>
          <w:rFonts w:ascii="Arial" w:hAnsi="Arial" w:cs="Arial"/>
          <w:b/>
          <w:sz w:val="20"/>
          <w:szCs w:val="20"/>
        </w:rPr>
        <w:t>:</w:t>
      </w:r>
    </w:p>
    <w:p w14:paraId="416393D7" w14:textId="77777777" w:rsidR="003B70B5" w:rsidRPr="003B1D6B" w:rsidRDefault="003B70B5" w:rsidP="003B70B5">
      <w:pPr>
        <w:rPr>
          <w:rFonts w:ascii="Arial" w:hAnsi="Arial" w:cs="Arial"/>
          <w:sz w:val="20"/>
          <w:szCs w:val="2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3B70B5" w:rsidRPr="003B1D6B" w14:paraId="7A474304" w14:textId="77777777" w:rsidTr="008720B9">
        <w:trPr>
          <w:trHeight w:val="340"/>
        </w:trPr>
        <w:tc>
          <w:tcPr>
            <w:tcW w:w="4026" w:type="dxa"/>
            <w:tcBorders>
              <w:top w:val="nil"/>
              <w:left w:val="nil"/>
              <w:right w:val="nil"/>
            </w:tcBorders>
            <w:shd w:val="clear" w:color="auto" w:fill="FFFFCC"/>
            <w:vAlign w:val="bottom"/>
          </w:tcPr>
          <w:p w14:paraId="242B70A1" w14:textId="77777777" w:rsidR="003B70B5" w:rsidRPr="003B1D6B" w:rsidRDefault="003B70B5" w:rsidP="008720B9">
            <w:pPr>
              <w:rPr>
                <w:rFonts w:ascii="Arial" w:hAnsi="Arial" w:cs="Arial"/>
                <w:sz w:val="20"/>
                <w:szCs w:val="20"/>
              </w:rPr>
            </w:pPr>
          </w:p>
        </w:tc>
        <w:tc>
          <w:tcPr>
            <w:tcW w:w="1498" w:type="dxa"/>
            <w:tcBorders>
              <w:top w:val="nil"/>
              <w:left w:val="nil"/>
              <w:right w:val="nil"/>
            </w:tcBorders>
            <w:vAlign w:val="bottom"/>
          </w:tcPr>
          <w:p w14:paraId="318C9BF1" w14:textId="77777777" w:rsidR="003B70B5" w:rsidRPr="003B1D6B" w:rsidRDefault="003B70B5" w:rsidP="008720B9">
            <w:pPr>
              <w:ind w:left="170"/>
              <w:rPr>
                <w:rFonts w:ascii="Arial" w:hAnsi="Arial" w:cs="Arial"/>
                <w:sz w:val="20"/>
                <w:szCs w:val="20"/>
              </w:rPr>
            </w:pPr>
            <w:r w:rsidRPr="003B1D6B">
              <w:rPr>
                <w:rFonts w:ascii="Arial" w:hAnsi="Arial" w:cs="Arial"/>
                <w:sz w:val="20"/>
                <w:szCs w:val="20"/>
              </w:rPr>
              <w:t>Naziv</w:t>
            </w:r>
          </w:p>
        </w:tc>
      </w:tr>
      <w:tr w:rsidR="003B70B5" w:rsidRPr="003B1D6B" w14:paraId="0894824E" w14:textId="77777777" w:rsidTr="008720B9">
        <w:trPr>
          <w:trHeight w:val="340"/>
        </w:trPr>
        <w:tc>
          <w:tcPr>
            <w:tcW w:w="4026" w:type="dxa"/>
            <w:tcBorders>
              <w:left w:val="nil"/>
              <w:right w:val="nil"/>
            </w:tcBorders>
            <w:shd w:val="clear" w:color="auto" w:fill="FFFFCC"/>
            <w:vAlign w:val="bottom"/>
          </w:tcPr>
          <w:p w14:paraId="1AE2E1D2" w14:textId="77777777" w:rsidR="003B70B5" w:rsidRPr="003B1D6B" w:rsidRDefault="003B70B5" w:rsidP="008720B9">
            <w:pPr>
              <w:rPr>
                <w:rFonts w:ascii="Arial" w:hAnsi="Arial" w:cs="Arial"/>
                <w:sz w:val="20"/>
                <w:szCs w:val="20"/>
              </w:rPr>
            </w:pPr>
          </w:p>
        </w:tc>
        <w:tc>
          <w:tcPr>
            <w:tcW w:w="1498" w:type="dxa"/>
            <w:tcBorders>
              <w:left w:val="nil"/>
              <w:right w:val="nil"/>
            </w:tcBorders>
            <w:vAlign w:val="bottom"/>
          </w:tcPr>
          <w:p w14:paraId="0CFE0863" w14:textId="77777777" w:rsidR="003B70B5" w:rsidRPr="003B1D6B" w:rsidRDefault="003B70B5" w:rsidP="008720B9">
            <w:pPr>
              <w:ind w:left="170"/>
              <w:rPr>
                <w:rFonts w:ascii="Arial" w:hAnsi="Arial" w:cs="Arial"/>
                <w:sz w:val="20"/>
                <w:szCs w:val="20"/>
              </w:rPr>
            </w:pPr>
            <w:r w:rsidRPr="003B1D6B">
              <w:rPr>
                <w:rFonts w:ascii="Arial" w:hAnsi="Arial" w:cs="Arial"/>
                <w:sz w:val="20"/>
                <w:szCs w:val="20"/>
              </w:rPr>
              <w:t>Naslov</w:t>
            </w:r>
          </w:p>
        </w:tc>
      </w:tr>
      <w:tr w:rsidR="003B70B5" w:rsidRPr="003B1D6B" w14:paraId="2BE9386E" w14:textId="77777777" w:rsidTr="008720B9">
        <w:trPr>
          <w:trHeight w:val="340"/>
        </w:trPr>
        <w:tc>
          <w:tcPr>
            <w:tcW w:w="4026" w:type="dxa"/>
            <w:tcBorders>
              <w:left w:val="nil"/>
              <w:right w:val="nil"/>
            </w:tcBorders>
            <w:shd w:val="clear" w:color="auto" w:fill="FFFFCC"/>
            <w:vAlign w:val="bottom"/>
          </w:tcPr>
          <w:p w14:paraId="445790A0" w14:textId="77777777" w:rsidR="003B70B5" w:rsidRPr="003B1D6B" w:rsidRDefault="003B70B5" w:rsidP="008720B9">
            <w:pPr>
              <w:rPr>
                <w:rFonts w:ascii="Arial" w:hAnsi="Arial" w:cs="Arial"/>
                <w:sz w:val="20"/>
                <w:szCs w:val="20"/>
              </w:rPr>
            </w:pPr>
          </w:p>
        </w:tc>
        <w:tc>
          <w:tcPr>
            <w:tcW w:w="1498" w:type="dxa"/>
            <w:tcBorders>
              <w:left w:val="nil"/>
              <w:right w:val="nil"/>
            </w:tcBorders>
            <w:vAlign w:val="bottom"/>
          </w:tcPr>
          <w:p w14:paraId="6E541CFE" w14:textId="77777777" w:rsidR="003B70B5" w:rsidRPr="003B1D6B" w:rsidRDefault="003B70B5" w:rsidP="008720B9">
            <w:pPr>
              <w:ind w:left="170"/>
              <w:rPr>
                <w:rFonts w:ascii="Arial" w:hAnsi="Arial" w:cs="Arial"/>
                <w:sz w:val="20"/>
                <w:szCs w:val="20"/>
              </w:rPr>
            </w:pPr>
            <w:r w:rsidRPr="003B1D6B">
              <w:rPr>
                <w:rFonts w:ascii="Arial" w:hAnsi="Arial" w:cs="Arial"/>
                <w:sz w:val="20"/>
                <w:szCs w:val="20"/>
              </w:rPr>
              <w:t>Kraj, država</w:t>
            </w:r>
          </w:p>
        </w:tc>
      </w:tr>
    </w:tbl>
    <w:p w14:paraId="2D26AD0D" w14:textId="77777777" w:rsidR="003B70B5" w:rsidRPr="003B1D6B" w:rsidRDefault="003B70B5" w:rsidP="003B70B5">
      <w:pPr>
        <w:widowControl w:val="0"/>
        <w:rPr>
          <w:rFonts w:ascii="Arial" w:hAnsi="Arial" w:cs="Arial"/>
          <w:sz w:val="20"/>
          <w:szCs w:val="20"/>
          <w:shd w:val="clear" w:color="auto" w:fill="FFFFFF"/>
        </w:rPr>
      </w:pPr>
    </w:p>
    <w:p w14:paraId="3FC9A470" w14:textId="77777777" w:rsidR="003B70B5" w:rsidRPr="003B1D6B" w:rsidRDefault="003B70B5" w:rsidP="003B70B5">
      <w:pPr>
        <w:widowControl w:val="0"/>
        <w:rPr>
          <w:rFonts w:ascii="Arial" w:hAnsi="Arial" w:cs="Arial"/>
          <w:sz w:val="20"/>
          <w:szCs w:val="20"/>
          <w:shd w:val="clear" w:color="auto" w:fill="FFFFFF"/>
        </w:rPr>
      </w:pPr>
    </w:p>
    <w:tbl>
      <w:tblPr>
        <w:tblW w:w="0" w:type="auto"/>
        <w:tblLook w:val="04A0" w:firstRow="1" w:lastRow="0" w:firstColumn="1" w:lastColumn="0" w:noHBand="0" w:noVBand="1"/>
      </w:tblPr>
      <w:tblGrid>
        <w:gridCol w:w="2644"/>
        <w:gridCol w:w="6995"/>
      </w:tblGrid>
      <w:tr w:rsidR="003B70B5" w:rsidRPr="003B1D6B" w14:paraId="22AD4460" w14:textId="77777777" w:rsidTr="008720B9">
        <w:trPr>
          <w:trHeight w:val="635"/>
        </w:trPr>
        <w:tc>
          <w:tcPr>
            <w:tcW w:w="2668" w:type="dxa"/>
          </w:tcPr>
          <w:p w14:paraId="35B638ED" w14:textId="77777777" w:rsidR="003B70B5" w:rsidRPr="003B1D6B" w:rsidRDefault="003B70B5" w:rsidP="008720B9">
            <w:pPr>
              <w:widowControl w:val="0"/>
              <w:rPr>
                <w:rFonts w:ascii="Arial" w:hAnsi="Arial" w:cs="Arial"/>
                <w:sz w:val="20"/>
                <w:szCs w:val="20"/>
              </w:rPr>
            </w:pPr>
            <w:r w:rsidRPr="003B1D6B">
              <w:rPr>
                <w:rFonts w:ascii="Arial" w:hAnsi="Arial" w:cs="Arial"/>
                <w:sz w:val="20"/>
                <w:szCs w:val="20"/>
              </w:rPr>
              <w:t>Predmet javnega naročila:</w:t>
            </w:r>
          </w:p>
        </w:tc>
        <w:tc>
          <w:tcPr>
            <w:tcW w:w="7079" w:type="dxa"/>
          </w:tcPr>
          <w:p w14:paraId="2AB2A694" w14:textId="5AED8FEF" w:rsidR="003B70B5" w:rsidRPr="003B1D6B" w:rsidRDefault="003B70B5" w:rsidP="008720B9">
            <w:pPr>
              <w:widowControl w:val="0"/>
              <w:rPr>
                <w:rFonts w:ascii="Arial" w:hAnsi="Arial" w:cs="Arial"/>
                <w:b/>
                <w:iCs/>
                <w:sz w:val="20"/>
                <w:szCs w:val="20"/>
              </w:rPr>
            </w:pPr>
            <w:r>
              <w:rPr>
                <w:rFonts w:ascii="Arial" w:hAnsi="Arial" w:cs="Arial"/>
                <w:sz w:val="20"/>
                <w:szCs w:val="20"/>
              </w:rPr>
              <w:t>Svetovanje s področja integracije družb</w:t>
            </w:r>
          </w:p>
        </w:tc>
      </w:tr>
    </w:tbl>
    <w:p w14:paraId="5A820FB8" w14:textId="77777777" w:rsidR="003B70B5" w:rsidRPr="003B1D6B" w:rsidRDefault="003B70B5" w:rsidP="003B70B5">
      <w:pPr>
        <w:rPr>
          <w:rFonts w:ascii="Arial" w:hAnsi="Arial" w:cs="Arial"/>
          <w:sz w:val="20"/>
          <w:szCs w:val="20"/>
        </w:rPr>
      </w:pPr>
    </w:p>
    <w:p w14:paraId="4AA1F111" w14:textId="77777777" w:rsidR="003B70B5" w:rsidRPr="003B1D6B" w:rsidRDefault="003B70B5" w:rsidP="003B70B5">
      <w:pPr>
        <w:spacing w:line="360" w:lineRule="auto"/>
        <w:rPr>
          <w:rFonts w:ascii="Arial" w:hAnsi="Arial" w:cs="Arial"/>
          <w:sz w:val="20"/>
          <w:szCs w:val="20"/>
        </w:rPr>
      </w:pPr>
      <w:r w:rsidRPr="003B1D6B">
        <w:rPr>
          <w:rFonts w:ascii="Arial" w:hAnsi="Arial" w:cs="Arial"/>
          <w:sz w:val="20"/>
          <w:szCs w:val="20"/>
        </w:rPr>
        <w:t>Izjavljamo, da:</w:t>
      </w:r>
    </w:p>
    <w:p w14:paraId="0D06DCB6" w14:textId="16343D88" w:rsidR="009E5ABC" w:rsidRPr="009E5ABC" w:rsidRDefault="003B70B5">
      <w:pPr>
        <w:numPr>
          <w:ilvl w:val="0"/>
          <w:numId w:val="43"/>
        </w:numPr>
        <w:spacing w:line="360" w:lineRule="auto"/>
        <w:jc w:val="both"/>
        <w:rPr>
          <w:rFonts w:ascii="Arial" w:hAnsi="Arial" w:cs="Arial"/>
          <w:spacing w:val="-5"/>
          <w:sz w:val="20"/>
          <w:szCs w:val="20"/>
        </w:rPr>
      </w:pPr>
      <w:r w:rsidRPr="009E5ABC">
        <w:rPr>
          <w:rFonts w:ascii="Arial" w:hAnsi="Arial" w:cs="Arial"/>
          <w:spacing w:val="-5"/>
          <w:sz w:val="20"/>
          <w:szCs w:val="20"/>
        </w:rPr>
        <w:t xml:space="preserve">je izvajalec izvedel </w:t>
      </w:r>
      <w:r w:rsidR="009E5ABC" w:rsidRPr="009E5ABC">
        <w:rPr>
          <w:rFonts w:ascii="Arial" w:hAnsi="Arial" w:cs="Arial"/>
          <w:spacing w:val="-5"/>
          <w:sz w:val="20"/>
          <w:szCs w:val="20"/>
        </w:rPr>
        <w:t xml:space="preserve">(zaključil) projekt </w:t>
      </w:r>
      <w:r w:rsidRPr="009E5ABC">
        <w:rPr>
          <w:rFonts w:ascii="Arial" w:hAnsi="Arial" w:cs="Arial"/>
          <w:spacing w:val="-5"/>
          <w:sz w:val="20"/>
          <w:szCs w:val="20"/>
        </w:rPr>
        <w:t xml:space="preserve">__________________________________________ (navesti predmet </w:t>
      </w:r>
      <w:r w:rsidR="009E5ABC" w:rsidRPr="009E5ABC">
        <w:rPr>
          <w:rFonts w:ascii="Arial" w:hAnsi="Arial" w:cs="Arial"/>
          <w:spacing w:val="-5"/>
          <w:sz w:val="20"/>
          <w:szCs w:val="20"/>
        </w:rPr>
        <w:t xml:space="preserve">referenčnega </w:t>
      </w:r>
      <w:r w:rsidRPr="009E5ABC">
        <w:rPr>
          <w:rFonts w:ascii="Arial" w:hAnsi="Arial" w:cs="Arial"/>
          <w:spacing w:val="-5"/>
          <w:sz w:val="20"/>
          <w:szCs w:val="20"/>
        </w:rPr>
        <w:t>naročila)</w:t>
      </w:r>
      <w:r w:rsidR="009E5ABC" w:rsidRPr="009E5ABC">
        <w:rPr>
          <w:rFonts w:ascii="Arial" w:hAnsi="Arial" w:cs="Arial"/>
          <w:spacing w:val="-5"/>
          <w:sz w:val="20"/>
          <w:szCs w:val="20"/>
        </w:rPr>
        <w:t xml:space="preserve"> v obdobju od _____________ do _______________ (datum začetka in zaključka izvedbe), </w:t>
      </w:r>
    </w:p>
    <w:p w14:paraId="299FCD26" w14:textId="3FBEDA8E" w:rsidR="009E5ABC" w:rsidRDefault="009E5ABC">
      <w:pPr>
        <w:numPr>
          <w:ilvl w:val="0"/>
          <w:numId w:val="43"/>
        </w:numPr>
        <w:spacing w:line="360" w:lineRule="auto"/>
        <w:jc w:val="both"/>
        <w:rPr>
          <w:rFonts w:ascii="Arial" w:hAnsi="Arial" w:cs="Arial"/>
          <w:spacing w:val="-5"/>
          <w:sz w:val="20"/>
          <w:szCs w:val="20"/>
        </w:rPr>
      </w:pPr>
      <w:r>
        <w:rPr>
          <w:rFonts w:ascii="Arial" w:hAnsi="Arial" w:cs="Arial"/>
          <w:spacing w:val="-5"/>
          <w:sz w:val="20"/>
          <w:szCs w:val="20"/>
        </w:rPr>
        <w:t>je izvajalec v okviru referenčnega naročila izvedel naslednje aktivnosti (ponudnik aktivnosti</w:t>
      </w:r>
      <w:r w:rsidR="007F5795">
        <w:rPr>
          <w:rFonts w:ascii="Arial" w:hAnsi="Arial" w:cs="Arial"/>
          <w:spacing w:val="-5"/>
          <w:sz w:val="20"/>
          <w:szCs w:val="20"/>
        </w:rPr>
        <w:t>, ki jih je izvedel v okviru referenčnega naročila</w:t>
      </w:r>
      <w:r>
        <w:rPr>
          <w:rFonts w:ascii="Arial" w:hAnsi="Arial" w:cs="Arial"/>
          <w:spacing w:val="-5"/>
          <w:sz w:val="20"/>
          <w:szCs w:val="20"/>
        </w:rPr>
        <w:t>):</w:t>
      </w:r>
    </w:p>
    <w:p w14:paraId="16F7A74D" w14:textId="26AEDC1F" w:rsidR="009E5ABC" w:rsidRPr="003B1D6B" w:rsidRDefault="009E5ABC" w:rsidP="009E5ABC">
      <w:pPr>
        <w:spacing w:line="360" w:lineRule="auto"/>
        <w:ind w:left="720"/>
        <w:jc w:val="both"/>
        <w:rPr>
          <w:rFonts w:ascii="Arial" w:hAnsi="Arial" w:cs="Arial"/>
          <w:spacing w:val="-5"/>
          <w:sz w:val="20"/>
          <w:szCs w:val="20"/>
        </w:rPr>
      </w:pPr>
      <w:r>
        <w:rPr>
          <w:rFonts w:ascii="Arial" w:hAnsi="Arial" w:cs="Arial"/>
          <w:spacing w:val="-5"/>
          <w:sz w:val="20"/>
          <w:szCs w:val="20"/>
        </w:rPr>
        <w:t>___________________________________________________________________</w:t>
      </w:r>
    </w:p>
    <w:p w14:paraId="2375A7B5" w14:textId="1E089E7C" w:rsidR="009E5ABC" w:rsidRDefault="009E5ABC" w:rsidP="009E5ABC">
      <w:pPr>
        <w:spacing w:line="360" w:lineRule="auto"/>
        <w:ind w:left="720"/>
        <w:jc w:val="both"/>
        <w:rPr>
          <w:rFonts w:ascii="Arial" w:hAnsi="Arial" w:cs="Arial"/>
          <w:sz w:val="20"/>
          <w:szCs w:val="20"/>
        </w:rPr>
      </w:pPr>
      <w:r>
        <w:rPr>
          <w:rFonts w:ascii="Arial" w:hAnsi="Arial" w:cs="Arial"/>
          <w:sz w:val="20"/>
          <w:szCs w:val="20"/>
        </w:rPr>
        <w:t>_________________________________________________________________</w:t>
      </w:r>
    </w:p>
    <w:p w14:paraId="2F7256E9" w14:textId="0E919B17" w:rsidR="003B70B5" w:rsidRPr="007D2CA1" w:rsidRDefault="003B70B5">
      <w:pPr>
        <w:numPr>
          <w:ilvl w:val="0"/>
          <w:numId w:val="43"/>
        </w:numPr>
        <w:spacing w:line="360" w:lineRule="auto"/>
        <w:jc w:val="both"/>
        <w:rPr>
          <w:rFonts w:ascii="Arial" w:hAnsi="Arial" w:cs="Arial"/>
          <w:sz w:val="20"/>
          <w:szCs w:val="20"/>
        </w:rPr>
      </w:pPr>
      <w:r>
        <w:rPr>
          <w:rFonts w:ascii="Arial" w:hAnsi="Arial" w:cs="Arial"/>
          <w:sz w:val="20"/>
          <w:szCs w:val="20"/>
        </w:rPr>
        <w:t xml:space="preserve">je </w:t>
      </w:r>
      <w:r w:rsidRPr="003B1D6B">
        <w:rPr>
          <w:rFonts w:ascii="Arial" w:hAnsi="Arial" w:cs="Arial"/>
          <w:sz w:val="20"/>
          <w:szCs w:val="20"/>
        </w:rPr>
        <w:t xml:space="preserve">izvajalec, ki mu potrjujemo referenco, </w:t>
      </w:r>
      <w:r>
        <w:rPr>
          <w:rFonts w:ascii="Arial" w:hAnsi="Arial" w:cs="Arial"/>
          <w:sz w:val="20"/>
          <w:szCs w:val="20"/>
        </w:rPr>
        <w:t xml:space="preserve">naročilo izvedel </w:t>
      </w:r>
      <w:r w:rsidRPr="003B1D6B">
        <w:rPr>
          <w:rFonts w:ascii="Arial" w:hAnsi="Arial" w:cs="Arial"/>
          <w:sz w:val="20"/>
          <w:szCs w:val="20"/>
        </w:rPr>
        <w:t xml:space="preserve">v polnem obsegu, </w:t>
      </w:r>
      <w:r>
        <w:rPr>
          <w:rFonts w:ascii="Arial" w:hAnsi="Arial" w:cs="Arial"/>
          <w:sz w:val="20"/>
          <w:szCs w:val="20"/>
        </w:rPr>
        <w:t xml:space="preserve">v skladu z vsemi zahtevami </w:t>
      </w:r>
      <w:r w:rsidRPr="007D2CA1">
        <w:rPr>
          <w:rFonts w:ascii="Arial" w:hAnsi="Arial" w:cs="Arial"/>
          <w:sz w:val="20"/>
          <w:szCs w:val="20"/>
        </w:rPr>
        <w:t>in pogoji naročnika</w:t>
      </w:r>
      <w:r w:rsidR="009E5ABC">
        <w:rPr>
          <w:rFonts w:ascii="Arial" w:hAnsi="Arial" w:cs="Arial"/>
          <w:sz w:val="20"/>
          <w:szCs w:val="20"/>
        </w:rPr>
        <w:t>.</w:t>
      </w:r>
    </w:p>
    <w:p w14:paraId="669E832D" w14:textId="77777777" w:rsidR="003B70B5" w:rsidRPr="003B1D6B" w:rsidRDefault="003B70B5" w:rsidP="003B70B5">
      <w:pPr>
        <w:rPr>
          <w:rFonts w:ascii="Arial" w:hAnsi="Arial" w:cs="Arial"/>
          <w:sz w:val="20"/>
          <w:szCs w:val="20"/>
        </w:rPr>
      </w:pPr>
    </w:p>
    <w:p w14:paraId="6A1B304F" w14:textId="77777777" w:rsidR="003B70B5" w:rsidRPr="003B1D6B" w:rsidRDefault="003B70B5" w:rsidP="003B70B5">
      <w:pPr>
        <w:spacing w:line="320" w:lineRule="exact"/>
        <w:rPr>
          <w:rFonts w:ascii="Arial" w:hAnsi="Arial" w:cs="Arial"/>
          <w:sz w:val="20"/>
          <w:szCs w:val="20"/>
        </w:rPr>
      </w:pPr>
      <w:r w:rsidRPr="003B1D6B">
        <w:rPr>
          <w:rFonts w:ascii="Arial" w:hAnsi="Arial" w:cs="Arial"/>
          <w:sz w:val="20"/>
          <w:szCs w:val="20"/>
        </w:rPr>
        <w:t>Naš kontakt za dodatna pojasnila reference</w:t>
      </w:r>
      <w:r w:rsidRPr="003B1D6B">
        <w:rPr>
          <w:rFonts w:ascii="Arial" w:hAnsi="Arial" w:cs="Arial"/>
          <w:sz w:val="20"/>
          <w:szCs w:val="20"/>
          <w:shd w:val="clear" w:color="auto" w:fill="FFFFCC"/>
        </w:rPr>
        <w:tab/>
      </w:r>
      <w:r w:rsidRPr="003B1D6B">
        <w:rPr>
          <w:rFonts w:ascii="Arial" w:hAnsi="Arial" w:cs="Arial"/>
          <w:sz w:val="20"/>
          <w:szCs w:val="20"/>
          <w:shd w:val="clear" w:color="auto" w:fill="FFFFCC"/>
        </w:rPr>
        <w:tab/>
      </w:r>
      <w:r w:rsidRPr="003B1D6B">
        <w:rPr>
          <w:rFonts w:ascii="Arial" w:hAnsi="Arial" w:cs="Arial"/>
          <w:sz w:val="20"/>
          <w:szCs w:val="20"/>
          <w:shd w:val="clear" w:color="auto" w:fill="FFFFCC"/>
        </w:rPr>
        <w:tab/>
      </w:r>
      <w:r w:rsidRPr="003B1D6B">
        <w:rPr>
          <w:rFonts w:ascii="Arial" w:hAnsi="Arial" w:cs="Arial"/>
          <w:sz w:val="20"/>
          <w:szCs w:val="20"/>
          <w:shd w:val="clear" w:color="auto" w:fill="FFFFCC"/>
        </w:rPr>
        <w:tab/>
      </w:r>
      <w:r w:rsidRPr="003B1D6B">
        <w:rPr>
          <w:rFonts w:ascii="Arial" w:hAnsi="Arial" w:cs="Arial"/>
          <w:sz w:val="20"/>
          <w:szCs w:val="20"/>
          <w:shd w:val="clear" w:color="auto" w:fill="FFFFCC"/>
        </w:rPr>
        <w:tab/>
      </w:r>
    </w:p>
    <w:p w14:paraId="3019342C" w14:textId="77777777" w:rsidR="003B70B5" w:rsidRPr="003B1D6B" w:rsidRDefault="003B70B5" w:rsidP="003B70B5">
      <w:pPr>
        <w:spacing w:line="320" w:lineRule="exact"/>
        <w:rPr>
          <w:rFonts w:ascii="Arial" w:hAnsi="Arial" w:cs="Arial"/>
          <w:sz w:val="20"/>
          <w:szCs w:val="20"/>
        </w:rPr>
      </w:pPr>
      <w:r w:rsidRPr="003B1D6B">
        <w:rPr>
          <w:rFonts w:ascii="Arial" w:hAnsi="Arial" w:cs="Arial"/>
          <w:sz w:val="20"/>
          <w:szCs w:val="20"/>
        </w:rPr>
        <w:t xml:space="preserve">Telefon in elektronski naslov našega kontakta: </w:t>
      </w:r>
      <w:r w:rsidRPr="003B1D6B">
        <w:rPr>
          <w:rFonts w:ascii="Arial" w:hAnsi="Arial" w:cs="Arial"/>
          <w:sz w:val="20"/>
          <w:szCs w:val="20"/>
          <w:shd w:val="clear" w:color="auto" w:fill="FFFFCC"/>
        </w:rPr>
        <w:tab/>
      </w:r>
      <w:r w:rsidRPr="003B1D6B">
        <w:rPr>
          <w:rFonts w:ascii="Arial" w:hAnsi="Arial" w:cs="Arial"/>
          <w:sz w:val="20"/>
          <w:szCs w:val="20"/>
          <w:shd w:val="clear" w:color="auto" w:fill="FFFFCC"/>
        </w:rPr>
        <w:tab/>
      </w:r>
      <w:r w:rsidRPr="003B1D6B">
        <w:rPr>
          <w:rFonts w:ascii="Arial" w:hAnsi="Arial" w:cs="Arial"/>
          <w:sz w:val="20"/>
          <w:szCs w:val="20"/>
          <w:shd w:val="clear" w:color="auto" w:fill="FFFFCC"/>
        </w:rPr>
        <w:tab/>
      </w:r>
      <w:r w:rsidRPr="003B1D6B">
        <w:rPr>
          <w:rFonts w:ascii="Arial" w:hAnsi="Arial" w:cs="Arial"/>
          <w:sz w:val="20"/>
          <w:szCs w:val="20"/>
          <w:shd w:val="clear" w:color="auto" w:fill="FFFFCC"/>
        </w:rPr>
        <w:tab/>
      </w:r>
    </w:p>
    <w:p w14:paraId="51F33DEC" w14:textId="77777777" w:rsidR="003B70B5" w:rsidRPr="003B1D6B" w:rsidRDefault="003B70B5" w:rsidP="003B70B5">
      <w:pPr>
        <w:rPr>
          <w:rFonts w:ascii="Arial" w:hAnsi="Arial" w:cs="Arial"/>
          <w:sz w:val="20"/>
          <w:szCs w:val="20"/>
        </w:rPr>
      </w:pPr>
    </w:p>
    <w:p w14:paraId="7B9B5A93" w14:textId="77777777" w:rsidR="003B70B5" w:rsidRPr="003B1D6B" w:rsidRDefault="003B70B5" w:rsidP="003B70B5">
      <w:pPr>
        <w:rPr>
          <w:rFonts w:ascii="Calibri" w:hAnsi="Calibri" w:cs="Arial"/>
          <w:sz w:val="20"/>
          <w:szCs w:val="20"/>
        </w:rPr>
      </w:pPr>
    </w:p>
    <w:p w14:paraId="11EEC36C" w14:textId="77777777" w:rsidR="003B70B5" w:rsidRPr="003B1D6B" w:rsidRDefault="003B70B5" w:rsidP="003B70B5">
      <w:pPr>
        <w:rPr>
          <w:rFonts w:ascii="Calibri" w:hAnsi="Calibri" w:cs="Arial"/>
          <w:sz w:val="20"/>
          <w:szCs w:val="20"/>
        </w:rPr>
      </w:pPr>
    </w:p>
    <w:p w14:paraId="0FCBD031" w14:textId="77777777" w:rsidR="003B70B5" w:rsidRPr="003B1D6B" w:rsidRDefault="003B70B5" w:rsidP="003B70B5">
      <w:pPr>
        <w:shd w:val="clear" w:color="auto" w:fill="FEFECE"/>
        <w:ind w:left="1001" w:firstLine="79"/>
        <w:rPr>
          <w:rFonts w:ascii="Arial" w:hAnsi="Arial" w:cs="Arial"/>
          <w:sz w:val="20"/>
          <w:szCs w:val="20"/>
          <w:shd w:val="clear" w:color="auto" w:fill="FFFFCC"/>
        </w:rPr>
      </w:pPr>
      <w:r w:rsidRPr="003B1D6B">
        <w:rPr>
          <w:rFonts w:ascii="Arial" w:hAnsi="Arial" w:cs="Arial"/>
          <w:sz w:val="20"/>
          <w:szCs w:val="20"/>
          <w:shd w:val="clear" w:color="auto" w:fill="FFFFCC"/>
        </w:rPr>
        <w:t>Kraj in datum</w:t>
      </w:r>
      <w:r w:rsidRPr="003B1D6B">
        <w:rPr>
          <w:rFonts w:ascii="Arial" w:hAnsi="Arial" w:cs="Arial"/>
          <w:sz w:val="20"/>
          <w:szCs w:val="20"/>
        </w:rPr>
        <w:t>:</w:t>
      </w:r>
      <w:r w:rsidRPr="003B1D6B">
        <w:rPr>
          <w:rFonts w:ascii="Arial" w:hAnsi="Arial" w:cs="Arial"/>
          <w:sz w:val="20"/>
          <w:szCs w:val="20"/>
        </w:rPr>
        <w:tab/>
      </w:r>
      <w:r w:rsidRPr="003B1D6B">
        <w:rPr>
          <w:rFonts w:ascii="Arial" w:hAnsi="Arial" w:cs="Arial"/>
          <w:sz w:val="20"/>
          <w:szCs w:val="20"/>
        </w:rPr>
        <w:tab/>
      </w:r>
      <w:r w:rsidRPr="003B1D6B">
        <w:rPr>
          <w:rFonts w:ascii="Arial" w:hAnsi="Arial" w:cs="Arial"/>
          <w:sz w:val="20"/>
          <w:szCs w:val="20"/>
        </w:rPr>
        <w:tab/>
      </w:r>
      <w:r w:rsidRPr="003B1D6B">
        <w:rPr>
          <w:rFonts w:ascii="Arial" w:hAnsi="Arial" w:cs="Arial"/>
          <w:sz w:val="20"/>
          <w:szCs w:val="20"/>
        </w:rPr>
        <w:tab/>
      </w:r>
      <w:r w:rsidRPr="003B1D6B">
        <w:rPr>
          <w:rFonts w:ascii="Arial" w:hAnsi="Arial" w:cs="Arial"/>
          <w:sz w:val="20"/>
          <w:szCs w:val="20"/>
          <w:shd w:val="clear" w:color="auto" w:fill="FFF2CC"/>
        </w:rPr>
        <w:t>Žig in</w:t>
      </w:r>
      <w:r w:rsidRPr="003B1D6B">
        <w:rPr>
          <w:rFonts w:ascii="Arial" w:hAnsi="Arial" w:cs="Arial"/>
          <w:sz w:val="20"/>
          <w:szCs w:val="20"/>
          <w:shd w:val="clear" w:color="auto" w:fill="FFFFCC"/>
        </w:rPr>
        <w:t xml:space="preserve"> podpis naročnika referenčnega </w:t>
      </w:r>
      <w:r>
        <w:rPr>
          <w:rFonts w:ascii="Arial" w:hAnsi="Arial" w:cs="Arial"/>
          <w:sz w:val="20"/>
          <w:szCs w:val="20"/>
          <w:shd w:val="clear" w:color="auto" w:fill="FFFFCC"/>
        </w:rPr>
        <w:t>naročila</w:t>
      </w:r>
    </w:p>
    <w:p w14:paraId="18FEA5FE" w14:textId="77777777" w:rsidR="003B70B5" w:rsidRPr="003B1D6B" w:rsidRDefault="003B70B5" w:rsidP="003B70B5">
      <w:pPr>
        <w:shd w:val="clear" w:color="auto" w:fill="FEFECE"/>
        <w:ind w:left="4680" w:firstLine="360"/>
        <w:rPr>
          <w:rFonts w:ascii="Arial" w:hAnsi="Arial" w:cs="Arial"/>
          <w:sz w:val="20"/>
          <w:szCs w:val="20"/>
        </w:rPr>
      </w:pPr>
      <w:r w:rsidRPr="003B1D6B">
        <w:rPr>
          <w:rFonts w:ascii="Arial" w:hAnsi="Arial" w:cs="Arial"/>
          <w:sz w:val="20"/>
          <w:szCs w:val="20"/>
          <w:shd w:val="clear" w:color="auto" w:fill="FFFFCC"/>
        </w:rPr>
        <w:t>(odgovorna oseba)</w:t>
      </w:r>
      <w:r w:rsidRPr="003B1D6B">
        <w:rPr>
          <w:rFonts w:ascii="Arial" w:hAnsi="Arial" w:cs="Arial"/>
          <w:sz w:val="20"/>
          <w:szCs w:val="20"/>
        </w:rPr>
        <w:t>:</w:t>
      </w:r>
    </w:p>
    <w:p w14:paraId="7C32D1F8" w14:textId="77777777" w:rsidR="003B70B5" w:rsidRPr="003B1D6B" w:rsidRDefault="003B70B5" w:rsidP="003B70B5">
      <w:pPr>
        <w:jc w:val="center"/>
        <w:rPr>
          <w:rFonts w:ascii="Arial" w:hAnsi="Arial" w:cs="Arial"/>
          <w:b/>
          <w:sz w:val="20"/>
          <w:szCs w:val="20"/>
        </w:rPr>
      </w:pPr>
    </w:p>
    <w:p w14:paraId="44AE08FC" w14:textId="77777777" w:rsidR="003B70B5" w:rsidRPr="003B1D6B" w:rsidRDefault="003B70B5" w:rsidP="003B70B5">
      <w:pPr>
        <w:spacing w:after="120"/>
        <w:rPr>
          <w:rFonts w:ascii="Arial" w:hAnsi="Arial" w:cs="Arial"/>
          <w:b/>
          <w:i/>
          <w:sz w:val="20"/>
          <w:szCs w:val="20"/>
        </w:rPr>
      </w:pPr>
    </w:p>
    <w:p w14:paraId="19B95719" w14:textId="77777777" w:rsidR="004A2BE3" w:rsidRPr="00513FBA" w:rsidRDefault="004A2BE3" w:rsidP="004A2BE3">
      <w:pPr>
        <w:spacing w:after="160" w:line="252" w:lineRule="auto"/>
        <w:jc w:val="both"/>
        <w:rPr>
          <w:rFonts w:ascii="Arial" w:hAnsi="Arial" w:cs="Arial"/>
          <w:sz w:val="20"/>
          <w:szCs w:val="20"/>
        </w:rPr>
      </w:pPr>
    </w:p>
    <w:bookmarkEnd w:id="386"/>
    <w:p w14:paraId="2ABE0420" w14:textId="77777777" w:rsidR="004A2BE3" w:rsidRDefault="004A2BE3" w:rsidP="004A2BE3">
      <w:pPr>
        <w:autoSpaceDE w:val="0"/>
        <w:autoSpaceDN w:val="0"/>
        <w:adjustRightInd w:val="0"/>
        <w:spacing w:after="160" w:line="252" w:lineRule="auto"/>
        <w:jc w:val="right"/>
        <w:rPr>
          <w:rFonts w:ascii="Arial" w:hAnsi="Arial" w:cs="Arial"/>
          <w:b/>
          <w:sz w:val="20"/>
          <w:szCs w:val="20"/>
        </w:rPr>
      </w:pPr>
    </w:p>
    <w:p w14:paraId="457405F6" w14:textId="77777777" w:rsidR="003B70B5" w:rsidRDefault="003B70B5" w:rsidP="004A2BE3">
      <w:pPr>
        <w:autoSpaceDE w:val="0"/>
        <w:autoSpaceDN w:val="0"/>
        <w:adjustRightInd w:val="0"/>
        <w:spacing w:after="160" w:line="252" w:lineRule="auto"/>
        <w:jc w:val="right"/>
        <w:rPr>
          <w:rFonts w:ascii="Arial" w:hAnsi="Arial" w:cs="Arial"/>
          <w:b/>
          <w:sz w:val="20"/>
          <w:szCs w:val="20"/>
        </w:rPr>
      </w:pPr>
    </w:p>
    <w:p w14:paraId="592FA607" w14:textId="77777777" w:rsidR="003B70B5" w:rsidRDefault="003B70B5" w:rsidP="004A2BE3">
      <w:pPr>
        <w:autoSpaceDE w:val="0"/>
        <w:autoSpaceDN w:val="0"/>
        <w:adjustRightInd w:val="0"/>
        <w:spacing w:after="160" w:line="252" w:lineRule="auto"/>
        <w:jc w:val="right"/>
        <w:rPr>
          <w:rFonts w:ascii="Arial" w:hAnsi="Arial" w:cs="Arial"/>
          <w:b/>
          <w:sz w:val="20"/>
          <w:szCs w:val="20"/>
        </w:rPr>
      </w:pPr>
    </w:p>
    <w:p w14:paraId="03956EA9" w14:textId="77777777" w:rsidR="007F5795" w:rsidRDefault="007F5795" w:rsidP="004A2BE3">
      <w:pPr>
        <w:autoSpaceDE w:val="0"/>
        <w:autoSpaceDN w:val="0"/>
        <w:adjustRightInd w:val="0"/>
        <w:spacing w:after="160" w:line="252" w:lineRule="auto"/>
        <w:jc w:val="right"/>
        <w:rPr>
          <w:rFonts w:ascii="Arial" w:hAnsi="Arial" w:cs="Arial"/>
          <w:b/>
          <w:sz w:val="20"/>
          <w:szCs w:val="20"/>
        </w:rPr>
        <w:sectPr w:rsidR="007F5795" w:rsidSect="00B31C8A">
          <w:footerReference w:type="default" r:id="rId16"/>
          <w:headerReference w:type="first" r:id="rId17"/>
          <w:footerReference w:type="first" r:id="rId18"/>
          <w:pgSz w:w="11907" w:h="16839" w:code="9"/>
          <w:pgMar w:top="1134" w:right="1134" w:bottom="1560" w:left="1134" w:header="454" w:footer="454" w:gutter="0"/>
          <w:cols w:space="708"/>
          <w:docGrid w:linePitch="326"/>
        </w:sectPr>
      </w:pPr>
    </w:p>
    <w:p w14:paraId="5A3A04FD" w14:textId="19E8D4E7" w:rsidR="004A2BE3" w:rsidRPr="00513FBA" w:rsidRDefault="004A2BE3" w:rsidP="004A2BE3">
      <w:pPr>
        <w:autoSpaceDE w:val="0"/>
        <w:autoSpaceDN w:val="0"/>
        <w:adjustRightInd w:val="0"/>
        <w:spacing w:after="160" w:line="252" w:lineRule="auto"/>
        <w:jc w:val="right"/>
        <w:rPr>
          <w:rFonts w:ascii="Arial" w:hAnsi="Arial" w:cs="Arial"/>
          <w:b/>
          <w:sz w:val="20"/>
          <w:szCs w:val="20"/>
        </w:rPr>
      </w:pPr>
      <w:r w:rsidRPr="00513FBA">
        <w:rPr>
          <w:rFonts w:ascii="Arial" w:hAnsi="Arial" w:cs="Arial"/>
          <w:b/>
          <w:sz w:val="20"/>
          <w:szCs w:val="20"/>
        </w:rPr>
        <w:lastRenderedPageBreak/>
        <w:t>OBRAZEC 4</w:t>
      </w:r>
    </w:p>
    <w:p w14:paraId="7EDE32A7" w14:textId="77777777" w:rsidR="004A2BE3" w:rsidRPr="00513FBA" w:rsidRDefault="004A2BE3" w:rsidP="004A2BE3">
      <w:pPr>
        <w:spacing w:after="160" w:line="252" w:lineRule="auto"/>
        <w:ind w:right="-574"/>
        <w:jc w:val="both"/>
        <w:rPr>
          <w:rFonts w:ascii="Arial" w:hAnsi="Arial" w:cs="Arial"/>
          <w:b/>
          <w:sz w:val="20"/>
          <w:szCs w:val="20"/>
        </w:rPr>
      </w:pPr>
      <w:r w:rsidRPr="00513FBA">
        <w:rPr>
          <w:rFonts w:ascii="Arial" w:hAnsi="Arial" w:cs="Arial"/>
          <w:b/>
          <w:sz w:val="20"/>
          <w:szCs w:val="20"/>
        </w:rPr>
        <w:t xml:space="preserve">                                                       </w:t>
      </w:r>
    </w:p>
    <w:p w14:paraId="2D4A1B38" w14:textId="77777777" w:rsidR="004A2BE3" w:rsidRPr="002E1BD5" w:rsidRDefault="004A2BE3" w:rsidP="004A2BE3">
      <w:pPr>
        <w:autoSpaceDE w:val="0"/>
        <w:autoSpaceDN w:val="0"/>
        <w:adjustRightInd w:val="0"/>
        <w:rPr>
          <w:rFonts w:ascii="Arial" w:hAnsi="Arial" w:cs="Arial"/>
          <w:sz w:val="20"/>
          <w:szCs w:val="20"/>
        </w:rPr>
      </w:pPr>
      <w:r w:rsidRPr="002E1BD5">
        <w:rPr>
          <w:rFonts w:ascii="Arial" w:hAnsi="Arial" w:cs="Arial"/>
          <w:sz w:val="20"/>
          <w:szCs w:val="20"/>
        </w:rPr>
        <w:t>PONUDNIK:</w:t>
      </w:r>
    </w:p>
    <w:p w14:paraId="0F02F236" w14:textId="77777777" w:rsidR="004A2BE3" w:rsidRPr="002E1BD5" w:rsidRDefault="004A2BE3" w:rsidP="004A2BE3">
      <w:pPr>
        <w:autoSpaceDE w:val="0"/>
        <w:autoSpaceDN w:val="0"/>
        <w:adjustRightInd w:val="0"/>
        <w:rPr>
          <w:rFonts w:ascii="Arial" w:hAnsi="Arial" w:cs="Arial"/>
          <w:sz w:val="20"/>
          <w:szCs w:val="20"/>
        </w:rPr>
      </w:pPr>
      <w:r w:rsidRPr="002E1BD5">
        <w:rPr>
          <w:rFonts w:ascii="Arial" w:hAnsi="Arial" w:cs="Arial"/>
          <w:sz w:val="20"/>
          <w:szCs w:val="20"/>
        </w:rPr>
        <w:t>__________________</w:t>
      </w:r>
    </w:p>
    <w:p w14:paraId="7F12C44D" w14:textId="77777777" w:rsidR="004A2BE3" w:rsidRPr="002E1BD5" w:rsidRDefault="004A2BE3" w:rsidP="004A2BE3">
      <w:pPr>
        <w:autoSpaceDE w:val="0"/>
        <w:autoSpaceDN w:val="0"/>
        <w:adjustRightInd w:val="0"/>
        <w:rPr>
          <w:rFonts w:ascii="Arial" w:hAnsi="Arial" w:cs="Arial"/>
          <w:sz w:val="20"/>
          <w:szCs w:val="20"/>
        </w:rPr>
      </w:pPr>
    </w:p>
    <w:p w14:paraId="0E01B124" w14:textId="77777777" w:rsidR="004A2BE3" w:rsidRPr="002E1BD5" w:rsidRDefault="004A2BE3" w:rsidP="004A2BE3">
      <w:pPr>
        <w:autoSpaceDE w:val="0"/>
        <w:autoSpaceDN w:val="0"/>
        <w:adjustRightInd w:val="0"/>
        <w:rPr>
          <w:rFonts w:ascii="Arial" w:hAnsi="Arial" w:cs="Arial"/>
          <w:sz w:val="20"/>
          <w:szCs w:val="20"/>
        </w:rPr>
      </w:pPr>
      <w:r w:rsidRPr="002E1BD5">
        <w:rPr>
          <w:rFonts w:ascii="Arial" w:hAnsi="Arial" w:cs="Arial"/>
          <w:sz w:val="20"/>
          <w:szCs w:val="20"/>
        </w:rPr>
        <w:t>__________________</w:t>
      </w:r>
    </w:p>
    <w:p w14:paraId="71F56C98" w14:textId="77777777" w:rsidR="004A2BE3" w:rsidRPr="002E1BD5" w:rsidRDefault="004A2BE3" w:rsidP="004A2BE3">
      <w:pPr>
        <w:autoSpaceDE w:val="0"/>
        <w:autoSpaceDN w:val="0"/>
        <w:adjustRightInd w:val="0"/>
        <w:rPr>
          <w:rFonts w:ascii="Arial" w:hAnsi="Arial" w:cs="Arial"/>
          <w:sz w:val="20"/>
          <w:szCs w:val="20"/>
        </w:rPr>
      </w:pPr>
    </w:p>
    <w:p w14:paraId="6F53FE19" w14:textId="77777777" w:rsidR="004A2BE3" w:rsidRPr="002E1BD5" w:rsidRDefault="004A2BE3" w:rsidP="004A2BE3">
      <w:pPr>
        <w:autoSpaceDE w:val="0"/>
        <w:autoSpaceDN w:val="0"/>
        <w:adjustRightInd w:val="0"/>
        <w:rPr>
          <w:rFonts w:ascii="Arial" w:hAnsi="Arial" w:cs="Arial"/>
          <w:b/>
          <w:spacing w:val="-10"/>
          <w:kern w:val="28"/>
          <w:sz w:val="20"/>
          <w:szCs w:val="20"/>
        </w:rPr>
      </w:pPr>
      <w:r w:rsidRPr="002E1BD5">
        <w:rPr>
          <w:rFonts w:ascii="Arial" w:hAnsi="Arial" w:cs="Arial"/>
          <w:sz w:val="20"/>
          <w:szCs w:val="20"/>
        </w:rPr>
        <w:t>__________________</w:t>
      </w:r>
    </w:p>
    <w:p w14:paraId="595E9A82" w14:textId="77777777" w:rsidR="004A2BE3" w:rsidRPr="002E1BD5" w:rsidRDefault="004A2BE3" w:rsidP="004A2BE3">
      <w:pPr>
        <w:keepLines/>
        <w:tabs>
          <w:tab w:val="left" w:pos="0"/>
        </w:tabs>
        <w:jc w:val="center"/>
        <w:rPr>
          <w:rFonts w:ascii="Arial" w:hAnsi="Arial" w:cs="Arial"/>
          <w:b/>
          <w:sz w:val="20"/>
          <w:szCs w:val="20"/>
        </w:rPr>
      </w:pPr>
      <w:r w:rsidRPr="002E1BD5">
        <w:rPr>
          <w:rFonts w:ascii="Arial" w:hAnsi="Arial" w:cs="Arial"/>
          <w:b/>
          <w:sz w:val="20"/>
          <w:szCs w:val="20"/>
        </w:rPr>
        <w:t xml:space="preserve">KADROVSKA SPOSOBNOST </w:t>
      </w:r>
    </w:p>
    <w:p w14:paraId="1D5A4E30" w14:textId="77777777" w:rsidR="004A2BE3" w:rsidRPr="002E1BD5" w:rsidRDefault="004A2BE3" w:rsidP="004A2BE3">
      <w:pPr>
        <w:autoSpaceDE w:val="0"/>
        <w:autoSpaceDN w:val="0"/>
        <w:adjustRightInd w:val="0"/>
        <w:spacing w:line="276" w:lineRule="auto"/>
        <w:jc w:val="right"/>
        <w:rPr>
          <w:rFonts w:ascii="Arial" w:hAnsi="Arial" w:cs="Arial"/>
          <w:b/>
          <w:spacing w:val="-10"/>
          <w:kern w:val="28"/>
          <w:sz w:val="20"/>
          <w:szCs w:val="20"/>
        </w:rPr>
      </w:pPr>
    </w:p>
    <w:p w14:paraId="2C763C90" w14:textId="2C0C8B79" w:rsidR="004A2BE3" w:rsidRDefault="004A2BE3" w:rsidP="004A2BE3">
      <w:pPr>
        <w:jc w:val="both"/>
        <w:rPr>
          <w:rFonts w:ascii="Arial" w:hAnsi="Arial" w:cs="Arial"/>
          <w:sz w:val="20"/>
          <w:szCs w:val="20"/>
        </w:rPr>
      </w:pPr>
      <w:r w:rsidRPr="00543ECA">
        <w:rPr>
          <w:rFonts w:ascii="Arial" w:hAnsi="Arial" w:cs="Arial"/>
          <w:sz w:val="20"/>
          <w:szCs w:val="20"/>
        </w:rPr>
        <w:t xml:space="preserve">Pod kazensko in materialno odgovornostjo izjavljamo, da razpolagamo z naslednjim strokovno usposobljenim kadrom za izvedbo tega naročila, ki ima izkušnje in je strokovno usposobljen za izvedbo </w:t>
      </w:r>
      <w:r w:rsidR="0039484E">
        <w:rPr>
          <w:rFonts w:ascii="Arial" w:hAnsi="Arial" w:cs="Arial"/>
          <w:sz w:val="20"/>
          <w:szCs w:val="20"/>
        </w:rPr>
        <w:t xml:space="preserve">storitev, ki so predmet tega naročila </w:t>
      </w:r>
      <w:r w:rsidRPr="00543ECA">
        <w:rPr>
          <w:rFonts w:ascii="Arial" w:hAnsi="Arial" w:cs="Arial"/>
          <w:sz w:val="20"/>
          <w:szCs w:val="20"/>
        </w:rPr>
        <w:t>in</w:t>
      </w:r>
      <w:r w:rsidR="0039484E">
        <w:rPr>
          <w:rFonts w:ascii="Arial" w:hAnsi="Arial" w:cs="Arial"/>
          <w:sz w:val="20"/>
          <w:szCs w:val="20"/>
        </w:rPr>
        <w:t xml:space="preserve"> ki</w:t>
      </w:r>
      <w:r w:rsidRPr="00543ECA">
        <w:rPr>
          <w:rFonts w:ascii="Arial" w:hAnsi="Arial" w:cs="Arial"/>
          <w:sz w:val="20"/>
          <w:szCs w:val="20"/>
        </w:rPr>
        <w:t xml:space="preserve"> izpolnjuje kadrovske pogoje, določene v točki C poglavja 5.2 »Pogoji za sodelovanje – </w:t>
      </w:r>
      <w:r w:rsidR="0047014E">
        <w:rPr>
          <w:rFonts w:ascii="Arial" w:hAnsi="Arial" w:cs="Arial"/>
          <w:sz w:val="20"/>
          <w:szCs w:val="20"/>
        </w:rPr>
        <w:t>strokovna/</w:t>
      </w:r>
      <w:r w:rsidRPr="00543ECA">
        <w:rPr>
          <w:rFonts w:ascii="Arial" w:hAnsi="Arial" w:cs="Arial"/>
          <w:sz w:val="20"/>
          <w:szCs w:val="20"/>
        </w:rPr>
        <w:t>kadrovska sposobnost« iz te razpisne dokumentacije:</w:t>
      </w:r>
    </w:p>
    <w:tbl>
      <w:tblPr>
        <w:tblW w:w="1467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62"/>
        <w:gridCol w:w="2831"/>
        <w:gridCol w:w="2832"/>
        <w:gridCol w:w="2832"/>
        <w:gridCol w:w="2316"/>
      </w:tblGrid>
      <w:tr w:rsidR="002A4A60" w:rsidRPr="00FB6934" w14:paraId="6539C024" w14:textId="77777777" w:rsidTr="002A4A60">
        <w:trPr>
          <w:trHeight w:val="463"/>
        </w:trPr>
        <w:tc>
          <w:tcPr>
            <w:tcW w:w="3862" w:type="dxa"/>
            <w:shd w:val="clear" w:color="auto" w:fill="FFFFCC"/>
            <w:vAlign w:val="center"/>
          </w:tcPr>
          <w:p w14:paraId="64481B79" w14:textId="38168A02" w:rsidR="002A4A60" w:rsidRPr="00FB6934" w:rsidRDefault="002A4A60" w:rsidP="008720B9">
            <w:pPr>
              <w:spacing w:after="120" w:line="276" w:lineRule="auto"/>
              <w:rPr>
                <w:rFonts w:ascii="Arial" w:hAnsi="Arial" w:cs="Arial"/>
                <w:b/>
                <w:sz w:val="20"/>
                <w:szCs w:val="20"/>
                <w:lang w:val="x-none" w:eastAsia="x-none"/>
              </w:rPr>
            </w:pPr>
            <w:r w:rsidRPr="00FB6934">
              <w:rPr>
                <w:rFonts w:ascii="Arial" w:hAnsi="Arial" w:cs="Arial"/>
                <w:b/>
                <w:sz w:val="20"/>
                <w:szCs w:val="20"/>
                <w:lang w:val="x-none" w:eastAsia="x-none"/>
              </w:rPr>
              <w:t>Ime in priimek</w:t>
            </w:r>
          </w:p>
        </w:tc>
        <w:tc>
          <w:tcPr>
            <w:tcW w:w="2831" w:type="dxa"/>
            <w:shd w:val="clear" w:color="auto" w:fill="FFFFCC"/>
            <w:vAlign w:val="center"/>
          </w:tcPr>
          <w:p w14:paraId="2FAD3E14" w14:textId="7147A314" w:rsidR="002A4A60" w:rsidRPr="00FB6934" w:rsidRDefault="002A4A60" w:rsidP="008720B9">
            <w:pPr>
              <w:spacing w:after="120" w:line="276" w:lineRule="auto"/>
              <w:rPr>
                <w:rFonts w:ascii="Arial" w:hAnsi="Arial" w:cs="Arial"/>
                <w:b/>
                <w:sz w:val="20"/>
                <w:szCs w:val="20"/>
                <w:lang w:val="x-none" w:eastAsia="x-none"/>
              </w:rPr>
            </w:pPr>
            <w:r w:rsidRPr="00FB6934">
              <w:rPr>
                <w:rFonts w:ascii="Arial" w:hAnsi="Arial" w:cs="Arial"/>
                <w:b/>
                <w:sz w:val="20"/>
                <w:szCs w:val="20"/>
                <w:lang w:val="x-none" w:eastAsia="x-none"/>
              </w:rPr>
              <w:t>Funkcija v skupini</w:t>
            </w:r>
            <w:r>
              <w:rPr>
                <w:rFonts w:ascii="Arial" w:hAnsi="Arial" w:cs="Arial"/>
                <w:b/>
                <w:sz w:val="20"/>
                <w:szCs w:val="20"/>
                <w:lang w:val="x-none" w:eastAsia="x-none"/>
              </w:rPr>
              <w:t xml:space="preserve"> (vodja / član) </w:t>
            </w:r>
          </w:p>
        </w:tc>
        <w:tc>
          <w:tcPr>
            <w:tcW w:w="2832" w:type="dxa"/>
            <w:shd w:val="clear" w:color="auto" w:fill="FFFFCC"/>
          </w:tcPr>
          <w:p w14:paraId="259382FF" w14:textId="37E17236" w:rsidR="002A4A60" w:rsidRPr="002A4A60" w:rsidRDefault="002A4A60" w:rsidP="008720B9">
            <w:pPr>
              <w:spacing w:after="120" w:line="276" w:lineRule="auto"/>
              <w:rPr>
                <w:rFonts w:ascii="Arial" w:hAnsi="Arial" w:cs="Arial"/>
                <w:b/>
                <w:bCs/>
                <w:noProof/>
                <w:sz w:val="20"/>
                <w:szCs w:val="20"/>
                <w:lang w:eastAsia="x-none"/>
              </w:rPr>
            </w:pPr>
            <w:r>
              <w:rPr>
                <w:rFonts w:ascii="Arial" w:hAnsi="Arial" w:cs="Arial"/>
                <w:b/>
                <w:bCs/>
                <w:sz w:val="20"/>
                <w:szCs w:val="20"/>
              </w:rPr>
              <w:t>Imenovani je s</w:t>
            </w:r>
            <w:r w:rsidRPr="002A4A60">
              <w:rPr>
                <w:rFonts w:ascii="Arial" w:hAnsi="Arial" w:cs="Arial"/>
                <w:b/>
                <w:bCs/>
                <w:sz w:val="20"/>
                <w:szCs w:val="20"/>
              </w:rPr>
              <w:t>trokovnjak s področja integracije informacijskih sistemov</w:t>
            </w:r>
            <w:r>
              <w:rPr>
                <w:rFonts w:ascii="Arial" w:hAnsi="Arial" w:cs="Arial"/>
                <w:b/>
                <w:bCs/>
                <w:sz w:val="20"/>
                <w:szCs w:val="20"/>
              </w:rPr>
              <w:t xml:space="preserve"> (DA / NE)</w:t>
            </w:r>
          </w:p>
        </w:tc>
        <w:tc>
          <w:tcPr>
            <w:tcW w:w="2832" w:type="dxa"/>
            <w:shd w:val="clear" w:color="auto" w:fill="FFFFCC"/>
            <w:vAlign w:val="center"/>
          </w:tcPr>
          <w:p w14:paraId="61E2BFD5" w14:textId="515E313B" w:rsidR="002A4A60" w:rsidRPr="00FB6934" w:rsidRDefault="002A4A60" w:rsidP="008720B9">
            <w:pPr>
              <w:spacing w:after="120" w:line="276" w:lineRule="auto"/>
              <w:rPr>
                <w:rFonts w:ascii="Arial" w:hAnsi="Arial" w:cs="Arial"/>
                <w:sz w:val="20"/>
                <w:szCs w:val="20"/>
                <w:lang w:eastAsia="x-none"/>
              </w:rPr>
            </w:pPr>
            <w:r w:rsidRPr="000A0BA3">
              <w:rPr>
                <w:rFonts w:ascii="Arial" w:hAnsi="Arial" w:cs="Arial"/>
                <w:b/>
                <w:noProof/>
                <w:sz w:val="20"/>
                <w:szCs w:val="20"/>
                <w:lang w:eastAsia="x-none"/>
              </w:rPr>
              <w:t xml:space="preserve">Zaposlen pri ponudniku/soponudniku/podizvajalcu za polni delovni čas </w:t>
            </w:r>
          </w:p>
        </w:tc>
        <w:tc>
          <w:tcPr>
            <w:tcW w:w="2316" w:type="dxa"/>
            <w:shd w:val="clear" w:color="auto" w:fill="FFFFCC"/>
          </w:tcPr>
          <w:p w14:paraId="52E63987" w14:textId="162474C1" w:rsidR="002A4A60" w:rsidRPr="00FB6934" w:rsidRDefault="002A4A60" w:rsidP="008720B9">
            <w:pPr>
              <w:spacing w:after="120" w:line="276" w:lineRule="auto"/>
              <w:rPr>
                <w:rFonts w:ascii="Arial" w:hAnsi="Arial" w:cs="Arial"/>
                <w:b/>
                <w:noProof/>
                <w:sz w:val="20"/>
                <w:szCs w:val="20"/>
                <w:lang w:eastAsia="x-none"/>
              </w:rPr>
            </w:pPr>
            <w:r w:rsidRPr="000A0BA3">
              <w:rPr>
                <w:rFonts w:ascii="Arial" w:hAnsi="Arial" w:cs="Arial"/>
                <w:b/>
                <w:color w:val="000000"/>
                <w:sz w:val="20"/>
                <w:szCs w:val="20"/>
                <w:lang w:val="x-none" w:eastAsia="x-none"/>
              </w:rPr>
              <w:t xml:space="preserve">Skupno število </w:t>
            </w:r>
            <w:r w:rsidR="000A0BA3" w:rsidRPr="002414B8">
              <w:rPr>
                <w:rFonts w:ascii="Arial" w:hAnsi="Arial" w:cs="Arial"/>
                <w:b/>
                <w:sz w:val="20"/>
                <w:szCs w:val="20"/>
                <w:lang w:val="x-none" w:eastAsia="x-none"/>
              </w:rPr>
              <w:t>dni/mesec</w:t>
            </w:r>
            <w:r w:rsidRPr="002414B8">
              <w:rPr>
                <w:rFonts w:ascii="Arial" w:hAnsi="Arial" w:cs="Arial"/>
                <w:b/>
                <w:sz w:val="20"/>
                <w:szCs w:val="20"/>
                <w:lang w:val="x-none" w:eastAsia="x-none"/>
              </w:rPr>
              <w:t xml:space="preserve">, </w:t>
            </w:r>
            <w:r w:rsidRPr="000A0BA3">
              <w:rPr>
                <w:rFonts w:ascii="Arial" w:hAnsi="Arial" w:cs="Arial"/>
                <w:b/>
                <w:color w:val="000000"/>
                <w:sz w:val="20"/>
                <w:szCs w:val="20"/>
                <w:lang w:val="x-none" w:eastAsia="x-none"/>
              </w:rPr>
              <w:t>ki</w:t>
            </w:r>
            <w:r>
              <w:rPr>
                <w:rFonts w:ascii="Arial" w:hAnsi="Arial" w:cs="Arial"/>
                <w:b/>
                <w:color w:val="000000"/>
                <w:sz w:val="20"/>
                <w:szCs w:val="20"/>
                <w:lang w:val="x-none" w:eastAsia="x-none"/>
              </w:rPr>
              <w:t xml:space="preserve"> jih bo posameznik opravil v okviru predmetnega naročila </w:t>
            </w:r>
          </w:p>
        </w:tc>
      </w:tr>
      <w:tr w:rsidR="002A4A60" w:rsidRPr="00FB6934" w14:paraId="08A58250" w14:textId="77777777" w:rsidTr="002A4A60">
        <w:trPr>
          <w:trHeight w:val="379"/>
        </w:trPr>
        <w:tc>
          <w:tcPr>
            <w:tcW w:w="3862" w:type="dxa"/>
            <w:vAlign w:val="center"/>
          </w:tcPr>
          <w:p w14:paraId="738D0595" w14:textId="77777777" w:rsidR="002A4A60" w:rsidRPr="00FB6934" w:rsidRDefault="002A4A60" w:rsidP="008720B9">
            <w:pPr>
              <w:spacing w:after="120" w:line="276" w:lineRule="auto"/>
              <w:jc w:val="both"/>
              <w:rPr>
                <w:rFonts w:ascii="Arial" w:hAnsi="Arial" w:cs="Arial"/>
                <w:b/>
                <w:bCs/>
                <w:sz w:val="20"/>
                <w:szCs w:val="20"/>
                <w:lang w:val="x-none" w:eastAsia="x-none"/>
              </w:rPr>
            </w:pPr>
          </w:p>
        </w:tc>
        <w:tc>
          <w:tcPr>
            <w:tcW w:w="2831" w:type="dxa"/>
            <w:vAlign w:val="center"/>
          </w:tcPr>
          <w:p w14:paraId="468C02BB" w14:textId="77777777" w:rsidR="002A4A60" w:rsidRPr="00FB6934" w:rsidRDefault="002A4A60" w:rsidP="008720B9">
            <w:pPr>
              <w:spacing w:after="120" w:line="276" w:lineRule="auto"/>
              <w:jc w:val="both"/>
              <w:rPr>
                <w:rFonts w:ascii="Arial" w:hAnsi="Arial" w:cs="Arial"/>
                <w:b/>
                <w:bCs/>
                <w:sz w:val="20"/>
                <w:szCs w:val="20"/>
                <w:lang w:val="x-none" w:eastAsia="x-none"/>
              </w:rPr>
            </w:pPr>
          </w:p>
        </w:tc>
        <w:tc>
          <w:tcPr>
            <w:tcW w:w="2832" w:type="dxa"/>
          </w:tcPr>
          <w:p w14:paraId="726A6EF2" w14:textId="77777777" w:rsidR="002A4A60" w:rsidRPr="00FB6934" w:rsidRDefault="002A4A60" w:rsidP="008720B9">
            <w:pPr>
              <w:spacing w:after="120" w:line="276" w:lineRule="auto"/>
              <w:jc w:val="both"/>
              <w:rPr>
                <w:rFonts w:ascii="Arial" w:hAnsi="Arial" w:cs="Arial"/>
                <w:b/>
                <w:bCs/>
                <w:sz w:val="20"/>
                <w:szCs w:val="20"/>
                <w:lang w:val="x-none" w:eastAsia="x-none"/>
              </w:rPr>
            </w:pPr>
          </w:p>
        </w:tc>
        <w:tc>
          <w:tcPr>
            <w:tcW w:w="2832" w:type="dxa"/>
            <w:vAlign w:val="center"/>
          </w:tcPr>
          <w:p w14:paraId="48124349" w14:textId="27152CF5" w:rsidR="002A4A60" w:rsidRPr="00FB6934" w:rsidRDefault="002A4A60" w:rsidP="008720B9">
            <w:pPr>
              <w:spacing w:after="120" w:line="276" w:lineRule="auto"/>
              <w:jc w:val="both"/>
              <w:rPr>
                <w:rFonts w:ascii="Arial" w:hAnsi="Arial" w:cs="Arial"/>
                <w:b/>
                <w:bCs/>
                <w:sz w:val="20"/>
                <w:szCs w:val="20"/>
                <w:lang w:val="x-none" w:eastAsia="x-none"/>
              </w:rPr>
            </w:pPr>
          </w:p>
        </w:tc>
        <w:tc>
          <w:tcPr>
            <w:tcW w:w="2316" w:type="dxa"/>
          </w:tcPr>
          <w:p w14:paraId="7FAC1B70" w14:textId="77777777" w:rsidR="002A4A60" w:rsidRPr="00FB6934" w:rsidRDefault="002A4A60" w:rsidP="008720B9">
            <w:pPr>
              <w:spacing w:after="120" w:line="276" w:lineRule="auto"/>
              <w:jc w:val="both"/>
              <w:rPr>
                <w:rFonts w:ascii="Arial" w:hAnsi="Arial" w:cs="Arial"/>
                <w:b/>
                <w:bCs/>
                <w:sz w:val="20"/>
                <w:szCs w:val="20"/>
                <w:lang w:val="x-none" w:eastAsia="x-none"/>
              </w:rPr>
            </w:pPr>
          </w:p>
        </w:tc>
      </w:tr>
      <w:tr w:rsidR="002A4A60" w:rsidRPr="00FB6934" w14:paraId="28D73569" w14:textId="77777777" w:rsidTr="002A4A60">
        <w:trPr>
          <w:trHeight w:val="379"/>
        </w:trPr>
        <w:tc>
          <w:tcPr>
            <w:tcW w:w="3862" w:type="dxa"/>
            <w:vAlign w:val="center"/>
          </w:tcPr>
          <w:p w14:paraId="5084FCD2" w14:textId="77777777" w:rsidR="002A4A60" w:rsidRPr="00FB6934" w:rsidRDefault="002A4A60" w:rsidP="008720B9">
            <w:pPr>
              <w:spacing w:after="120" w:line="276" w:lineRule="auto"/>
              <w:jc w:val="both"/>
              <w:rPr>
                <w:rFonts w:ascii="Arial" w:hAnsi="Arial" w:cs="Arial"/>
                <w:b/>
                <w:bCs/>
                <w:sz w:val="20"/>
                <w:szCs w:val="20"/>
                <w:lang w:val="x-none" w:eastAsia="x-none"/>
              </w:rPr>
            </w:pPr>
          </w:p>
        </w:tc>
        <w:tc>
          <w:tcPr>
            <w:tcW w:w="2831" w:type="dxa"/>
            <w:vAlign w:val="center"/>
          </w:tcPr>
          <w:p w14:paraId="796B828B" w14:textId="77777777" w:rsidR="002A4A60" w:rsidRPr="00FB6934" w:rsidRDefault="002A4A60" w:rsidP="008720B9">
            <w:pPr>
              <w:spacing w:after="120" w:line="276" w:lineRule="auto"/>
              <w:jc w:val="both"/>
              <w:rPr>
                <w:rFonts w:ascii="Arial" w:hAnsi="Arial" w:cs="Arial"/>
                <w:b/>
                <w:bCs/>
                <w:sz w:val="20"/>
                <w:szCs w:val="20"/>
                <w:lang w:val="x-none" w:eastAsia="x-none"/>
              </w:rPr>
            </w:pPr>
          </w:p>
        </w:tc>
        <w:tc>
          <w:tcPr>
            <w:tcW w:w="2832" w:type="dxa"/>
          </w:tcPr>
          <w:p w14:paraId="42E1902B" w14:textId="77777777" w:rsidR="002A4A60" w:rsidRPr="00FB6934" w:rsidRDefault="002A4A60" w:rsidP="008720B9">
            <w:pPr>
              <w:spacing w:after="120" w:line="276" w:lineRule="auto"/>
              <w:jc w:val="both"/>
              <w:rPr>
                <w:rFonts w:ascii="Arial" w:hAnsi="Arial" w:cs="Arial"/>
                <w:b/>
                <w:bCs/>
                <w:sz w:val="20"/>
                <w:szCs w:val="20"/>
                <w:lang w:val="x-none" w:eastAsia="x-none"/>
              </w:rPr>
            </w:pPr>
          </w:p>
        </w:tc>
        <w:tc>
          <w:tcPr>
            <w:tcW w:w="2832" w:type="dxa"/>
            <w:vAlign w:val="center"/>
          </w:tcPr>
          <w:p w14:paraId="2EC29566" w14:textId="782F1FBD" w:rsidR="002A4A60" w:rsidRPr="00FB6934" w:rsidRDefault="002A4A60" w:rsidP="008720B9">
            <w:pPr>
              <w:spacing w:after="120" w:line="276" w:lineRule="auto"/>
              <w:jc w:val="both"/>
              <w:rPr>
                <w:rFonts w:ascii="Arial" w:hAnsi="Arial" w:cs="Arial"/>
                <w:b/>
                <w:bCs/>
                <w:sz w:val="20"/>
                <w:szCs w:val="20"/>
                <w:lang w:val="x-none" w:eastAsia="x-none"/>
              </w:rPr>
            </w:pPr>
          </w:p>
        </w:tc>
        <w:tc>
          <w:tcPr>
            <w:tcW w:w="2316" w:type="dxa"/>
          </w:tcPr>
          <w:p w14:paraId="79EA33EE" w14:textId="77777777" w:rsidR="002A4A60" w:rsidRPr="00FB6934" w:rsidRDefault="002A4A60" w:rsidP="008720B9">
            <w:pPr>
              <w:spacing w:after="120" w:line="276" w:lineRule="auto"/>
              <w:jc w:val="both"/>
              <w:rPr>
                <w:rFonts w:ascii="Arial" w:hAnsi="Arial" w:cs="Arial"/>
                <w:b/>
                <w:bCs/>
                <w:sz w:val="20"/>
                <w:szCs w:val="20"/>
                <w:lang w:val="x-none" w:eastAsia="x-none"/>
              </w:rPr>
            </w:pPr>
          </w:p>
        </w:tc>
      </w:tr>
      <w:tr w:rsidR="002A4A60" w:rsidRPr="00FB6934" w14:paraId="4F0F3CA9" w14:textId="77777777" w:rsidTr="002A4A60">
        <w:trPr>
          <w:trHeight w:val="379"/>
        </w:trPr>
        <w:tc>
          <w:tcPr>
            <w:tcW w:w="3862" w:type="dxa"/>
            <w:vAlign w:val="center"/>
          </w:tcPr>
          <w:p w14:paraId="6328D209" w14:textId="77777777" w:rsidR="002A4A60" w:rsidRPr="00FB6934" w:rsidRDefault="002A4A60" w:rsidP="008720B9">
            <w:pPr>
              <w:spacing w:after="120" w:line="276" w:lineRule="auto"/>
              <w:jc w:val="both"/>
              <w:rPr>
                <w:rFonts w:ascii="Arial" w:hAnsi="Arial" w:cs="Arial"/>
                <w:b/>
                <w:bCs/>
                <w:sz w:val="20"/>
                <w:szCs w:val="20"/>
                <w:lang w:val="x-none" w:eastAsia="x-none"/>
              </w:rPr>
            </w:pPr>
          </w:p>
        </w:tc>
        <w:tc>
          <w:tcPr>
            <w:tcW w:w="2831" w:type="dxa"/>
            <w:vAlign w:val="center"/>
          </w:tcPr>
          <w:p w14:paraId="3B7A17F3" w14:textId="77777777" w:rsidR="002A4A60" w:rsidRPr="00FB6934" w:rsidRDefault="002A4A60" w:rsidP="008720B9">
            <w:pPr>
              <w:spacing w:after="120" w:line="276" w:lineRule="auto"/>
              <w:jc w:val="both"/>
              <w:rPr>
                <w:rFonts w:ascii="Arial" w:hAnsi="Arial" w:cs="Arial"/>
                <w:b/>
                <w:bCs/>
                <w:sz w:val="20"/>
                <w:szCs w:val="20"/>
                <w:lang w:val="x-none" w:eastAsia="x-none"/>
              </w:rPr>
            </w:pPr>
          </w:p>
        </w:tc>
        <w:tc>
          <w:tcPr>
            <w:tcW w:w="2832" w:type="dxa"/>
          </w:tcPr>
          <w:p w14:paraId="4895D093" w14:textId="77777777" w:rsidR="002A4A60" w:rsidRPr="00FB6934" w:rsidRDefault="002A4A60" w:rsidP="008720B9">
            <w:pPr>
              <w:spacing w:after="120" w:line="276" w:lineRule="auto"/>
              <w:jc w:val="both"/>
              <w:rPr>
                <w:rFonts w:ascii="Arial" w:hAnsi="Arial" w:cs="Arial"/>
                <w:b/>
                <w:bCs/>
                <w:sz w:val="20"/>
                <w:szCs w:val="20"/>
                <w:lang w:val="x-none" w:eastAsia="x-none"/>
              </w:rPr>
            </w:pPr>
          </w:p>
        </w:tc>
        <w:tc>
          <w:tcPr>
            <w:tcW w:w="2832" w:type="dxa"/>
            <w:vAlign w:val="center"/>
          </w:tcPr>
          <w:p w14:paraId="4B33B014" w14:textId="62649ADC" w:rsidR="002A4A60" w:rsidRPr="00FB6934" w:rsidRDefault="002A4A60" w:rsidP="008720B9">
            <w:pPr>
              <w:spacing w:after="120" w:line="276" w:lineRule="auto"/>
              <w:jc w:val="both"/>
              <w:rPr>
                <w:rFonts w:ascii="Arial" w:hAnsi="Arial" w:cs="Arial"/>
                <w:b/>
                <w:bCs/>
                <w:sz w:val="20"/>
                <w:szCs w:val="20"/>
                <w:lang w:val="x-none" w:eastAsia="x-none"/>
              </w:rPr>
            </w:pPr>
          </w:p>
        </w:tc>
        <w:tc>
          <w:tcPr>
            <w:tcW w:w="2316" w:type="dxa"/>
          </w:tcPr>
          <w:p w14:paraId="18F6CC7B" w14:textId="77777777" w:rsidR="002A4A60" w:rsidRPr="00FB6934" w:rsidRDefault="002A4A60" w:rsidP="008720B9">
            <w:pPr>
              <w:spacing w:after="120" w:line="276" w:lineRule="auto"/>
              <w:jc w:val="both"/>
              <w:rPr>
                <w:rFonts w:ascii="Arial" w:hAnsi="Arial" w:cs="Arial"/>
                <w:b/>
                <w:bCs/>
                <w:sz w:val="20"/>
                <w:szCs w:val="20"/>
                <w:lang w:val="x-none" w:eastAsia="x-none"/>
              </w:rPr>
            </w:pPr>
          </w:p>
        </w:tc>
      </w:tr>
      <w:tr w:rsidR="002A4A60" w:rsidRPr="00FB6934" w14:paraId="52AB2B0C" w14:textId="77777777" w:rsidTr="002A4A60">
        <w:trPr>
          <w:trHeight w:val="379"/>
        </w:trPr>
        <w:tc>
          <w:tcPr>
            <w:tcW w:w="3862" w:type="dxa"/>
            <w:vAlign w:val="center"/>
          </w:tcPr>
          <w:p w14:paraId="1696FF28" w14:textId="77777777" w:rsidR="002A4A60" w:rsidRPr="00FB6934" w:rsidRDefault="002A4A60" w:rsidP="008720B9">
            <w:pPr>
              <w:spacing w:after="120" w:line="276" w:lineRule="auto"/>
              <w:jc w:val="both"/>
              <w:rPr>
                <w:rFonts w:ascii="Arial" w:hAnsi="Arial" w:cs="Arial"/>
                <w:b/>
                <w:bCs/>
                <w:sz w:val="20"/>
                <w:szCs w:val="20"/>
                <w:lang w:val="x-none" w:eastAsia="x-none"/>
              </w:rPr>
            </w:pPr>
          </w:p>
        </w:tc>
        <w:tc>
          <w:tcPr>
            <w:tcW w:w="2831" w:type="dxa"/>
            <w:vAlign w:val="center"/>
          </w:tcPr>
          <w:p w14:paraId="2FDE3659" w14:textId="77777777" w:rsidR="002A4A60" w:rsidRPr="00FB6934" w:rsidRDefault="002A4A60" w:rsidP="008720B9">
            <w:pPr>
              <w:spacing w:after="120" w:line="276" w:lineRule="auto"/>
              <w:jc w:val="both"/>
              <w:rPr>
                <w:rFonts w:ascii="Arial" w:hAnsi="Arial" w:cs="Arial"/>
                <w:b/>
                <w:bCs/>
                <w:sz w:val="20"/>
                <w:szCs w:val="20"/>
                <w:lang w:val="x-none" w:eastAsia="x-none"/>
              </w:rPr>
            </w:pPr>
          </w:p>
        </w:tc>
        <w:tc>
          <w:tcPr>
            <w:tcW w:w="2832" w:type="dxa"/>
          </w:tcPr>
          <w:p w14:paraId="6B77F348" w14:textId="77777777" w:rsidR="002A4A60" w:rsidRPr="00FB6934" w:rsidRDefault="002A4A60" w:rsidP="008720B9">
            <w:pPr>
              <w:spacing w:after="120" w:line="276" w:lineRule="auto"/>
              <w:jc w:val="both"/>
              <w:rPr>
                <w:rFonts w:ascii="Arial" w:hAnsi="Arial" w:cs="Arial"/>
                <w:b/>
                <w:bCs/>
                <w:sz w:val="20"/>
                <w:szCs w:val="20"/>
                <w:lang w:val="x-none" w:eastAsia="x-none"/>
              </w:rPr>
            </w:pPr>
          </w:p>
        </w:tc>
        <w:tc>
          <w:tcPr>
            <w:tcW w:w="2832" w:type="dxa"/>
            <w:vAlign w:val="center"/>
          </w:tcPr>
          <w:p w14:paraId="40FF62D5" w14:textId="366F6B66" w:rsidR="002A4A60" w:rsidRPr="00FB6934" w:rsidRDefault="002A4A60" w:rsidP="008720B9">
            <w:pPr>
              <w:spacing w:after="120" w:line="276" w:lineRule="auto"/>
              <w:jc w:val="both"/>
              <w:rPr>
                <w:rFonts w:ascii="Arial" w:hAnsi="Arial" w:cs="Arial"/>
                <w:b/>
                <w:bCs/>
                <w:sz w:val="20"/>
                <w:szCs w:val="20"/>
                <w:lang w:val="x-none" w:eastAsia="x-none"/>
              </w:rPr>
            </w:pPr>
          </w:p>
        </w:tc>
        <w:tc>
          <w:tcPr>
            <w:tcW w:w="2316" w:type="dxa"/>
          </w:tcPr>
          <w:p w14:paraId="207F6750" w14:textId="77777777" w:rsidR="002A4A60" w:rsidRPr="00FB6934" w:rsidRDefault="002A4A60" w:rsidP="008720B9">
            <w:pPr>
              <w:spacing w:after="120" w:line="276" w:lineRule="auto"/>
              <w:jc w:val="both"/>
              <w:rPr>
                <w:rFonts w:ascii="Arial" w:hAnsi="Arial" w:cs="Arial"/>
                <w:b/>
                <w:bCs/>
                <w:sz w:val="20"/>
                <w:szCs w:val="20"/>
                <w:lang w:val="x-none" w:eastAsia="x-none"/>
              </w:rPr>
            </w:pPr>
          </w:p>
        </w:tc>
      </w:tr>
      <w:tr w:rsidR="002A4A60" w:rsidRPr="00FB6934" w14:paraId="71BB72C5" w14:textId="77777777" w:rsidTr="002A4A60">
        <w:trPr>
          <w:trHeight w:val="379"/>
        </w:trPr>
        <w:tc>
          <w:tcPr>
            <w:tcW w:w="3862" w:type="dxa"/>
            <w:vAlign w:val="center"/>
          </w:tcPr>
          <w:p w14:paraId="0B9F540A" w14:textId="77777777" w:rsidR="002A4A60" w:rsidRPr="00FB6934" w:rsidRDefault="002A4A60" w:rsidP="008720B9">
            <w:pPr>
              <w:spacing w:after="120" w:line="276" w:lineRule="auto"/>
              <w:jc w:val="both"/>
              <w:rPr>
                <w:rFonts w:ascii="Arial" w:hAnsi="Arial" w:cs="Arial"/>
                <w:b/>
                <w:bCs/>
                <w:sz w:val="20"/>
                <w:szCs w:val="20"/>
                <w:lang w:val="x-none" w:eastAsia="x-none"/>
              </w:rPr>
            </w:pPr>
          </w:p>
        </w:tc>
        <w:tc>
          <w:tcPr>
            <w:tcW w:w="2831" w:type="dxa"/>
            <w:vAlign w:val="center"/>
          </w:tcPr>
          <w:p w14:paraId="767B6F44" w14:textId="77777777" w:rsidR="002A4A60" w:rsidRPr="00FB6934" w:rsidRDefault="002A4A60" w:rsidP="008720B9">
            <w:pPr>
              <w:spacing w:after="120" w:line="276" w:lineRule="auto"/>
              <w:jc w:val="both"/>
              <w:rPr>
                <w:rFonts w:ascii="Arial" w:hAnsi="Arial" w:cs="Arial"/>
                <w:b/>
                <w:bCs/>
                <w:sz w:val="20"/>
                <w:szCs w:val="20"/>
                <w:lang w:val="x-none" w:eastAsia="x-none"/>
              </w:rPr>
            </w:pPr>
          </w:p>
        </w:tc>
        <w:tc>
          <w:tcPr>
            <w:tcW w:w="2832" w:type="dxa"/>
          </w:tcPr>
          <w:p w14:paraId="33AC7212" w14:textId="77777777" w:rsidR="002A4A60" w:rsidRPr="00FB6934" w:rsidRDefault="002A4A60" w:rsidP="008720B9">
            <w:pPr>
              <w:spacing w:after="120" w:line="276" w:lineRule="auto"/>
              <w:jc w:val="both"/>
              <w:rPr>
                <w:rFonts w:ascii="Arial" w:hAnsi="Arial" w:cs="Arial"/>
                <w:b/>
                <w:bCs/>
                <w:sz w:val="20"/>
                <w:szCs w:val="20"/>
                <w:lang w:val="x-none" w:eastAsia="x-none"/>
              </w:rPr>
            </w:pPr>
          </w:p>
        </w:tc>
        <w:tc>
          <w:tcPr>
            <w:tcW w:w="2832" w:type="dxa"/>
            <w:vAlign w:val="center"/>
          </w:tcPr>
          <w:p w14:paraId="5A7CC557" w14:textId="73BCF914" w:rsidR="002A4A60" w:rsidRPr="00FB6934" w:rsidRDefault="002A4A60" w:rsidP="008720B9">
            <w:pPr>
              <w:spacing w:after="120" w:line="276" w:lineRule="auto"/>
              <w:jc w:val="both"/>
              <w:rPr>
                <w:rFonts w:ascii="Arial" w:hAnsi="Arial" w:cs="Arial"/>
                <w:b/>
                <w:bCs/>
                <w:sz w:val="20"/>
                <w:szCs w:val="20"/>
                <w:lang w:val="x-none" w:eastAsia="x-none"/>
              </w:rPr>
            </w:pPr>
          </w:p>
        </w:tc>
        <w:tc>
          <w:tcPr>
            <w:tcW w:w="2316" w:type="dxa"/>
          </w:tcPr>
          <w:p w14:paraId="7FAB8287" w14:textId="77777777" w:rsidR="002A4A60" w:rsidRPr="00FB6934" w:rsidRDefault="002A4A60" w:rsidP="008720B9">
            <w:pPr>
              <w:spacing w:after="120" w:line="276" w:lineRule="auto"/>
              <w:jc w:val="both"/>
              <w:rPr>
                <w:rFonts w:ascii="Arial" w:hAnsi="Arial" w:cs="Arial"/>
                <w:b/>
                <w:bCs/>
                <w:sz w:val="20"/>
                <w:szCs w:val="20"/>
                <w:lang w:val="x-none" w:eastAsia="x-none"/>
              </w:rPr>
            </w:pPr>
          </w:p>
        </w:tc>
      </w:tr>
    </w:tbl>
    <w:p w14:paraId="66703E14" w14:textId="3608965B" w:rsidR="000A0BA3" w:rsidRPr="00533E8B" w:rsidRDefault="000A0BA3" w:rsidP="00826C91">
      <w:pPr>
        <w:jc w:val="both"/>
        <w:rPr>
          <w:rFonts w:ascii="Arial" w:hAnsi="Arial" w:cs="Arial"/>
          <w:color w:val="8064A2" w:themeColor="accent4"/>
          <w:sz w:val="20"/>
          <w:szCs w:val="20"/>
        </w:rPr>
      </w:pPr>
      <w:r w:rsidRPr="0069255F">
        <w:rPr>
          <w:rFonts w:ascii="Arial" w:hAnsi="Arial" w:cs="Arial"/>
          <w:sz w:val="20"/>
          <w:szCs w:val="20"/>
        </w:rPr>
        <w:t xml:space="preserve">Vsak imenovani strokovnjak </w:t>
      </w:r>
      <w:r w:rsidR="00533E8B" w:rsidRPr="0069255F">
        <w:rPr>
          <w:rFonts w:ascii="Arial" w:hAnsi="Arial" w:cs="Arial"/>
          <w:sz w:val="20"/>
          <w:szCs w:val="20"/>
        </w:rPr>
        <w:t xml:space="preserve">(vodja/član) </w:t>
      </w:r>
      <w:r w:rsidRPr="0069255F">
        <w:rPr>
          <w:rFonts w:ascii="Arial" w:hAnsi="Arial" w:cs="Arial"/>
          <w:sz w:val="20"/>
          <w:szCs w:val="20"/>
        </w:rPr>
        <w:t xml:space="preserve">mora </w:t>
      </w:r>
      <w:r w:rsidR="00533E8B" w:rsidRPr="0069255F">
        <w:rPr>
          <w:rFonts w:ascii="Arial" w:hAnsi="Arial" w:cs="Arial"/>
          <w:sz w:val="20"/>
          <w:szCs w:val="20"/>
        </w:rPr>
        <w:t xml:space="preserve">v okviru predmetnega naročila opraviti </w:t>
      </w:r>
      <w:r w:rsidRPr="0069255F">
        <w:rPr>
          <w:rFonts w:ascii="Arial" w:hAnsi="Arial" w:cs="Arial"/>
          <w:sz w:val="20"/>
          <w:szCs w:val="20"/>
        </w:rPr>
        <w:t xml:space="preserve">vsaj 5 dni </w:t>
      </w:r>
      <w:r w:rsidR="00533E8B" w:rsidRPr="0069255F">
        <w:rPr>
          <w:rFonts w:ascii="Arial" w:hAnsi="Arial" w:cs="Arial"/>
          <w:sz w:val="20"/>
          <w:szCs w:val="20"/>
        </w:rPr>
        <w:t xml:space="preserve">dela </w:t>
      </w:r>
      <w:r w:rsidRPr="0069255F">
        <w:rPr>
          <w:rFonts w:ascii="Arial" w:hAnsi="Arial" w:cs="Arial"/>
          <w:sz w:val="20"/>
          <w:szCs w:val="20"/>
        </w:rPr>
        <w:t>/ mesec</w:t>
      </w:r>
      <w:r w:rsidR="00533E8B" w:rsidRPr="0069255F">
        <w:rPr>
          <w:rFonts w:ascii="Arial" w:hAnsi="Arial" w:cs="Arial"/>
          <w:sz w:val="20"/>
          <w:szCs w:val="20"/>
        </w:rPr>
        <w:t>.</w:t>
      </w:r>
    </w:p>
    <w:p w14:paraId="0F6774B0" w14:textId="77777777" w:rsidR="000A0BA3" w:rsidRDefault="000A0BA3" w:rsidP="00826C91">
      <w:pPr>
        <w:jc w:val="both"/>
        <w:rPr>
          <w:rFonts w:ascii="Arial" w:hAnsi="Arial" w:cs="Arial"/>
          <w:sz w:val="20"/>
          <w:szCs w:val="20"/>
        </w:rPr>
      </w:pPr>
    </w:p>
    <w:p w14:paraId="52E4D660" w14:textId="68D35B6E" w:rsidR="00826C91" w:rsidRPr="002414B8" w:rsidRDefault="00826C91" w:rsidP="00826C91">
      <w:pPr>
        <w:jc w:val="both"/>
        <w:rPr>
          <w:rFonts w:ascii="Arial" w:eastAsia="MS Mincho" w:hAnsi="Arial" w:cs="Arial"/>
          <w:sz w:val="20"/>
          <w:szCs w:val="20"/>
          <w:u w:val="single"/>
          <w:lang w:eastAsia="en-US"/>
        </w:rPr>
      </w:pPr>
      <w:r w:rsidRPr="002414B8">
        <w:rPr>
          <w:rFonts w:ascii="Arial" w:hAnsi="Arial" w:cs="Arial"/>
          <w:sz w:val="20"/>
          <w:szCs w:val="20"/>
          <w:u w:val="single"/>
        </w:rPr>
        <w:t xml:space="preserve">Ponudnik k temu obrazcu predloži dokazilo iz katerega je razvidno, da vodja skupine izpolnjuje naslednje pogoje: </w:t>
      </w:r>
      <w:r w:rsidRPr="002414B8">
        <w:rPr>
          <w:rFonts w:ascii="Arial" w:eastAsia="MS Mincho" w:hAnsi="Arial" w:cs="Arial"/>
          <w:sz w:val="20"/>
          <w:szCs w:val="20"/>
          <w:u w:val="single"/>
          <w:lang w:eastAsia="en-US"/>
        </w:rPr>
        <w:t>ima</w:t>
      </w:r>
      <w:r w:rsidRPr="002414B8">
        <w:rPr>
          <w:rFonts w:ascii="Arial" w:eastAsia="MS Mincho" w:hAnsi="Arial" w:cs="Arial"/>
          <w:sz w:val="20"/>
          <w:szCs w:val="20"/>
          <w:u w:val="single"/>
          <w:lang w:val="en-US" w:eastAsia="en-US"/>
        </w:rPr>
        <w:t xml:space="preserve"> </w:t>
      </w:r>
      <w:r w:rsidRPr="002414B8">
        <w:rPr>
          <w:rFonts w:ascii="Arial" w:eastAsia="MS Mincho" w:hAnsi="Arial" w:cs="Arial"/>
          <w:sz w:val="20"/>
          <w:szCs w:val="20"/>
          <w:u w:val="single"/>
          <w:lang w:eastAsia="en-US"/>
        </w:rPr>
        <w:t>najmanj 10 (deset) let profesionalnih izkušenj na področju poslovnega svetovanja, od tega vsaj 5 (pet) let na področjih integracij, transformacij ali obsežnih programov sprememb.</w:t>
      </w:r>
    </w:p>
    <w:p w14:paraId="6D9AF325" w14:textId="77777777" w:rsidR="00826C91" w:rsidRPr="00543ECA" w:rsidRDefault="00826C91" w:rsidP="004A2BE3">
      <w:pPr>
        <w:jc w:val="both"/>
      </w:pPr>
    </w:p>
    <w:p w14:paraId="70748E34" w14:textId="09166EE7" w:rsidR="00826C91" w:rsidRDefault="005B5439" w:rsidP="004A2BE3">
      <w:pPr>
        <w:spacing w:after="160" w:line="259" w:lineRule="auto"/>
        <w:jc w:val="both"/>
        <w:rPr>
          <w:rFonts w:ascii="Arial" w:eastAsia="Calibri" w:hAnsi="Arial" w:cs="Arial"/>
          <w:sz w:val="20"/>
          <w:szCs w:val="20"/>
          <w:lang w:eastAsia="en-US"/>
        </w:rPr>
      </w:pPr>
      <w:r>
        <w:rPr>
          <w:rFonts w:ascii="Arial" w:eastAsia="Calibri" w:hAnsi="Arial" w:cs="Arial"/>
          <w:sz w:val="20"/>
          <w:szCs w:val="20"/>
          <w:lang w:eastAsia="en-US"/>
        </w:rPr>
        <w:t>Imenovani člani skupine</w:t>
      </w:r>
      <w:r w:rsidR="004A2BE3" w:rsidRPr="00543ECA">
        <w:rPr>
          <w:rFonts w:ascii="Arial" w:eastAsia="Calibri" w:hAnsi="Arial" w:cs="Arial"/>
          <w:sz w:val="20"/>
          <w:szCs w:val="20"/>
          <w:lang w:eastAsia="en-US"/>
        </w:rPr>
        <w:t>, s katerimi ponudnik izkazuje ustrezno kadrovsko usposobljenost, mora</w:t>
      </w:r>
      <w:r>
        <w:rPr>
          <w:rFonts w:ascii="Arial" w:eastAsia="Calibri" w:hAnsi="Arial" w:cs="Arial"/>
          <w:sz w:val="20"/>
          <w:szCs w:val="20"/>
          <w:lang w:eastAsia="en-US"/>
        </w:rPr>
        <w:t>jo</w:t>
      </w:r>
      <w:r w:rsidR="004A2BE3" w:rsidRPr="00543ECA">
        <w:rPr>
          <w:rFonts w:ascii="Arial" w:eastAsia="Calibri" w:hAnsi="Arial" w:cs="Arial"/>
          <w:sz w:val="20"/>
          <w:szCs w:val="20"/>
          <w:lang w:eastAsia="en-US"/>
        </w:rPr>
        <w:t xml:space="preserve"> tudi dejansko sodelovati pri izvedbi pogodbenih obveznosti. V primeru spremembe iz opravičljivih razlogov mora </w:t>
      </w:r>
      <w:r w:rsidR="004A2BE3" w:rsidRPr="00533E8B">
        <w:rPr>
          <w:rFonts w:ascii="Arial" w:eastAsia="Calibri" w:hAnsi="Arial" w:cs="Arial"/>
          <w:sz w:val="20"/>
          <w:szCs w:val="20"/>
          <w:lang w:eastAsia="en-US"/>
        </w:rPr>
        <w:t xml:space="preserve">ponudnik </w:t>
      </w:r>
      <w:r w:rsidR="009937D5" w:rsidRPr="00533E8B">
        <w:rPr>
          <w:rFonts w:ascii="Arial" w:eastAsia="Calibri" w:hAnsi="Arial" w:cs="Arial"/>
          <w:sz w:val="20"/>
          <w:szCs w:val="20"/>
          <w:lang w:eastAsia="en-US"/>
        </w:rPr>
        <w:t xml:space="preserve">takoj </w:t>
      </w:r>
      <w:r w:rsidR="004A2BE3" w:rsidRPr="00533E8B">
        <w:rPr>
          <w:rFonts w:ascii="Arial" w:eastAsia="Calibri" w:hAnsi="Arial" w:cs="Arial"/>
          <w:sz w:val="20"/>
          <w:szCs w:val="20"/>
          <w:lang w:eastAsia="en-US"/>
        </w:rPr>
        <w:t xml:space="preserve">zagotoviti </w:t>
      </w:r>
      <w:r w:rsidR="004A2BE3" w:rsidRPr="00543ECA">
        <w:rPr>
          <w:rFonts w:ascii="Arial" w:eastAsia="Calibri" w:hAnsi="Arial" w:cs="Arial"/>
          <w:sz w:val="20"/>
          <w:szCs w:val="20"/>
          <w:lang w:eastAsia="en-US"/>
        </w:rPr>
        <w:t xml:space="preserve">osebje, ki izpolnjuje zgoraj navedene </w:t>
      </w:r>
      <w:r w:rsidR="004A2BE3" w:rsidRPr="00533E8B">
        <w:rPr>
          <w:rFonts w:ascii="Arial" w:eastAsia="Calibri" w:hAnsi="Arial" w:cs="Arial"/>
          <w:sz w:val="20"/>
          <w:szCs w:val="20"/>
          <w:lang w:eastAsia="en-US"/>
        </w:rPr>
        <w:t xml:space="preserve">zahteve in </w:t>
      </w:r>
      <w:r w:rsidR="009937D5" w:rsidRPr="00533E8B">
        <w:rPr>
          <w:rFonts w:ascii="Arial" w:eastAsia="Calibri" w:hAnsi="Arial" w:cs="Arial"/>
          <w:sz w:val="20"/>
          <w:szCs w:val="20"/>
          <w:lang w:eastAsia="en-US"/>
        </w:rPr>
        <w:t xml:space="preserve">predhodno </w:t>
      </w:r>
      <w:r w:rsidR="004A2BE3" w:rsidRPr="00543ECA">
        <w:rPr>
          <w:rFonts w:ascii="Arial" w:eastAsia="Calibri" w:hAnsi="Arial" w:cs="Arial"/>
          <w:sz w:val="20"/>
          <w:szCs w:val="20"/>
          <w:lang w:eastAsia="en-US"/>
        </w:rPr>
        <w:t>pridobiti soglasje naročnika.</w:t>
      </w:r>
    </w:p>
    <w:p w14:paraId="501FBE3A" w14:textId="77777777" w:rsidR="00826C91" w:rsidRPr="00543ECA" w:rsidRDefault="00826C91" w:rsidP="004A2BE3">
      <w:pPr>
        <w:spacing w:after="160" w:line="259" w:lineRule="auto"/>
        <w:jc w:val="both"/>
        <w:rPr>
          <w:rFonts w:ascii="Arial" w:eastAsia="Calibri" w:hAnsi="Arial" w:cs="Arial"/>
          <w:sz w:val="20"/>
          <w:szCs w:val="20"/>
          <w:lang w:eastAsia="en-US"/>
        </w:rPr>
      </w:pPr>
    </w:p>
    <w:p w14:paraId="5EE754F0" w14:textId="77777777" w:rsidR="002A4A60" w:rsidRDefault="004A2BE3" w:rsidP="004A2BE3">
      <w:pPr>
        <w:autoSpaceDE w:val="0"/>
        <w:autoSpaceDN w:val="0"/>
        <w:adjustRightInd w:val="0"/>
        <w:jc w:val="both"/>
        <w:rPr>
          <w:rFonts w:ascii="Arial" w:hAnsi="Arial" w:cs="Arial"/>
          <w:sz w:val="20"/>
          <w:szCs w:val="20"/>
        </w:rPr>
        <w:sectPr w:rsidR="002A4A60" w:rsidSect="007F5795">
          <w:pgSz w:w="16839" w:h="11907" w:orient="landscape" w:code="9"/>
          <w:pgMar w:top="1134" w:right="1134" w:bottom="1134" w:left="1560" w:header="454" w:footer="454" w:gutter="0"/>
          <w:cols w:space="708"/>
          <w:docGrid w:linePitch="326"/>
        </w:sectPr>
      </w:pPr>
      <w:r w:rsidRPr="00543ECA">
        <w:rPr>
          <w:rFonts w:ascii="Arial" w:hAnsi="Arial" w:cs="Arial"/>
          <w:sz w:val="20"/>
          <w:szCs w:val="20"/>
        </w:rPr>
        <w:t>Kraj in datum:</w:t>
      </w:r>
      <w:r w:rsidRPr="00543ECA">
        <w:rPr>
          <w:rFonts w:ascii="Arial" w:hAnsi="Arial" w:cs="Arial"/>
          <w:sz w:val="20"/>
          <w:szCs w:val="20"/>
        </w:rPr>
        <w:tab/>
      </w:r>
      <w:r w:rsidRPr="00543ECA">
        <w:rPr>
          <w:rFonts w:ascii="Arial" w:hAnsi="Arial" w:cs="Arial"/>
          <w:sz w:val="20"/>
          <w:szCs w:val="20"/>
        </w:rPr>
        <w:tab/>
      </w:r>
      <w:r w:rsidRPr="00543ECA">
        <w:rPr>
          <w:rFonts w:ascii="Arial" w:hAnsi="Arial" w:cs="Arial"/>
          <w:sz w:val="20"/>
          <w:szCs w:val="20"/>
        </w:rPr>
        <w:tab/>
      </w:r>
      <w:r w:rsidRPr="00543ECA">
        <w:rPr>
          <w:rFonts w:ascii="Arial" w:hAnsi="Arial" w:cs="Arial"/>
          <w:sz w:val="20"/>
          <w:szCs w:val="20"/>
        </w:rPr>
        <w:tab/>
      </w:r>
      <w:r w:rsidRPr="00543ECA">
        <w:rPr>
          <w:rFonts w:ascii="Arial" w:hAnsi="Arial" w:cs="Arial"/>
          <w:sz w:val="20"/>
          <w:szCs w:val="20"/>
        </w:rPr>
        <w:tab/>
      </w:r>
      <w:r w:rsidRPr="00543ECA">
        <w:rPr>
          <w:rFonts w:ascii="Arial" w:hAnsi="Arial" w:cs="Arial"/>
          <w:sz w:val="20"/>
          <w:szCs w:val="20"/>
        </w:rPr>
        <w:tab/>
        <w:t>Žig ponudnika in podpis pooblaščene osebe:</w:t>
      </w:r>
    </w:p>
    <w:p w14:paraId="3F443E3E" w14:textId="77777777" w:rsidR="004A2BE3" w:rsidRPr="00543ECA" w:rsidRDefault="004A2BE3" w:rsidP="004A2BE3">
      <w:pPr>
        <w:autoSpaceDE w:val="0"/>
        <w:autoSpaceDN w:val="0"/>
        <w:adjustRightInd w:val="0"/>
        <w:jc w:val="both"/>
        <w:rPr>
          <w:rFonts w:ascii="Arial" w:hAnsi="Arial" w:cs="Arial"/>
          <w:sz w:val="20"/>
          <w:szCs w:val="20"/>
        </w:rPr>
      </w:pPr>
    </w:p>
    <w:p w14:paraId="4CF679C1" w14:textId="270C16A3" w:rsidR="003B70B5" w:rsidRPr="00896F59" w:rsidRDefault="003B70B5" w:rsidP="003B70B5">
      <w:pPr>
        <w:autoSpaceDE w:val="0"/>
        <w:autoSpaceDN w:val="0"/>
        <w:adjustRightInd w:val="0"/>
        <w:spacing w:after="160" w:line="252" w:lineRule="auto"/>
        <w:jc w:val="right"/>
        <w:rPr>
          <w:rFonts w:ascii="Arial" w:hAnsi="Arial" w:cs="Arial"/>
          <w:b/>
          <w:sz w:val="20"/>
          <w:szCs w:val="20"/>
        </w:rPr>
      </w:pPr>
      <w:r w:rsidRPr="00896F59">
        <w:rPr>
          <w:rFonts w:ascii="Arial" w:hAnsi="Arial" w:cs="Arial"/>
          <w:b/>
          <w:sz w:val="20"/>
          <w:szCs w:val="20"/>
        </w:rPr>
        <w:t xml:space="preserve">OBRAZEC </w:t>
      </w:r>
      <w:r>
        <w:rPr>
          <w:rFonts w:ascii="Arial" w:hAnsi="Arial" w:cs="Arial"/>
          <w:b/>
          <w:sz w:val="20"/>
          <w:szCs w:val="20"/>
        </w:rPr>
        <w:t>5</w:t>
      </w:r>
    </w:p>
    <w:p w14:paraId="26A9CE5C" w14:textId="77777777" w:rsidR="003B70B5" w:rsidRPr="00896F59" w:rsidRDefault="003B70B5" w:rsidP="003B70B5">
      <w:pPr>
        <w:autoSpaceDE w:val="0"/>
        <w:autoSpaceDN w:val="0"/>
        <w:adjustRightInd w:val="0"/>
        <w:spacing w:after="160" w:line="252" w:lineRule="auto"/>
        <w:jc w:val="both"/>
        <w:rPr>
          <w:rFonts w:ascii="Arial" w:hAnsi="Arial" w:cs="Arial"/>
          <w:sz w:val="20"/>
          <w:szCs w:val="20"/>
        </w:rPr>
      </w:pPr>
    </w:p>
    <w:p w14:paraId="5B5E72D1" w14:textId="77777777" w:rsidR="003B70B5" w:rsidRPr="00896F59" w:rsidRDefault="003B70B5" w:rsidP="003B70B5">
      <w:pPr>
        <w:autoSpaceDE w:val="0"/>
        <w:autoSpaceDN w:val="0"/>
        <w:adjustRightInd w:val="0"/>
        <w:spacing w:after="160" w:line="252" w:lineRule="auto"/>
        <w:jc w:val="both"/>
        <w:rPr>
          <w:rFonts w:ascii="Arial" w:hAnsi="Arial" w:cs="Arial"/>
          <w:sz w:val="20"/>
          <w:szCs w:val="20"/>
        </w:rPr>
      </w:pPr>
      <w:r w:rsidRPr="00896F59">
        <w:rPr>
          <w:rFonts w:ascii="Arial" w:hAnsi="Arial" w:cs="Arial"/>
          <w:sz w:val="20"/>
          <w:szCs w:val="20"/>
        </w:rPr>
        <w:t>PONUDNIK:</w:t>
      </w:r>
    </w:p>
    <w:p w14:paraId="51679C22" w14:textId="77777777" w:rsidR="003B70B5" w:rsidRPr="00896F59" w:rsidRDefault="003B70B5" w:rsidP="003B70B5">
      <w:pPr>
        <w:autoSpaceDE w:val="0"/>
        <w:autoSpaceDN w:val="0"/>
        <w:adjustRightInd w:val="0"/>
        <w:spacing w:after="160" w:line="252" w:lineRule="auto"/>
        <w:jc w:val="both"/>
        <w:rPr>
          <w:rFonts w:ascii="Arial" w:hAnsi="Arial" w:cs="Arial"/>
          <w:sz w:val="20"/>
          <w:szCs w:val="20"/>
        </w:rPr>
      </w:pPr>
      <w:r w:rsidRPr="00896F59">
        <w:rPr>
          <w:rFonts w:ascii="Arial" w:hAnsi="Arial" w:cs="Arial"/>
          <w:sz w:val="20"/>
          <w:szCs w:val="20"/>
        </w:rPr>
        <w:t>__________________________</w:t>
      </w:r>
    </w:p>
    <w:p w14:paraId="0EDDA6E3" w14:textId="77777777" w:rsidR="003B70B5" w:rsidRPr="00896F59" w:rsidRDefault="003B70B5" w:rsidP="003B70B5">
      <w:pPr>
        <w:autoSpaceDE w:val="0"/>
        <w:autoSpaceDN w:val="0"/>
        <w:adjustRightInd w:val="0"/>
        <w:spacing w:after="160" w:line="252" w:lineRule="auto"/>
        <w:jc w:val="both"/>
        <w:rPr>
          <w:rFonts w:ascii="Arial" w:hAnsi="Arial" w:cs="Arial"/>
          <w:sz w:val="20"/>
          <w:szCs w:val="20"/>
        </w:rPr>
      </w:pPr>
      <w:r w:rsidRPr="00896F59">
        <w:rPr>
          <w:rFonts w:ascii="Arial" w:hAnsi="Arial" w:cs="Arial"/>
          <w:sz w:val="20"/>
          <w:szCs w:val="20"/>
        </w:rPr>
        <w:t>__________________________</w:t>
      </w:r>
    </w:p>
    <w:p w14:paraId="68580078" w14:textId="77777777" w:rsidR="003B70B5" w:rsidRPr="00896F59" w:rsidRDefault="003B70B5" w:rsidP="003B70B5">
      <w:pPr>
        <w:autoSpaceDE w:val="0"/>
        <w:autoSpaceDN w:val="0"/>
        <w:adjustRightInd w:val="0"/>
        <w:spacing w:after="160" w:line="252" w:lineRule="auto"/>
        <w:jc w:val="both"/>
        <w:rPr>
          <w:rFonts w:ascii="Arial" w:hAnsi="Arial" w:cs="Arial"/>
          <w:sz w:val="20"/>
          <w:szCs w:val="20"/>
        </w:rPr>
      </w:pPr>
      <w:r w:rsidRPr="00896F59">
        <w:rPr>
          <w:rFonts w:ascii="Arial" w:hAnsi="Arial" w:cs="Arial"/>
          <w:sz w:val="20"/>
          <w:szCs w:val="20"/>
        </w:rPr>
        <w:t>__________________________</w:t>
      </w:r>
    </w:p>
    <w:p w14:paraId="1316E9AB" w14:textId="77777777" w:rsidR="003B70B5" w:rsidRPr="00896F59" w:rsidRDefault="003B70B5" w:rsidP="003B70B5">
      <w:pPr>
        <w:autoSpaceDE w:val="0"/>
        <w:autoSpaceDN w:val="0"/>
        <w:adjustRightInd w:val="0"/>
        <w:jc w:val="center"/>
        <w:rPr>
          <w:rFonts w:ascii="Arial" w:hAnsi="Arial" w:cs="Arial"/>
          <w:b/>
          <w:sz w:val="20"/>
          <w:szCs w:val="20"/>
        </w:rPr>
      </w:pPr>
    </w:p>
    <w:p w14:paraId="5B9BA50B" w14:textId="77777777" w:rsidR="00B56A1B" w:rsidRDefault="00B56A1B" w:rsidP="003B70B5">
      <w:pPr>
        <w:autoSpaceDE w:val="0"/>
        <w:autoSpaceDN w:val="0"/>
        <w:adjustRightInd w:val="0"/>
        <w:jc w:val="center"/>
        <w:rPr>
          <w:rFonts w:ascii="Arial" w:hAnsi="Arial" w:cs="Arial"/>
          <w:b/>
          <w:sz w:val="20"/>
          <w:szCs w:val="20"/>
        </w:rPr>
      </w:pPr>
    </w:p>
    <w:p w14:paraId="710EF213" w14:textId="2B75A730" w:rsidR="003B70B5" w:rsidRPr="00896F59" w:rsidRDefault="003B70B5" w:rsidP="003B70B5">
      <w:pPr>
        <w:autoSpaceDE w:val="0"/>
        <w:autoSpaceDN w:val="0"/>
        <w:adjustRightInd w:val="0"/>
        <w:jc w:val="center"/>
        <w:rPr>
          <w:rFonts w:ascii="Arial" w:hAnsi="Arial" w:cs="Arial"/>
          <w:b/>
          <w:sz w:val="20"/>
          <w:szCs w:val="20"/>
        </w:rPr>
      </w:pPr>
      <w:r w:rsidRPr="00896F59">
        <w:rPr>
          <w:rFonts w:ascii="Arial" w:hAnsi="Arial" w:cs="Arial"/>
          <w:b/>
          <w:sz w:val="20"/>
          <w:szCs w:val="20"/>
        </w:rPr>
        <w:t xml:space="preserve">POTRDILO REFERENCE VODJE </w:t>
      </w:r>
      <w:r>
        <w:rPr>
          <w:rFonts w:ascii="Arial" w:hAnsi="Arial" w:cs="Arial"/>
          <w:b/>
          <w:sz w:val="20"/>
          <w:szCs w:val="20"/>
        </w:rPr>
        <w:t>SKUPINE</w:t>
      </w:r>
    </w:p>
    <w:p w14:paraId="6569C281" w14:textId="77777777" w:rsidR="003B70B5" w:rsidRPr="00896F59" w:rsidRDefault="003B70B5" w:rsidP="003B70B5">
      <w:pPr>
        <w:autoSpaceDE w:val="0"/>
        <w:autoSpaceDN w:val="0"/>
        <w:adjustRightInd w:val="0"/>
        <w:jc w:val="center"/>
        <w:rPr>
          <w:rFonts w:ascii="Arial" w:hAnsi="Arial" w:cs="Arial"/>
          <w:b/>
          <w:sz w:val="20"/>
          <w:szCs w:val="20"/>
        </w:rPr>
      </w:pPr>
    </w:p>
    <w:tbl>
      <w:tblPr>
        <w:tblpPr w:leftFromText="141" w:rightFromText="141" w:vertAnchor="text" w:horzAnchor="margin" w:tblpY="242"/>
        <w:tblW w:w="0" w:type="auto"/>
        <w:tblBorders>
          <w:bottom w:val="dotted" w:sz="4" w:space="0" w:color="auto"/>
          <w:insideH w:val="dotted" w:sz="4" w:space="0" w:color="auto"/>
        </w:tblBorders>
        <w:tblLook w:val="01E0" w:firstRow="1" w:lastRow="1" w:firstColumn="1" w:lastColumn="1" w:noHBand="0" w:noVBand="0"/>
      </w:tblPr>
      <w:tblGrid>
        <w:gridCol w:w="3539"/>
        <w:gridCol w:w="5522"/>
      </w:tblGrid>
      <w:tr w:rsidR="003B70B5" w:rsidRPr="00896F59" w14:paraId="58D00B65" w14:textId="77777777" w:rsidTr="00B67760">
        <w:trPr>
          <w:trHeight w:val="841"/>
        </w:trPr>
        <w:tc>
          <w:tcPr>
            <w:tcW w:w="3539" w:type="dxa"/>
            <w:tcBorders>
              <w:top w:val="single" w:sz="4" w:space="0" w:color="auto"/>
              <w:left w:val="single" w:sz="4" w:space="0" w:color="auto"/>
              <w:bottom w:val="single" w:sz="4" w:space="0" w:color="auto"/>
              <w:right w:val="single" w:sz="4" w:space="0" w:color="auto"/>
            </w:tcBorders>
            <w:shd w:val="clear" w:color="auto" w:fill="FFFFCC"/>
            <w:vAlign w:val="center"/>
          </w:tcPr>
          <w:p w14:paraId="2557B598" w14:textId="77777777" w:rsidR="003B70B5" w:rsidRPr="00896F59" w:rsidRDefault="003B70B5" w:rsidP="008720B9">
            <w:pPr>
              <w:keepNext/>
              <w:keepLines/>
              <w:tabs>
                <w:tab w:val="left" w:pos="5800"/>
              </w:tabs>
              <w:jc w:val="both"/>
              <w:outlineLvl w:val="0"/>
              <w:rPr>
                <w:rFonts w:ascii="Arial" w:hAnsi="Arial" w:cs="Arial"/>
                <w:caps/>
                <w:sz w:val="20"/>
                <w:szCs w:val="20"/>
              </w:rPr>
            </w:pPr>
            <w:bookmarkStart w:id="387" w:name="_Toc188432623"/>
            <w:bookmarkStart w:id="388" w:name="_Toc222305675"/>
            <w:r w:rsidRPr="00896F59">
              <w:rPr>
                <w:rFonts w:ascii="Arial" w:hAnsi="Arial" w:cs="Arial"/>
                <w:caps/>
                <w:sz w:val="20"/>
                <w:szCs w:val="20"/>
              </w:rPr>
              <w:t xml:space="preserve">IME IN PRIIMEK STROKOVNJAKA – VODJE </w:t>
            </w:r>
            <w:bookmarkEnd w:id="387"/>
            <w:r>
              <w:rPr>
                <w:rFonts w:ascii="Arial" w:hAnsi="Arial" w:cs="Arial"/>
                <w:caps/>
                <w:sz w:val="20"/>
                <w:szCs w:val="20"/>
              </w:rPr>
              <w:t>SKUPINE</w:t>
            </w:r>
            <w:bookmarkEnd w:id="388"/>
          </w:p>
        </w:tc>
        <w:tc>
          <w:tcPr>
            <w:tcW w:w="5522" w:type="dxa"/>
            <w:tcBorders>
              <w:top w:val="single" w:sz="4" w:space="0" w:color="auto"/>
              <w:left w:val="single" w:sz="4" w:space="0" w:color="auto"/>
              <w:bottom w:val="single" w:sz="4" w:space="0" w:color="auto"/>
              <w:right w:val="single" w:sz="4" w:space="0" w:color="auto"/>
            </w:tcBorders>
            <w:vAlign w:val="center"/>
          </w:tcPr>
          <w:p w14:paraId="30DE3CD2" w14:textId="77777777" w:rsidR="003B70B5" w:rsidRPr="00896F59" w:rsidRDefault="003B70B5" w:rsidP="008720B9">
            <w:pPr>
              <w:keepNext/>
              <w:keepLines/>
              <w:tabs>
                <w:tab w:val="left" w:pos="5800"/>
              </w:tabs>
              <w:ind w:left="176"/>
              <w:outlineLvl w:val="0"/>
              <w:rPr>
                <w:rFonts w:ascii="Arial" w:hAnsi="Arial" w:cs="Arial"/>
                <w:caps/>
                <w:sz w:val="20"/>
                <w:szCs w:val="20"/>
              </w:rPr>
            </w:pPr>
          </w:p>
        </w:tc>
      </w:tr>
      <w:tr w:rsidR="003B70B5" w:rsidRPr="00896F59" w14:paraId="5274478D" w14:textId="77777777" w:rsidTr="00B67760">
        <w:trPr>
          <w:trHeight w:val="1418"/>
        </w:trPr>
        <w:tc>
          <w:tcPr>
            <w:tcW w:w="3539" w:type="dxa"/>
            <w:tcBorders>
              <w:top w:val="single" w:sz="4" w:space="0" w:color="auto"/>
              <w:left w:val="single" w:sz="4" w:space="0" w:color="auto"/>
              <w:bottom w:val="single" w:sz="4" w:space="0" w:color="auto"/>
              <w:right w:val="single" w:sz="4" w:space="0" w:color="auto"/>
            </w:tcBorders>
            <w:shd w:val="clear" w:color="auto" w:fill="FFFFCC"/>
            <w:vAlign w:val="center"/>
          </w:tcPr>
          <w:p w14:paraId="405209FE" w14:textId="100FF651" w:rsidR="003B70B5" w:rsidRPr="00896F59" w:rsidRDefault="003B70B5" w:rsidP="008720B9">
            <w:pPr>
              <w:keepNext/>
              <w:keepLines/>
              <w:tabs>
                <w:tab w:val="left" w:pos="5800"/>
              </w:tabs>
              <w:outlineLvl w:val="0"/>
              <w:rPr>
                <w:rFonts w:ascii="Arial" w:hAnsi="Arial" w:cs="Arial"/>
                <w:caps/>
                <w:sz w:val="20"/>
                <w:szCs w:val="20"/>
              </w:rPr>
            </w:pPr>
            <w:bookmarkStart w:id="389" w:name="_Toc188432625"/>
            <w:bookmarkStart w:id="390" w:name="_Toc222305676"/>
            <w:r w:rsidRPr="00896F59">
              <w:rPr>
                <w:rFonts w:ascii="Arial" w:hAnsi="Arial" w:cs="Arial"/>
                <w:caps/>
                <w:sz w:val="20"/>
                <w:szCs w:val="20"/>
              </w:rPr>
              <w:t>NAROČNIK REFERENČNEGA NAROČILA</w:t>
            </w:r>
            <w:r w:rsidR="00CD20A0">
              <w:rPr>
                <w:rFonts w:ascii="Arial" w:hAnsi="Arial" w:cs="Arial"/>
                <w:caps/>
                <w:sz w:val="20"/>
                <w:szCs w:val="20"/>
              </w:rPr>
              <w:t>,</w:t>
            </w:r>
            <w:r w:rsidRPr="00896F59">
              <w:rPr>
                <w:rFonts w:ascii="Arial" w:hAnsi="Arial" w:cs="Arial"/>
                <w:caps/>
                <w:sz w:val="20"/>
                <w:szCs w:val="20"/>
              </w:rPr>
              <w:t xml:space="preserve"> PRI KATEREM JE IMENOVANI VODIL </w:t>
            </w:r>
            <w:r>
              <w:rPr>
                <w:rFonts w:ascii="Arial" w:hAnsi="Arial" w:cs="Arial"/>
                <w:sz w:val="20"/>
              </w:rPr>
              <w:t xml:space="preserve">PROJEKT </w:t>
            </w:r>
            <w:bookmarkEnd w:id="389"/>
            <w:r w:rsidR="00CD20A0">
              <w:rPr>
                <w:rFonts w:ascii="Arial" w:hAnsi="Arial" w:cs="Arial"/>
                <w:sz w:val="20"/>
              </w:rPr>
              <w:t>IZVEDB</w:t>
            </w:r>
            <w:r w:rsidR="002A4A60">
              <w:rPr>
                <w:rFonts w:ascii="Arial" w:hAnsi="Arial" w:cs="Arial"/>
                <w:sz w:val="20"/>
              </w:rPr>
              <w:t>E</w:t>
            </w:r>
            <w:r w:rsidR="00CD20A0">
              <w:rPr>
                <w:rFonts w:ascii="Arial" w:hAnsi="Arial" w:cs="Arial"/>
                <w:sz w:val="20"/>
              </w:rPr>
              <w:t xml:space="preserve"> STORITEV S PODROČJA INTEGRACIJE DRUŽB</w:t>
            </w:r>
            <w:bookmarkEnd w:id="390"/>
            <w:r w:rsidR="00CD20A0">
              <w:rPr>
                <w:rFonts w:ascii="Arial" w:hAnsi="Arial" w:cs="Arial"/>
                <w:sz w:val="20"/>
              </w:rPr>
              <w:t xml:space="preserve"> </w:t>
            </w:r>
          </w:p>
        </w:tc>
        <w:tc>
          <w:tcPr>
            <w:tcW w:w="5522" w:type="dxa"/>
            <w:tcBorders>
              <w:top w:val="single" w:sz="4" w:space="0" w:color="auto"/>
              <w:left w:val="single" w:sz="4" w:space="0" w:color="auto"/>
              <w:bottom w:val="single" w:sz="4" w:space="0" w:color="auto"/>
              <w:right w:val="single" w:sz="4" w:space="0" w:color="auto"/>
            </w:tcBorders>
            <w:vAlign w:val="center"/>
          </w:tcPr>
          <w:p w14:paraId="2656291F" w14:textId="77777777" w:rsidR="003B70B5" w:rsidRPr="00896F59" w:rsidRDefault="003B70B5" w:rsidP="008720B9">
            <w:pPr>
              <w:keepNext/>
              <w:keepLines/>
              <w:tabs>
                <w:tab w:val="left" w:pos="5800"/>
              </w:tabs>
              <w:ind w:left="176"/>
              <w:outlineLvl w:val="0"/>
              <w:rPr>
                <w:rFonts w:ascii="Arial" w:hAnsi="Arial" w:cs="Arial"/>
                <w:caps/>
                <w:sz w:val="20"/>
                <w:szCs w:val="20"/>
              </w:rPr>
            </w:pPr>
          </w:p>
        </w:tc>
      </w:tr>
      <w:tr w:rsidR="009E28DC" w:rsidRPr="00896F59" w14:paraId="3164305C" w14:textId="77777777" w:rsidTr="00B56A1B">
        <w:trPr>
          <w:trHeight w:val="834"/>
        </w:trPr>
        <w:tc>
          <w:tcPr>
            <w:tcW w:w="3539" w:type="dxa"/>
            <w:tcBorders>
              <w:top w:val="single" w:sz="4" w:space="0" w:color="auto"/>
              <w:left w:val="single" w:sz="4" w:space="0" w:color="auto"/>
              <w:bottom w:val="single" w:sz="4" w:space="0" w:color="auto"/>
              <w:right w:val="single" w:sz="4" w:space="0" w:color="auto"/>
            </w:tcBorders>
            <w:shd w:val="clear" w:color="auto" w:fill="FFFFCC"/>
            <w:vAlign w:val="center"/>
          </w:tcPr>
          <w:p w14:paraId="5F4FA58A" w14:textId="6A472406" w:rsidR="009E28DC" w:rsidRPr="00896F59" w:rsidRDefault="00B56A1B" w:rsidP="008720B9">
            <w:pPr>
              <w:keepNext/>
              <w:keepLines/>
              <w:tabs>
                <w:tab w:val="left" w:pos="5800"/>
              </w:tabs>
              <w:outlineLvl w:val="0"/>
              <w:rPr>
                <w:rFonts w:ascii="Arial" w:hAnsi="Arial" w:cs="Arial"/>
                <w:caps/>
                <w:sz w:val="20"/>
                <w:szCs w:val="20"/>
              </w:rPr>
            </w:pPr>
            <w:bookmarkStart w:id="391" w:name="_Toc222305677"/>
            <w:r>
              <w:rPr>
                <w:rFonts w:ascii="Arial" w:hAnsi="Arial" w:cs="Arial"/>
                <w:caps/>
                <w:sz w:val="20"/>
                <w:szCs w:val="20"/>
              </w:rPr>
              <w:t xml:space="preserve">NAZIV </w:t>
            </w:r>
            <w:r w:rsidR="002A4A60">
              <w:rPr>
                <w:rFonts w:ascii="Arial" w:hAnsi="Arial" w:cs="Arial"/>
                <w:caps/>
                <w:sz w:val="20"/>
                <w:szCs w:val="20"/>
              </w:rPr>
              <w:t xml:space="preserve">IN NASLOV </w:t>
            </w:r>
            <w:r w:rsidR="009E28DC">
              <w:rPr>
                <w:rFonts w:ascii="Arial" w:hAnsi="Arial" w:cs="Arial"/>
                <w:caps/>
                <w:sz w:val="20"/>
                <w:szCs w:val="20"/>
              </w:rPr>
              <w:t>PREVZEMN</w:t>
            </w:r>
            <w:r>
              <w:rPr>
                <w:rFonts w:ascii="Arial" w:hAnsi="Arial" w:cs="Arial"/>
                <w:caps/>
                <w:sz w:val="20"/>
                <w:szCs w:val="20"/>
              </w:rPr>
              <w:t>E</w:t>
            </w:r>
            <w:r w:rsidR="009E28DC">
              <w:rPr>
                <w:rFonts w:ascii="Arial" w:hAnsi="Arial" w:cs="Arial"/>
                <w:caps/>
                <w:sz w:val="20"/>
                <w:szCs w:val="20"/>
              </w:rPr>
              <w:t xml:space="preserve"> IN PREVZET</w:t>
            </w:r>
            <w:r>
              <w:rPr>
                <w:rFonts w:ascii="Arial" w:hAnsi="Arial" w:cs="Arial"/>
                <w:caps/>
                <w:sz w:val="20"/>
                <w:szCs w:val="20"/>
              </w:rPr>
              <w:t>E</w:t>
            </w:r>
            <w:r w:rsidR="009E28DC">
              <w:rPr>
                <w:rFonts w:ascii="Arial" w:hAnsi="Arial" w:cs="Arial"/>
                <w:caps/>
                <w:sz w:val="20"/>
                <w:szCs w:val="20"/>
              </w:rPr>
              <w:t xml:space="preserve"> DRUŽB</w:t>
            </w:r>
            <w:r>
              <w:rPr>
                <w:rFonts w:ascii="Arial" w:hAnsi="Arial" w:cs="Arial"/>
                <w:caps/>
                <w:sz w:val="20"/>
                <w:szCs w:val="20"/>
              </w:rPr>
              <w:t>E</w:t>
            </w:r>
            <w:bookmarkEnd w:id="391"/>
          </w:p>
        </w:tc>
        <w:tc>
          <w:tcPr>
            <w:tcW w:w="5522" w:type="dxa"/>
            <w:tcBorders>
              <w:top w:val="single" w:sz="4" w:space="0" w:color="auto"/>
              <w:left w:val="single" w:sz="4" w:space="0" w:color="auto"/>
              <w:bottom w:val="single" w:sz="4" w:space="0" w:color="auto"/>
              <w:right w:val="single" w:sz="4" w:space="0" w:color="auto"/>
            </w:tcBorders>
            <w:vAlign w:val="center"/>
          </w:tcPr>
          <w:p w14:paraId="0D8E912D" w14:textId="77777777" w:rsidR="009E28DC" w:rsidRPr="00896F59" w:rsidRDefault="009E28DC" w:rsidP="008720B9">
            <w:pPr>
              <w:keepNext/>
              <w:keepLines/>
              <w:tabs>
                <w:tab w:val="left" w:pos="5800"/>
              </w:tabs>
              <w:ind w:left="176"/>
              <w:outlineLvl w:val="0"/>
              <w:rPr>
                <w:rFonts w:ascii="Arial" w:hAnsi="Arial" w:cs="Arial"/>
                <w:caps/>
                <w:sz w:val="20"/>
                <w:szCs w:val="20"/>
              </w:rPr>
            </w:pPr>
          </w:p>
        </w:tc>
      </w:tr>
      <w:tr w:rsidR="003B70B5" w:rsidRPr="00896F59" w14:paraId="687FF656" w14:textId="77777777" w:rsidTr="00B67760">
        <w:trPr>
          <w:trHeight w:val="533"/>
        </w:trPr>
        <w:tc>
          <w:tcPr>
            <w:tcW w:w="3539" w:type="dxa"/>
            <w:tcBorders>
              <w:top w:val="single" w:sz="4" w:space="0" w:color="auto"/>
              <w:left w:val="single" w:sz="4" w:space="0" w:color="auto"/>
              <w:bottom w:val="single" w:sz="4" w:space="0" w:color="auto"/>
              <w:right w:val="single" w:sz="4" w:space="0" w:color="auto"/>
            </w:tcBorders>
            <w:shd w:val="clear" w:color="auto" w:fill="FFFFCC"/>
            <w:vAlign w:val="center"/>
          </w:tcPr>
          <w:p w14:paraId="51E9DC64" w14:textId="76CA7F97" w:rsidR="003B70B5" w:rsidRPr="00896F59" w:rsidRDefault="003B70B5" w:rsidP="008720B9">
            <w:pPr>
              <w:keepNext/>
              <w:keepLines/>
              <w:tabs>
                <w:tab w:val="left" w:pos="5800"/>
              </w:tabs>
              <w:outlineLvl w:val="0"/>
              <w:rPr>
                <w:rFonts w:ascii="Arial" w:hAnsi="Arial" w:cs="Arial"/>
                <w:caps/>
                <w:sz w:val="20"/>
                <w:szCs w:val="20"/>
              </w:rPr>
            </w:pPr>
            <w:bookmarkStart w:id="392" w:name="_Toc188432626"/>
            <w:bookmarkStart w:id="393" w:name="_Toc222305678"/>
            <w:r w:rsidRPr="00896F59">
              <w:rPr>
                <w:rFonts w:ascii="Arial" w:hAnsi="Arial" w:cs="Arial"/>
                <w:caps/>
                <w:sz w:val="20"/>
                <w:szCs w:val="20"/>
              </w:rPr>
              <w:t xml:space="preserve">DATUM </w:t>
            </w:r>
            <w:bookmarkEnd w:id="392"/>
            <w:r w:rsidR="00CD20A0">
              <w:rPr>
                <w:rFonts w:ascii="Arial" w:hAnsi="Arial" w:cs="Arial"/>
                <w:caps/>
                <w:sz w:val="20"/>
                <w:szCs w:val="20"/>
              </w:rPr>
              <w:t>IZVEDBE PROJ</w:t>
            </w:r>
            <w:r w:rsidR="009E28DC">
              <w:rPr>
                <w:rFonts w:ascii="Arial" w:hAnsi="Arial" w:cs="Arial"/>
                <w:caps/>
                <w:sz w:val="20"/>
                <w:szCs w:val="20"/>
              </w:rPr>
              <w:t>E</w:t>
            </w:r>
            <w:r w:rsidR="00CD20A0">
              <w:rPr>
                <w:rFonts w:ascii="Arial" w:hAnsi="Arial" w:cs="Arial"/>
                <w:caps/>
                <w:sz w:val="20"/>
                <w:szCs w:val="20"/>
              </w:rPr>
              <w:t>KTA INTEGRACIJE (OD ___ DO ______</w:t>
            </w:r>
            <w:r>
              <w:rPr>
                <w:rFonts w:ascii="Arial" w:hAnsi="Arial" w:cs="Arial"/>
                <w:caps/>
                <w:sz w:val="20"/>
                <w:szCs w:val="20"/>
              </w:rPr>
              <w:t>)</w:t>
            </w:r>
            <w:bookmarkEnd w:id="393"/>
          </w:p>
        </w:tc>
        <w:tc>
          <w:tcPr>
            <w:tcW w:w="5522" w:type="dxa"/>
            <w:tcBorders>
              <w:top w:val="single" w:sz="4" w:space="0" w:color="auto"/>
              <w:left w:val="single" w:sz="4" w:space="0" w:color="auto"/>
              <w:bottom w:val="single" w:sz="4" w:space="0" w:color="auto"/>
              <w:right w:val="single" w:sz="4" w:space="0" w:color="auto"/>
            </w:tcBorders>
            <w:vAlign w:val="center"/>
          </w:tcPr>
          <w:p w14:paraId="13B8BEF3" w14:textId="77777777" w:rsidR="003B70B5" w:rsidRPr="00896F59" w:rsidRDefault="003B70B5" w:rsidP="008720B9">
            <w:pPr>
              <w:keepNext/>
              <w:keepLines/>
              <w:ind w:left="176"/>
              <w:outlineLvl w:val="0"/>
              <w:rPr>
                <w:rFonts w:ascii="Arial" w:hAnsi="Arial" w:cs="Arial"/>
                <w:caps/>
                <w:sz w:val="20"/>
                <w:szCs w:val="20"/>
              </w:rPr>
            </w:pPr>
          </w:p>
          <w:p w14:paraId="318222DB" w14:textId="77777777" w:rsidR="003B70B5" w:rsidRPr="00896F59" w:rsidRDefault="003B70B5" w:rsidP="008720B9">
            <w:pPr>
              <w:keepNext/>
              <w:keepLines/>
              <w:ind w:left="176"/>
              <w:outlineLvl w:val="0"/>
              <w:rPr>
                <w:rFonts w:ascii="Arial" w:hAnsi="Arial" w:cs="Arial"/>
                <w:caps/>
                <w:sz w:val="20"/>
                <w:szCs w:val="20"/>
              </w:rPr>
            </w:pPr>
          </w:p>
        </w:tc>
      </w:tr>
      <w:tr w:rsidR="003B70B5" w:rsidRPr="00896F59" w14:paraId="58E1543D" w14:textId="77777777" w:rsidTr="00B67760">
        <w:trPr>
          <w:trHeight w:val="1114"/>
        </w:trPr>
        <w:tc>
          <w:tcPr>
            <w:tcW w:w="3539" w:type="dxa"/>
            <w:tcBorders>
              <w:top w:val="single" w:sz="4" w:space="0" w:color="auto"/>
              <w:left w:val="single" w:sz="4" w:space="0" w:color="auto"/>
              <w:bottom w:val="single" w:sz="4" w:space="0" w:color="auto"/>
              <w:right w:val="single" w:sz="4" w:space="0" w:color="auto"/>
            </w:tcBorders>
            <w:shd w:val="clear" w:color="auto" w:fill="FFFFCC"/>
            <w:vAlign w:val="center"/>
          </w:tcPr>
          <w:p w14:paraId="101A25B9" w14:textId="77777777" w:rsidR="003B70B5" w:rsidRPr="00896F59" w:rsidRDefault="003B70B5" w:rsidP="008720B9">
            <w:pPr>
              <w:keepNext/>
              <w:keepLines/>
              <w:tabs>
                <w:tab w:val="left" w:pos="5800"/>
              </w:tabs>
              <w:jc w:val="both"/>
              <w:outlineLvl w:val="0"/>
              <w:rPr>
                <w:rFonts w:ascii="Arial" w:hAnsi="Arial" w:cs="Arial"/>
                <w:caps/>
                <w:sz w:val="20"/>
                <w:szCs w:val="20"/>
              </w:rPr>
            </w:pPr>
            <w:bookmarkStart w:id="394" w:name="_Toc188432627"/>
            <w:bookmarkStart w:id="395" w:name="_Toc222305679"/>
            <w:r w:rsidRPr="00896F59">
              <w:rPr>
                <w:rFonts w:ascii="Arial" w:hAnsi="Arial" w:cs="Arial"/>
                <w:caps/>
                <w:sz w:val="20"/>
                <w:szCs w:val="20"/>
              </w:rPr>
              <w:t>KONTAKTNA OSEBA NAROČNIKA, KI LAHKO POTRDI POSEL</w:t>
            </w:r>
            <w:bookmarkEnd w:id="394"/>
            <w:bookmarkEnd w:id="395"/>
          </w:p>
        </w:tc>
        <w:tc>
          <w:tcPr>
            <w:tcW w:w="5522" w:type="dxa"/>
            <w:tcBorders>
              <w:top w:val="single" w:sz="4" w:space="0" w:color="auto"/>
              <w:left w:val="single" w:sz="4" w:space="0" w:color="auto"/>
              <w:bottom w:val="single" w:sz="4" w:space="0" w:color="auto"/>
              <w:right w:val="single" w:sz="4" w:space="0" w:color="auto"/>
            </w:tcBorders>
            <w:vAlign w:val="center"/>
          </w:tcPr>
          <w:p w14:paraId="5625F3EF" w14:textId="77777777" w:rsidR="003B70B5" w:rsidRPr="00896F59" w:rsidRDefault="003B70B5" w:rsidP="008720B9">
            <w:pPr>
              <w:keepNext/>
              <w:keepLines/>
              <w:tabs>
                <w:tab w:val="left" w:pos="5800"/>
              </w:tabs>
              <w:spacing w:before="240" w:after="120"/>
              <w:outlineLvl w:val="0"/>
              <w:rPr>
                <w:rFonts w:ascii="Arial" w:hAnsi="Arial" w:cs="Arial"/>
                <w:caps/>
                <w:sz w:val="20"/>
                <w:szCs w:val="20"/>
              </w:rPr>
            </w:pPr>
            <w:bookmarkStart w:id="396" w:name="_Toc188432628"/>
            <w:bookmarkStart w:id="397" w:name="_Toc222305680"/>
            <w:r w:rsidRPr="00896F59">
              <w:rPr>
                <w:rFonts w:ascii="Arial" w:hAnsi="Arial" w:cs="Arial"/>
                <w:caps/>
                <w:sz w:val="20"/>
                <w:szCs w:val="20"/>
              </w:rPr>
              <w:t>Naziv:</w:t>
            </w:r>
            <w:bookmarkEnd w:id="396"/>
            <w:bookmarkEnd w:id="397"/>
            <w:r w:rsidRPr="00896F59">
              <w:rPr>
                <w:rFonts w:ascii="Arial" w:hAnsi="Arial" w:cs="Arial"/>
                <w:caps/>
                <w:sz w:val="20"/>
                <w:szCs w:val="20"/>
              </w:rPr>
              <w:t xml:space="preserve"> </w:t>
            </w:r>
          </w:p>
          <w:p w14:paraId="090C0DD7" w14:textId="77777777" w:rsidR="003B70B5" w:rsidRPr="00896F59" w:rsidRDefault="003B70B5" w:rsidP="008720B9">
            <w:pPr>
              <w:keepNext/>
              <w:keepLines/>
              <w:tabs>
                <w:tab w:val="left" w:pos="5800"/>
              </w:tabs>
              <w:spacing w:after="120"/>
              <w:outlineLvl w:val="0"/>
              <w:rPr>
                <w:rFonts w:ascii="Arial" w:hAnsi="Arial" w:cs="Arial"/>
                <w:caps/>
                <w:sz w:val="20"/>
                <w:szCs w:val="20"/>
              </w:rPr>
            </w:pPr>
            <w:bookmarkStart w:id="398" w:name="_Toc188432629"/>
            <w:bookmarkStart w:id="399" w:name="_Toc222305681"/>
            <w:r w:rsidRPr="00896F59">
              <w:rPr>
                <w:rFonts w:ascii="Arial" w:hAnsi="Arial" w:cs="Arial"/>
                <w:caps/>
                <w:sz w:val="20"/>
                <w:szCs w:val="20"/>
              </w:rPr>
              <w:t>Tel:</w:t>
            </w:r>
            <w:bookmarkEnd w:id="398"/>
            <w:bookmarkEnd w:id="399"/>
            <w:r w:rsidRPr="00896F59">
              <w:rPr>
                <w:rFonts w:ascii="Arial" w:hAnsi="Arial" w:cs="Arial"/>
                <w:caps/>
                <w:sz w:val="20"/>
                <w:szCs w:val="20"/>
              </w:rPr>
              <w:t xml:space="preserve"> </w:t>
            </w:r>
          </w:p>
          <w:p w14:paraId="2E7BA7CE" w14:textId="77777777" w:rsidR="003B70B5" w:rsidRPr="00896F59" w:rsidRDefault="003B70B5" w:rsidP="008720B9">
            <w:pPr>
              <w:keepNext/>
              <w:keepLines/>
              <w:tabs>
                <w:tab w:val="left" w:pos="5800"/>
              </w:tabs>
              <w:spacing w:after="120"/>
              <w:outlineLvl w:val="0"/>
              <w:rPr>
                <w:rFonts w:ascii="Arial" w:hAnsi="Arial" w:cs="Arial"/>
                <w:caps/>
                <w:sz w:val="20"/>
                <w:szCs w:val="20"/>
              </w:rPr>
            </w:pPr>
            <w:bookmarkStart w:id="400" w:name="_Toc188432630"/>
            <w:bookmarkStart w:id="401" w:name="_Toc222305682"/>
            <w:r w:rsidRPr="00896F59">
              <w:rPr>
                <w:rFonts w:ascii="Arial" w:hAnsi="Arial" w:cs="Arial"/>
                <w:caps/>
                <w:sz w:val="20"/>
                <w:szCs w:val="20"/>
              </w:rPr>
              <w:t>E-mail:</w:t>
            </w:r>
            <w:bookmarkEnd w:id="400"/>
            <w:bookmarkEnd w:id="401"/>
            <w:r w:rsidRPr="00896F59">
              <w:rPr>
                <w:rFonts w:ascii="Arial" w:hAnsi="Arial" w:cs="Arial"/>
                <w:caps/>
                <w:sz w:val="20"/>
                <w:szCs w:val="20"/>
              </w:rPr>
              <w:t xml:space="preserve"> </w:t>
            </w:r>
          </w:p>
        </w:tc>
      </w:tr>
    </w:tbl>
    <w:p w14:paraId="57699029" w14:textId="77777777" w:rsidR="003B70B5" w:rsidRPr="00896F59" w:rsidRDefault="003B70B5" w:rsidP="003B70B5">
      <w:pPr>
        <w:autoSpaceDE w:val="0"/>
        <w:autoSpaceDN w:val="0"/>
        <w:adjustRightInd w:val="0"/>
        <w:jc w:val="center"/>
        <w:rPr>
          <w:rFonts w:ascii="Arial" w:hAnsi="Arial" w:cs="Arial"/>
          <w:b/>
          <w:sz w:val="20"/>
          <w:szCs w:val="20"/>
        </w:rPr>
      </w:pPr>
    </w:p>
    <w:p w14:paraId="07CC533C" w14:textId="77777777" w:rsidR="003B70B5" w:rsidRPr="00896F59" w:rsidRDefault="003B70B5" w:rsidP="003B70B5">
      <w:pPr>
        <w:autoSpaceDE w:val="0"/>
        <w:autoSpaceDN w:val="0"/>
        <w:adjustRightInd w:val="0"/>
        <w:jc w:val="center"/>
        <w:rPr>
          <w:rFonts w:ascii="Arial" w:hAnsi="Arial" w:cs="Arial"/>
          <w:b/>
          <w:sz w:val="20"/>
          <w:szCs w:val="20"/>
        </w:rPr>
      </w:pPr>
    </w:p>
    <w:p w14:paraId="1404322C" w14:textId="77777777" w:rsidR="00CD20A0" w:rsidRDefault="00CD20A0" w:rsidP="003B70B5">
      <w:pPr>
        <w:jc w:val="both"/>
        <w:rPr>
          <w:rFonts w:ascii="Arial" w:hAnsi="Arial" w:cs="Arial"/>
          <w:smallCaps/>
          <w:sz w:val="20"/>
          <w:szCs w:val="20"/>
          <w:shd w:val="clear" w:color="auto" w:fill="FFFFFF"/>
        </w:rPr>
      </w:pPr>
    </w:p>
    <w:p w14:paraId="283BC0AB" w14:textId="77777777" w:rsidR="00CD20A0" w:rsidRDefault="00CD20A0" w:rsidP="003B70B5">
      <w:pPr>
        <w:jc w:val="both"/>
        <w:rPr>
          <w:rFonts w:ascii="Arial" w:hAnsi="Arial" w:cs="Arial"/>
          <w:smallCaps/>
          <w:sz w:val="20"/>
          <w:szCs w:val="20"/>
          <w:shd w:val="clear" w:color="auto" w:fill="FFFFFF"/>
        </w:rPr>
      </w:pPr>
    </w:p>
    <w:p w14:paraId="21FF21B7" w14:textId="77777777" w:rsidR="00CD20A0" w:rsidRDefault="00CD20A0" w:rsidP="003B70B5">
      <w:pPr>
        <w:jc w:val="both"/>
        <w:rPr>
          <w:rFonts w:ascii="Arial" w:hAnsi="Arial" w:cs="Arial"/>
          <w:smallCaps/>
          <w:sz w:val="20"/>
          <w:szCs w:val="20"/>
          <w:shd w:val="clear" w:color="auto" w:fill="FFFFFF"/>
        </w:rPr>
      </w:pPr>
    </w:p>
    <w:p w14:paraId="195D310F" w14:textId="77777777" w:rsidR="00CD20A0" w:rsidRDefault="00CD20A0" w:rsidP="003B70B5">
      <w:pPr>
        <w:jc w:val="both"/>
        <w:rPr>
          <w:rFonts w:ascii="Arial" w:hAnsi="Arial" w:cs="Arial"/>
          <w:smallCaps/>
          <w:sz w:val="20"/>
          <w:szCs w:val="20"/>
          <w:shd w:val="clear" w:color="auto" w:fill="FFFFFF"/>
        </w:rPr>
      </w:pPr>
    </w:p>
    <w:p w14:paraId="6DC5FA0F" w14:textId="77777777" w:rsidR="00CD20A0" w:rsidRDefault="00CD20A0" w:rsidP="003B70B5">
      <w:pPr>
        <w:jc w:val="both"/>
        <w:rPr>
          <w:rFonts w:ascii="Arial" w:hAnsi="Arial" w:cs="Arial"/>
          <w:smallCaps/>
          <w:sz w:val="20"/>
          <w:szCs w:val="20"/>
          <w:shd w:val="clear" w:color="auto" w:fill="FFFFFF"/>
        </w:rPr>
      </w:pPr>
    </w:p>
    <w:p w14:paraId="22B25874" w14:textId="77777777" w:rsidR="009E28DC" w:rsidRDefault="009E28DC" w:rsidP="003B70B5">
      <w:pPr>
        <w:jc w:val="both"/>
        <w:rPr>
          <w:rFonts w:ascii="Arial" w:hAnsi="Arial" w:cs="Arial"/>
          <w:smallCaps/>
          <w:sz w:val="20"/>
          <w:szCs w:val="20"/>
          <w:shd w:val="clear" w:color="auto" w:fill="FFFFFF"/>
        </w:rPr>
      </w:pPr>
    </w:p>
    <w:p w14:paraId="7D65D59C" w14:textId="77777777" w:rsidR="009E28DC" w:rsidRDefault="009E28DC" w:rsidP="003B70B5">
      <w:pPr>
        <w:jc w:val="both"/>
        <w:rPr>
          <w:rFonts w:ascii="Arial" w:hAnsi="Arial" w:cs="Arial"/>
          <w:smallCaps/>
          <w:sz w:val="20"/>
          <w:szCs w:val="20"/>
          <w:shd w:val="clear" w:color="auto" w:fill="FFFFFF"/>
        </w:rPr>
      </w:pPr>
    </w:p>
    <w:p w14:paraId="6B8CE389" w14:textId="77777777" w:rsidR="009E28DC" w:rsidRDefault="009E28DC" w:rsidP="003B70B5">
      <w:pPr>
        <w:jc w:val="both"/>
        <w:rPr>
          <w:rFonts w:ascii="Arial" w:hAnsi="Arial" w:cs="Arial"/>
          <w:smallCaps/>
          <w:sz w:val="20"/>
          <w:szCs w:val="20"/>
          <w:shd w:val="clear" w:color="auto" w:fill="FFFFFF"/>
        </w:rPr>
      </w:pPr>
    </w:p>
    <w:p w14:paraId="41FB8FA7" w14:textId="77777777" w:rsidR="009E28DC" w:rsidRDefault="009E28DC" w:rsidP="003B70B5">
      <w:pPr>
        <w:jc w:val="both"/>
        <w:rPr>
          <w:rFonts w:ascii="Arial" w:hAnsi="Arial" w:cs="Arial"/>
          <w:smallCaps/>
          <w:sz w:val="20"/>
          <w:szCs w:val="20"/>
          <w:shd w:val="clear" w:color="auto" w:fill="FFFFFF"/>
        </w:rPr>
      </w:pPr>
    </w:p>
    <w:p w14:paraId="4C33B6B0" w14:textId="77777777" w:rsidR="009E28DC" w:rsidRDefault="009E28DC" w:rsidP="003B70B5">
      <w:pPr>
        <w:jc w:val="both"/>
        <w:rPr>
          <w:rFonts w:ascii="Arial" w:hAnsi="Arial" w:cs="Arial"/>
          <w:smallCaps/>
          <w:sz w:val="20"/>
          <w:szCs w:val="20"/>
          <w:shd w:val="clear" w:color="auto" w:fill="FFFFFF"/>
        </w:rPr>
      </w:pPr>
    </w:p>
    <w:p w14:paraId="162EA699" w14:textId="77777777" w:rsidR="009E28DC" w:rsidRDefault="009E28DC" w:rsidP="003B70B5">
      <w:pPr>
        <w:jc w:val="both"/>
        <w:rPr>
          <w:rFonts w:ascii="Arial" w:hAnsi="Arial" w:cs="Arial"/>
          <w:smallCaps/>
          <w:sz w:val="20"/>
          <w:szCs w:val="20"/>
          <w:shd w:val="clear" w:color="auto" w:fill="FFFFFF"/>
        </w:rPr>
      </w:pPr>
    </w:p>
    <w:p w14:paraId="77F7CE64" w14:textId="77777777" w:rsidR="009E28DC" w:rsidRDefault="009E28DC" w:rsidP="003B70B5">
      <w:pPr>
        <w:jc w:val="both"/>
        <w:rPr>
          <w:rFonts w:ascii="Arial" w:hAnsi="Arial" w:cs="Arial"/>
          <w:smallCaps/>
          <w:sz w:val="20"/>
          <w:szCs w:val="20"/>
          <w:shd w:val="clear" w:color="auto" w:fill="FFFFFF"/>
        </w:rPr>
      </w:pPr>
    </w:p>
    <w:p w14:paraId="72044108" w14:textId="77777777" w:rsidR="009E28DC" w:rsidRDefault="009E28DC" w:rsidP="003B70B5">
      <w:pPr>
        <w:jc w:val="both"/>
        <w:rPr>
          <w:rFonts w:ascii="Arial" w:hAnsi="Arial" w:cs="Arial"/>
          <w:smallCaps/>
          <w:sz w:val="20"/>
          <w:szCs w:val="20"/>
          <w:shd w:val="clear" w:color="auto" w:fill="FFFFFF"/>
        </w:rPr>
      </w:pPr>
    </w:p>
    <w:p w14:paraId="2FA47C03" w14:textId="77777777" w:rsidR="009E28DC" w:rsidRDefault="009E28DC" w:rsidP="003B70B5">
      <w:pPr>
        <w:jc w:val="both"/>
        <w:rPr>
          <w:rFonts w:ascii="Arial" w:hAnsi="Arial" w:cs="Arial"/>
          <w:smallCaps/>
          <w:sz w:val="20"/>
          <w:szCs w:val="20"/>
          <w:shd w:val="clear" w:color="auto" w:fill="FFFFFF"/>
        </w:rPr>
      </w:pPr>
    </w:p>
    <w:p w14:paraId="40F3772E" w14:textId="77777777" w:rsidR="009E28DC" w:rsidRDefault="009E28DC" w:rsidP="003B70B5">
      <w:pPr>
        <w:jc w:val="both"/>
        <w:rPr>
          <w:rFonts w:ascii="Arial" w:hAnsi="Arial" w:cs="Arial"/>
          <w:smallCaps/>
          <w:sz w:val="20"/>
          <w:szCs w:val="20"/>
          <w:shd w:val="clear" w:color="auto" w:fill="FFFFFF"/>
        </w:rPr>
      </w:pPr>
    </w:p>
    <w:p w14:paraId="6718014C" w14:textId="77777777" w:rsidR="009E28DC" w:rsidRDefault="009E28DC" w:rsidP="003B70B5">
      <w:pPr>
        <w:jc w:val="both"/>
        <w:rPr>
          <w:rFonts w:ascii="Arial" w:hAnsi="Arial" w:cs="Arial"/>
          <w:smallCaps/>
          <w:sz w:val="20"/>
          <w:szCs w:val="20"/>
          <w:shd w:val="clear" w:color="auto" w:fill="FFFFFF"/>
        </w:rPr>
      </w:pPr>
    </w:p>
    <w:p w14:paraId="787E3DB1" w14:textId="77777777" w:rsidR="009E28DC" w:rsidRDefault="009E28DC" w:rsidP="003B70B5">
      <w:pPr>
        <w:jc w:val="both"/>
        <w:rPr>
          <w:rFonts w:ascii="Arial" w:hAnsi="Arial" w:cs="Arial"/>
          <w:smallCaps/>
          <w:sz w:val="20"/>
          <w:szCs w:val="20"/>
          <w:shd w:val="clear" w:color="auto" w:fill="FFFFFF"/>
        </w:rPr>
      </w:pPr>
    </w:p>
    <w:p w14:paraId="44A1CC36" w14:textId="1EF6AE02" w:rsidR="003B70B5" w:rsidRPr="00896F59" w:rsidRDefault="003B70B5" w:rsidP="003B70B5">
      <w:pPr>
        <w:jc w:val="both"/>
        <w:rPr>
          <w:rFonts w:ascii="Arial" w:hAnsi="Arial" w:cs="Arial"/>
          <w:sz w:val="20"/>
          <w:szCs w:val="20"/>
        </w:rPr>
      </w:pPr>
      <w:r w:rsidRPr="00896F59">
        <w:rPr>
          <w:rFonts w:ascii="Arial" w:hAnsi="Arial" w:cs="Arial"/>
          <w:sz w:val="20"/>
          <w:szCs w:val="20"/>
        </w:rPr>
        <w:t xml:space="preserve"> </w:t>
      </w:r>
    </w:p>
    <w:p w14:paraId="15847171" w14:textId="77777777" w:rsidR="003B70B5" w:rsidRDefault="003B70B5" w:rsidP="003B70B5">
      <w:pPr>
        <w:jc w:val="right"/>
        <w:rPr>
          <w:rFonts w:ascii="Arial" w:hAnsi="Arial" w:cs="Arial"/>
          <w:b/>
          <w:smallCaps/>
          <w:sz w:val="20"/>
          <w:szCs w:val="20"/>
          <w:shd w:val="clear" w:color="auto" w:fill="FFFFFF"/>
        </w:rPr>
      </w:pPr>
    </w:p>
    <w:p w14:paraId="06880152" w14:textId="77777777" w:rsidR="00B56A1B" w:rsidRDefault="00B56A1B" w:rsidP="003B70B5">
      <w:pPr>
        <w:jc w:val="right"/>
        <w:rPr>
          <w:rFonts w:ascii="Arial" w:hAnsi="Arial" w:cs="Arial"/>
          <w:b/>
          <w:smallCaps/>
          <w:sz w:val="20"/>
          <w:szCs w:val="20"/>
          <w:shd w:val="clear" w:color="auto" w:fill="FFFFFF"/>
        </w:rPr>
      </w:pPr>
    </w:p>
    <w:p w14:paraId="0984A85C" w14:textId="77777777" w:rsidR="00B56A1B" w:rsidRDefault="00B56A1B" w:rsidP="003B70B5">
      <w:pPr>
        <w:jc w:val="right"/>
        <w:rPr>
          <w:rFonts w:ascii="Arial" w:hAnsi="Arial" w:cs="Arial"/>
          <w:b/>
          <w:smallCaps/>
          <w:sz w:val="20"/>
          <w:szCs w:val="20"/>
          <w:shd w:val="clear" w:color="auto" w:fill="FFFFFF"/>
        </w:rPr>
      </w:pPr>
    </w:p>
    <w:p w14:paraId="23B9997A" w14:textId="77777777" w:rsidR="00B56A1B" w:rsidRDefault="00B56A1B" w:rsidP="003B70B5">
      <w:pPr>
        <w:jc w:val="right"/>
        <w:rPr>
          <w:rFonts w:ascii="Arial" w:hAnsi="Arial" w:cs="Arial"/>
          <w:b/>
          <w:smallCaps/>
          <w:sz w:val="20"/>
          <w:szCs w:val="20"/>
          <w:shd w:val="clear" w:color="auto" w:fill="FFFFFF"/>
        </w:rPr>
      </w:pPr>
    </w:p>
    <w:p w14:paraId="4D6199F9" w14:textId="77777777" w:rsidR="00B56A1B" w:rsidRDefault="00B56A1B" w:rsidP="003B70B5">
      <w:pPr>
        <w:jc w:val="right"/>
        <w:rPr>
          <w:rFonts w:ascii="Arial" w:hAnsi="Arial" w:cs="Arial"/>
          <w:b/>
          <w:smallCaps/>
          <w:sz w:val="20"/>
          <w:szCs w:val="20"/>
          <w:shd w:val="clear" w:color="auto" w:fill="FFFFFF"/>
        </w:rPr>
      </w:pPr>
    </w:p>
    <w:p w14:paraId="64F87A38" w14:textId="77777777" w:rsidR="00B56A1B" w:rsidRPr="00896F59" w:rsidRDefault="00B56A1B" w:rsidP="003B70B5">
      <w:pPr>
        <w:jc w:val="right"/>
        <w:rPr>
          <w:rFonts w:ascii="Arial" w:hAnsi="Arial" w:cs="Arial"/>
          <w:b/>
          <w:smallCaps/>
          <w:sz w:val="20"/>
          <w:szCs w:val="20"/>
          <w:shd w:val="clear" w:color="auto" w:fill="FFFFFF"/>
        </w:rPr>
      </w:pPr>
    </w:p>
    <w:tbl>
      <w:tblPr>
        <w:tblStyle w:val="Tabelamrea10"/>
        <w:tblW w:w="0" w:type="auto"/>
        <w:tblLook w:val="04A0" w:firstRow="1" w:lastRow="0" w:firstColumn="1" w:lastColumn="0" w:noHBand="0" w:noVBand="1"/>
      </w:tblPr>
      <w:tblGrid>
        <w:gridCol w:w="2263"/>
        <w:gridCol w:w="6804"/>
      </w:tblGrid>
      <w:tr w:rsidR="003B70B5" w:rsidRPr="00896F59" w14:paraId="1BAB2E37" w14:textId="77777777" w:rsidTr="009E28DC">
        <w:tc>
          <w:tcPr>
            <w:tcW w:w="2263" w:type="dxa"/>
            <w:shd w:val="clear" w:color="auto" w:fill="FFFFCC"/>
          </w:tcPr>
          <w:p w14:paraId="1500B453" w14:textId="77777777" w:rsidR="003B70B5" w:rsidRPr="00896F59" w:rsidRDefault="003B70B5" w:rsidP="008720B9">
            <w:pPr>
              <w:rPr>
                <w:rFonts w:ascii="Arial" w:hAnsi="Arial" w:cs="Arial"/>
                <w:caps/>
                <w:sz w:val="20"/>
                <w:szCs w:val="20"/>
              </w:rPr>
            </w:pPr>
            <w:r w:rsidRPr="00896F59">
              <w:rPr>
                <w:rFonts w:ascii="Arial" w:hAnsi="Arial" w:cs="Arial"/>
                <w:caps/>
                <w:sz w:val="20"/>
                <w:szCs w:val="20"/>
              </w:rPr>
              <w:t>ŽIG IN PODPIS NAROČNIKA POSLA</w:t>
            </w:r>
          </w:p>
          <w:p w14:paraId="57129770" w14:textId="77777777" w:rsidR="003B70B5" w:rsidRPr="00896F59" w:rsidRDefault="003B70B5" w:rsidP="008720B9">
            <w:pPr>
              <w:jc w:val="right"/>
              <w:rPr>
                <w:rFonts w:ascii="Arial" w:hAnsi="Arial" w:cs="Arial"/>
                <w:b/>
                <w:smallCaps/>
                <w:sz w:val="20"/>
                <w:szCs w:val="20"/>
                <w:shd w:val="clear" w:color="auto" w:fill="FFFFFF"/>
              </w:rPr>
            </w:pPr>
          </w:p>
        </w:tc>
        <w:tc>
          <w:tcPr>
            <w:tcW w:w="6804" w:type="dxa"/>
          </w:tcPr>
          <w:p w14:paraId="7F4881DE" w14:textId="77777777" w:rsidR="003B70B5" w:rsidRPr="00896F59" w:rsidRDefault="003B70B5" w:rsidP="008720B9">
            <w:pPr>
              <w:jc w:val="right"/>
              <w:rPr>
                <w:rFonts w:ascii="Arial" w:hAnsi="Arial" w:cs="Arial"/>
                <w:b/>
                <w:smallCaps/>
                <w:sz w:val="20"/>
                <w:szCs w:val="20"/>
                <w:shd w:val="clear" w:color="auto" w:fill="FFFFFF"/>
              </w:rPr>
            </w:pPr>
          </w:p>
        </w:tc>
      </w:tr>
    </w:tbl>
    <w:p w14:paraId="1118C488" w14:textId="77777777" w:rsidR="003B70B5" w:rsidRPr="00896F59" w:rsidRDefault="003B70B5" w:rsidP="003B70B5">
      <w:pPr>
        <w:jc w:val="right"/>
        <w:rPr>
          <w:rFonts w:ascii="Arial" w:hAnsi="Arial" w:cs="Arial"/>
          <w:b/>
          <w:smallCaps/>
          <w:sz w:val="20"/>
          <w:szCs w:val="20"/>
          <w:shd w:val="clear" w:color="auto" w:fill="FFFFFF"/>
        </w:rPr>
      </w:pPr>
    </w:p>
    <w:p w14:paraId="7E3852FE" w14:textId="77777777" w:rsidR="003B70B5" w:rsidRPr="00896F59" w:rsidRDefault="003B70B5" w:rsidP="003B70B5">
      <w:pPr>
        <w:jc w:val="right"/>
        <w:rPr>
          <w:rFonts w:ascii="Arial" w:hAnsi="Arial" w:cs="Arial"/>
          <w:b/>
          <w:smallCaps/>
          <w:sz w:val="20"/>
          <w:szCs w:val="20"/>
          <w:shd w:val="clear" w:color="auto" w:fill="FFFFFF"/>
        </w:rPr>
      </w:pPr>
    </w:p>
    <w:p w14:paraId="51D4E650" w14:textId="77777777" w:rsidR="003B70B5" w:rsidRPr="00896F59" w:rsidRDefault="003B70B5" w:rsidP="003B70B5">
      <w:pPr>
        <w:autoSpaceDE w:val="0"/>
        <w:autoSpaceDN w:val="0"/>
        <w:adjustRightInd w:val="0"/>
        <w:rPr>
          <w:rFonts w:ascii="Arial" w:hAnsi="Arial" w:cs="Arial"/>
          <w:b/>
          <w:sz w:val="20"/>
          <w:szCs w:val="20"/>
        </w:rPr>
      </w:pPr>
      <w:bookmarkStart w:id="402" w:name="_Hlk187747055"/>
      <w:r w:rsidRPr="00896F59">
        <w:rPr>
          <w:rFonts w:ascii="Arial" w:hAnsi="Arial" w:cs="Arial"/>
          <w:b/>
          <w:sz w:val="20"/>
          <w:szCs w:val="20"/>
        </w:rPr>
        <w:t xml:space="preserve">Opomba: </w:t>
      </w:r>
    </w:p>
    <w:p w14:paraId="6F9477A2" w14:textId="77777777" w:rsidR="003B70B5" w:rsidRDefault="003B70B5" w:rsidP="003B70B5">
      <w:pPr>
        <w:autoSpaceDE w:val="0"/>
        <w:autoSpaceDN w:val="0"/>
        <w:adjustRightInd w:val="0"/>
        <w:rPr>
          <w:rFonts w:ascii="Arial" w:hAnsi="Arial" w:cs="Arial"/>
          <w:sz w:val="20"/>
          <w:szCs w:val="20"/>
        </w:rPr>
      </w:pPr>
      <w:r w:rsidRPr="00896F59">
        <w:rPr>
          <w:rFonts w:ascii="Arial" w:hAnsi="Arial" w:cs="Arial"/>
          <w:sz w:val="20"/>
          <w:szCs w:val="20"/>
        </w:rPr>
        <w:t>Za navedbo več referenčnih poslov ponudnik obrazec kopira.</w:t>
      </w:r>
      <w:bookmarkEnd w:id="402"/>
    </w:p>
    <w:p w14:paraId="2DBE6343" w14:textId="77777777" w:rsidR="003B70B5" w:rsidRDefault="003B70B5" w:rsidP="003B70B5">
      <w:pPr>
        <w:autoSpaceDE w:val="0"/>
        <w:autoSpaceDN w:val="0"/>
        <w:adjustRightInd w:val="0"/>
        <w:rPr>
          <w:rFonts w:ascii="Arial" w:hAnsi="Arial" w:cs="Arial"/>
          <w:sz w:val="20"/>
          <w:szCs w:val="20"/>
        </w:rPr>
      </w:pPr>
    </w:p>
    <w:p w14:paraId="7BF2B9E8" w14:textId="77777777" w:rsidR="003B70B5" w:rsidRDefault="003B70B5" w:rsidP="003B70B5">
      <w:pPr>
        <w:autoSpaceDE w:val="0"/>
        <w:autoSpaceDN w:val="0"/>
        <w:adjustRightInd w:val="0"/>
        <w:rPr>
          <w:rFonts w:ascii="Arial" w:hAnsi="Arial" w:cs="Arial"/>
          <w:sz w:val="20"/>
          <w:szCs w:val="20"/>
        </w:rPr>
      </w:pPr>
    </w:p>
    <w:p w14:paraId="29D2FECE" w14:textId="77777777" w:rsidR="003B70B5" w:rsidRPr="00896F59" w:rsidRDefault="003B70B5" w:rsidP="003B70B5">
      <w:pPr>
        <w:autoSpaceDE w:val="0"/>
        <w:autoSpaceDN w:val="0"/>
        <w:adjustRightInd w:val="0"/>
        <w:rPr>
          <w:rFonts w:ascii="Arial" w:hAnsi="Arial" w:cs="Arial"/>
          <w:sz w:val="20"/>
          <w:szCs w:val="20"/>
        </w:rPr>
      </w:pPr>
      <w:r w:rsidRPr="00896F59">
        <w:rPr>
          <w:rFonts w:ascii="Arial" w:hAnsi="Arial" w:cs="Arial"/>
          <w:sz w:val="20"/>
          <w:szCs w:val="20"/>
        </w:rPr>
        <w:br w:type="page"/>
      </w:r>
    </w:p>
    <w:p w14:paraId="13BC1937" w14:textId="2CF4736F" w:rsidR="003B70B5" w:rsidRPr="00896F59" w:rsidRDefault="003B70B5" w:rsidP="003B70B5">
      <w:pPr>
        <w:autoSpaceDE w:val="0"/>
        <w:autoSpaceDN w:val="0"/>
        <w:adjustRightInd w:val="0"/>
        <w:spacing w:after="160" w:line="252" w:lineRule="auto"/>
        <w:jc w:val="right"/>
        <w:rPr>
          <w:rFonts w:ascii="Arial" w:hAnsi="Arial" w:cs="Arial"/>
          <w:b/>
          <w:sz w:val="20"/>
          <w:szCs w:val="20"/>
        </w:rPr>
      </w:pPr>
      <w:r w:rsidRPr="00896F59">
        <w:rPr>
          <w:rFonts w:ascii="Arial" w:hAnsi="Arial" w:cs="Arial"/>
          <w:b/>
          <w:sz w:val="20"/>
          <w:szCs w:val="20"/>
        </w:rPr>
        <w:lastRenderedPageBreak/>
        <w:t xml:space="preserve">OBRAZEC </w:t>
      </w:r>
      <w:r>
        <w:rPr>
          <w:rFonts w:ascii="Arial" w:hAnsi="Arial" w:cs="Arial"/>
          <w:b/>
          <w:sz w:val="20"/>
          <w:szCs w:val="20"/>
        </w:rPr>
        <w:t>6</w:t>
      </w:r>
    </w:p>
    <w:p w14:paraId="32200D33" w14:textId="77777777" w:rsidR="003B70B5" w:rsidRPr="00896F59" w:rsidRDefault="003B70B5" w:rsidP="003B70B5">
      <w:pPr>
        <w:autoSpaceDE w:val="0"/>
        <w:autoSpaceDN w:val="0"/>
        <w:adjustRightInd w:val="0"/>
        <w:spacing w:after="160" w:line="252" w:lineRule="auto"/>
        <w:jc w:val="both"/>
        <w:rPr>
          <w:rFonts w:ascii="Arial" w:hAnsi="Arial" w:cs="Arial"/>
          <w:sz w:val="20"/>
          <w:szCs w:val="20"/>
        </w:rPr>
      </w:pPr>
    </w:p>
    <w:p w14:paraId="12A73C8A" w14:textId="77777777" w:rsidR="003B70B5" w:rsidRPr="00896F59" w:rsidRDefault="003B70B5" w:rsidP="003B70B5">
      <w:pPr>
        <w:autoSpaceDE w:val="0"/>
        <w:autoSpaceDN w:val="0"/>
        <w:adjustRightInd w:val="0"/>
        <w:spacing w:after="160" w:line="252" w:lineRule="auto"/>
        <w:jc w:val="both"/>
        <w:rPr>
          <w:rFonts w:ascii="Arial" w:hAnsi="Arial" w:cs="Arial"/>
          <w:sz w:val="20"/>
          <w:szCs w:val="20"/>
        </w:rPr>
      </w:pPr>
      <w:r w:rsidRPr="00896F59">
        <w:rPr>
          <w:rFonts w:ascii="Arial" w:hAnsi="Arial" w:cs="Arial"/>
          <w:sz w:val="20"/>
          <w:szCs w:val="20"/>
        </w:rPr>
        <w:t>PONUDNIK:</w:t>
      </w:r>
    </w:p>
    <w:p w14:paraId="34CA39E6" w14:textId="77777777" w:rsidR="003B70B5" w:rsidRPr="00896F59" w:rsidRDefault="003B70B5" w:rsidP="003B70B5">
      <w:pPr>
        <w:autoSpaceDE w:val="0"/>
        <w:autoSpaceDN w:val="0"/>
        <w:adjustRightInd w:val="0"/>
        <w:spacing w:after="160" w:line="252" w:lineRule="auto"/>
        <w:jc w:val="both"/>
        <w:rPr>
          <w:rFonts w:ascii="Arial" w:hAnsi="Arial" w:cs="Arial"/>
          <w:sz w:val="20"/>
          <w:szCs w:val="20"/>
        </w:rPr>
      </w:pPr>
      <w:r w:rsidRPr="00896F59">
        <w:rPr>
          <w:rFonts w:ascii="Arial" w:hAnsi="Arial" w:cs="Arial"/>
          <w:sz w:val="20"/>
          <w:szCs w:val="20"/>
        </w:rPr>
        <w:t>__________________________</w:t>
      </w:r>
    </w:p>
    <w:p w14:paraId="4D1BF622" w14:textId="77777777" w:rsidR="003B70B5" w:rsidRPr="00896F59" w:rsidRDefault="003B70B5" w:rsidP="003B70B5">
      <w:pPr>
        <w:autoSpaceDE w:val="0"/>
        <w:autoSpaceDN w:val="0"/>
        <w:adjustRightInd w:val="0"/>
        <w:spacing w:after="160" w:line="252" w:lineRule="auto"/>
        <w:jc w:val="both"/>
        <w:rPr>
          <w:rFonts w:ascii="Arial" w:hAnsi="Arial" w:cs="Arial"/>
          <w:sz w:val="20"/>
          <w:szCs w:val="20"/>
        </w:rPr>
      </w:pPr>
      <w:r w:rsidRPr="00896F59">
        <w:rPr>
          <w:rFonts w:ascii="Arial" w:hAnsi="Arial" w:cs="Arial"/>
          <w:sz w:val="20"/>
          <w:szCs w:val="20"/>
        </w:rPr>
        <w:t>__________________________</w:t>
      </w:r>
    </w:p>
    <w:p w14:paraId="44BE5E6D" w14:textId="77777777" w:rsidR="003B70B5" w:rsidRPr="00896F59" w:rsidRDefault="003B70B5" w:rsidP="003B70B5">
      <w:pPr>
        <w:autoSpaceDE w:val="0"/>
        <w:autoSpaceDN w:val="0"/>
        <w:adjustRightInd w:val="0"/>
        <w:spacing w:after="160" w:line="252" w:lineRule="auto"/>
        <w:jc w:val="both"/>
        <w:rPr>
          <w:rFonts w:ascii="Arial" w:hAnsi="Arial" w:cs="Arial"/>
          <w:sz w:val="20"/>
          <w:szCs w:val="20"/>
        </w:rPr>
      </w:pPr>
      <w:r w:rsidRPr="00896F59">
        <w:rPr>
          <w:rFonts w:ascii="Arial" w:hAnsi="Arial" w:cs="Arial"/>
          <w:sz w:val="20"/>
          <w:szCs w:val="20"/>
        </w:rPr>
        <w:t>__________________________</w:t>
      </w:r>
    </w:p>
    <w:p w14:paraId="563960E6" w14:textId="77777777" w:rsidR="003B70B5" w:rsidRPr="00896F59" w:rsidRDefault="003B70B5" w:rsidP="003B70B5">
      <w:pPr>
        <w:autoSpaceDE w:val="0"/>
        <w:autoSpaceDN w:val="0"/>
        <w:adjustRightInd w:val="0"/>
        <w:jc w:val="center"/>
        <w:rPr>
          <w:rFonts w:ascii="Arial" w:hAnsi="Arial" w:cs="Arial"/>
          <w:b/>
          <w:sz w:val="20"/>
          <w:szCs w:val="20"/>
        </w:rPr>
      </w:pPr>
    </w:p>
    <w:p w14:paraId="72474792" w14:textId="77777777" w:rsidR="003B70B5" w:rsidRPr="00896F59" w:rsidRDefault="003B70B5" w:rsidP="003B70B5">
      <w:pPr>
        <w:autoSpaceDE w:val="0"/>
        <w:autoSpaceDN w:val="0"/>
        <w:adjustRightInd w:val="0"/>
        <w:jc w:val="center"/>
        <w:rPr>
          <w:rFonts w:ascii="Arial" w:hAnsi="Arial" w:cs="Arial"/>
          <w:b/>
          <w:sz w:val="20"/>
          <w:szCs w:val="20"/>
        </w:rPr>
      </w:pPr>
      <w:r w:rsidRPr="00896F59">
        <w:rPr>
          <w:rFonts w:ascii="Arial" w:hAnsi="Arial" w:cs="Arial"/>
          <w:b/>
          <w:sz w:val="20"/>
          <w:szCs w:val="20"/>
        </w:rPr>
        <w:t xml:space="preserve">POTRDILO REFERENCE STROKOVNJAKA </w:t>
      </w:r>
    </w:p>
    <w:tbl>
      <w:tblPr>
        <w:tblpPr w:leftFromText="141" w:rightFromText="141" w:vertAnchor="text" w:horzAnchor="margin" w:tblpY="242"/>
        <w:tblW w:w="0" w:type="auto"/>
        <w:tblBorders>
          <w:bottom w:val="dotted" w:sz="4" w:space="0" w:color="auto"/>
          <w:insideH w:val="dotted" w:sz="4" w:space="0" w:color="auto"/>
        </w:tblBorders>
        <w:tblLook w:val="01E0" w:firstRow="1" w:lastRow="1" w:firstColumn="1" w:lastColumn="1" w:noHBand="0" w:noVBand="0"/>
      </w:tblPr>
      <w:tblGrid>
        <w:gridCol w:w="4248"/>
        <w:gridCol w:w="4813"/>
      </w:tblGrid>
      <w:tr w:rsidR="003B70B5" w:rsidRPr="00896F59" w14:paraId="72A99655" w14:textId="77777777" w:rsidTr="00B67760">
        <w:trPr>
          <w:trHeight w:val="841"/>
        </w:trPr>
        <w:tc>
          <w:tcPr>
            <w:tcW w:w="4248" w:type="dxa"/>
            <w:tcBorders>
              <w:top w:val="single" w:sz="4" w:space="0" w:color="auto"/>
              <w:left w:val="single" w:sz="4" w:space="0" w:color="auto"/>
              <w:bottom w:val="single" w:sz="4" w:space="0" w:color="auto"/>
              <w:right w:val="single" w:sz="4" w:space="0" w:color="auto"/>
            </w:tcBorders>
            <w:shd w:val="clear" w:color="auto" w:fill="FFFFCC"/>
            <w:vAlign w:val="center"/>
          </w:tcPr>
          <w:p w14:paraId="33919B15" w14:textId="77777777" w:rsidR="003B70B5" w:rsidRPr="00896F59" w:rsidRDefault="003B70B5" w:rsidP="008720B9">
            <w:pPr>
              <w:keepNext/>
              <w:keepLines/>
              <w:tabs>
                <w:tab w:val="left" w:pos="5800"/>
              </w:tabs>
              <w:outlineLvl w:val="0"/>
              <w:rPr>
                <w:rFonts w:ascii="Arial" w:hAnsi="Arial" w:cs="Arial"/>
                <w:caps/>
                <w:sz w:val="20"/>
                <w:szCs w:val="20"/>
              </w:rPr>
            </w:pPr>
            <w:bookmarkStart w:id="403" w:name="_Toc222305683"/>
            <w:r w:rsidRPr="00896F59">
              <w:rPr>
                <w:rFonts w:ascii="Arial" w:hAnsi="Arial" w:cs="Arial"/>
                <w:caps/>
                <w:sz w:val="20"/>
                <w:szCs w:val="20"/>
              </w:rPr>
              <w:t xml:space="preserve">IME IN PRIIMEK STROKOVNJAKA – </w:t>
            </w:r>
            <w:r>
              <w:rPr>
                <w:rFonts w:ascii="Arial" w:hAnsi="Arial" w:cs="Arial"/>
                <w:caps/>
                <w:sz w:val="20"/>
                <w:szCs w:val="20"/>
              </w:rPr>
              <w:t>ČLANA</w:t>
            </w:r>
            <w:r w:rsidRPr="00896F59">
              <w:rPr>
                <w:rFonts w:ascii="Arial" w:hAnsi="Arial" w:cs="Arial"/>
                <w:caps/>
                <w:sz w:val="20"/>
                <w:szCs w:val="20"/>
              </w:rPr>
              <w:t xml:space="preserve"> </w:t>
            </w:r>
            <w:r>
              <w:rPr>
                <w:rFonts w:ascii="Arial" w:hAnsi="Arial" w:cs="Arial"/>
                <w:caps/>
                <w:sz w:val="20"/>
                <w:szCs w:val="20"/>
              </w:rPr>
              <w:t>SKUPINE</w:t>
            </w:r>
            <w:bookmarkEnd w:id="403"/>
          </w:p>
        </w:tc>
        <w:tc>
          <w:tcPr>
            <w:tcW w:w="4813" w:type="dxa"/>
            <w:tcBorders>
              <w:top w:val="single" w:sz="4" w:space="0" w:color="auto"/>
              <w:left w:val="single" w:sz="4" w:space="0" w:color="auto"/>
              <w:bottom w:val="single" w:sz="4" w:space="0" w:color="auto"/>
              <w:right w:val="single" w:sz="4" w:space="0" w:color="auto"/>
            </w:tcBorders>
            <w:vAlign w:val="center"/>
          </w:tcPr>
          <w:p w14:paraId="73F755F5" w14:textId="77777777" w:rsidR="003B70B5" w:rsidRPr="00896F59" w:rsidRDefault="003B70B5" w:rsidP="008720B9">
            <w:pPr>
              <w:keepNext/>
              <w:keepLines/>
              <w:tabs>
                <w:tab w:val="left" w:pos="5800"/>
              </w:tabs>
              <w:ind w:left="176"/>
              <w:outlineLvl w:val="0"/>
              <w:rPr>
                <w:rFonts w:ascii="Arial" w:hAnsi="Arial" w:cs="Arial"/>
                <w:caps/>
                <w:sz w:val="20"/>
                <w:szCs w:val="20"/>
              </w:rPr>
            </w:pPr>
          </w:p>
        </w:tc>
      </w:tr>
      <w:tr w:rsidR="003B70B5" w:rsidRPr="00896F59" w14:paraId="6153C6E8" w14:textId="77777777" w:rsidTr="00B67760">
        <w:trPr>
          <w:trHeight w:val="1418"/>
        </w:trPr>
        <w:tc>
          <w:tcPr>
            <w:tcW w:w="4248" w:type="dxa"/>
            <w:tcBorders>
              <w:top w:val="single" w:sz="4" w:space="0" w:color="auto"/>
              <w:left w:val="single" w:sz="4" w:space="0" w:color="auto"/>
              <w:bottom w:val="single" w:sz="4" w:space="0" w:color="auto"/>
              <w:right w:val="single" w:sz="4" w:space="0" w:color="auto"/>
            </w:tcBorders>
            <w:shd w:val="clear" w:color="auto" w:fill="FFFFCC"/>
            <w:vAlign w:val="center"/>
          </w:tcPr>
          <w:p w14:paraId="660C9809" w14:textId="5AB02369" w:rsidR="003B70B5" w:rsidRPr="00896F59" w:rsidRDefault="003B70B5" w:rsidP="00CD20A0">
            <w:pPr>
              <w:rPr>
                <w:rFonts w:ascii="Arial" w:hAnsi="Arial" w:cs="Arial"/>
                <w:caps/>
                <w:sz w:val="20"/>
                <w:szCs w:val="20"/>
              </w:rPr>
            </w:pPr>
            <w:r w:rsidRPr="00BB50ED">
              <w:rPr>
                <w:rFonts w:ascii="Arial" w:hAnsi="Arial" w:cs="Arial"/>
                <w:sz w:val="20"/>
                <w:szCs w:val="20"/>
              </w:rPr>
              <w:t xml:space="preserve">NAROČNIK REFERENČNEGA NAROČILA PRI KATEREM JE IMENOVANI </w:t>
            </w:r>
            <w:r w:rsidRPr="00BB50ED">
              <w:rPr>
                <w:rFonts w:ascii="Arial" w:hAnsi="Arial" w:cs="Arial"/>
                <w:sz w:val="20"/>
              </w:rPr>
              <w:t xml:space="preserve"> </w:t>
            </w:r>
            <w:r w:rsidR="00CD20A0">
              <w:rPr>
                <w:rFonts w:ascii="Arial" w:hAnsi="Arial" w:cs="Arial"/>
                <w:sz w:val="20"/>
              </w:rPr>
              <w:t>SODELOVAL PRI IZVEDBI STORITEV S PODROČJA INTEGRACIJE DRUŽB</w:t>
            </w:r>
          </w:p>
        </w:tc>
        <w:tc>
          <w:tcPr>
            <w:tcW w:w="4813" w:type="dxa"/>
            <w:tcBorders>
              <w:top w:val="single" w:sz="4" w:space="0" w:color="auto"/>
              <w:left w:val="single" w:sz="4" w:space="0" w:color="auto"/>
              <w:bottom w:val="single" w:sz="4" w:space="0" w:color="auto"/>
              <w:right w:val="single" w:sz="4" w:space="0" w:color="auto"/>
            </w:tcBorders>
            <w:vAlign w:val="center"/>
          </w:tcPr>
          <w:p w14:paraId="0C317B4C" w14:textId="77777777" w:rsidR="003B70B5" w:rsidRPr="00896F59" w:rsidRDefault="003B70B5" w:rsidP="008720B9">
            <w:pPr>
              <w:keepNext/>
              <w:keepLines/>
              <w:tabs>
                <w:tab w:val="left" w:pos="5800"/>
              </w:tabs>
              <w:ind w:left="176"/>
              <w:outlineLvl w:val="0"/>
              <w:rPr>
                <w:rFonts w:ascii="Arial" w:hAnsi="Arial" w:cs="Arial"/>
                <w:caps/>
                <w:sz w:val="20"/>
                <w:szCs w:val="20"/>
              </w:rPr>
            </w:pPr>
          </w:p>
        </w:tc>
      </w:tr>
      <w:tr w:rsidR="000E249E" w:rsidRPr="00896F59" w14:paraId="41138F83" w14:textId="77777777" w:rsidTr="000E249E">
        <w:trPr>
          <w:trHeight w:val="976"/>
        </w:trPr>
        <w:tc>
          <w:tcPr>
            <w:tcW w:w="4248" w:type="dxa"/>
            <w:tcBorders>
              <w:top w:val="single" w:sz="4" w:space="0" w:color="auto"/>
              <w:left w:val="single" w:sz="4" w:space="0" w:color="auto"/>
              <w:bottom w:val="single" w:sz="4" w:space="0" w:color="auto"/>
              <w:right w:val="single" w:sz="4" w:space="0" w:color="auto"/>
            </w:tcBorders>
            <w:shd w:val="clear" w:color="auto" w:fill="FFFFCC"/>
            <w:vAlign w:val="center"/>
          </w:tcPr>
          <w:p w14:paraId="06356487" w14:textId="6484A4A5" w:rsidR="000E249E" w:rsidRPr="00BB50ED" w:rsidRDefault="000E249E" w:rsidP="00CD20A0">
            <w:pPr>
              <w:rPr>
                <w:rFonts w:ascii="Arial" w:hAnsi="Arial" w:cs="Arial"/>
                <w:sz w:val="20"/>
                <w:szCs w:val="20"/>
              </w:rPr>
            </w:pPr>
            <w:r>
              <w:rPr>
                <w:rFonts w:ascii="Arial" w:hAnsi="Arial" w:cs="Arial"/>
                <w:caps/>
                <w:sz w:val="20"/>
                <w:szCs w:val="20"/>
              </w:rPr>
              <w:t xml:space="preserve">NAZIV </w:t>
            </w:r>
            <w:r w:rsidR="002A4A60">
              <w:rPr>
                <w:rFonts w:ascii="Arial" w:hAnsi="Arial" w:cs="Arial"/>
                <w:caps/>
                <w:sz w:val="20"/>
                <w:szCs w:val="20"/>
              </w:rPr>
              <w:t xml:space="preserve">IN NASLOV </w:t>
            </w:r>
            <w:r>
              <w:rPr>
                <w:rFonts w:ascii="Arial" w:hAnsi="Arial" w:cs="Arial"/>
                <w:caps/>
                <w:sz w:val="20"/>
                <w:szCs w:val="20"/>
              </w:rPr>
              <w:t>PREVZEMNE IN PREVZETE DRUŽBE</w:t>
            </w:r>
          </w:p>
        </w:tc>
        <w:tc>
          <w:tcPr>
            <w:tcW w:w="4813" w:type="dxa"/>
            <w:tcBorders>
              <w:top w:val="single" w:sz="4" w:space="0" w:color="auto"/>
              <w:left w:val="single" w:sz="4" w:space="0" w:color="auto"/>
              <w:bottom w:val="single" w:sz="4" w:space="0" w:color="auto"/>
              <w:right w:val="single" w:sz="4" w:space="0" w:color="auto"/>
            </w:tcBorders>
            <w:vAlign w:val="center"/>
          </w:tcPr>
          <w:p w14:paraId="495E4896" w14:textId="77777777" w:rsidR="000E249E" w:rsidRPr="00896F59" w:rsidRDefault="000E249E" w:rsidP="008720B9">
            <w:pPr>
              <w:keepNext/>
              <w:keepLines/>
              <w:tabs>
                <w:tab w:val="left" w:pos="5800"/>
              </w:tabs>
              <w:ind w:left="176"/>
              <w:outlineLvl w:val="0"/>
              <w:rPr>
                <w:rFonts w:ascii="Arial" w:hAnsi="Arial" w:cs="Arial"/>
                <w:caps/>
                <w:sz w:val="20"/>
                <w:szCs w:val="20"/>
              </w:rPr>
            </w:pPr>
          </w:p>
        </w:tc>
      </w:tr>
      <w:tr w:rsidR="009E28DC" w:rsidRPr="00896F59" w14:paraId="3DF54CB2" w14:textId="77777777" w:rsidTr="00B67760">
        <w:trPr>
          <w:trHeight w:val="1418"/>
        </w:trPr>
        <w:tc>
          <w:tcPr>
            <w:tcW w:w="4248" w:type="dxa"/>
            <w:tcBorders>
              <w:top w:val="single" w:sz="4" w:space="0" w:color="auto"/>
              <w:left w:val="single" w:sz="4" w:space="0" w:color="auto"/>
              <w:bottom w:val="single" w:sz="4" w:space="0" w:color="auto"/>
              <w:right w:val="single" w:sz="4" w:space="0" w:color="auto"/>
            </w:tcBorders>
            <w:shd w:val="clear" w:color="auto" w:fill="FFFFCC"/>
            <w:vAlign w:val="center"/>
          </w:tcPr>
          <w:p w14:paraId="096B4F7F" w14:textId="5E648543" w:rsidR="009E28DC" w:rsidRPr="00BB50ED" w:rsidRDefault="000E249E" w:rsidP="00CD20A0">
            <w:pPr>
              <w:rPr>
                <w:rFonts w:ascii="Arial" w:hAnsi="Arial" w:cs="Arial"/>
                <w:sz w:val="20"/>
                <w:szCs w:val="20"/>
              </w:rPr>
            </w:pPr>
            <w:r>
              <w:rPr>
                <w:rFonts w:ascii="Arial" w:hAnsi="Arial" w:cs="Arial"/>
                <w:sz w:val="20"/>
                <w:szCs w:val="20"/>
              </w:rPr>
              <w:t>STORITEV INTEGRACIJE</w:t>
            </w:r>
            <w:r w:rsidR="002A4A60">
              <w:rPr>
                <w:rFonts w:ascii="Arial" w:hAnsi="Arial" w:cs="Arial"/>
                <w:sz w:val="20"/>
                <w:szCs w:val="20"/>
              </w:rPr>
              <w:t xml:space="preserve"> </w:t>
            </w:r>
            <w:r>
              <w:rPr>
                <w:rFonts w:ascii="Arial" w:hAnsi="Arial" w:cs="Arial"/>
                <w:sz w:val="20"/>
                <w:szCs w:val="20"/>
              </w:rPr>
              <w:t>JE VKLJUČEVALA TUDI INTEGRACIJO INFORMACIJSKIH SISTEMOV (DA/NE)</w:t>
            </w:r>
          </w:p>
        </w:tc>
        <w:tc>
          <w:tcPr>
            <w:tcW w:w="4813" w:type="dxa"/>
            <w:tcBorders>
              <w:top w:val="single" w:sz="4" w:space="0" w:color="auto"/>
              <w:left w:val="single" w:sz="4" w:space="0" w:color="auto"/>
              <w:bottom w:val="single" w:sz="4" w:space="0" w:color="auto"/>
              <w:right w:val="single" w:sz="4" w:space="0" w:color="auto"/>
            </w:tcBorders>
            <w:vAlign w:val="center"/>
          </w:tcPr>
          <w:p w14:paraId="74D58251" w14:textId="77777777" w:rsidR="009E28DC" w:rsidRPr="00896F59" w:rsidRDefault="009E28DC" w:rsidP="008720B9">
            <w:pPr>
              <w:keepNext/>
              <w:keepLines/>
              <w:tabs>
                <w:tab w:val="left" w:pos="5800"/>
              </w:tabs>
              <w:ind w:left="176"/>
              <w:outlineLvl w:val="0"/>
              <w:rPr>
                <w:rFonts w:ascii="Arial" w:hAnsi="Arial" w:cs="Arial"/>
                <w:caps/>
                <w:sz w:val="20"/>
                <w:szCs w:val="20"/>
              </w:rPr>
            </w:pPr>
          </w:p>
        </w:tc>
      </w:tr>
      <w:tr w:rsidR="003B70B5" w:rsidRPr="00896F59" w14:paraId="711521B7" w14:textId="77777777" w:rsidTr="00B67760">
        <w:trPr>
          <w:trHeight w:val="533"/>
        </w:trPr>
        <w:tc>
          <w:tcPr>
            <w:tcW w:w="4248" w:type="dxa"/>
            <w:tcBorders>
              <w:top w:val="single" w:sz="4" w:space="0" w:color="auto"/>
              <w:left w:val="single" w:sz="4" w:space="0" w:color="auto"/>
              <w:bottom w:val="single" w:sz="4" w:space="0" w:color="auto"/>
              <w:right w:val="single" w:sz="4" w:space="0" w:color="auto"/>
            </w:tcBorders>
            <w:shd w:val="clear" w:color="auto" w:fill="FFFFCC"/>
            <w:vAlign w:val="center"/>
          </w:tcPr>
          <w:p w14:paraId="6602AA3D" w14:textId="17BF513B" w:rsidR="003B70B5" w:rsidRPr="00896F59" w:rsidRDefault="00CD20A0" w:rsidP="008720B9">
            <w:pPr>
              <w:keepNext/>
              <w:keepLines/>
              <w:tabs>
                <w:tab w:val="left" w:pos="5800"/>
              </w:tabs>
              <w:outlineLvl w:val="0"/>
              <w:rPr>
                <w:rFonts w:ascii="Arial" w:hAnsi="Arial" w:cs="Arial"/>
                <w:caps/>
                <w:sz w:val="20"/>
                <w:szCs w:val="20"/>
              </w:rPr>
            </w:pPr>
            <w:bookmarkStart w:id="404" w:name="_Toc222305684"/>
            <w:r w:rsidRPr="00896F59">
              <w:rPr>
                <w:rFonts w:ascii="Arial" w:hAnsi="Arial" w:cs="Arial"/>
                <w:caps/>
                <w:sz w:val="20"/>
                <w:szCs w:val="20"/>
              </w:rPr>
              <w:t xml:space="preserve">DATUM </w:t>
            </w:r>
            <w:r>
              <w:rPr>
                <w:rFonts w:ascii="Arial" w:hAnsi="Arial" w:cs="Arial"/>
                <w:caps/>
                <w:sz w:val="20"/>
                <w:szCs w:val="20"/>
              </w:rPr>
              <w:t>IZVEDBE PROJE</w:t>
            </w:r>
            <w:r w:rsidR="009E28DC">
              <w:rPr>
                <w:rFonts w:ascii="Arial" w:hAnsi="Arial" w:cs="Arial"/>
                <w:caps/>
                <w:sz w:val="20"/>
                <w:szCs w:val="20"/>
              </w:rPr>
              <w:t>K</w:t>
            </w:r>
            <w:r>
              <w:rPr>
                <w:rFonts w:ascii="Arial" w:hAnsi="Arial" w:cs="Arial"/>
                <w:caps/>
                <w:sz w:val="20"/>
                <w:szCs w:val="20"/>
              </w:rPr>
              <w:t>TA INTEGRACIJE (OD ___ DO ______)</w:t>
            </w:r>
            <w:bookmarkEnd w:id="404"/>
          </w:p>
        </w:tc>
        <w:tc>
          <w:tcPr>
            <w:tcW w:w="4813" w:type="dxa"/>
            <w:tcBorders>
              <w:top w:val="single" w:sz="4" w:space="0" w:color="auto"/>
              <w:left w:val="single" w:sz="4" w:space="0" w:color="auto"/>
              <w:bottom w:val="single" w:sz="4" w:space="0" w:color="auto"/>
              <w:right w:val="single" w:sz="4" w:space="0" w:color="auto"/>
            </w:tcBorders>
            <w:vAlign w:val="center"/>
          </w:tcPr>
          <w:p w14:paraId="0F49DEF3" w14:textId="77777777" w:rsidR="003B70B5" w:rsidRPr="00896F59" w:rsidRDefault="003B70B5" w:rsidP="008720B9">
            <w:pPr>
              <w:keepNext/>
              <w:keepLines/>
              <w:ind w:left="176"/>
              <w:outlineLvl w:val="0"/>
              <w:rPr>
                <w:rFonts w:ascii="Arial" w:hAnsi="Arial" w:cs="Arial"/>
                <w:caps/>
                <w:sz w:val="20"/>
                <w:szCs w:val="20"/>
              </w:rPr>
            </w:pPr>
          </w:p>
          <w:p w14:paraId="1FFABC43" w14:textId="77777777" w:rsidR="003B70B5" w:rsidRPr="00896F59" w:rsidRDefault="003B70B5" w:rsidP="008720B9">
            <w:pPr>
              <w:keepNext/>
              <w:keepLines/>
              <w:ind w:left="176"/>
              <w:outlineLvl w:val="0"/>
              <w:rPr>
                <w:rFonts w:ascii="Arial" w:hAnsi="Arial" w:cs="Arial"/>
                <w:caps/>
                <w:sz w:val="20"/>
                <w:szCs w:val="20"/>
              </w:rPr>
            </w:pPr>
          </w:p>
        </w:tc>
      </w:tr>
      <w:tr w:rsidR="003B70B5" w:rsidRPr="00896F59" w14:paraId="78D336EC" w14:textId="77777777" w:rsidTr="00B67760">
        <w:trPr>
          <w:trHeight w:val="1114"/>
        </w:trPr>
        <w:tc>
          <w:tcPr>
            <w:tcW w:w="4248" w:type="dxa"/>
            <w:tcBorders>
              <w:top w:val="single" w:sz="4" w:space="0" w:color="auto"/>
              <w:left w:val="single" w:sz="4" w:space="0" w:color="auto"/>
              <w:bottom w:val="single" w:sz="4" w:space="0" w:color="auto"/>
              <w:right w:val="single" w:sz="4" w:space="0" w:color="auto"/>
            </w:tcBorders>
            <w:shd w:val="clear" w:color="auto" w:fill="FFFFCC"/>
            <w:vAlign w:val="center"/>
          </w:tcPr>
          <w:p w14:paraId="52BB5F58" w14:textId="77777777" w:rsidR="003B70B5" w:rsidRPr="00896F59" w:rsidRDefault="003B70B5" w:rsidP="008720B9">
            <w:pPr>
              <w:keepNext/>
              <w:keepLines/>
              <w:tabs>
                <w:tab w:val="left" w:pos="5800"/>
              </w:tabs>
              <w:outlineLvl w:val="0"/>
              <w:rPr>
                <w:rFonts w:ascii="Arial" w:hAnsi="Arial" w:cs="Arial"/>
                <w:caps/>
                <w:sz w:val="20"/>
                <w:szCs w:val="20"/>
              </w:rPr>
            </w:pPr>
            <w:bookmarkStart w:id="405" w:name="_Toc222305685"/>
            <w:r w:rsidRPr="00896F59">
              <w:rPr>
                <w:rFonts w:ascii="Arial" w:hAnsi="Arial" w:cs="Arial"/>
                <w:caps/>
                <w:sz w:val="20"/>
                <w:szCs w:val="20"/>
              </w:rPr>
              <w:t>KONTAKTNA OSEBA NAROČNIKA, KI LAHKO POTRDI POSEL</w:t>
            </w:r>
            <w:bookmarkEnd w:id="405"/>
          </w:p>
        </w:tc>
        <w:tc>
          <w:tcPr>
            <w:tcW w:w="4813" w:type="dxa"/>
            <w:tcBorders>
              <w:top w:val="single" w:sz="4" w:space="0" w:color="auto"/>
              <w:left w:val="single" w:sz="4" w:space="0" w:color="auto"/>
              <w:bottom w:val="single" w:sz="4" w:space="0" w:color="auto"/>
              <w:right w:val="single" w:sz="4" w:space="0" w:color="auto"/>
            </w:tcBorders>
            <w:vAlign w:val="center"/>
          </w:tcPr>
          <w:p w14:paraId="7945822A" w14:textId="77777777" w:rsidR="003B70B5" w:rsidRPr="00896F59" w:rsidRDefault="003B70B5" w:rsidP="008720B9">
            <w:pPr>
              <w:keepNext/>
              <w:keepLines/>
              <w:tabs>
                <w:tab w:val="left" w:pos="5800"/>
              </w:tabs>
              <w:spacing w:before="240" w:after="120"/>
              <w:outlineLvl w:val="0"/>
              <w:rPr>
                <w:rFonts w:ascii="Arial" w:hAnsi="Arial" w:cs="Arial"/>
                <w:caps/>
                <w:sz w:val="20"/>
                <w:szCs w:val="20"/>
              </w:rPr>
            </w:pPr>
            <w:bookmarkStart w:id="406" w:name="_Toc222305686"/>
            <w:r w:rsidRPr="00896F59">
              <w:rPr>
                <w:rFonts w:ascii="Arial" w:hAnsi="Arial" w:cs="Arial"/>
                <w:caps/>
                <w:sz w:val="20"/>
                <w:szCs w:val="20"/>
              </w:rPr>
              <w:t>Naziv:</w:t>
            </w:r>
            <w:bookmarkEnd w:id="406"/>
            <w:r w:rsidRPr="00896F59">
              <w:rPr>
                <w:rFonts w:ascii="Arial" w:hAnsi="Arial" w:cs="Arial"/>
                <w:caps/>
                <w:sz w:val="20"/>
                <w:szCs w:val="20"/>
              </w:rPr>
              <w:t xml:space="preserve"> </w:t>
            </w:r>
          </w:p>
          <w:p w14:paraId="7A9F853B" w14:textId="77777777" w:rsidR="003B70B5" w:rsidRPr="00896F59" w:rsidRDefault="003B70B5" w:rsidP="008720B9">
            <w:pPr>
              <w:keepNext/>
              <w:keepLines/>
              <w:tabs>
                <w:tab w:val="left" w:pos="5800"/>
              </w:tabs>
              <w:spacing w:after="120"/>
              <w:outlineLvl w:val="0"/>
              <w:rPr>
                <w:rFonts w:ascii="Arial" w:hAnsi="Arial" w:cs="Arial"/>
                <w:caps/>
                <w:sz w:val="20"/>
                <w:szCs w:val="20"/>
              </w:rPr>
            </w:pPr>
            <w:bookmarkStart w:id="407" w:name="_Toc222305687"/>
            <w:r w:rsidRPr="00896F59">
              <w:rPr>
                <w:rFonts w:ascii="Arial" w:hAnsi="Arial" w:cs="Arial"/>
                <w:caps/>
                <w:sz w:val="20"/>
                <w:szCs w:val="20"/>
              </w:rPr>
              <w:t>Tel:</w:t>
            </w:r>
            <w:bookmarkEnd w:id="407"/>
            <w:r w:rsidRPr="00896F59">
              <w:rPr>
                <w:rFonts w:ascii="Arial" w:hAnsi="Arial" w:cs="Arial"/>
                <w:caps/>
                <w:sz w:val="20"/>
                <w:szCs w:val="20"/>
              </w:rPr>
              <w:t xml:space="preserve"> </w:t>
            </w:r>
          </w:p>
          <w:p w14:paraId="54C731ED" w14:textId="77777777" w:rsidR="003B70B5" w:rsidRPr="00896F59" w:rsidRDefault="003B70B5" w:rsidP="008720B9">
            <w:pPr>
              <w:keepNext/>
              <w:keepLines/>
              <w:tabs>
                <w:tab w:val="left" w:pos="5800"/>
              </w:tabs>
              <w:spacing w:after="120"/>
              <w:outlineLvl w:val="0"/>
              <w:rPr>
                <w:rFonts w:ascii="Arial" w:hAnsi="Arial" w:cs="Arial"/>
                <w:caps/>
                <w:sz w:val="20"/>
                <w:szCs w:val="20"/>
              </w:rPr>
            </w:pPr>
            <w:bookmarkStart w:id="408" w:name="_Toc222305688"/>
            <w:r w:rsidRPr="00896F59">
              <w:rPr>
                <w:rFonts w:ascii="Arial" w:hAnsi="Arial" w:cs="Arial"/>
                <w:caps/>
                <w:sz w:val="20"/>
                <w:szCs w:val="20"/>
              </w:rPr>
              <w:t>E-mail:</w:t>
            </w:r>
            <w:bookmarkEnd w:id="408"/>
            <w:r w:rsidRPr="00896F59">
              <w:rPr>
                <w:rFonts w:ascii="Arial" w:hAnsi="Arial" w:cs="Arial"/>
                <w:caps/>
                <w:sz w:val="20"/>
                <w:szCs w:val="20"/>
              </w:rPr>
              <w:t xml:space="preserve"> </w:t>
            </w:r>
          </w:p>
        </w:tc>
      </w:tr>
    </w:tbl>
    <w:p w14:paraId="59EEF62A" w14:textId="77777777" w:rsidR="003B70B5" w:rsidRPr="00896F59" w:rsidRDefault="003B70B5" w:rsidP="003B70B5">
      <w:pPr>
        <w:autoSpaceDE w:val="0"/>
        <w:autoSpaceDN w:val="0"/>
        <w:adjustRightInd w:val="0"/>
        <w:jc w:val="center"/>
        <w:rPr>
          <w:rFonts w:ascii="Arial" w:hAnsi="Arial" w:cs="Arial"/>
          <w:b/>
          <w:sz w:val="20"/>
          <w:szCs w:val="20"/>
        </w:rPr>
      </w:pPr>
    </w:p>
    <w:p w14:paraId="3F66A1F8" w14:textId="77777777" w:rsidR="003B70B5" w:rsidRPr="00896F59" w:rsidRDefault="003B70B5" w:rsidP="003B70B5">
      <w:pPr>
        <w:autoSpaceDE w:val="0"/>
        <w:autoSpaceDN w:val="0"/>
        <w:adjustRightInd w:val="0"/>
        <w:jc w:val="center"/>
        <w:rPr>
          <w:rFonts w:ascii="Arial" w:hAnsi="Arial" w:cs="Arial"/>
          <w:b/>
          <w:sz w:val="20"/>
          <w:szCs w:val="20"/>
        </w:rPr>
      </w:pPr>
    </w:p>
    <w:p w14:paraId="11342185" w14:textId="77777777" w:rsidR="009E28DC" w:rsidRDefault="009E28DC" w:rsidP="009E28DC">
      <w:pPr>
        <w:jc w:val="both"/>
        <w:rPr>
          <w:rFonts w:ascii="Arial" w:hAnsi="Arial" w:cs="Arial"/>
          <w:sz w:val="20"/>
          <w:szCs w:val="20"/>
        </w:rPr>
      </w:pPr>
    </w:p>
    <w:p w14:paraId="6D198DB0" w14:textId="77777777" w:rsidR="009E28DC" w:rsidRDefault="009E28DC" w:rsidP="009E28DC">
      <w:pPr>
        <w:jc w:val="both"/>
        <w:rPr>
          <w:rFonts w:ascii="Arial" w:hAnsi="Arial" w:cs="Arial"/>
          <w:sz w:val="20"/>
          <w:szCs w:val="20"/>
        </w:rPr>
      </w:pPr>
    </w:p>
    <w:p w14:paraId="09728FB5" w14:textId="77777777" w:rsidR="009E28DC" w:rsidRDefault="009E28DC" w:rsidP="009E28DC">
      <w:pPr>
        <w:jc w:val="both"/>
        <w:rPr>
          <w:rFonts w:ascii="Arial" w:hAnsi="Arial" w:cs="Arial"/>
          <w:sz w:val="20"/>
          <w:szCs w:val="20"/>
        </w:rPr>
      </w:pPr>
    </w:p>
    <w:p w14:paraId="13A65D1D" w14:textId="77777777" w:rsidR="009E28DC" w:rsidRDefault="009E28DC" w:rsidP="009E28DC">
      <w:pPr>
        <w:jc w:val="both"/>
        <w:rPr>
          <w:rFonts w:ascii="Arial" w:hAnsi="Arial" w:cs="Arial"/>
          <w:sz w:val="20"/>
          <w:szCs w:val="20"/>
        </w:rPr>
      </w:pPr>
    </w:p>
    <w:p w14:paraId="1D962B83" w14:textId="77777777" w:rsidR="009E28DC" w:rsidRDefault="009E28DC" w:rsidP="009E28DC">
      <w:pPr>
        <w:jc w:val="both"/>
        <w:rPr>
          <w:rFonts w:ascii="Arial" w:hAnsi="Arial" w:cs="Arial"/>
          <w:sz w:val="20"/>
          <w:szCs w:val="20"/>
        </w:rPr>
      </w:pPr>
    </w:p>
    <w:p w14:paraId="712135B0" w14:textId="77777777" w:rsidR="009E28DC" w:rsidRDefault="009E28DC" w:rsidP="009E28DC">
      <w:pPr>
        <w:jc w:val="both"/>
        <w:rPr>
          <w:rFonts w:ascii="Arial" w:hAnsi="Arial" w:cs="Arial"/>
          <w:sz w:val="20"/>
          <w:szCs w:val="20"/>
        </w:rPr>
      </w:pPr>
    </w:p>
    <w:p w14:paraId="3232BB11" w14:textId="77777777" w:rsidR="009E28DC" w:rsidRDefault="009E28DC" w:rsidP="009E28DC">
      <w:pPr>
        <w:jc w:val="both"/>
        <w:rPr>
          <w:rFonts w:ascii="Arial" w:hAnsi="Arial" w:cs="Arial"/>
          <w:sz w:val="20"/>
          <w:szCs w:val="20"/>
        </w:rPr>
      </w:pPr>
    </w:p>
    <w:p w14:paraId="1CBE5FD7" w14:textId="77777777" w:rsidR="009E28DC" w:rsidRDefault="009E28DC" w:rsidP="009E28DC">
      <w:pPr>
        <w:jc w:val="both"/>
        <w:rPr>
          <w:rFonts w:ascii="Arial" w:hAnsi="Arial" w:cs="Arial"/>
          <w:sz w:val="20"/>
          <w:szCs w:val="20"/>
        </w:rPr>
      </w:pPr>
    </w:p>
    <w:p w14:paraId="2872C7F1" w14:textId="77777777" w:rsidR="009E28DC" w:rsidRDefault="009E28DC" w:rsidP="009E28DC">
      <w:pPr>
        <w:jc w:val="both"/>
        <w:rPr>
          <w:rFonts w:ascii="Arial" w:hAnsi="Arial" w:cs="Arial"/>
          <w:sz w:val="20"/>
          <w:szCs w:val="20"/>
        </w:rPr>
      </w:pPr>
    </w:p>
    <w:p w14:paraId="38176DD2" w14:textId="77777777" w:rsidR="009E28DC" w:rsidRDefault="009E28DC" w:rsidP="009E28DC">
      <w:pPr>
        <w:jc w:val="both"/>
        <w:rPr>
          <w:rFonts w:ascii="Arial" w:hAnsi="Arial" w:cs="Arial"/>
          <w:sz w:val="20"/>
          <w:szCs w:val="20"/>
        </w:rPr>
      </w:pPr>
    </w:p>
    <w:p w14:paraId="362F8E6E" w14:textId="77777777" w:rsidR="009E28DC" w:rsidRDefault="009E28DC" w:rsidP="009E28DC">
      <w:pPr>
        <w:jc w:val="both"/>
        <w:rPr>
          <w:rFonts w:ascii="Arial" w:hAnsi="Arial" w:cs="Arial"/>
          <w:sz w:val="20"/>
          <w:szCs w:val="20"/>
        </w:rPr>
      </w:pPr>
    </w:p>
    <w:p w14:paraId="6744F8A9" w14:textId="77777777" w:rsidR="009E28DC" w:rsidRDefault="009E28DC" w:rsidP="009E28DC">
      <w:pPr>
        <w:jc w:val="both"/>
        <w:rPr>
          <w:rFonts w:ascii="Arial" w:hAnsi="Arial" w:cs="Arial"/>
          <w:sz w:val="20"/>
          <w:szCs w:val="20"/>
        </w:rPr>
      </w:pPr>
    </w:p>
    <w:p w14:paraId="2FEE6646" w14:textId="77777777" w:rsidR="009E28DC" w:rsidRDefault="009E28DC" w:rsidP="009E28DC">
      <w:pPr>
        <w:jc w:val="both"/>
        <w:rPr>
          <w:rFonts w:ascii="Arial" w:hAnsi="Arial" w:cs="Arial"/>
          <w:sz w:val="20"/>
          <w:szCs w:val="20"/>
        </w:rPr>
      </w:pPr>
    </w:p>
    <w:p w14:paraId="24F27105" w14:textId="77777777" w:rsidR="009E28DC" w:rsidRDefault="009E28DC" w:rsidP="009E28DC">
      <w:pPr>
        <w:jc w:val="both"/>
        <w:rPr>
          <w:rFonts w:ascii="Arial" w:hAnsi="Arial" w:cs="Arial"/>
          <w:sz w:val="20"/>
          <w:szCs w:val="20"/>
        </w:rPr>
      </w:pPr>
    </w:p>
    <w:p w14:paraId="3EB1B973" w14:textId="77777777" w:rsidR="009E28DC" w:rsidRDefault="009E28DC" w:rsidP="009E28DC">
      <w:pPr>
        <w:jc w:val="both"/>
        <w:rPr>
          <w:rFonts w:ascii="Arial" w:hAnsi="Arial" w:cs="Arial"/>
          <w:sz w:val="20"/>
          <w:szCs w:val="20"/>
        </w:rPr>
      </w:pPr>
    </w:p>
    <w:p w14:paraId="633556B9" w14:textId="77777777" w:rsidR="009E28DC" w:rsidRDefault="009E28DC" w:rsidP="009E28DC">
      <w:pPr>
        <w:jc w:val="both"/>
        <w:rPr>
          <w:rFonts w:ascii="Arial" w:hAnsi="Arial" w:cs="Arial"/>
          <w:sz w:val="20"/>
          <w:szCs w:val="20"/>
        </w:rPr>
      </w:pPr>
    </w:p>
    <w:p w14:paraId="12145B76" w14:textId="4324509C" w:rsidR="003B70B5" w:rsidRPr="009E28DC" w:rsidRDefault="003B70B5" w:rsidP="009E28DC">
      <w:pPr>
        <w:jc w:val="both"/>
        <w:rPr>
          <w:rFonts w:ascii="Arial" w:hAnsi="Arial" w:cs="Arial"/>
          <w:sz w:val="20"/>
          <w:szCs w:val="20"/>
        </w:rPr>
      </w:pPr>
      <w:r w:rsidRPr="00896F59">
        <w:rPr>
          <w:rFonts w:ascii="Arial" w:hAnsi="Arial" w:cs="Arial"/>
          <w:sz w:val="20"/>
          <w:szCs w:val="20"/>
        </w:rPr>
        <w:t xml:space="preserve"> </w:t>
      </w:r>
    </w:p>
    <w:p w14:paraId="79EF598F" w14:textId="77777777" w:rsidR="009E28DC" w:rsidRDefault="009E28DC" w:rsidP="003B70B5">
      <w:pPr>
        <w:rPr>
          <w:rFonts w:ascii="Arial" w:hAnsi="Arial" w:cs="Arial"/>
          <w:sz w:val="20"/>
        </w:rPr>
      </w:pPr>
    </w:p>
    <w:p w14:paraId="683A86FD" w14:textId="77777777" w:rsidR="009E28DC" w:rsidRPr="00896F59" w:rsidRDefault="009E28DC" w:rsidP="003B70B5">
      <w:pPr>
        <w:rPr>
          <w:rFonts w:ascii="Arial" w:hAnsi="Arial" w:cs="Arial"/>
          <w:b/>
          <w:smallCaps/>
          <w:sz w:val="20"/>
          <w:szCs w:val="20"/>
          <w:shd w:val="clear" w:color="auto" w:fill="FFFFFF"/>
        </w:rPr>
      </w:pPr>
    </w:p>
    <w:p w14:paraId="320566A1" w14:textId="77777777" w:rsidR="003B70B5" w:rsidRDefault="003B70B5" w:rsidP="003B70B5">
      <w:pPr>
        <w:jc w:val="right"/>
        <w:rPr>
          <w:rFonts w:ascii="Arial" w:hAnsi="Arial" w:cs="Arial"/>
          <w:b/>
          <w:smallCaps/>
          <w:sz w:val="20"/>
          <w:szCs w:val="20"/>
          <w:shd w:val="clear" w:color="auto" w:fill="FFFFFF"/>
        </w:rPr>
      </w:pPr>
    </w:p>
    <w:p w14:paraId="7C1016CB" w14:textId="77777777" w:rsidR="009E28DC" w:rsidRDefault="009E28DC" w:rsidP="003B70B5">
      <w:pPr>
        <w:jc w:val="right"/>
        <w:rPr>
          <w:rFonts w:ascii="Arial" w:hAnsi="Arial" w:cs="Arial"/>
          <w:b/>
          <w:smallCaps/>
          <w:sz w:val="20"/>
          <w:szCs w:val="20"/>
          <w:shd w:val="clear" w:color="auto" w:fill="FFFFFF"/>
        </w:rPr>
      </w:pPr>
    </w:p>
    <w:p w14:paraId="1DE96A57" w14:textId="77777777" w:rsidR="009E28DC" w:rsidRDefault="009E28DC" w:rsidP="003B70B5">
      <w:pPr>
        <w:jc w:val="right"/>
        <w:rPr>
          <w:rFonts w:ascii="Arial" w:hAnsi="Arial" w:cs="Arial"/>
          <w:b/>
          <w:smallCaps/>
          <w:sz w:val="20"/>
          <w:szCs w:val="20"/>
          <w:shd w:val="clear" w:color="auto" w:fill="FFFFFF"/>
        </w:rPr>
      </w:pPr>
    </w:p>
    <w:p w14:paraId="2A7100A4" w14:textId="77777777" w:rsidR="009E28DC" w:rsidRDefault="009E28DC" w:rsidP="003B70B5">
      <w:pPr>
        <w:jc w:val="right"/>
        <w:rPr>
          <w:rFonts w:ascii="Arial" w:hAnsi="Arial" w:cs="Arial"/>
          <w:b/>
          <w:smallCaps/>
          <w:sz w:val="20"/>
          <w:szCs w:val="20"/>
          <w:shd w:val="clear" w:color="auto" w:fill="FFFFFF"/>
        </w:rPr>
      </w:pPr>
    </w:p>
    <w:p w14:paraId="414F8513" w14:textId="77777777" w:rsidR="009E28DC" w:rsidRDefault="009E28DC" w:rsidP="003B70B5">
      <w:pPr>
        <w:jc w:val="right"/>
        <w:rPr>
          <w:rFonts w:ascii="Arial" w:hAnsi="Arial" w:cs="Arial"/>
          <w:b/>
          <w:smallCaps/>
          <w:sz w:val="20"/>
          <w:szCs w:val="20"/>
          <w:shd w:val="clear" w:color="auto" w:fill="FFFFFF"/>
        </w:rPr>
      </w:pPr>
    </w:p>
    <w:p w14:paraId="7CA9F907" w14:textId="77777777" w:rsidR="009E28DC" w:rsidRDefault="009E28DC" w:rsidP="003B70B5">
      <w:pPr>
        <w:jc w:val="right"/>
        <w:rPr>
          <w:rFonts w:ascii="Arial" w:hAnsi="Arial" w:cs="Arial"/>
          <w:b/>
          <w:smallCaps/>
          <w:sz w:val="20"/>
          <w:szCs w:val="20"/>
          <w:shd w:val="clear" w:color="auto" w:fill="FFFFFF"/>
        </w:rPr>
      </w:pPr>
    </w:p>
    <w:p w14:paraId="7D18C348" w14:textId="77777777" w:rsidR="000E249E" w:rsidRDefault="000E249E" w:rsidP="003B70B5">
      <w:pPr>
        <w:jc w:val="right"/>
        <w:rPr>
          <w:rFonts w:ascii="Arial" w:hAnsi="Arial" w:cs="Arial"/>
          <w:b/>
          <w:smallCaps/>
          <w:sz w:val="20"/>
          <w:szCs w:val="20"/>
          <w:shd w:val="clear" w:color="auto" w:fill="FFFFFF"/>
        </w:rPr>
      </w:pPr>
    </w:p>
    <w:p w14:paraId="79148D4D" w14:textId="77777777" w:rsidR="000E249E" w:rsidRDefault="000E249E" w:rsidP="003B70B5">
      <w:pPr>
        <w:jc w:val="right"/>
        <w:rPr>
          <w:rFonts w:ascii="Arial" w:hAnsi="Arial" w:cs="Arial"/>
          <w:b/>
          <w:smallCaps/>
          <w:sz w:val="20"/>
          <w:szCs w:val="20"/>
          <w:shd w:val="clear" w:color="auto" w:fill="FFFFFF"/>
        </w:rPr>
      </w:pPr>
    </w:p>
    <w:p w14:paraId="088CFD79" w14:textId="77777777" w:rsidR="000E249E" w:rsidRDefault="000E249E" w:rsidP="003B70B5">
      <w:pPr>
        <w:jc w:val="right"/>
        <w:rPr>
          <w:rFonts w:ascii="Arial" w:hAnsi="Arial" w:cs="Arial"/>
          <w:b/>
          <w:smallCaps/>
          <w:sz w:val="20"/>
          <w:szCs w:val="20"/>
          <w:shd w:val="clear" w:color="auto" w:fill="FFFFFF"/>
        </w:rPr>
      </w:pPr>
    </w:p>
    <w:p w14:paraId="1B1C8678" w14:textId="77777777" w:rsidR="000E249E" w:rsidRDefault="000E249E" w:rsidP="003B70B5">
      <w:pPr>
        <w:jc w:val="right"/>
        <w:rPr>
          <w:rFonts w:ascii="Arial" w:hAnsi="Arial" w:cs="Arial"/>
          <w:b/>
          <w:smallCaps/>
          <w:sz w:val="20"/>
          <w:szCs w:val="20"/>
          <w:shd w:val="clear" w:color="auto" w:fill="FFFFFF"/>
        </w:rPr>
      </w:pPr>
    </w:p>
    <w:p w14:paraId="59EBFA62" w14:textId="77777777" w:rsidR="000E249E" w:rsidRDefault="000E249E" w:rsidP="003B70B5">
      <w:pPr>
        <w:jc w:val="right"/>
        <w:rPr>
          <w:rFonts w:ascii="Arial" w:hAnsi="Arial" w:cs="Arial"/>
          <w:b/>
          <w:smallCaps/>
          <w:sz w:val="20"/>
          <w:szCs w:val="20"/>
          <w:shd w:val="clear" w:color="auto" w:fill="FFFFFF"/>
        </w:rPr>
      </w:pPr>
    </w:p>
    <w:p w14:paraId="66BD3CA3" w14:textId="77777777" w:rsidR="000E249E" w:rsidRPr="00896F59" w:rsidRDefault="000E249E" w:rsidP="003B70B5">
      <w:pPr>
        <w:jc w:val="right"/>
        <w:rPr>
          <w:rFonts w:ascii="Arial" w:hAnsi="Arial" w:cs="Arial"/>
          <w:b/>
          <w:smallCaps/>
          <w:sz w:val="20"/>
          <w:szCs w:val="20"/>
          <w:shd w:val="clear" w:color="auto" w:fill="FFFFFF"/>
        </w:rPr>
      </w:pPr>
    </w:p>
    <w:tbl>
      <w:tblPr>
        <w:tblStyle w:val="Tabelamrea10"/>
        <w:tblW w:w="0" w:type="auto"/>
        <w:tblLook w:val="04A0" w:firstRow="1" w:lastRow="0" w:firstColumn="1" w:lastColumn="0" w:noHBand="0" w:noVBand="1"/>
      </w:tblPr>
      <w:tblGrid>
        <w:gridCol w:w="2263"/>
        <w:gridCol w:w="6804"/>
      </w:tblGrid>
      <w:tr w:rsidR="003B70B5" w:rsidRPr="00896F59" w14:paraId="0A87F1C7" w14:textId="77777777" w:rsidTr="009E28DC">
        <w:tc>
          <w:tcPr>
            <w:tcW w:w="2263" w:type="dxa"/>
            <w:shd w:val="clear" w:color="auto" w:fill="FFFFCC"/>
          </w:tcPr>
          <w:p w14:paraId="143F0123" w14:textId="77777777" w:rsidR="003B70B5" w:rsidRPr="00896F59" w:rsidRDefault="003B70B5" w:rsidP="008720B9">
            <w:pPr>
              <w:rPr>
                <w:rFonts w:ascii="Arial" w:hAnsi="Arial" w:cs="Arial"/>
                <w:caps/>
                <w:sz w:val="20"/>
                <w:szCs w:val="20"/>
              </w:rPr>
            </w:pPr>
            <w:r w:rsidRPr="00896F59">
              <w:rPr>
                <w:rFonts w:ascii="Arial" w:hAnsi="Arial" w:cs="Arial"/>
                <w:caps/>
                <w:sz w:val="20"/>
                <w:szCs w:val="20"/>
              </w:rPr>
              <w:t>ŽIG IN PODPIS NAROČNIKA POSLA</w:t>
            </w:r>
          </w:p>
          <w:p w14:paraId="501B5C9A" w14:textId="77777777" w:rsidR="003B70B5" w:rsidRPr="00896F59" w:rsidRDefault="003B70B5" w:rsidP="008720B9">
            <w:pPr>
              <w:jc w:val="right"/>
              <w:rPr>
                <w:rFonts w:ascii="Arial" w:hAnsi="Arial" w:cs="Arial"/>
                <w:b/>
                <w:smallCaps/>
                <w:sz w:val="20"/>
                <w:szCs w:val="20"/>
                <w:shd w:val="clear" w:color="auto" w:fill="FFFFFF"/>
              </w:rPr>
            </w:pPr>
          </w:p>
        </w:tc>
        <w:tc>
          <w:tcPr>
            <w:tcW w:w="6804" w:type="dxa"/>
          </w:tcPr>
          <w:p w14:paraId="44BC6553" w14:textId="77777777" w:rsidR="003B70B5" w:rsidRPr="00896F59" w:rsidRDefault="003B70B5" w:rsidP="008720B9">
            <w:pPr>
              <w:jc w:val="right"/>
              <w:rPr>
                <w:rFonts w:ascii="Arial" w:hAnsi="Arial" w:cs="Arial"/>
                <w:b/>
                <w:smallCaps/>
                <w:sz w:val="20"/>
                <w:szCs w:val="20"/>
                <w:shd w:val="clear" w:color="auto" w:fill="FFFFFF"/>
              </w:rPr>
            </w:pPr>
          </w:p>
        </w:tc>
      </w:tr>
    </w:tbl>
    <w:p w14:paraId="1C5323DB" w14:textId="77777777" w:rsidR="003B70B5" w:rsidRPr="00896F59" w:rsidRDefault="003B70B5" w:rsidP="003B70B5">
      <w:pPr>
        <w:jc w:val="right"/>
        <w:rPr>
          <w:rFonts w:ascii="Arial" w:hAnsi="Arial" w:cs="Arial"/>
          <w:b/>
          <w:smallCaps/>
          <w:sz w:val="20"/>
          <w:szCs w:val="20"/>
          <w:shd w:val="clear" w:color="auto" w:fill="FFFFFF"/>
        </w:rPr>
      </w:pPr>
    </w:p>
    <w:p w14:paraId="3C9343C1" w14:textId="77777777" w:rsidR="003B70B5" w:rsidRPr="00896F59" w:rsidRDefault="003B70B5" w:rsidP="003B70B5">
      <w:pPr>
        <w:jc w:val="right"/>
        <w:rPr>
          <w:rFonts w:ascii="Arial" w:hAnsi="Arial" w:cs="Arial"/>
          <w:b/>
          <w:smallCaps/>
          <w:sz w:val="20"/>
          <w:szCs w:val="20"/>
          <w:shd w:val="clear" w:color="auto" w:fill="FFFFFF"/>
        </w:rPr>
      </w:pPr>
    </w:p>
    <w:p w14:paraId="789B099E" w14:textId="77777777" w:rsidR="003B70B5" w:rsidRPr="00896F59" w:rsidRDefault="003B70B5" w:rsidP="003B70B5">
      <w:pPr>
        <w:autoSpaceDE w:val="0"/>
        <w:autoSpaceDN w:val="0"/>
        <w:adjustRightInd w:val="0"/>
        <w:rPr>
          <w:rFonts w:ascii="Arial" w:hAnsi="Arial" w:cs="Arial"/>
          <w:b/>
          <w:sz w:val="20"/>
          <w:szCs w:val="20"/>
        </w:rPr>
      </w:pPr>
      <w:r w:rsidRPr="00896F59">
        <w:rPr>
          <w:rFonts w:ascii="Arial" w:hAnsi="Arial" w:cs="Arial"/>
          <w:b/>
          <w:sz w:val="20"/>
          <w:szCs w:val="20"/>
        </w:rPr>
        <w:t xml:space="preserve">Opomba: </w:t>
      </w:r>
    </w:p>
    <w:p w14:paraId="7B91F007" w14:textId="28B246A3" w:rsidR="005D5103" w:rsidRDefault="003B70B5" w:rsidP="005D5103">
      <w:pPr>
        <w:autoSpaceDE w:val="0"/>
        <w:autoSpaceDN w:val="0"/>
        <w:adjustRightInd w:val="0"/>
        <w:rPr>
          <w:rFonts w:ascii="Arial" w:hAnsi="Arial" w:cs="Arial"/>
          <w:sz w:val="20"/>
          <w:szCs w:val="20"/>
        </w:rPr>
      </w:pPr>
      <w:r>
        <w:rPr>
          <w:rFonts w:ascii="Arial" w:hAnsi="Arial" w:cs="Arial"/>
          <w:sz w:val="20"/>
          <w:szCs w:val="20"/>
        </w:rPr>
        <w:t>P</w:t>
      </w:r>
      <w:r w:rsidRPr="00896F59">
        <w:rPr>
          <w:rFonts w:ascii="Arial" w:hAnsi="Arial" w:cs="Arial"/>
          <w:sz w:val="20"/>
          <w:szCs w:val="20"/>
        </w:rPr>
        <w:t xml:space="preserve">onudnik </w:t>
      </w:r>
      <w:r>
        <w:rPr>
          <w:rFonts w:ascii="Arial" w:hAnsi="Arial" w:cs="Arial"/>
          <w:sz w:val="20"/>
          <w:szCs w:val="20"/>
        </w:rPr>
        <w:t xml:space="preserve">odda </w:t>
      </w:r>
      <w:r w:rsidRPr="00896F59">
        <w:rPr>
          <w:rFonts w:ascii="Arial" w:hAnsi="Arial" w:cs="Arial"/>
          <w:sz w:val="20"/>
          <w:szCs w:val="20"/>
        </w:rPr>
        <w:t xml:space="preserve">obrazec </w:t>
      </w:r>
      <w:r>
        <w:rPr>
          <w:rFonts w:ascii="Arial" w:hAnsi="Arial" w:cs="Arial"/>
          <w:sz w:val="20"/>
          <w:szCs w:val="20"/>
        </w:rPr>
        <w:t xml:space="preserve">za vsakega strokovnjaka posebej. </w:t>
      </w:r>
    </w:p>
    <w:p w14:paraId="31F650B9" w14:textId="7BBF7900" w:rsidR="005D5103" w:rsidRDefault="005D5103" w:rsidP="005D5103">
      <w:pPr>
        <w:autoSpaceDE w:val="0"/>
        <w:autoSpaceDN w:val="0"/>
        <w:adjustRightInd w:val="0"/>
        <w:rPr>
          <w:rFonts w:ascii="Arial" w:hAnsi="Arial" w:cs="Arial"/>
          <w:sz w:val="20"/>
          <w:szCs w:val="20"/>
        </w:rPr>
      </w:pPr>
      <w:r w:rsidRPr="00896F59">
        <w:rPr>
          <w:rFonts w:ascii="Arial" w:hAnsi="Arial" w:cs="Arial"/>
          <w:sz w:val="20"/>
          <w:szCs w:val="20"/>
        </w:rPr>
        <w:t>Za navedbo več referenčnih poslov ponudnik obrazec kopira.</w:t>
      </w:r>
    </w:p>
    <w:p w14:paraId="51838D51" w14:textId="77777777" w:rsidR="005D5103" w:rsidRDefault="005D5103" w:rsidP="005D5103">
      <w:pPr>
        <w:autoSpaceDE w:val="0"/>
        <w:autoSpaceDN w:val="0"/>
        <w:adjustRightInd w:val="0"/>
        <w:rPr>
          <w:rFonts w:ascii="Arial" w:hAnsi="Arial" w:cs="Arial"/>
          <w:sz w:val="20"/>
          <w:szCs w:val="20"/>
        </w:rPr>
      </w:pPr>
    </w:p>
    <w:p w14:paraId="6ECCEFAD" w14:textId="3ED13A89" w:rsidR="003B70B5" w:rsidRDefault="003B70B5" w:rsidP="003B70B5">
      <w:pPr>
        <w:autoSpaceDE w:val="0"/>
        <w:autoSpaceDN w:val="0"/>
        <w:adjustRightInd w:val="0"/>
        <w:rPr>
          <w:rFonts w:ascii="Arial" w:hAnsi="Arial" w:cs="Arial"/>
          <w:sz w:val="20"/>
          <w:szCs w:val="20"/>
        </w:rPr>
      </w:pPr>
    </w:p>
    <w:p w14:paraId="7F86847F" w14:textId="77777777" w:rsidR="003B70B5" w:rsidRDefault="003B70B5" w:rsidP="004A2BE3">
      <w:pPr>
        <w:autoSpaceDE w:val="0"/>
        <w:autoSpaceDN w:val="0"/>
        <w:adjustRightInd w:val="0"/>
        <w:spacing w:after="160" w:line="252" w:lineRule="auto"/>
        <w:jc w:val="right"/>
        <w:rPr>
          <w:rFonts w:ascii="Arial" w:hAnsi="Arial" w:cs="Arial"/>
          <w:b/>
          <w:sz w:val="20"/>
          <w:szCs w:val="20"/>
        </w:rPr>
      </w:pPr>
    </w:p>
    <w:p w14:paraId="21A29714" w14:textId="77777777" w:rsidR="003B70B5" w:rsidRDefault="003B70B5" w:rsidP="004A2BE3">
      <w:pPr>
        <w:autoSpaceDE w:val="0"/>
        <w:autoSpaceDN w:val="0"/>
        <w:adjustRightInd w:val="0"/>
        <w:spacing w:after="160" w:line="252" w:lineRule="auto"/>
        <w:jc w:val="right"/>
        <w:rPr>
          <w:rFonts w:ascii="Arial" w:hAnsi="Arial" w:cs="Arial"/>
          <w:b/>
          <w:sz w:val="20"/>
          <w:szCs w:val="20"/>
        </w:rPr>
      </w:pPr>
    </w:p>
    <w:p w14:paraId="616F0C8B" w14:textId="77777777" w:rsidR="003B70B5" w:rsidRDefault="003B70B5" w:rsidP="004A2BE3">
      <w:pPr>
        <w:autoSpaceDE w:val="0"/>
        <w:autoSpaceDN w:val="0"/>
        <w:adjustRightInd w:val="0"/>
        <w:spacing w:after="160" w:line="252" w:lineRule="auto"/>
        <w:jc w:val="right"/>
        <w:rPr>
          <w:rFonts w:ascii="Arial" w:hAnsi="Arial" w:cs="Arial"/>
          <w:b/>
          <w:sz w:val="20"/>
          <w:szCs w:val="20"/>
        </w:rPr>
      </w:pPr>
    </w:p>
    <w:p w14:paraId="4EC09B72" w14:textId="64C1CE0D" w:rsidR="004A2BE3" w:rsidRPr="00513FBA" w:rsidRDefault="004A2BE3" w:rsidP="004A2BE3">
      <w:pPr>
        <w:autoSpaceDE w:val="0"/>
        <w:autoSpaceDN w:val="0"/>
        <w:adjustRightInd w:val="0"/>
        <w:spacing w:after="160" w:line="252" w:lineRule="auto"/>
        <w:jc w:val="right"/>
        <w:rPr>
          <w:rFonts w:ascii="Arial" w:hAnsi="Arial" w:cs="Arial"/>
          <w:b/>
          <w:sz w:val="20"/>
          <w:szCs w:val="20"/>
        </w:rPr>
      </w:pPr>
      <w:r w:rsidRPr="00513FBA">
        <w:rPr>
          <w:rFonts w:ascii="Arial" w:hAnsi="Arial" w:cs="Arial"/>
          <w:b/>
          <w:sz w:val="20"/>
          <w:szCs w:val="20"/>
        </w:rPr>
        <w:lastRenderedPageBreak/>
        <w:t xml:space="preserve">OBRAZEC </w:t>
      </w:r>
      <w:r w:rsidR="003B70B5">
        <w:rPr>
          <w:rFonts w:ascii="Arial" w:hAnsi="Arial" w:cs="Arial"/>
          <w:b/>
          <w:sz w:val="20"/>
          <w:szCs w:val="20"/>
        </w:rPr>
        <w:t>7</w:t>
      </w:r>
      <w:r w:rsidRPr="00513FBA">
        <w:rPr>
          <w:rFonts w:ascii="Arial" w:hAnsi="Arial" w:cs="Arial"/>
          <w:b/>
          <w:i/>
          <w:color w:val="FF0000"/>
          <w:sz w:val="20"/>
          <w:szCs w:val="20"/>
        </w:rPr>
        <w:t xml:space="preserve">  </w:t>
      </w:r>
      <w:r w:rsidRPr="00513FBA">
        <w:rPr>
          <w:rFonts w:ascii="Arial" w:hAnsi="Arial" w:cs="Arial"/>
          <w:b/>
          <w:i/>
          <w:sz w:val="20"/>
          <w:szCs w:val="20"/>
        </w:rPr>
        <w:t xml:space="preserve"> </w:t>
      </w:r>
    </w:p>
    <w:p w14:paraId="4E183A35" w14:textId="77777777" w:rsidR="004A2BE3" w:rsidRPr="00916166" w:rsidRDefault="004A2BE3" w:rsidP="004A2BE3">
      <w:pPr>
        <w:autoSpaceDE w:val="0"/>
        <w:autoSpaceDN w:val="0"/>
        <w:adjustRightInd w:val="0"/>
        <w:jc w:val="both"/>
        <w:rPr>
          <w:rFonts w:ascii="Arial" w:hAnsi="Arial" w:cs="Arial"/>
          <w:b/>
          <w:sz w:val="20"/>
          <w:szCs w:val="20"/>
        </w:rPr>
      </w:pPr>
      <w:r w:rsidRPr="00916166">
        <w:rPr>
          <w:rFonts w:ascii="Arial" w:hAnsi="Arial" w:cs="Arial"/>
          <w:b/>
          <w:sz w:val="20"/>
          <w:szCs w:val="20"/>
        </w:rPr>
        <w:t>VZOREC POGODBE</w:t>
      </w:r>
    </w:p>
    <w:p w14:paraId="127DDC46" w14:textId="77777777" w:rsidR="004A2BE3" w:rsidRPr="00916166" w:rsidRDefault="004A2BE3" w:rsidP="004A2BE3">
      <w:pPr>
        <w:jc w:val="both"/>
        <w:rPr>
          <w:rFonts w:ascii="Arial" w:hAnsi="Arial" w:cs="Arial"/>
          <w:b/>
          <w:sz w:val="20"/>
          <w:szCs w:val="20"/>
        </w:rPr>
      </w:pPr>
    </w:p>
    <w:p w14:paraId="017814D1" w14:textId="77777777" w:rsidR="004A2BE3" w:rsidRPr="00916166" w:rsidRDefault="004A2BE3" w:rsidP="004A2BE3">
      <w:pPr>
        <w:jc w:val="both"/>
        <w:rPr>
          <w:rFonts w:ascii="Arial" w:hAnsi="Arial" w:cs="Arial"/>
          <w:sz w:val="20"/>
          <w:szCs w:val="20"/>
        </w:rPr>
      </w:pPr>
      <w:r w:rsidRPr="00916166">
        <w:rPr>
          <w:rFonts w:ascii="Arial" w:hAnsi="Arial" w:cs="Arial"/>
          <w:b/>
          <w:sz w:val="20"/>
          <w:szCs w:val="20"/>
        </w:rPr>
        <w:t xml:space="preserve">_______________________ </w:t>
      </w:r>
      <w:r w:rsidRPr="00916166">
        <w:rPr>
          <w:rFonts w:ascii="Arial" w:hAnsi="Arial" w:cs="Arial"/>
          <w:sz w:val="20"/>
          <w:szCs w:val="20"/>
        </w:rPr>
        <w:t xml:space="preserve">(naročnik oz. družba v skupini SŽ) </w:t>
      </w:r>
    </w:p>
    <w:p w14:paraId="76C34FEB" w14:textId="77777777" w:rsidR="004A2BE3" w:rsidRPr="00916166" w:rsidRDefault="004A2BE3" w:rsidP="004A2BE3">
      <w:pPr>
        <w:jc w:val="both"/>
        <w:rPr>
          <w:rFonts w:ascii="Arial" w:hAnsi="Arial" w:cs="Arial"/>
          <w:sz w:val="20"/>
          <w:szCs w:val="20"/>
        </w:rPr>
      </w:pPr>
      <w:r w:rsidRPr="00916166">
        <w:rPr>
          <w:rFonts w:ascii="Arial" w:hAnsi="Arial" w:cs="Arial"/>
          <w:sz w:val="20"/>
          <w:szCs w:val="20"/>
        </w:rPr>
        <w:t xml:space="preserve">Mat. št. __________________, Identifikacijska številka za DDV: SI__________________, </w:t>
      </w:r>
    </w:p>
    <w:p w14:paraId="3DDDDAD7" w14:textId="77777777" w:rsidR="004A2BE3" w:rsidRPr="00916166" w:rsidRDefault="004A2BE3" w:rsidP="004A2BE3">
      <w:pPr>
        <w:jc w:val="both"/>
        <w:rPr>
          <w:rFonts w:ascii="Arial" w:hAnsi="Arial" w:cs="Arial"/>
          <w:sz w:val="20"/>
          <w:szCs w:val="20"/>
        </w:rPr>
      </w:pPr>
      <w:r w:rsidRPr="00916166">
        <w:rPr>
          <w:rFonts w:ascii="Arial" w:hAnsi="Arial" w:cs="Arial"/>
          <w:sz w:val="20"/>
          <w:szCs w:val="20"/>
        </w:rPr>
        <w:t xml:space="preserve">ki jo zastopa  </w:t>
      </w:r>
    </w:p>
    <w:p w14:paraId="032141DA" w14:textId="77777777" w:rsidR="004A2BE3" w:rsidRPr="00916166" w:rsidRDefault="004A2BE3" w:rsidP="004A2BE3">
      <w:pPr>
        <w:jc w:val="both"/>
        <w:rPr>
          <w:rFonts w:ascii="Arial" w:hAnsi="Arial" w:cs="Arial"/>
          <w:sz w:val="20"/>
          <w:szCs w:val="20"/>
        </w:rPr>
      </w:pPr>
      <w:r w:rsidRPr="00916166">
        <w:rPr>
          <w:rFonts w:ascii="Arial" w:hAnsi="Arial" w:cs="Arial"/>
          <w:sz w:val="20"/>
          <w:szCs w:val="20"/>
        </w:rPr>
        <w:t>(v nadaljevanju besedila: naročnik)</w:t>
      </w:r>
    </w:p>
    <w:p w14:paraId="35F6FAF2" w14:textId="77777777" w:rsidR="004A2BE3" w:rsidRPr="00916166" w:rsidRDefault="004A2BE3" w:rsidP="004A2BE3">
      <w:pPr>
        <w:jc w:val="both"/>
        <w:rPr>
          <w:rFonts w:ascii="Arial" w:hAnsi="Arial" w:cs="Arial"/>
          <w:sz w:val="20"/>
          <w:szCs w:val="20"/>
        </w:rPr>
      </w:pPr>
    </w:p>
    <w:p w14:paraId="5F05F0A7" w14:textId="77777777" w:rsidR="004A2BE3" w:rsidRPr="00916166" w:rsidRDefault="004A2BE3" w:rsidP="004A2BE3">
      <w:pPr>
        <w:jc w:val="both"/>
        <w:rPr>
          <w:rFonts w:ascii="Arial" w:hAnsi="Arial" w:cs="Arial"/>
          <w:sz w:val="20"/>
          <w:szCs w:val="20"/>
        </w:rPr>
      </w:pPr>
      <w:r w:rsidRPr="00916166">
        <w:rPr>
          <w:rFonts w:ascii="Arial" w:hAnsi="Arial" w:cs="Arial"/>
          <w:sz w:val="20"/>
          <w:szCs w:val="20"/>
        </w:rPr>
        <w:t>in</w:t>
      </w:r>
    </w:p>
    <w:p w14:paraId="24CB3F19" w14:textId="77777777" w:rsidR="004A2BE3" w:rsidRPr="00916166" w:rsidRDefault="004A2BE3" w:rsidP="004A2BE3">
      <w:pPr>
        <w:jc w:val="both"/>
        <w:rPr>
          <w:rFonts w:ascii="Arial" w:hAnsi="Arial" w:cs="Arial"/>
          <w:sz w:val="20"/>
          <w:szCs w:val="20"/>
        </w:rPr>
      </w:pPr>
    </w:p>
    <w:p w14:paraId="244074CF" w14:textId="77777777" w:rsidR="004A2BE3" w:rsidRPr="00916166" w:rsidRDefault="004A2BE3" w:rsidP="004A2BE3">
      <w:pPr>
        <w:jc w:val="both"/>
        <w:rPr>
          <w:rFonts w:ascii="Arial" w:hAnsi="Arial" w:cs="Arial"/>
          <w:sz w:val="20"/>
          <w:szCs w:val="20"/>
        </w:rPr>
      </w:pPr>
      <w:r w:rsidRPr="00916166">
        <w:rPr>
          <w:rFonts w:ascii="Arial" w:hAnsi="Arial" w:cs="Arial"/>
          <w:sz w:val="20"/>
          <w:szCs w:val="20"/>
        </w:rPr>
        <w:t>………………………………………………,</w:t>
      </w:r>
    </w:p>
    <w:p w14:paraId="57CDE1B2" w14:textId="77777777" w:rsidR="004A2BE3" w:rsidRPr="00916166" w:rsidRDefault="004A2BE3" w:rsidP="004A2BE3">
      <w:pPr>
        <w:jc w:val="both"/>
        <w:rPr>
          <w:rFonts w:ascii="Arial" w:hAnsi="Arial" w:cs="Arial"/>
          <w:sz w:val="20"/>
          <w:szCs w:val="20"/>
        </w:rPr>
      </w:pPr>
      <w:r w:rsidRPr="00916166">
        <w:rPr>
          <w:rFonts w:ascii="Arial" w:hAnsi="Arial" w:cs="Arial"/>
          <w:sz w:val="20"/>
          <w:szCs w:val="20"/>
        </w:rPr>
        <w:t xml:space="preserve">Transakcijski račun:  </w:t>
      </w:r>
    </w:p>
    <w:p w14:paraId="105841DC" w14:textId="77777777" w:rsidR="004A2BE3" w:rsidRPr="00916166" w:rsidRDefault="004A2BE3" w:rsidP="004A2BE3">
      <w:pPr>
        <w:jc w:val="both"/>
        <w:rPr>
          <w:rFonts w:ascii="Arial" w:hAnsi="Arial" w:cs="Arial"/>
          <w:sz w:val="20"/>
          <w:szCs w:val="20"/>
        </w:rPr>
      </w:pPr>
      <w:r w:rsidRPr="00916166">
        <w:rPr>
          <w:rFonts w:ascii="Arial" w:hAnsi="Arial" w:cs="Arial"/>
          <w:sz w:val="20"/>
          <w:szCs w:val="20"/>
        </w:rPr>
        <w:t>Mat. št.:</w:t>
      </w:r>
    </w:p>
    <w:p w14:paraId="24E34062" w14:textId="77777777" w:rsidR="004A2BE3" w:rsidRPr="00916166" w:rsidRDefault="004A2BE3" w:rsidP="004A2BE3">
      <w:pPr>
        <w:jc w:val="both"/>
        <w:rPr>
          <w:rFonts w:ascii="Arial" w:hAnsi="Arial" w:cs="Arial"/>
          <w:sz w:val="20"/>
          <w:szCs w:val="20"/>
        </w:rPr>
      </w:pPr>
      <w:r w:rsidRPr="00916166">
        <w:rPr>
          <w:rFonts w:ascii="Arial" w:hAnsi="Arial" w:cs="Arial"/>
          <w:sz w:val="20"/>
          <w:szCs w:val="20"/>
        </w:rPr>
        <w:t>Identifikacijska številka za DDV:</w:t>
      </w:r>
    </w:p>
    <w:p w14:paraId="3D29B091" w14:textId="77777777" w:rsidR="004A2BE3" w:rsidRPr="00916166" w:rsidRDefault="004A2BE3" w:rsidP="004A2BE3">
      <w:pPr>
        <w:jc w:val="both"/>
        <w:rPr>
          <w:rFonts w:ascii="Arial" w:hAnsi="Arial" w:cs="Arial"/>
          <w:sz w:val="20"/>
          <w:szCs w:val="20"/>
        </w:rPr>
      </w:pPr>
      <w:r w:rsidRPr="00916166">
        <w:rPr>
          <w:rFonts w:ascii="Arial" w:hAnsi="Arial" w:cs="Arial"/>
          <w:sz w:val="20"/>
          <w:szCs w:val="20"/>
        </w:rPr>
        <w:t>ki ga zastopa…………….</w:t>
      </w:r>
    </w:p>
    <w:p w14:paraId="036770AA" w14:textId="77777777" w:rsidR="004A2BE3" w:rsidRPr="00916166" w:rsidRDefault="004A2BE3" w:rsidP="004A2BE3">
      <w:pPr>
        <w:jc w:val="both"/>
        <w:rPr>
          <w:rFonts w:ascii="Arial" w:hAnsi="Arial" w:cs="Arial"/>
          <w:sz w:val="20"/>
          <w:szCs w:val="20"/>
        </w:rPr>
      </w:pPr>
      <w:r w:rsidRPr="00916166">
        <w:rPr>
          <w:rFonts w:ascii="Arial" w:hAnsi="Arial" w:cs="Arial"/>
          <w:sz w:val="20"/>
          <w:szCs w:val="20"/>
        </w:rPr>
        <w:t xml:space="preserve">(v nadaljevanju besedila: </w:t>
      </w:r>
      <w:r>
        <w:rPr>
          <w:rFonts w:ascii="Arial" w:hAnsi="Arial" w:cs="Arial"/>
          <w:sz w:val="20"/>
          <w:szCs w:val="20"/>
        </w:rPr>
        <w:t>izvajalec</w:t>
      </w:r>
      <w:r w:rsidRPr="00916166">
        <w:rPr>
          <w:rFonts w:ascii="Arial" w:hAnsi="Arial" w:cs="Arial"/>
          <w:sz w:val="20"/>
          <w:szCs w:val="20"/>
        </w:rPr>
        <w:t>)</w:t>
      </w:r>
    </w:p>
    <w:p w14:paraId="3A896F7D" w14:textId="77777777" w:rsidR="004A2BE3" w:rsidRPr="00916166" w:rsidRDefault="004A2BE3" w:rsidP="004A2BE3">
      <w:pPr>
        <w:spacing w:after="160" w:line="252" w:lineRule="auto"/>
        <w:jc w:val="both"/>
        <w:rPr>
          <w:rFonts w:ascii="Arial" w:hAnsi="Arial" w:cs="Arial"/>
          <w:sz w:val="20"/>
          <w:szCs w:val="20"/>
        </w:rPr>
      </w:pPr>
    </w:p>
    <w:p w14:paraId="4586EC72" w14:textId="77777777" w:rsidR="004A2BE3" w:rsidRDefault="004A2BE3" w:rsidP="004A2BE3">
      <w:pPr>
        <w:spacing w:after="160" w:line="252" w:lineRule="auto"/>
        <w:jc w:val="both"/>
        <w:rPr>
          <w:rFonts w:ascii="Arial" w:hAnsi="Arial" w:cs="Arial"/>
          <w:sz w:val="20"/>
          <w:szCs w:val="20"/>
        </w:rPr>
      </w:pPr>
      <w:r w:rsidRPr="00916166">
        <w:rPr>
          <w:rFonts w:ascii="Arial" w:hAnsi="Arial" w:cs="Arial"/>
          <w:sz w:val="20"/>
          <w:szCs w:val="20"/>
        </w:rPr>
        <w:t>skleneta naslednjo pogodbo</w:t>
      </w:r>
    </w:p>
    <w:p w14:paraId="2D5F5101" w14:textId="77777777" w:rsidR="004A2BE3" w:rsidRPr="00513FBA" w:rsidRDefault="004A2BE3" w:rsidP="004A2BE3">
      <w:pPr>
        <w:spacing w:after="160" w:line="252" w:lineRule="auto"/>
        <w:jc w:val="center"/>
        <w:rPr>
          <w:rFonts w:ascii="Arial" w:hAnsi="Arial" w:cs="Arial"/>
          <w:b/>
          <w:sz w:val="20"/>
          <w:szCs w:val="20"/>
          <w:lang w:val="pl-PL"/>
        </w:rPr>
      </w:pPr>
      <w:r w:rsidRPr="00513FBA">
        <w:rPr>
          <w:rFonts w:ascii="Arial" w:hAnsi="Arial" w:cs="Arial"/>
          <w:b/>
          <w:sz w:val="20"/>
          <w:szCs w:val="20"/>
          <w:lang w:val="pl-PL"/>
        </w:rPr>
        <w:t xml:space="preserve">POGODBA NAB št. </w:t>
      </w:r>
    </w:p>
    <w:p w14:paraId="3CB35035" w14:textId="19C6A569" w:rsidR="004A2BE3" w:rsidRPr="00513FBA" w:rsidRDefault="004A2BE3" w:rsidP="004A2BE3">
      <w:pPr>
        <w:jc w:val="both"/>
        <w:rPr>
          <w:rFonts w:ascii="Arial" w:hAnsi="Arial" w:cs="Arial"/>
          <w:spacing w:val="-6"/>
          <w:sz w:val="20"/>
          <w:szCs w:val="20"/>
        </w:rPr>
      </w:pPr>
      <w:r w:rsidRPr="00513FBA">
        <w:rPr>
          <w:rFonts w:ascii="Arial" w:hAnsi="Arial" w:cs="Arial"/>
          <w:spacing w:val="-6"/>
          <w:sz w:val="20"/>
          <w:szCs w:val="20"/>
        </w:rPr>
        <w:t xml:space="preserve">Pogodbeni stranki uvodoma ugotavljata, da je bil </w:t>
      </w:r>
      <w:r>
        <w:rPr>
          <w:rFonts w:ascii="Arial" w:hAnsi="Arial" w:cs="Arial"/>
          <w:spacing w:val="-6"/>
          <w:sz w:val="20"/>
          <w:szCs w:val="20"/>
        </w:rPr>
        <w:t>izvajalec i</w:t>
      </w:r>
      <w:r w:rsidRPr="00513FBA">
        <w:rPr>
          <w:rFonts w:ascii="Arial" w:hAnsi="Arial" w:cs="Arial"/>
          <w:spacing w:val="-6"/>
          <w:sz w:val="20"/>
          <w:szCs w:val="20"/>
        </w:rPr>
        <w:t xml:space="preserve">zbran kot najugodnejši ponudnik na podlagi izvedenega javnega naročila </w:t>
      </w:r>
      <w:r>
        <w:rPr>
          <w:rFonts w:ascii="Arial" w:hAnsi="Arial" w:cs="Arial"/>
          <w:spacing w:val="-6"/>
          <w:sz w:val="20"/>
          <w:szCs w:val="20"/>
        </w:rPr>
        <w:t xml:space="preserve">po odprtem postopku (40. člen </w:t>
      </w:r>
      <w:r w:rsidRPr="00543ECA">
        <w:rPr>
          <w:rFonts w:ascii="Arial" w:hAnsi="Arial" w:cs="Arial"/>
          <w:spacing w:val="-6"/>
          <w:sz w:val="20"/>
          <w:szCs w:val="20"/>
        </w:rPr>
        <w:t>Zakona o javnem naročanju; Uradni list RS, št. 91/2015,</w:t>
      </w:r>
      <w:r w:rsidR="00544905">
        <w:rPr>
          <w:rFonts w:ascii="Arial" w:hAnsi="Arial" w:cs="Arial"/>
          <w:spacing w:val="-6"/>
          <w:sz w:val="20"/>
          <w:szCs w:val="20"/>
        </w:rPr>
        <w:t xml:space="preserve"> </w:t>
      </w:r>
      <w:r w:rsidRPr="00543ECA">
        <w:rPr>
          <w:rFonts w:ascii="Arial" w:hAnsi="Arial" w:cs="Arial"/>
          <w:spacing w:val="-6"/>
          <w:sz w:val="20"/>
          <w:szCs w:val="20"/>
        </w:rPr>
        <w:t xml:space="preserve">14/2018, 121/2021, 10/2022, 74/2022 – </w:t>
      </w:r>
      <w:proofErr w:type="spellStart"/>
      <w:r w:rsidRPr="00543ECA">
        <w:rPr>
          <w:rFonts w:ascii="Arial" w:hAnsi="Arial" w:cs="Arial"/>
          <w:spacing w:val="-6"/>
          <w:sz w:val="20"/>
          <w:szCs w:val="20"/>
        </w:rPr>
        <w:t>odl</w:t>
      </w:r>
      <w:proofErr w:type="spellEnd"/>
      <w:r w:rsidRPr="00543ECA">
        <w:rPr>
          <w:rFonts w:ascii="Arial" w:hAnsi="Arial" w:cs="Arial"/>
          <w:spacing w:val="-6"/>
          <w:sz w:val="20"/>
          <w:szCs w:val="20"/>
        </w:rPr>
        <w:t>. US</w:t>
      </w:r>
      <w:r w:rsidR="00544905">
        <w:rPr>
          <w:rFonts w:ascii="Arial" w:hAnsi="Arial" w:cs="Arial"/>
          <w:spacing w:val="-6"/>
          <w:sz w:val="20"/>
          <w:szCs w:val="20"/>
        </w:rPr>
        <w:t>,</w:t>
      </w:r>
      <w:r w:rsidRPr="00543ECA">
        <w:rPr>
          <w:rFonts w:ascii="Arial" w:hAnsi="Arial" w:cs="Arial"/>
          <w:spacing w:val="-6"/>
          <w:sz w:val="20"/>
          <w:szCs w:val="20"/>
        </w:rPr>
        <w:t xml:space="preserve"> 100/22 – ZNUZSZS</w:t>
      </w:r>
      <w:r w:rsidR="00544905">
        <w:rPr>
          <w:rFonts w:ascii="Arial" w:hAnsi="Arial" w:cs="Arial"/>
          <w:spacing w:val="-6"/>
          <w:sz w:val="20"/>
          <w:szCs w:val="20"/>
        </w:rPr>
        <w:t>, 28/2023, 88/2023 – ZOPNN-F in 83/2025 - ZOUL</w:t>
      </w:r>
      <w:r w:rsidRPr="00543ECA">
        <w:rPr>
          <w:rFonts w:ascii="Arial" w:hAnsi="Arial" w:cs="Arial"/>
          <w:spacing w:val="-6"/>
          <w:sz w:val="20"/>
          <w:szCs w:val="20"/>
        </w:rPr>
        <w:t xml:space="preserve">; </w:t>
      </w:r>
      <w:r>
        <w:rPr>
          <w:rFonts w:ascii="Arial" w:hAnsi="Arial" w:cs="Arial"/>
          <w:spacing w:val="-6"/>
          <w:sz w:val="20"/>
          <w:szCs w:val="20"/>
        </w:rPr>
        <w:t xml:space="preserve">ZJN-3) </w:t>
      </w:r>
      <w:r w:rsidRPr="00513FBA">
        <w:rPr>
          <w:rFonts w:ascii="Arial" w:hAnsi="Arial" w:cs="Arial"/>
          <w:spacing w:val="-6"/>
          <w:sz w:val="20"/>
          <w:szCs w:val="20"/>
        </w:rPr>
        <w:t>»</w:t>
      </w:r>
      <w:r w:rsidR="00A41281">
        <w:rPr>
          <w:rFonts w:ascii="Arial" w:hAnsi="Arial" w:cs="Arial"/>
          <w:sz w:val="20"/>
          <w:szCs w:val="20"/>
        </w:rPr>
        <w:t>Svetovanje s področja integracije družb</w:t>
      </w:r>
      <w:r w:rsidRPr="00513FBA">
        <w:rPr>
          <w:rFonts w:ascii="Arial" w:hAnsi="Arial" w:cs="Arial"/>
          <w:spacing w:val="-6"/>
          <w:sz w:val="20"/>
          <w:szCs w:val="20"/>
        </w:rPr>
        <w:t xml:space="preserve">«, objavljenega na portalu javnih naročil, št. objave ______________, dne _________. </w:t>
      </w:r>
    </w:p>
    <w:p w14:paraId="4618C79D" w14:textId="77777777" w:rsidR="004A2BE3" w:rsidRPr="00513FBA" w:rsidRDefault="004A2BE3" w:rsidP="004A2BE3">
      <w:pPr>
        <w:jc w:val="both"/>
        <w:rPr>
          <w:rFonts w:ascii="Arial" w:hAnsi="Arial" w:cs="Arial"/>
          <w:sz w:val="20"/>
          <w:szCs w:val="20"/>
          <w:lang w:val="pl-PL"/>
        </w:rPr>
      </w:pPr>
    </w:p>
    <w:p w14:paraId="3FAE9B04" w14:textId="77777777" w:rsidR="004A2BE3" w:rsidRPr="00513FBA" w:rsidRDefault="004A2BE3" w:rsidP="004A2BE3">
      <w:pPr>
        <w:keepLines/>
        <w:jc w:val="both"/>
        <w:rPr>
          <w:rFonts w:ascii="Arial" w:hAnsi="Arial" w:cs="Arial"/>
          <w:b/>
          <w:sz w:val="20"/>
          <w:szCs w:val="20"/>
          <w:lang w:val="x-none" w:eastAsia="x-none"/>
        </w:rPr>
      </w:pPr>
      <w:r w:rsidRPr="00513FBA">
        <w:rPr>
          <w:rFonts w:ascii="Arial" w:hAnsi="Arial" w:cs="Arial"/>
          <w:b/>
          <w:sz w:val="20"/>
          <w:szCs w:val="20"/>
          <w:lang w:val="x-none" w:eastAsia="x-none"/>
        </w:rPr>
        <w:t>I. PREDMET POGODBE</w:t>
      </w:r>
    </w:p>
    <w:p w14:paraId="287DBF26" w14:textId="77777777" w:rsidR="004A2BE3" w:rsidRPr="00513FBA" w:rsidRDefault="004A2BE3">
      <w:pPr>
        <w:keepLines/>
        <w:numPr>
          <w:ilvl w:val="0"/>
          <w:numId w:val="22"/>
        </w:numPr>
        <w:jc w:val="center"/>
        <w:rPr>
          <w:rFonts w:ascii="Arial" w:hAnsi="Arial" w:cs="Arial"/>
          <w:b/>
          <w:sz w:val="20"/>
          <w:szCs w:val="20"/>
          <w:lang w:val="x-none" w:eastAsia="x-none"/>
        </w:rPr>
      </w:pPr>
      <w:r w:rsidRPr="00513FBA">
        <w:rPr>
          <w:rFonts w:ascii="Arial" w:hAnsi="Arial" w:cs="Arial"/>
          <w:b/>
          <w:sz w:val="20"/>
          <w:szCs w:val="20"/>
          <w:lang w:val="x-none" w:eastAsia="x-none"/>
        </w:rPr>
        <w:t>člen</w:t>
      </w:r>
    </w:p>
    <w:p w14:paraId="7B1ACE59" w14:textId="40F080E7" w:rsidR="004A2BE3" w:rsidRDefault="004A2BE3" w:rsidP="004A2BE3">
      <w:pPr>
        <w:jc w:val="both"/>
        <w:rPr>
          <w:rFonts w:ascii="Arial" w:hAnsi="Arial" w:cs="Arial"/>
          <w:sz w:val="20"/>
          <w:szCs w:val="20"/>
          <w:lang w:val="x-none" w:eastAsia="x-none"/>
        </w:rPr>
      </w:pPr>
      <w:r w:rsidRPr="00533E8B">
        <w:rPr>
          <w:rFonts w:ascii="Arial" w:hAnsi="Arial" w:cs="Arial"/>
          <w:sz w:val="20"/>
          <w:szCs w:val="20"/>
          <w:lang w:val="x-none" w:eastAsia="x-none"/>
        </w:rPr>
        <w:t xml:space="preserve">Predmet pogodbe so storitve </w:t>
      </w:r>
      <w:r w:rsidR="00C3303B" w:rsidRPr="00533E8B">
        <w:rPr>
          <w:rFonts w:ascii="Arial" w:hAnsi="Arial" w:cs="Arial"/>
          <w:sz w:val="20"/>
          <w:szCs w:val="20"/>
          <w:lang w:val="x-none" w:eastAsia="x-none"/>
        </w:rPr>
        <w:t xml:space="preserve">svetovanja s področja integracije </w:t>
      </w:r>
      <w:r w:rsidR="00141734" w:rsidRPr="00533E8B">
        <w:rPr>
          <w:rFonts w:ascii="Arial" w:hAnsi="Arial" w:cs="Arial"/>
          <w:sz w:val="20"/>
          <w:szCs w:val="20"/>
          <w:lang w:val="x-none" w:eastAsia="x-none"/>
        </w:rPr>
        <w:t>družbe</w:t>
      </w:r>
      <w:r w:rsidR="00533E8B">
        <w:rPr>
          <w:rFonts w:ascii="Arial" w:hAnsi="Arial" w:cs="Arial"/>
          <w:sz w:val="20"/>
          <w:szCs w:val="20"/>
          <w:lang w:val="x-none" w:eastAsia="x-none"/>
        </w:rPr>
        <w:t xml:space="preserve"> </w:t>
      </w:r>
      <w:proofErr w:type="spellStart"/>
      <w:r w:rsidR="00C3303B" w:rsidRPr="00533E8B">
        <w:rPr>
          <w:rFonts w:ascii="Arial" w:hAnsi="Arial" w:cs="Arial"/>
          <w:sz w:val="20"/>
          <w:szCs w:val="20"/>
          <w:lang w:val="x-none" w:eastAsia="x-none"/>
        </w:rPr>
        <w:t>Nomago</w:t>
      </w:r>
      <w:proofErr w:type="spellEnd"/>
      <w:r w:rsidR="00141734" w:rsidRPr="00533E8B">
        <w:rPr>
          <w:rFonts w:ascii="Arial" w:hAnsi="Arial" w:cs="Arial"/>
          <w:sz w:val="20"/>
          <w:szCs w:val="20"/>
          <w:lang w:val="x-none" w:eastAsia="x-none"/>
        </w:rPr>
        <w:t xml:space="preserve"> d.o.o.</w:t>
      </w:r>
      <w:r w:rsidR="00C3303B" w:rsidRPr="00533E8B">
        <w:rPr>
          <w:rFonts w:ascii="Arial" w:hAnsi="Arial" w:cs="Arial"/>
          <w:sz w:val="20"/>
          <w:szCs w:val="20"/>
          <w:lang w:val="x-none" w:eastAsia="x-none"/>
        </w:rPr>
        <w:t xml:space="preserve"> v </w:t>
      </w:r>
      <w:r w:rsidR="00141734" w:rsidRPr="00533E8B">
        <w:rPr>
          <w:rFonts w:ascii="Arial" w:hAnsi="Arial" w:cs="Arial"/>
          <w:sz w:val="20"/>
          <w:szCs w:val="20"/>
          <w:lang w:val="x-none" w:eastAsia="x-none"/>
        </w:rPr>
        <w:t>poslovni sistem železniških družb</w:t>
      </w:r>
      <w:r w:rsidR="00C3303B" w:rsidRPr="00533E8B">
        <w:rPr>
          <w:rFonts w:ascii="Arial" w:hAnsi="Arial" w:cs="Arial"/>
          <w:sz w:val="20"/>
          <w:szCs w:val="20"/>
          <w:lang w:val="x-none" w:eastAsia="x-none"/>
        </w:rPr>
        <w:t xml:space="preserve"> Slovenske železnice (naročnik). </w:t>
      </w:r>
    </w:p>
    <w:p w14:paraId="06F53EE4" w14:textId="77777777" w:rsidR="00C3303B" w:rsidRDefault="00C3303B" w:rsidP="004A2BE3">
      <w:pPr>
        <w:jc w:val="both"/>
        <w:rPr>
          <w:rFonts w:ascii="Arial" w:hAnsi="Arial" w:cs="Arial"/>
          <w:sz w:val="20"/>
          <w:szCs w:val="20"/>
          <w:lang w:val="x-none" w:eastAsia="x-none"/>
        </w:rPr>
      </w:pPr>
    </w:p>
    <w:p w14:paraId="35478E74" w14:textId="70D04B30" w:rsidR="00C3303B" w:rsidRDefault="00C16CCC" w:rsidP="004A2BE3">
      <w:pPr>
        <w:jc w:val="both"/>
        <w:rPr>
          <w:rFonts w:ascii="Arial" w:hAnsi="Arial" w:cs="Arial"/>
          <w:sz w:val="20"/>
          <w:szCs w:val="20"/>
          <w:lang w:val="x-none" w:eastAsia="x-none"/>
        </w:rPr>
      </w:pPr>
      <w:r>
        <w:rPr>
          <w:rFonts w:ascii="Arial" w:hAnsi="Arial" w:cs="Arial"/>
          <w:sz w:val="20"/>
          <w:szCs w:val="20"/>
          <w:lang w:val="x-none" w:eastAsia="x-none"/>
        </w:rPr>
        <w:t xml:space="preserve">Naročnik in izvajalec se dogovorita, da bo izvajalec izvedel naročilo v treh fazah: </w:t>
      </w:r>
    </w:p>
    <w:p w14:paraId="22A11DB6" w14:textId="77777777" w:rsidR="007C3DCA" w:rsidRPr="007C3DCA" w:rsidRDefault="007C3DCA">
      <w:pPr>
        <w:pStyle w:val="Odstavekseznama"/>
        <w:numPr>
          <w:ilvl w:val="0"/>
          <w:numId w:val="29"/>
        </w:numPr>
        <w:ind w:left="284" w:hanging="284"/>
        <w:jc w:val="both"/>
        <w:rPr>
          <w:rFonts w:ascii="Arial" w:hAnsi="Arial" w:cs="Arial"/>
          <w:iCs/>
          <w:sz w:val="20"/>
        </w:rPr>
      </w:pPr>
      <w:r w:rsidRPr="007C3DCA">
        <w:rPr>
          <w:rFonts w:ascii="Arial" w:hAnsi="Arial" w:cs="Arial"/>
          <w:iCs/>
          <w:sz w:val="20"/>
        </w:rPr>
        <w:t xml:space="preserve">Faza 1: Priprava in analiza </w:t>
      </w:r>
    </w:p>
    <w:p w14:paraId="19FD8A63" w14:textId="77777777" w:rsidR="007C3DCA" w:rsidRPr="007C3DCA" w:rsidRDefault="007C3DCA">
      <w:pPr>
        <w:pStyle w:val="Odstavekseznama"/>
        <w:numPr>
          <w:ilvl w:val="0"/>
          <w:numId w:val="29"/>
        </w:numPr>
        <w:ind w:left="284" w:hanging="284"/>
        <w:jc w:val="both"/>
        <w:rPr>
          <w:rFonts w:ascii="Arial" w:hAnsi="Arial" w:cs="Arial"/>
          <w:iCs/>
          <w:sz w:val="20"/>
        </w:rPr>
      </w:pPr>
      <w:r w:rsidRPr="007C3DCA">
        <w:rPr>
          <w:rFonts w:ascii="Arial" w:hAnsi="Arial" w:cs="Arial"/>
          <w:iCs/>
          <w:sz w:val="20"/>
        </w:rPr>
        <w:t>Faza 2: Načrtovanje in oblikovanje</w:t>
      </w:r>
    </w:p>
    <w:p w14:paraId="2EB2C571" w14:textId="77777777" w:rsidR="007C3DCA" w:rsidRPr="007C3DCA" w:rsidRDefault="007C3DCA">
      <w:pPr>
        <w:pStyle w:val="Odstavekseznama"/>
        <w:numPr>
          <w:ilvl w:val="0"/>
          <w:numId w:val="29"/>
        </w:numPr>
        <w:ind w:left="284" w:hanging="284"/>
        <w:jc w:val="both"/>
        <w:rPr>
          <w:rFonts w:ascii="Arial" w:hAnsi="Arial" w:cs="Arial"/>
          <w:iCs/>
          <w:sz w:val="20"/>
        </w:rPr>
      </w:pPr>
      <w:r w:rsidRPr="007C3DCA">
        <w:rPr>
          <w:rFonts w:ascii="Arial" w:hAnsi="Arial" w:cs="Arial"/>
          <w:iCs/>
          <w:sz w:val="20"/>
        </w:rPr>
        <w:t>Faza 3: Implementacija</w:t>
      </w:r>
    </w:p>
    <w:p w14:paraId="6A0AC249" w14:textId="77777777" w:rsidR="002A0DA1" w:rsidRDefault="002A0DA1" w:rsidP="002A0DA1">
      <w:pPr>
        <w:jc w:val="both"/>
        <w:rPr>
          <w:rFonts w:ascii="Arial" w:eastAsia="MS Mincho" w:hAnsi="Arial" w:cs="Arial"/>
          <w:sz w:val="20"/>
          <w:lang w:eastAsia="en-US"/>
        </w:rPr>
      </w:pPr>
    </w:p>
    <w:p w14:paraId="3185F17D" w14:textId="690E70D0" w:rsidR="002A0DA1" w:rsidRPr="002A0DA1" w:rsidRDefault="002A0DA1" w:rsidP="002A0DA1">
      <w:pPr>
        <w:jc w:val="both"/>
        <w:rPr>
          <w:rFonts w:ascii="Arial" w:eastAsia="MS Mincho" w:hAnsi="Arial" w:cs="Arial"/>
          <w:sz w:val="20"/>
          <w:lang w:eastAsia="en-US"/>
        </w:rPr>
      </w:pPr>
      <w:r w:rsidRPr="002A0DA1">
        <w:rPr>
          <w:rFonts w:ascii="Arial" w:eastAsia="MS Mincho" w:hAnsi="Arial" w:cs="Arial"/>
          <w:sz w:val="20"/>
          <w:lang w:eastAsia="en-US"/>
        </w:rPr>
        <w:t>Izvajalec bo vse naloge oz. aktivnosti posamezne faze izvedel v skladu z vsemi tehničnimi zahtevami naročnika, ki so sestavni del te pogodbe (Priloga 2: Tehnične zahteve).</w:t>
      </w:r>
    </w:p>
    <w:p w14:paraId="28ABA54E" w14:textId="77777777" w:rsidR="004A2BE3" w:rsidRDefault="004A2BE3" w:rsidP="004A2BE3">
      <w:pPr>
        <w:jc w:val="both"/>
        <w:rPr>
          <w:rFonts w:ascii="Arial" w:hAnsi="Arial" w:cs="Arial"/>
          <w:sz w:val="20"/>
          <w:szCs w:val="20"/>
          <w:lang w:eastAsia="x-none"/>
        </w:rPr>
      </w:pPr>
    </w:p>
    <w:p w14:paraId="5BF15868" w14:textId="77777777" w:rsidR="004A2BE3" w:rsidRPr="00513FBA" w:rsidRDefault="004A2BE3" w:rsidP="004A2BE3">
      <w:pPr>
        <w:keepLines/>
        <w:jc w:val="both"/>
        <w:rPr>
          <w:rFonts w:ascii="Arial" w:hAnsi="Arial" w:cs="Arial"/>
          <w:b/>
          <w:sz w:val="20"/>
          <w:szCs w:val="20"/>
          <w:lang w:val="x-none" w:eastAsia="x-none"/>
        </w:rPr>
      </w:pPr>
      <w:r w:rsidRPr="00513FBA">
        <w:rPr>
          <w:rFonts w:ascii="Arial" w:hAnsi="Arial" w:cs="Arial"/>
          <w:b/>
          <w:sz w:val="20"/>
          <w:szCs w:val="20"/>
          <w:lang w:val="x-none" w:eastAsia="x-none"/>
        </w:rPr>
        <w:t>II. POGODBENE CENE</w:t>
      </w:r>
    </w:p>
    <w:p w14:paraId="54D97B07" w14:textId="77777777" w:rsidR="004A2BE3" w:rsidRPr="00513FBA" w:rsidRDefault="004A2BE3">
      <w:pPr>
        <w:keepLines/>
        <w:numPr>
          <w:ilvl w:val="0"/>
          <w:numId w:val="22"/>
        </w:numPr>
        <w:jc w:val="center"/>
        <w:rPr>
          <w:rFonts w:ascii="Arial" w:hAnsi="Arial" w:cs="Arial"/>
          <w:b/>
          <w:sz w:val="20"/>
          <w:szCs w:val="20"/>
          <w:lang w:val="x-none" w:eastAsia="x-none"/>
        </w:rPr>
      </w:pPr>
      <w:r w:rsidRPr="00513FBA">
        <w:rPr>
          <w:rFonts w:ascii="Arial" w:hAnsi="Arial" w:cs="Arial"/>
          <w:b/>
          <w:sz w:val="20"/>
          <w:szCs w:val="20"/>
          <w:lang w:val="x-none" w:eastAsia="x-none"/>
        </w:rPr>
        <w:t>člen</w:t>
      </w:r>
    </w:p>
    <w:p w14:paraId="36518EF0" w14:textId="76DFF7EB" w:rsidR="004A2BE3" w:rsidRDefault="004A2BE3" w:rsidP="004A2BE3">
      <w:pPr>
        <w:jc w:val="both"/>
        <w:rPr>
          <w:rFonts w:ascii="Arial" w:hAnsi="Arial" w:cs="Arial"/>
          <w:bCs/>
          <w:sz w:val="20"/>
          <w:szCs w:val="20"/>
        </w:rPr>
      </w:pPr>
      <w:bookmarkStart w:id="409" w:name="_Toc417465816"/>
      <w:bookmarkStart w:id="410" w:name="_Toc417466261"/>
      <w:bookmarkStart w:id="411" w:name="_Toc498957315"/>
      <w:r w:rsidRPr="00513FBA">
        <w:rPr>
          <w:rFonts w:ascii="Arial" w:hAnsi="Arial" w:cs="Arial"/>
          <w:bCs/>
          <w:sz w:val="20"/>
          <w:szCs w:val="20"/>
        </w:rPr>
        <w:t>Pogodbene cene po tej pogodbi so določene na podlagi ponudbenega predračuna in so skladne s ponudbo št. _________, ki je sestavni del te pogodbe</w:t>
      </w:r>
      <w:r w:rsidR="00026509">
        <w:rPr>
          <w:rFonts w:ascii="Arial" w:hAnsi="Arial" w:cs="Arial"/>
          <w:bCs/>
          <w:sz w:val="20"/>
          <w:szCs w:val="20"/>
        </w:rPr>
        <w:t xml:space="preserve"> (Priloga 1: Ponudbeni predračun)</w:t>
      </w:r>
      <w:r>
        <w:rPr>
          <w:rFonts w:ascii="Arial" w:hAnsi="Arial" w:cs="Arial"/>
          <w:bCs/>
          <w:sz w:val="20"/>
          <w:szCs w:val="20"/>
        </w:rPr>
        <w:t>:</w:t>
      </w:r>
      <w:bookmarkEnd w:id="409"/>
      <w:bookmarkEnd w:id="410"/>
      <w:bookmarkEnd w:id="411"/>
    </w:p>
    <w:p w14:paraId="71E56D65" w14:textId="77777777" w:rsidR="004A2BE3" w:rsidRDefault="004A2BE3" w:rsidP="004A2BE3">
      <w:pPr>
        <w:jc w:val="both"/>
        <w:rPr>
          <w:rFonts w:ascii="Arial" w:hAnsi="Arial" w:cs="Arial"/>
          <w:bCs/>
          <w:sz w:val="20"/>
          <w:szCs w:val="20"/>
        </w:rPr>
      </w:pPr>
    </w:p>
    <w:tbl>
      <w:tblPr>
        <w:tblW w:w="7792" w:type="dxa"/>
        <w:tblInd w:w="-5" w:type="dxa"/>
        <w:tblCellMar>
          <w:left w:w="70" w:type="dxa"/>
          <w:right w:w="70" w:type="dxa"/>
        </w:tblCellMar>
        <w:tblLook w:val="04A0" w:firstRow="1" w:lastRow="0" w:firstColumn="1" w:lastColumn="0" w:noHBand="0" w:noVBand="1"/>
      </w:tblPr>
      <w:tblGrid>
        <w:gridCol w:w="2830"/>
        <w:gridCol w:w="4962"/>
      </w:tblGrid>
      <w:tr w:rsidR="004A2BE3" w:rsidRPr="001D4721" w14:paraId="1F4437D8" w14:textId="77777777" w:rsidTr="002A4A60">
        <w:trPr>
          <w:trHeight w:val="576"/>
        </w:trPr>
        <w:tc>
          <w:tcPr>
            <w:tcW w:w="2830" w:type="dxa"/>
            <w:tcBorders>
              <w:top w:val="single" w:sz="8" w:space="0" w:color="auto"/>
              <w:left w:val="single" w:sz="8" w:space="0" w:color="auto"/>
              <w:bottom w:val="single" w:sz="8" w:space="0" w:color="auto"/>
              <w:right w:val="single" w:sz="8" w:space="0" w:color="auto"/>
            </w:tcBorders>
            <w:shd w:val="clear" w:color="auto" w:fill="F2F2F2" w:themeFill="background1" w:themeFillShade="F2"/>
            <w:vAlign w:val="center"/>
            <w:hideMark/>
          </w:tcPr>
          <w:p w14:paraId="09A29E3A" w14:textId="12F7E055" w:rsidR="004A2BE3" w:rsidRPr="001D4721" w:rsidRDefault="00815432" w:rsidP="009F239A">
            <w:pPr>
              <w:autoSpaceDE w:val="0"/>
              <w:autoSpaceDN w:val="0"/>
              <w:adjustRightInd w:val="0"/>
              <w:jc w:val="both"/>
              <w:rPr>
                <w:rFonts w:ascii="Arial" w:hAnsi="Arial" w:cs="Arial"/>
                <w:bCs/>
                <w:sz w:val="20"/>
                <w:szCs w:val="20"/>
              </w:rPr>
            </w:pPr>
            <w:r>
              <w:rPr>
                <w:rFonts w:ascii="Arial" w:hAnsi="Arial" w:cs="Arial"/>
                <w:bCs/>
                <w:sz w:val="20"/>
                <w:szCs w:val="20"/>
              </w:rPr>
              <w:t>Faza naročila</w:t>
            </w:r>
          </w:p>
        </w:tc>
        <w:tc>
          <w:tcPr>
            <w:tcW w:w="4962" w:type="dxa"/>
            <w:tcBorders>
              <w:top w:val="single" w:sz="8" w:space="0" w:color="auto"/>
              <w:left w:val="single" w:sz="8" w:space="0" w:color="auto"/>
              <w:bottom w:val="single" w:sz="8" w:space="0" w:color="auto"/>
              <w:right w:val="single" w:sz="8" w:space="0" w:color="auto"/>
            </w:tcBorders>
            <w:shd w:val="clear" w:color="auto" w:fill="F2F2F2" w:themeFill="background1" w:themeFillShade="F2"/>
          </w:tcPr>
          <w:p w14:paraId="3E9CC527" w14:textId="4F23F71D" w:rsidR="004A2BE3" w:rsidRPr="001D4721" w:rsidRDefault="004A2BE3" w:rsidP="009F239A">
            <w:pPr>
              <w:autoSpaceDE w:val="0"/>
              <w:autoSpaceDN w:val="0"/>
              <w:adjustRightInd w:val="0"/>
              <w:jc w:val="both"/>
              <w:rPr>
                <w:rFonts w:ascii="Arial" w:hAnsi="Arial" w:cs="Arial"/>
                <w:bCs/>
                <w:sz w:val="20"/>
                <w:szCs w:val="20"/>
              </w:rPr>
            </w:pPr>
            <w:r w:rsidRPr="001D4721">
              <w:rPr>
                <w:rFonts w:ascii="Arial" w:hAnsi="Arial" w:cs="Arial"/>
                <w:bCs/>
                <w:sz w:val="20"/>
                <w:szCs w:val="20"/>
              </w:rPr>
              <w:t xml:space="preserve">Cena </w:t>
            </w:r>
            <w:r w:rsidR="00815432">
              <w:rPr>
                <w:rFonts w:ascii="Arial" w:hAnsi="Arial" w:cs="Arial"/>
                <w:bCs/>
                <w:sz w:val="20"/>
                <w:szCs w:val="20"/>
              </w:rPr>
              <w:t xml:space="preserve">za posamezno fazo naročila </w:t>
            </w:r>
            <w:r w:rsidRPr="001D4721">
              <w:rPr>
                <w:rFonts w:ascii="Arial" w:hAnsi="Arial" w:cs="Arial"/>
                <w:bCs/>
                <w:sz w:val="20"/>
                <w:szCs w:val="20"/>
              </w:rPr>
              <w:t>v EUR</w:t>
            </w:r>
            <w:r>
              <w:rPr>
                <w:rFonts w:ascii="Arial" w:hAnsi="Arial" w:cs="Arial"/>
                <w:bCs/>
                <w:sz w:val="20"/>
                <w:szCs w:val="20"/>
              </w:rPr>
              <w:t xml:space="preserve"> brez DDV</w:t>
            </w:r>
          </w:p>
        </w:tc>
      </w:tr>
      <w:tr w:rsidR="004A2BE3" w:rsidRPr="001D4721" w14:paraId="2E176C6E" w14:textId="77777777" w:rsidTr="002A4A60">
        <w:trPr>
          <w:trHeight w:val="428"/>
        </w:trPr>
        <w:tc>
          <w:tcPr>
            <w:tcW w:w="2830" w:type="dxa"/>
            <w:tcBorders>
              <w:top w:val="single" w:sz="8" w:space="0" w:color="auto"/>
              <w:left w:val="single" w:sz="8" w:space="0" w:color="auto"/>
              <w:bottom w:val="single" w:sz="8" w:space="0" w:color="auto"/>
              <w:right w:val="single" w:sz="8" w:space="0" w:color="auto"/>
            </w:tcBorders>
            <w:shd w:val="clear" w:color="000000" w:fill="FFFFFF"/>
            <w:vAlign w:val="center"/>
            <w:hideMark/>
          </w:tcPr>
          <w:p w14:paraId="171F28AC" w14:textId="34479018" w:rsidR="004A2BE3" w:rsidRPr="001D4721" w:rsidRDefault="00815432" w:rsidP="009F239A">
            <w:pPr>
              <w:autoSpaceDE w:val="0"/>
              <w:autoSpaceDN w:val="0"/>
              <w:adjustRightInd w:val="0"/>
              <w:jc w:val="both"/>
              <w:rPr>
                <w:rFonts w:ascii="Arial" w:hAnsi="Arial" w:cs="Arial"/>
                <w:sz w:val="20"/>
                <w:szCs w:val="20"/>
              </w:rPr>
            </w:pPr>
            <w:r>
              <w:rPr>
                <w:rFonts w:ascii="Arial" w:hAnsi="Arial" w:cs="Arial"/>
                <w:sz w:val="20"/>
                <w:szCs w:val="20"/>
              </w:rPr>
              <w:t>Izvedba faze 1</w:t>
            </w:r>
          </w:p>
        </w:tc>
        <w:tc>
          <w:tcPr>
            <w:tcW w:w="4962" w:type="dxa"/>
            <w:tcBorders>
              <w:top w:val="single" w:sz="8" w:space="0" w:color="auto"/>
              <w:left w:val="single" w:sz="8" w:space="0" w:color="auto"/>
              <w:bottom w:val="single" w:sz="8" w:space="0" w:color="auto"/>
              <w:right w:val="single" w:sz="8" w:space="0" w:color="auto"/>
            </w:tcBorders>
            <w:shd w:val="clear" w:color="000000" w:fill="FFFFFF"/>
          </w:tcPr>
          <w:p w14:paraId="216801BD" w14:textId="77777777" w:rsidR="004A2BE3" w:rsidRPr="001D4721" w:rsidRDefault="004A2BE3" w:rsidP="009F239A">
            <w:pPr>
              <w:autoSpaceDE w:val="0"/>
              <w:autoSpaceDN w:val="0"/>
              <w:adjustRightInd w:val="0"/>
              <w:jc w:val="both"/>
              <w:rPr>
                <w:rFonts w:ascii="Arial" w:hAnsi="Arial" w:cs="Arial"/>
                <w:sz w:val="20"/>
                <w:szCs w:val="20"/>
              </w:rPr>
            </w:pPr>
          </w:p>
        </w:tc>
      </w:tr>
      <w:tr w:rsidR="00815432" w:rsidRPr="001D4721" w14:paraId="4729BAD8" w14:textId="77777777" w:rsidTr="002A4A60">
        <w:trPr>
          <w:trHeight w:val="428"/>
        </w:trPr>
        <w:tc>
          <w:tcPr>
            <w:tcW w:w="2830" w:type="dxa"/>
            <w:tcBorders>
              <w:top w:val="single" w:sz="8" w:space="0" w:color="auto"/>
              <w:left w:val="single" w:sz="8" w:space="0" w:color="auto"/>
              <w:bottom w:val="single" w:sz="8" w:space="0" w:color="auto"/>
              <w:right w:val="single" w:sz="8" w:space="0" w:color="auto"/>
            </w:tcBorders>
            <w:shd w:val="clear" w:color="000000" w:fill="FFFFFF"/>
            <w:vAlign w:val="center"/>
          </w:tcPr>
          <w:p w14:paraId="0B532A52" w14:textId="62F48996" w:rsidR="00815432" w:rsidRDefault="00815432" w:rsidP="009F239A">
            <w:pPr>
              <w:autoSpaceDE w:val="0"/>
              <w:autoSpaceDN w:val="0"/>
              <w:adjustRightInd w:val="0"/>
              <w:jc w:val="both"/>
              <w:rPr>
                <w:rFonts w:ascii="Arial" w:hAnsi="Arial" w:cs="Arial"/>
                <w:sz w:val="20"/>
                <w:szCs w:val="20"/>
              </w:rPr>
            </w:pPr>
            <w:r>
              <w:rPr>
                <w:rFonts w:ascii="Arial" w:hAnsi="Arial" w:cs="Arial"/>
                <w:sz w:val="20"/>
                <w:szCs w:val="20"/>
              </w:rPr>
              <w:t>Izvedba faze 2</w:t>
            </w:r>
          </w:p>
        </w:tc>
        <w:tc>
          <w:tcPr>
            <w:tcW w:w="4962" w:type="dxa"/>
            <w:tcBorders>
              <w:top w:val="single" w:sz="8" w:space="0" w:color="auto"/>
              <w:left w:val="single" w:sz="8" w:space="0" w:color="auto"/>
              <w:bottom w:val="single" w:sz="8" w:space="0" w:color="auto"/>
              <w:right w:val="single" w:sz="8" w:space="0" w:color="auto"/>
            </w:tcBorders>
            <w:shd w:val="clear" w:color="000000" w:fill="FFFFFF"/>
          </w:tcPr>
          <w:p w14:paraId="108B32D4" w14:textId="77777777" w:rsidR="00815432" w:rsidRPr="001D4721" w:rsidRDefault="00815432" w:rsidP="009F239A">
            <w:pPr>
              <w:autoSpaceDE w:val="0"/>
              <w:autoSpaceDN w:val="0"/>
              <w:adjustRightInd w:val="0"/>
              <w:jc w:val="both"/>
              <w:rPr>
                <w:rFonts w:ascii="Arial" w:hAnsi="Arial" w:cs="Arial"/>
                <w:sz w:val="20"/>
                <w:szCs w:val="20"/>
              </w:rPr>
            </w:pPr>
          </w:p>
        </w:tc>
      </w:tr>
      <w:tr w:rsidR="00815432" w:rsidRPr="001D4721" w14:paraId="2BB2DC3F" w14:textId="77777777" w:rsidTr="002A4A60">
        <w:trPr>
          <w:trHeight w:val="428"/>
        </w:trPr>
        <w:tc>
          <w:tcPr>
            <w:tcW w:w="2830" w:type="dxa"/>
            <w:tcBorders>
              <w:top w:val="single" w:sz="8" w:space="0" w:color="auto"/>
              <w:left w:val="single" w:sz="8" w:space="0" w:color="auto"/>
              <w:bottom w:val="single" w:sz="8" w:space="0" w:color="auto"/>
              <w:right w:val="single" w:sz="8" w:space="0" w:color="auto"/>
            </w:tcBorders>
            <w:shd w:val="clear" w:color="000000" w:fill="FFFFFF"/>
            <w:vAlign w:val="center"/>
          </w:tcPr>
          <w:p w14:paraId="46ABA9F6" w14:textId="29602E79" w:rsidR="00815432" w:rsidRDefault="00815432" w:rsidP="009F239A">
            <w:pPr>
              <w:autoSpaceDE w:val="0"/>
              <w:autoSpaceDN w:val="0"/>
              <w:adjustRightInd w:val="0"/>
              <w:jc w:val="both"/>
              <w:rPr>
                <w:rFonts w:ascii="Arial" w:hAnsi="Arial" w:cs="Arial"/>
                <w:sz w:val="20"/>
                <w:szCs w:val="20"/>
              </w:rPr>
            </w:pPr>
            <w:r>
              <w:rPr>
                <w:rFonts w:ascii="Arial" w:hAnsi="Arial" w:cs="Arial"/>
                <w:sz w:val="20"/>
                <w:szCs w:val="20"/>
              </w:rPr>
              <w:t>Izvedba faze 3</w:t>
            </w:r>
          </w:p>
        </w:tc>
        <w:tc>
          <w:tcPr>
            <w:tcW w:w="4962" w:type="dxa"/>
            <w:tcBorders>
              <w:top w:val="single" w:sz="8" w:space="0" w:color="auto"/>
              <w:left w:val="single" w:sz="8" w:space="0" w:color="auto"/>
              <w:bottom w:val="single" w:sz="8" w:space="0" w:color="auto"/>
              <w:right w:val="single" w:sz="8" w:space="0" w:color="auto"/>
            </w:tcBorders>
            <w:shd w:val="clear" w:color="000000" w:fill="FFFFFF"/>
          </w:tcPr>
          <w:p w14:paraId="42A4147D" w14:textId="77777777" w:rsidR="00815432" w:rsidRPr="001D4721" w:rsidRDefault="00815432" w:rsidP="009F239A">
            <w:pPr>
              <w:autoSpaceDE w:val="0"/>
              <w:autoSpaceDN w:val="0"/>
              <w:adjustRightInd w:val="0"/>
              <w:jc w:val="both"/>
              <w:rPr>
                <w:rFonts w:ascii="Arial" w:hAnsi="Arial" w:cs="Arial"/>
                <w:sz w:val="20"/>
                <w:szCs w:val="20"/>
              </w:rPr>
            </w:pPr>
          </w:p>
        </w:tc>
      </w:tr>
      <w:tr w:rsidR="004A2BE3" w:rsidRPr="001D4721" w14:paraId="74E55C6D" w14:textId="77777777" w:rsidTr="002A4A60">
        <w:trPr>
          <w:trHeight w:val="428"/>
        </w:trPr>
        <w:tc>
          <w:tcPr>
            <w:tcW w:w="2830" w:type="dxa"/>
            <w:tcBorders>
              <w:top w:val="single" w:sz="8" w:space="0" w:color="auto"/>
              <w:left w:val="single" w:sz="8" w:space="0" w:color="auto"/>
              <w:bottom w:val="single" w:sz="8" w:space="0" w:color="auto"/>
              <w:right w:val="single" w:sz="8" w:space="0" w:color="auto"/>
            </w:tcBorders>
            <w:shd w:val="clear" w:color="000000" w:fill="FFFFFF"/>
            <w:vAlign w:val="center"/>
          </w:tcPr>
          <w:p w14:paraId="53A77759" w14:textId="0FA65683" w:rsidR="004A2BE3" w:rsidRPr="00014E69" w:rsidRDefault="00815432" w:rsidP="009F239A">
            <w:pPr>
              <w:autoSpaceDE w:val="0"/>
              <w:autoSpaceDN w:val="0"/>
              <w:adjustRightInd w:val="0"/>
              <w:jc w:val="both"/>
              <w:rPr>
                <w:rFonts w:ascii="Arial" w:hAnsi="Arial" w:cs="Arial"/>
                <w:b/>
                <w:bCs/>
                <w:sz w:val="20"/>
                <w:szCs w:val="20"/>
              </w:rPr>
            </w:pPr>
            <w:r w:rsidRPr="00014E69">
              <w:rPr>
                <w:rFonts w:ascii="Arial" w:hAnsi="Arial" w:cs="Arial"/>
                <w:b/>
                <w:bCs/>
                <w:sz w:val="20"/>
                <w:szCs w:val="20"/>
              </w:rPr>
              <w:t>Pogodbena vrednost skupaj v EUR brez DDV</w:t>
            </w:r>
          </w:p>
        </w:tc>
        <w:tc>
          <w:tcPr>
            <w:tcW w:w="4962" w:type="dxa"/>
            <w:tcBorders>
              <w:top w:val="single" w:sz="8" w:space="0" w:color="auto"/>
              <w:left w:val="single" w:sz="8" w:space="0" w:color="auto"/>
              <w:bottom w:val="single" w:sz="8" w:space="0" w:color="auto"/>
              <w:right w:val="single" w:sz="8" w:space="0" w:color="auto"/>
            </w:tcBorders>
            <w:shd w:val="clear" w:color="000000" w:fill="FFFFFF"/>
          </w:tcPr>
          <w:p w14:paraId="5A9A84CC" w14:textId="77777777" w:rsidR="004A2BE3" w:rsidRPr="001D4721" w:rsidRDefault="004A2BE3" w:rsidP="009F239A">
            <w:pPr>
              <w:autoSpaceDE w:val="0"/>
              <w:autoSpaceDN w:val="0"/>
              <w:adjustRightInd w:val="0"/>
              <w:jc w:val="both"/>
              <w:rPr>
                <w:rFonts w:ascii="Arial" w:hAnsi="Arial" w:cs="Arial"/>
                <w:sz w:val="20"/>
                <w:szCs w:val="20"/>
              </w:rPr>
            </w:pPr>
          </w:p>
        </w:tc>
      </w:tr>
    </w:tbl>
    <w:p w14:paraId="69609E63" w14:textId="77777777" w:rsidR="009B035E" w:rsidRDefault="009B035E" w:rsidP="004A2BE3">
      <w:pPr>
        <w:jc w:val="both"/>
        <w:rPr>
          <w:rFonts w:ascii="Arial" w:hAnsi="Arial" w:cs="Arial"/>
          <w:bCs/>
          <w:sz w:val="20"/>
          <w:szCs w:val="20"/>
        </w:rPr>
      </w:pPr>
    </w:p>
    <w:p w14:paraId="4FD148A2" w14:textId="5E39C5A8" w:rsidR="004A2BE3" w:rsidRPr="00513FBA" w:rsidRDefault="004A2BE3" w:rsidP="004A2BE3">
      <w:pPr>
        <w:jc w:val="both"/>
        <w:rPr>
          <w:rFonts w:ascii="Arial" w:hAnsi="Arial" w:cs="Arial"/>
          <w:bCs/>
          <w:sz w:val="20"/>
          <w:szCs w:val="20"/>
        </w:rPr>
      </w:pPr>
      <w:r w:rsidRPr="00513FBA">
        <w:rPr>
          <w:rFonts w:ascii="Arial" w:hAnsi="Arial" w:cs="Arial"/>
          <w:bCs/>
          <w:sz w:val="20"/>
          <w:szCs w:val="20"/>
        </w:rPr>
        <w:t xml:space="preserve">Cene ne vključujejo predpisanega davka na dodano vrednost. </w:t>
      </w:r>
    </w:p>
    <w:p w14:paraId="2ADC4492" w14:textId="77777777" w:rsidR="004A2BE3" w:rsidRPr="00513FBA" w:rsidRDefault="004A2BE3" w:rsidP="004A2BE3">
      <w:pPr>
        <w:jc w:val="both"/>
        <w:rPr>
          <w:rFonts w:ascii="Arial" w:hAnsi="Arial" w:cs="Arial"/>
          <w:sz w:val="20"/>
          <w:szCs w:val="20"/>
        </w:rPr>
      </w:pPr>
    </w:p>
    <w:p w14:paraId="45C2B3E8" w14:textId="77777777" w:rsidR="004A2BE3" w:rsidRDefault="004A2BE3" w:rsidP="004A2BE3">
      <w:pPr>
        <w:jc w:val="both"/>
        <w:rPr>
          <w:rFonts w:ascii="Arial" w:hAnsi="Arial" w:cs="Arial"/>
          <w:sz w:val="20"/>
          <w:szCs w:val="20"/>
          <w:lang w:val="x-none" w:eastAsia="x-none"/>
        </w:rPr>
      </w:pPr>
      <w:r w:rsidRPr="00513FBA">
        <w:rPr>
          <w:rFonts w:ascii="Arial" w:hAnsi="Arial" w:cs="Arial"/>
          <w:sz w:val="20"/>
          <w:szCs w:val="20"/>
          <w:lang w:val="x-none" w:eastAsia="x-none"/>
        </w:rPr>
        <w:t xml:space="preserve">Cene so v času veljavnosti pogodbe fiksne in nespremenljive in zajemajo vse morebitne podražitve. </w:t>
      </w:r>
    </w:p>
    <w:p w14:paraId="597C98E8" w14:textId="77777777" w:rsidR="004A2BE3" w:rsidRDefault="004A2BE3" w:rsidP="004A2BE3">
      <w:pPr>
        <w:jc w:val="both"/>
        <w:rPr>
          <w:rFonts w:ascii="Arial" w:hAnsi="Arial" w:cs="Arial"/>
          <w:sz w:val="20"/>
          <w:szCs w:val="20"/>
          <w:lang w:val="x-none" w:eastAsia="x-none"/>
        </w:rPr>
      </w:pPr>
    </w:p>
    <w:p w14:paraId="1C02DD04" w14:textId="48BE980E" w:rsidR="004A2BE3" w:rsidRDefault="004A2BE3" w:rsidP="004A2BE3">
      <w:pPr>
        <w:jc w:val="both"/>
        <w:rPr>
          <w:rFonts w:ascii="Arial" w:hAnsi="Arial" w:cs="Arial"/>
          <w:sz w:val="20"/>
          <w:szCs w:val="20"/>
          <w:lang w:val="x-none" w:eastAsia="x-none"/>
        </w:rPr>
      </w:pPr>
      <w:r w:rsidRPr="00513FBA">
        <w:rPr>
          <w:rFonts w:ascii="Arial" w:hAnsi="Arial" w:cs="Arial"/>
          <w:sz w:val="20"/>
          <w:szCs w:val="20"/>
          <w:lang w:val="x-none" w:eastAsia="x-none"/>
        </w:rPr>
        <w:t xml:space="preserve">Če naročnik ugotovi, da je </w:t>
      </w:r>
      <w:r>
        <w:rPr>
          <w:rFonts w:ascii="Arial" w:hAnsi="Arial" w:cs="Arial"/>
          <w:sz w:val="20"/>
          <w:szCs w:val="20"/>
          <w:lang w:eastAsia="x-none"/>
        </w:rPr>
        <w:t xml:space="preserve">izvajalec </w:t>
      </w:r>
      <w:r w:rsidRPr="00513FBA">
        <w:rPr>
          <w:rFonts w:ascii="Arial" w:hAnsi="Arial" w:cs="Arial"/>
          <w:sz w:val="20"/>
          <w:szCs w:val="20"/>
          <w:lang w:val="x-none" w:eastAsia="x-none"/>
        </w:rPr>
        <w:t xml:space="preserve">zaračunal </w:t>
      </w:r>
      <w:r w:rsidR="00271E56">
        <w:rPr>
          <w:rFonts w:ascii="Arial" w:hAnsi="Arial" w:cs="Arial"/>
          <w:sz w:val="20"/>
          <w:szCs w:val="20"/>
          <w:lang w:val="x-none" w:eastAsia="x-none"/>
        </w:rPr>
        <w:t>storitev</w:t>
      </w:r>
      <w:r w:rsidRPr="00513FBA">
        <w:rPr>
          <w:rFonts w:ascii="Arial" w:hAnsi="Arial" w:cs="Arial"/>
          <w:sz w:val="20"/>
          <w:szCs w:val="20"/>
          <w:lang w:val="x-none" w:eastAsia="x-none"/>
        </w:rPr>
        <w:t xml:space="preserve"> po višji ceni kot je ta določena s pogodbo, jo mora na zahtevo naročnika popraviti oziroma uskladiti s ceno iz te pogodbe.</w:t>
      </w:r>
    </w:p>
    <w:p w14:paraId="34E5A909" w14:textId="77777777" w:rsidR="004A2BE3" w:rsidRPr="00513FBA" w:rsidRDefault="004A2BE3" w:rsidP="004A2BE3">
      <w:pPr>
        <w:jc w:val="both"/>
        <w:rPr>
          <w:rFonts w:ascii="Arial" w:hAnsi="Arial" w:cs="Arial"/>
          <w:sz w:val="20"/>
          <w:szCs w:val="20"/>
          <w:lang w:val="x-none" w:eastAsia="x-none"/>
        </w:rPr>
      </w:pPr>
    </w:p>
    <w:p w14:paraId="69929C27" w14:textId="3CB01D28" w:rsidR="004A2BE3" w:rsidRPr="00513FBA" w:rsidRDefault="004A2BE3" w:rsidP="004A2BE3">
      <w:pPr>
        <w:keepLines/>
        <w:jc w:val="both"/>
        <w:rPr>
          <w:rFonts w:ascii="Arial" w:hAnsi="Arial" w:cs="Arial"/>
          <w:b/>
          <w:sz w:val="20"/>
          <w:szCs w:val="20"/>
          <w:lang w:val="x-none" w:eastAsia="x-none"/>
        </w:rPr>
      </w:pPr>
      <w:r w:rsidRPr="00513FBA">
        <w:rPr>
          <w:rFonts w:ascii="Arial" w:hAnsi="Arial" w:cs="Arial"/>
          <w:b/>
          <w:sz w:val="20"/>
          <w:szCs w:val="20"/>
          <w:lang w:val="x-none" w:eastAsia="x-none"/>
        </w:rPr>
        <w:t xml:space="preserve">III. NAČIN </w:t>
      </w:r>
      <w:r w:rsidR="00815432">
        <w:rPr>
          <w:rFonts w:ascii="Arial" w:hAnsi="Arial" w:cs="Arial"/>
          <w:b/>
          <w:sz w:val="20"/>
          <w:szCs w:val="20"/>
          <w:lang w:val="x-none" w:eastAsia="x-none"/>
        </w:rPr>
        <w:t xml:space="preserve">IN ROK </w:t>
      </w:r>
      <w:r w:rsidRPr="00513FBA">
        <w:rPr>
          <w:rFonts w:ascii="Arial" w:hAnsi="Arial" w:cs="Arial"/>
          <w:b/>
          <w:sz w:val="20"/>
          <w:szCs w:val="20"/>
          <w:lang w:val="x-none" w:eastAsia="x-none"/>
        </w:rPr>
        <w:t>PLAČILA</w:t>
      </w:r>
    </w:p>
    <w:p w14:paraId="387D74DC" w14:textId="77777777" w:rsidR="004A2BE3" w:rsidRPr="00513FBA" w:rsidRDefault="004A2BE3">
      <w:pPr>
        <w:keepLines/>
        <w:numPr>
          <w:ilvl w:val="0"/>
          <w:numId w:val="22"/>
        </w:numPr>
        <w:jc w:val="center"/>
        <w:rPr>
          <w:rFonts w:ascii="Arial" w:hAnsi="Arial" w:cs="Arial"/>
          <w:b/>
          <w:sz w:val="20"/>
          <w:szCs w:val="20"/>
          <w:lang w:val="x-none" w:eastAsia="x-none"/>
        </w:rPr>
      </w:pPr>
      <w:r w:rsidRPr="00513FBA">
        <w:rPr>
          <w:rFonts w:ascii="Arial" w:hAnsi="Arial" w:cs="Arial"/>
          <w:b/>
          <w:sz w:val="20"/>
          <w:szCs w:val="20"/>
          <w:lang w:val="x-none" w:eastAsia="x-none"/>
        </w:rPr>
        <w:t>člen</w:t>
      </w:r>
    </w:p>
    <w:p w14:paraId="3FF8FCF4" w14:textId="77777777" w:rsidR="004A2BE3" w:rsidRDefault="004A2BE3" w:rsidP="004A2BE3">
      <w:pPr>
        <w:jc w:val="both"/>
        <w:rPr>
          <w:rFonts w:ascii="Arial" w:hAnsi="Arial" w:cs="Arial"/>
          <w:sz w:val="20"/>
          <w:szCs w:val="20"/>
        </w:rPr>
      </w:pPr>
      <w:r w:rsidRPr="00513FBA">
        <w:rPr>
          <w:rFonts w:ascii="Arial" w:hAnsi="Arial" w:cs="Arial"/>
          <w:sz w:val="20"/>
          <w:szCs w:val="20"/>
        </w:rPr>
        <w:t xml:space="preserve">Naročnik se zavezuje, da bo svojo obveznost do </w:t>
      </w:r>
      <w:r>
        <w:rPr>
          <w:rFonts w:ascii="Arial" w:hAnsi="Arial" w:cs="Arial"/>
          <w:sz w:val="20"/>
          <w:szCs w:val="20"/>
        </w:rPr>
        <w:t>izvajalca</w:t>
      </w:r>
      <w:r w:rsidRPr="00513FBA">
        <w:rPr>
          <w:rFonts w:ascii="Arial" w:hAnsi="Arial" w:cs="Arial"/>
          <w:sz w:val="20"/>
          <w:szCs w:val="20"/>
        </w:rPr>
        <w:t xml:space="preserve"> poravnal v 30 dneh od dneva prejema računa. </w:t>
      </w:r>
    </w:p>
    <w:p w14:paraId="271E1EE5" w14:textId="77777777" w:rsidR="00815432" w:rsidRDefault="00815432" w:rsidP="004A2BE3">
      <w:pPr>
        <w:jc w:val="both"/>
        <w:rPr>
          <w:rFonts w:ascii="Arial" w:hAnsi="Arial" w:cs="Arial"/>
          <w:sz w:val="20"/>
          <w:szCs w:val="20"/>
        </w:rPr>
      </w:pPr>
    </w:p>
    <w:p w14:paraId="52BEDA02" w14:textId="2D3C801C" w:rsidR="00815432" w:rsidRDefault="00815432" w:rsidP="00815432">
      <w:pPr>
        <w:keepLines/>
        <w:jc w:val="both"/>
        <w:rPr>
          <w:rFonts w:ascii="Arial" w:eastAsia="Batang" w:hAnsi="Arial" w:cs="Arial"/>
          <w:iCs/>
          <w:sz w:val="20"/>
          <w:szCs w:val="20"/>
          <w:lang w:eastAsia="ko-KR"/>
        </w:rPr>
      </w:pPr>
      <w:r w:rsidRPr="00414CC0">
        <w:rPr>
          <w:rFonts w:ascii="Arial" w:eastAsia="Batang" w:hAnsi="Arial" w:cs="Arial"/>
          <w:iCs/>
          <w:sz w:val="20"/>
          <w:szCs w:val="20"/>
          <w:lang w:eastAsia="ko-KR"/>
        </w:rPr>
        <w:t xml:space="preserve">Izvajalec izda račun </w:t>
      </w:r>
      <w:r>
        <w:rPr>
          <w:rFonts w:ascii="Arial" w:eastAsia="Batang" w:hAnsi="Arial" w:cs="Arial"/>
          <w:iCs/>
          <w:sz w:val="20"/>
          <w:szCs w:val="20"/>
          <w:lang w:eastAsia="ko-KR"/>
        </w:rPr>
        <w:t xml:space="preserve">po zaključku vsake posamezne faze. </w:t>
      </w:r>
    </w:p>
    <w:p w14:paraId="33508758" w14:textId="77777777" w:rsidR="00815432" w:rsidRDefault="00815432" w:rsidP="00815432">
      <w:pPr>
        <w:keepLines/>
        <w:jc w:val="both"/>
        <w:rPr>
          <w:rFonts w:ascii="Arial" w:eastAsia="Batang" w:hAnsi="Arial" w:cs="Arial"/>
          <w:iCs/>
          <w:sz w:val="20"/>
          <w:szCs w:val="20"/>
          <w:lang w:eastAsia="ko-KR"/>
        </w:rPr>
      </w:pPr>
    </w:p>
    <w:p w14:paraId="1F82B7A1" w14:textId="15F8B8A9" w:rsidR="00815432" w:rsidRPr="00CA46C8" w:rsidRDefault="00815432" w:rsidP="00815432">
      <w:pPr>
        <w:jc w:val="both"/>
        <w:rPr>
          <w:rFonts w:ascii="Arial" w:hAnsi="Arial" w:cs="Arial"/>
          <w:sz w:val="20"/>
          <w:szCs w:val="20"/>
        </w:rPr>
      </w:pPr>
      <w:r w:rsidRPr="00CA46C8">
        <w:rPr>
          <w:rFonts w:ascii="Arial" w:hAnsi="Arial" w:cs="Arial"/>
          <w:sz w:val="20"/>
          <w:szCs w:val="20"/>
        </w:rPr>
        <w:t xml:space="preserve">Plačila se </w:t>
      </w:r>
      <w:r>
        <w:rPr>
          <w:rFonts w:ascii="Arial" w:hAnsi="Arial" w:cs="Arial"/>
          <w:sz w:val="20"/>
          <w:szCs w:val="20"/>
        </w:rPr>
        <w:t xml:space="preserve">bodo </w:t>
      </w:r>
      <w:r w:rsidRPr="00CA46C8">
        <w:rPr>
          <w:rFonts w:ascii="Arial" w:hAnsi="Arial" w:cs="Arial"/>
          <w:sz w:val="20"/>
          <w:szCs w:val="20"/>
        </w:rPr>
        <w:t>izvaja</w:t>
      </w:r>
      <w:r>
        <w:rPr>
          <w:rFonts w:ascii="Arial" w:hAnsi="Arial" w:cs="Arial"/>
          <w:sz w:val="20"/>
          <w:szCs w:val="20"/>
        </w:rPr>
        <w:t>la po fazah</w:t>
      </w:r>
      <w:r w:rsidRPr="00CA46C8">
        <w:rPr>
          <w:rFonts w:ascii="Arial" w:hAnsi="Arial" w:cs="Arial"/>
          <w:sz w:val="20"/>
          <w:szCs w:val="20"/>
        </w:rPr>
        <w:t>, po prejetem zaključnem poročilu vsake izmed faz</w:t>
      </w:r>
      <w:r>
        <w:rPr>
          <w:rFonts w:ascii="Arial" w:hAnsi="Arial" w:cs="Arial"/>
          <w:sz w:val="20"/>
          <w:szCs w:val="20"/>
        </w:rPr>
        <w:t>,</w:t>
      </w:r>
      <w:r w:rsidRPr="00CA46C8">
        <w:rPr>
          <w:rFonts w:ascii="Arial" w:hAnsi="Arial" w:cs="Arial"/>
          <w:sz w:val="20"/>
          <w:szCs w:val="20"/>
        </w:rPr>
        <w:t xml:space="preserve"> in sicer:</w:t>
      </w:r>
    </w:p>
    <w:p w14:paraId="74CB5927" w14:textId="54EE5AC1" w:rsidR="00815432" w:rsidRDefault="00815432">
      <w:pPr>
        <w:pStyle w:val="Odstavekseznama"/>
        <w:numPr>
          <w:ilvl w:val="0"/>
          <w:numId w:val="34"/>
        </w:numPr>
        <w:spacing w:after="200" w:line="276" w:lineRule="auto"/>
        <w:ind w:left="360"/>
        <w:contextualSpacing/>
        <w:jc w:val="both"/>
        <w:rPr>
          <w:rFonts w:ascii="Arial" w:hAnsi="Arial" w:cs="Arial"/>
          <w:sz w:val="20"/>
        </w:rPr>
      </w:pPr>
      <w:r w:rsidRPr="00BD71BD">
        <w:rPr>
          <w:rFonts w:ascii="Arial" w:hAnsi="Arial" w:cs="Arial"/>
          <w:sz w:val="20"/>
        </w:rPr>
        <w:t>30% pogodbene</w:t>
      </w:r>
      <w:r>
        <w:rPr>
          <w:rFonts w:ascii="Arial" w:hAnsi="Arial" w:cs="Arial"/>
          <w:sz w:val="20"/>
        </w:rPr>
        <w:t xml:space="preserve"> vrednosti p</w:t>
      </w:r>
      <w:r w:rsidRPr="00BD71BD">
        <w:rPr>
          <w:rFonts w:ascii="Arial" w:hAnsi="Arial" w:cs="Arial"/>
          <w:sz w:val="20"/>
        </w:rPr>
        <w:t xml:space="preserve">o zaključku faze 1, </w:t>
      </w:r>
    </w:p>
    <w:p w14:paraId="75732916" w14:textId="65BC8394" w:rsidR="00815432" w:rsidRDefault="00815432">
      <w:pPr>
        <w:pStyle w:val="Odstavekseznama"/>
        <w:numPr>
          <w:ilvl w:val="0"/>
          <w:numId w:val="34"/>
        </w:numPr>
        <w:spacing w:after="200" w:line="276" w:lineRule="auto"/>
        <w:ind w:left="360"/>
        <w:contextualSpacing/>
        <w:jc w:val="both"/>
        <w:rPr>
          <w:rFonts w:ascii="Arial" w:hAnsi="Arial" w:cs="Arial"/>
          <w:sz w:val="20"/>
        </w:rPr>
      </w:pPr>
      <w:r w:rsidRPr="00BD71BD">
        <w:rPr>
          <w:rFonts w:ascii="Arial" w:hAnsi="Arial" w:cs="Arial"/>
          <w:sz w:val="20"/>
        </w:rPr>
        <w:t>30% pogodbene</w:t>
      </w:r>
      <w:r>
        <w:rPr>
          <w:rFonts w:ascii="Arial" w:hAnsi="Arial" w:cs="Arial"/>
          <w:sz w:val="20"/>
        </w:rPr>
        <w:t xml:space="preserve"> vrednosti </w:t>
      </w:r>
      <w:r w:rsidRPr="00BD71BD">
        <w:rPr>
          <w:rFonts w:ascii="Arial" w:hAnsi="Arial" w:cs="Arial"/>
          <w:sz w:val="20"/>
        </w:rPr>
        <w:t>po zaključku faze 2,</w:t>
      </w:r>
    </w:p>
    <w:p w14:paraId="2B746577" w14:textId="7AF5155C" w:rsidR="00815432" w:rsidRDefault="00815432">
      <w:pPr>
        <w:pStyle w:val="Odstavekseznama"/>
        <w:numPr>
          <w:ilvl w:val="0"/>
          <w:numId w:val="34"/>
        </w:numPr>
        <w:spacing w:after="200" w:line="276" w:lineRule="auto"/>
        <w:ind w:left="360"/>
        <w:contextualSpacing/>
        <w:jc w:val="both"/>
        <w:rPr>
          <w:rFonts w:ascii="Arial" w:hAnsi="Arial" w:cs="Arial"/>
          <w:sz w:val="20"/>
        </w:rPr>
      </w:pPr>
      <w:r w:rsidRPr="00BD71BD">
        <w:rPr>
          <w:rFonts w:ascii="Arial" w:hAnsi="Arial" w:cs="Arial"/>
          <w:sz w:val="20"/>
        </w:rPr>
        <w:t>40% pogodbene</w:t>
      </w:r>
      <w:r>
        <w:rPr>
          <w:rFonts w:ascii="Arial" w:hAnsi="Arial" w:cs="Arial"/>
          <w:sz w:val="20"/>
        </w:rPr>
        <w:t xml:space="preserve"> vrednosti </w:t>
      </w:r>
      <w:r w:rsidRPr="00BD71BD">
        <w:rPr>
          <w:rFonts w:ascii="Arial" w:hAnsi="Arial" w:cs="Arial"/>
          <w:sz w:val="20"/>
        </w:rPr>
        <w:t>po zaključku faze</w:t>
      </w:r>
      <w:r>
        <w:rPr>
          <w:rFonts w:ascii="Arial" w:hAnsi="Arial" w:cs="Arial"/>
          <w:sz w:val="20"/>
        </w:rPr>
        <w:t xml:space="preserve"> </w:t>
      </w:r>
      <w:r w:rsidRPr="00BD71BD">
        <w:rPr>
          <w:rFonts w:ascii="Arial" w:hAnsi="Arial" w:cs="Arial"/>
          <w:sz w:val="20"/>
        </w:rPr>
        <w:t>3.</w:t>
      </w:r>
    </w:p>
    <w:p w14:paraId="68F671B9" w14:textId="3BDED20A" w:rsidR="00815432" w:rsidRPr="00414CC0" w:rsidRDefault="00815432" w:rsidP="00815432">
      <w:pPr>
        <w:keepLines/>
        <w:jc w:val="both"/>
        <w:rPr>
          <w:rFonts w:ascii="Arial" w:eastAsia="Batang" w:hAnsi="Arial" w:cs="Arial"/>
          <w:iCs/>
          <w:sz w:val="20"/>
          <w:szCs w:val="20"/>
          <w:lang w:eastAsia="ko-KR"/>
        </w:rPr>
      </w:pPr>
      <w:r w:rsidRPr="00414CC0">
        <w:rPr>
          <w:rFonts w:ascii="Arial" w:eastAsia="Batang" w:hAnsi="Arial" w:cs="Arial"/>
          <w:iCs/>
          <w:sz w:val="20"/>
          <w:szCs w:val="20"/>
          <w:lang w:eastAsia="ko-KR"/>
        </w:rPr>
        <w:t xml:space="preserve">Podlaga za izstavitev računa je s </w:t>
      </w:r>
      <w:r w:rsidR="00271E56">
        <w:rPr>
          <w:rFonts w:ascii="Arial" w:eastAsia="Batang" w:hAnsi="Arial" w:cs="Arial"/>
          <w:iCs/>
          <w:sz w:val="20"/>
          <w:szCs w:val="20"/>
          <w:lang w:eastAsia="ko-KR"/>
        </w:rPr>
        <w:t xml:space="preserve">strani </w:t>
      </w:r>
      <w:r w:rsidRPr="00414CC0">
        <w:rPr>
          <w:rFonts w:ascii="Arial" w:eastAsia="Batang" w:hAnsi="Arial" w:cs="Arial"/>
          <w:iCs/>
          <w:sz w:val="20"/>
          <w:szCs w:val="20"/>
          <w:lang w:eastAsia="ko-KR"/>
        </w:rPr>
        <w:t>naročnika potrjen</w:t>
      </w:r>
      <w:r>
        <w:rPr>
          <w:rFonts w:ascii="Arial" w:eastAsia="Batang" w:hAnsi="Arial" w:cs="Arial"/>
          <w:iCs/>
          <w:sz w:val="20"/>
          <w:szCs w:val="20"/>
          <w:lang w:eastAsia="ko-KR"/>
        </w:rPr>
        <w:t xml:space="preserve">a dokumentacija, ki jo mora izvajalec pripraviti v okviru posamezne faze naročila. </w:t>
      </w:r>
      <w:r w:rsidRPr="00414CC0">
        <w:rPr>
          <w:rFonts w:ascii="Arial" w:eastAsia="Batang" w:hAnsi="Arial" w:cs="Arial"/>
          <w:iCs/>
          <w:sz w:val="20"/>
          <w:szCs w:val="20"/>
          <w:lang w:eastAsia="ko-KR"/>
        </w:rPr>
        <w:t xml:space="preserve">Obvezna priloga k </w:t>
      </w:r>
      <w:r w:rsidRPr="00414CC0">
        <w:rPr>
          <w:rFonts w:ascii="Arial" w:eastAsia="Calibri" w:hAnsi="Arial" w:cs="Arial"/>
          <w:kern w:val="2"/>
          <w:sz w:val="20"/>
          <w:szCs w:val="20"/>
          <w14:ligatures w14:val="standardContextual"/>
        </w:rPr>
        <w:t xml:space="preserve">računu je </w:t>
      </w:r>
      <w:r>
        <w:rPr>
          <w:rFonts w:ascii="Arial" w:eastAsia="Calibri" w:hAnsi="Arial" w:cs="Arial"/>
          <w:kern w:val="2"/>
          <w:sz w:val="20"/>
          <w:szCs w:val="20"/>
          <w14:ligatures w14:val="standardContextual"/>
        </w:rPr>
        <w:t xml:space="preserve">zaključno </w:t>
      </w:r>
      <w:r w:rsidRPr="00414CC0">
        <w:rPr>
          <w:rFonts w:ascii="Arial" w:eastAsia="Calibri" w:hAnsi="Arial" w:cs="Arial"/>
          <w:kern w:val="2"/>
          <w:sz w:val="20"/>
          <w:szCs w:val="20"/>
          <w14:ligatures w14:val="standardContextual"/>
        </w:rPr>
        <w:t xml:space="preserve">poročilo o </w:t>
      </w:r>
      <w:r>
        <w:rPr>
          <w:rFonts w:ascii="Arial" w:eastAsia="Calibri" w:hAnsi="Arial" w:cs="Arial"/>
          <w:kern w:val="2"/>
          <w:sz w:val="20"/>
          <w:szCs w:val="20"/>
          <w14:ligatures w14:val="standardContextual"/>
        </w:rPr>
        <w:t>izvedbi vsake posamezne faze, potrjeno s strani naročnika.</w:t>
      </w:r>
      <w:r w:rsidRPr="00414CC0">
        <w:rPr>
          <w:rFonts w:ascii="Arial" w:eastAsia="Calibri" w:hAnsi="Arial" w:cs="Arial"/>
          <w:kern w:val="2"/>
          <w:sz w:val="20"/>
          <w:szCs w:val="20"/>
          <w14:ligatures w14:val="standardContextual"/>
        </w:rPr>
        <w:t xml:space="preserve"> V kolikor izvajalec k računu ne bo priložil obvezn</w:t>
      </w:r>
      <w:r>
        <w:rPr>
          <w:rFonts w:ascii="Arial" w:eastAsia="Calibri" w:hAnsi="Arial" w:cs="Arial"/>
          <w:kern w:val="2"/>
          <w:sz w:val="20"/>
          <w:szCs w:val="20"/>
          <w14:ligatures w14:val="standardContextual"/>
        </w:rPr>
        <w:t>e</w:t>
      </w:r>
      <w:r w:rsidRPr="00414CC0">
        <w:rPr>
          <w:rFonts w:ascii="Arial" w:eastAsia="Calibri" w:hAnsi="Arial" w:cs="Arial"/>
          <w:kern w:val="2"/>
          <w:sz w:val="20"/>
          <w:szCs w:val="20"/>
          <w14:ligatures w14:val="standardContextual"/>
        </w:rPr>
        <w:t xml:space="preserve"> prilog</w:t>
      </w:r>
      <w:r>
        <w:rPr>
          <w:rFonts w:ascii="Arial" w:eastAsia="Calibri" w:hAnsi="Arial" w:cs="Arial"/>
          <w:kern w:val="2"/>
          <w:sz w:val="20"/>
          <w:szCs w:val="20"/>
          <w14:ligatures w14:val="standardContextual"/>
        </w:rPr>
        <w:t>e</w:t>
      </w:r>
      <w:r w:rsidRPr="00414CC0">
        <w:rPr>
          <w:rFonts w:ascii="Arial" w:eastAsia="Calibri" w:hAnsi="Arial" w:cs="Arial"/>
          <w:kern w:val="2"/>
          <w:sz w:val="20"/>
          <w:szCs w:val="20"/>
          <w14:ligatures w14:val="standardContextual"/>
        </w:rPr>
        <w:t>, bo naročnik račun zavrnil.</w:t>
      </w:r>
    </w:p>
    <w:p w14:paraId="4E0CFF19" w14:textId="77777777" w:rsidR="004A2BE3" w:rsidRPr="00513FBA" w:rsidRDefault="004A2BE3" w:rsidP="004A2BE3">
      <w:pPr>
        <w:jc w:val="both"/>
        <w:rPr>
          <w:rFonts w:ascii="Arial" w:hAnsi="Arial" w:cs="Arial"/>
          <w:sz w:val="20"/>
          <w:szCs w:val="20"/>
        </w:rPr>
      </w:pPr>
    </w:p>
    <w:p w14:paraId="63A32F7B" w14:textId="77777777" w:rsidR="004A2BE3" w:rsidRPr="00513FBA" w:rsidRDefault="004A2BE3" w:rsidP="004A2BE3">
      <w:pPr>
        <w:jc w:val="both"/>
        <w:rPr>
          <w:rFonts w:ascii="Arial" w:eastAsia="Batang" w:hAnsi="Arial" w:cs="Arial"/>
          <w:sz w:val="20"/>
          <w:szCs w:val="20"/>
          <w:lang w:eastAsia="ko-KR"/>
        </w:rPr>
      </w:pPr>
      <w:r w:rsidRPr="00513FBA">
        <w:rPr>
          <w:rFonts w:ascii="Arial" w:eastAsia="Batang" w:hAnsi="Arial" w:cs="Arial"/>
          <w:sz w:val="20"/>
          <w:szCs w:val="20"/>
          <w:lang w:eastAsia="ko-KR"/>
        </w:rPr>
        <w:t xml:space="preserve">Obvezen podatek na vsakem izdanem računu je sklic na številko predmetne pogodbe in na številko nabavnega naročila na osnovi pogodbe, ki jo bo naročnik sporočil </w:t>
      </w:r>
      <w:r>
        <w:rPr>
          <w:rFonts w:ascii="Arial" w:eastAsia="Batang" w:hAnsi="Arial" w:cs="Arial"/>
          <w:sz w:val="20"/>
          <w:szCs w:val="20"/>
          <w:lang w:eastAsia="ko-KR"/>
        </w:rPr>
        <w:t>izvajalcu</w:t>
      </w:r>
      <w:r w:rsidRPr="00513FBA">
        <w:rPr>
          <w:rFonts w:ascii="Arial" w:eastAsia="Batang" w:hAnsi="Arial" w:cs="Arial"/>
          <w:sz w:val="20"/>
          <w:szCs w:val="20"/>
          <w:lang w:eastAsia="ko-KR"/>
        </w:rPr>
        <w:t xml:space="preserve"> po podpisu pogodbe.</w:t>
      </w:r>
    </w:p>
    <w:p w14:paraId="066173E1" w14:textId="77777777" w:rsidR="004A2BE3" w:rsidRPr="00513FBA" w:rsidRDefault="004A2BE3" w:rsidP="004A2BE3">
      <w:pPr>
        <w:jc w:val="both"/>
        <w:rPr>
          <w:rFonts w:ascii="Arial" w:eastAsia="Batang" w:hAnsi="Arial" w:cs="Arial"/>
          <w:sz w:val="20"/>
          <w:szCs w:val="20"/>
          <w:lang w:eastAsia="ko-KR"/>
        </w:rPr>
      </w:pPr>
    </w:p>
    <w:p w14:paraId="6CE8871D" w14:textId="6782874E" w:rsidR="004A2BE3" w:rsidRPr="00513FBA" w:rsidRDefault="004A2BE3" w:rsidP="004A2BE3">
      <w:pPr>
        <w:jc w:val="both"/>
        <w:rPr>
          <w:rFonts w:ascii="Arial" w:hAnsi="Arial" w:cs="Arial"/>
          <w:sz w:val="20"/>
          <w:szCs w:val="20"/>
        </w:rPr>
      </w:pPr>
      <w:r w:rsidRPr="00513FBA">
        <w:rPr>
          <w:rFonts w:ascii="Arial" w:hAnsi="Arial" w:cs="Arial"/>
          <w:sz w:val="20"/>
          <w:szCs w:val="20"/>
        </w:rPr>
        <w:t xml:space="preserve">Plačilo se izvrši na transakcijski račun </w:t>
      </w:r>
      <w:r>
        <w:rPr>
          <w:rFonts w:ascii="Arial" w:hAnsi="Arial" w:cs="Arial"/>
          <w:sz w:val="20"/>
          <w:szCs w:val="20"/>
        </w:rPr>
        <w:t>izvajalca</w:t>
      </w:r>
      <w:r w:rsidR="00C94817">
        <w:rPr>
          <w:rFonts w:ascii="Arial" w:hAnsi="Arial" w:cs="Arial"/>
          <w:sz w:val="20"/>
          <w:szCs w:val="20"/>
        </w:rPr>
        <w:t xml:space="preserve"> št.: ______________________________</w:t>
      </w:r>
      <w:r w:rsidRPr="00513FBA">
        <w:rPr>
          <w:rFonts w:ascii="Arial" w:hAnsi="Arial" w:cs="Arial"/>
          <w:sz w:val="20"/>
          <w:szCs w:val="20"/>
        </w:rPr>
        <w:t>.</w:t>
      </w:r>
    </w:p>
    <w:p w14:paraId="2F945C05" w14:textId="77777777" w:rsidR="004A2BE3" w:rsidRPr="00513FBA" w:rsidRDefault="004A2BE3" w:rsidP="004A2BE3">
      <w:pPr>
        <w:keepNext/>
        <w:keepLines/>
        <w:numPr>
          <w:ilvl w:val="12"/>
          <w:numId w:val="0"/>
        </w:numPr>
        <w:jc w:val="both"/>
        <w:outlineLvl w:val="0"/>
        <w:rPr>
          <w:rFonts w:ascii="Arial" w:eastAsia="SimSun" w:hAnsi="Arial" w:cs="Arial"/>
          <w:b/>
          <w:bCs/>
          <w:caps/>
          <w:spacing w:val="4"/>
          <w:sz w:val="20"/>
          <w:szCs w:val="20"/>
          <w:lang w:val="x-none" w:eastAsia="x-none"/>
        </w:rPr>
      </w:pPr>
      <w:bookmarkStart w:id="412" w:name="_Toc533063592"/>
      <w:bookmarkStart w:id="413" w:name="_Toc13568662"/>
      <w:r w:rsidRPr="00513FBA">
        <w:rPr>
          <w:rFonts w:ascii="Arial" w:eastAsia="SimSun" w:hAnsi="Arial" w:cs="Arial"/>
          <w:b/>
          <w:bCs/>
          <w:caps/>
          <w:vanish/>
          <w:spacing w:val="4"/>
          <w:sz w:val="20"/>
          <w:szCs w:val="20"/>
          <w:lang w:val="x-none" w:eastAsia="x-none"/>
        </w:rPr>
        <w:t>dobavitelja._____________________vjivostjoibilen material:</w:t>
      </w:r>
      <w:r w:rsidRPr="00513FBA">
        <w:rPr>
          <w:rFonts w:ascii="Arial" w:eastAsia="SimSun" w:hAnsi="Arial" w:cs="Arial"/>
          <w:b/>
          <w:bCs/>
          <w:caps/>
          <w:vanish/>
          <w:spacing w:val="4"/>
          <w:sz w:val="20"/>
          <w:szCs w:val="20"/>
          <w:lang w:val="x-none" w:eastAsia="x-none"/>
        </w:rPr>
        <w:cr/>
        <w:t xml:space="preserve"> proizvajalca naprav za tiskanje:</w:t>
      </w:r>
      <w:r w:rsidRPr="00513FBA">
        <w:rPr>
          <w:rFonts w:ascii="Arial" w:eastAsia="SimSun" w:hAnsi="Arial" w:cs="Arial"/>
          <w:b/>
          <w:bCs/>
          <w:caps/>
          <w:vanish/>
          <w:spacing w:val="4"/>
          <w:sz w:val="20"/>
          <w:szCs w:val="20"/>
          <w:lang w:val="x-none" w:eastAsia="x-none"/>
        </w:rPr>
        <w:cr/>
      </w:r>
      <w:r w:rsidRPr="00513FBA">
        <w:rPr>
          <w:rFonts w:ascii="Arial" w:eastAsia="SimSun" w:hAnsi="Arial" w:cs="Arial"/>
          <w:b/>
          <w:bCs/>
          <w:caps/>
          <w:vanish/>
          <w:spacing w:val="4"/>
          <w:sz w:val="20"/>
          <w:szCs w:val="20"/>
          <w:lang w:val="x-none" w:eastAsia="x-none"/>
        </w:rPr>
        <w:pgNum/>
      </w:r>
      <w:r w:rsidRPr="00513FBA">
        <w:rPr>
          <w:rFonts w:ascii="Arial" w:eastAsia="SimSun" w:hAnsi="Arial" w:cs="Arial"/>
          <w:b/>
          <w:bCs/>
          <w:caps/>
          <w:vanish/>
          <w:spacing w:val="4"/>
          <w:sz w:val="20"/>
          <w:szCs w:val="20"/>
          <w:lang w:val="x-none" w:eastAsia="x-none"/>
        </w:rPr>
        <w:pgNum/>
      </w:r>
      <w:r w:rsidRPr="00513FBA">
        <w:rPr>
          <w:rFonts w:ascii="Arial" w:eastAsia="SimSun" w:hAnsi="Arial" w:cs="Arial"/>
          <w:b/>
          <w:bCs/>
          <w:caps/>
          <w:vanish/>
          <w:spacing w:val="4"/>
          <w:sz w:val="20"/>
          <w:szCs w:val="20"/>
          <w:lang w:val="x-none" w:eastAsia="x-none"/>
        </w:rPr>
        <w:pgNum/>
      </w:r>
      <w:r w:rsidRPr="00513FBA">
        <w:rPr>
          <w:rFonts w:ascii="Arial" w:eastAsia="SimSun" w:hAnsi="Arial" w:cs="Arial"/>
          <w:b/>
          <w:bCs/>
          <w:caps/>
          <w:vanish/>
          <w:spacing w:val="4"/>
          <w:sz w:val="20"/>
          <w:szCs w:val="20"/>
          <w:lang w:val="x-none" w:eastAsia="x-none"/>
        </w:rPr>
        <w:pgNum/>
      </w:r>
      <w:r w:rsidRPr="00513FBA">
        <w:rPr>
          <w:rFonts w:ascii="Arial" w:eastAsia="SimSun" w:hAnsi="Arial" w:cs="Arial"/>
          <w:b/>
          <w:bCs/>
          <w:caps/>
          <w:vanish/>
          <w:spacing w:val="4"/>
          <w:sz w:val="20"/>
          <w:szCs w:val="20"/>
          <w:lang w:val="x-none" w:eastAsia="x-none"/>
        </w:rPr>
        <w:pgNum/>
      </w:r>
      <w:r w:rsidRPr="00513FBA">
        <w:rPr>
          <w:rFonts w:ascii="Arial" w:eastAsia="SimSun" w:hAnsi="Arial" w:cs="Arial"/>
          <w:b/>
          <w:bCs/>
          <w:caps/>
          <w:vanish/>
          <w:spacing w:val="4"/>
          <w:sz w:val="20"/>
          <w:szCs w:val="20"/>
          <w:lang w:val="x-none" w:eastAsia="x-none"/>
        </w:rPr>
        <w:pgNum/>
      </w:r>
      <w:r w:rsidRPr="00513FBA">
        <w:rPr>
          <w:rFonts w:ascii="Arial" w:eastAsia="SimSun" w:hAnsi="Arial" w:cs="Arial"/>
          <w:b/>
          <w:bCs/>
          <w:caps/>
          <w:vanish/>
          <w:spacing w:val="4"/>
          <w:sz w:val="20"/>
          <w:szCs w:val="20"/>
          <w:lang w:val="x-none" w:eastAsia="x-none"/>
        </w:rPr>
        <w:pgNum/>
      </w:r>
      <w:r w:rsidRPr="00513FBA">
        <w:rPr>
          <w:rFonts w:ascii="Arial" w:eastAsia="SimSun" w:hAnsi="Arial" w:cs="Arial"/>
          <w:b/>
          <w:bCs/>
          <w:caps/>
          <w:vanish/>
          <w:spacing w:val="4"/>
          <w:sz w:val="20"/>
          <w:szCs w:val="20"/>
          <w:lang w:val="x-none" w:eastAsia="x-none"/>
        </w:rPr>
        <w:pgNum/>
      </w:r>
      <w:r w:rsidRPr="00513FBA">
        <w:rPr>
          <w:rFonts w:ascii="Arial" w:eastAsia="SimSun" w:hAnsi="Arial" w:cs="Arial"/>
          <w:b/>
          <w:bCs/>
          <w:caps/>
          <w:vanish/>
          <w:spacing w:val="4"/>
          <w:sz w:val="20"/>
          <w:szCs w:val="20"/>
          <w:lang w:val="x-none" w:eastAsia="x-none"/>
        </w:rPr>
        <w:pgNum/>
      </w:r>
      <w:r w:rsidRPr="00513FBA">
        <w:rPr>
          <w:rFonts w:ascii="Arial" w:eastAsia="SimSun" w:hAnsi="Arial" w:cs="Arial"/>
          <w:b/>
          <w:bCs/>
          <w:caps/>
          <w:vanish/>
          <w:spacing w:val="4"/>
          <w:sz w:val="20"/>
          <w:szCs w:val="20"/>
          <w:lang w:val="x-none" w:eastAsia="x-none"/>
        </w:rPr>
        <w:pgNum/>
      </w:r>
      <w:r w:rsidRPr="00513FBA">
        <w:rPr>
          <w:rFonts w:ascii="Arial" w:eastAsia="SimSun" w:hAnsi="Arial" w:cs="Arial"/>
          <w:b/>
          <w:bCs/>
          <w:caps/>
          <w:vanish/>
          <w:spacing w:val="4"/>
          <w:sz w:val="20"/>
          <w:szCs w:val="20"/>
          <w:lang w:val="x-none" w:eastAsia="x-none"/>
        </w:rPr>
        <w:pgNum/>
      </w:r>
      <w:r w:rsidRPr="00513FBA">
        <w:rPr>
          <w:rFonts w:ascii="Arial" w:eastAsia="SimSun" w:hAnsi="Arial" w:cs="Arial"/>
          <w:b/>
          <w:bCs/>
          <w:caps/>
          <w:vanish/>
          <w:spacing w:val="4"/>
          <w:sz w:val="20"/>
          <w:szCs w:val="20"/>
          <w:lang w:val="x-none" w:eastAsia="x-none"/>
        </w:rPr>
        <w:pgNum/>
      </w:r>
      <w:r w:rsidRPr="00513FBA">
        <w:rPr>
          <w:rFonts w:ascii="Arial" w:eastAsia="SimSun" w:hAnsi="Arial" w:cs="Arial"/>
          <w:b/>
          <w:bCs/>
          <w:caps/>
          <w:vanish/>
          <w:spacing w:val="4"/>
          <w:sz w:val="20"/>
          <w:szCs w:val="20"/>
          <w:lang w:val="x-none" w:eastAsia="x-none"/>
        </w:rPr>
        <w:pgNum/>
      </w:r>
      <w:r w:rsidRPr="00513FBA">
        <w:rPr>
          <w:rFonts w:ascii="Arial" w:eastAsia="SimSun" w:hAnsi="Arial" w:cs="Arial"/>
          <w:b/>
          <w:bCs/>
          <w:caps/>
          <w:vanish/>
          <w:spacing w:val="4"/>
          <w:sz w:val="20"/>
          <w:szCs w:val="20"/>
          <w:lang w:val="x-none" w:eastAsia="x-none"/>
        </w:rPr>
        <w:pgNum/>
      </w:r>
      <w:r w:rsidRPr="00513FBA">
        <w:rPr>
          <w:rFonts w:ascii="Arial" w:eastAsia="SimSun" w:hAnsi="Arial" w:cs="Arial"/>
          <w:b/>
          <w:bCs/>
          <w:caps/>
          <w:vanish/>
          <w:spacing w:val="4"/>
          <w:sz w:val="20"/>
          <w:szCs w:val="20"/>
          <w:lang w:val="x-none" w:eastAsia="x-none"/>
        </w:rPr>
        <w:pgNum/>
      </w:r>
      <w:r w:rsidRPr="00513FBA">
        <w:rPr>
          <w:rFonts w:ascii="Arial" w:eastAsia="SimSun" w:hAnsi="Arial" w:cs="Arial"/>
          <w:b/>
          <w:bCs/>
          <w:caps/>
          <w:vanish/>
          <w:spacing w:val="4"/>
          <w:sz w:val="20"/>
          <w:szCs w:val="20"/>
          <w:lang w:val="x-none" w:eastAsia="x-none"/>
        </w:rPr>
        <w:pgNum/>
      </w:r>
      <w:r w:rsidRPr="00513FBA">
        <w:rPr>
          <w:rFonts w:ascii="Arial" w:eastAsia="SimSun" w:hAnsi="Arial" w:cs="Arial"/>
          <w:b/>
          <w:bCs/>
          <w:caps/>
          <w:vanish/>
          <w:spacing w:val="4"/>
          <w:sz w:val="20"/>
          <w:szCs w:val="20"/>
          <w:lang w:val="x-none" w:eastAsia="x-none"/>
        </w:rPr>
        <w:pgNum/>
      </w:r>
      <w:r w:rsidRPr="00513FBA">
        <w:rPr>
          <w:rFonts w:ascii="Arial" w:eastAsia="SimSun" w:hAnsi="Arial" w:cs="Arial"/>
          <w:b/>
          <w:bCs/>
          <w:caps/>
          <w:vanish/>
          <w:spacing w:val="4"/>
          <w:sz w:val="20"/>
          <w:szCs w:val="20"/>
          <w:lang w:val="x-none" w:eastAsia="x-none"/>
        </w:rPr>
        <w:pgNum/>
      </w:r>
      <w:r w:rsidRPr="00513FBA">
        <w:rPr>
          <w:rFonts w:ascii="Arial" w:eastAsia="SimSun" w:hAnsi="Arial" w:cs="Arial"/>
          <w:b/>
          <w:bCs/>
          <w:caps/>
          <w:vanish/>
          <w:spacing w:val="4"/>
          <w:sz w:val="20"/>
          <w:szCs w:val="20"/>
          <w:lang w:val="x-none" w:eastAsia="x-none"/>
        </w:rPr>
        <w:pgNum/>
      </w:r>
      <w:r w:rsidRPr="00513FBA">
        <w:rPr>
          <w:rFonts w:ascii="Arial" w:eastAsia="SimSun" w:hAnsi="Arial" w:cs="Arial"/>
          <w:b/>
          <w:bCs/>
          <w:caps/>
          <w:vanish/>
          <w:spacing w:val="4"/>
          <w:sz w:val="20"/>
          <w:szCs w:val="20"/>
          <w:lang w:val="x-none" w:eastAsia="x-none"/>
        </w:rPr>
        <w:pgNum/>
      </w:r>
      <w:r w:rsidRPr="00513FBA">
        <w:rPr>
          <w:rFonts w:ascii="Arial" w:eastAsia="SimSun" w:hAnsi="Arial" w:cs="Arial"/>
          <w:b/>
          <w:bCs/>
          <w:caps/>
          <w:vanish/>
          <w:spacing w:val="4"/>
          <w:sz w:val="20"/>
          <w:szCs w:val="20"/>
          <w:lang w:val="x-none" w:eastAsia="x-none"/>
        </w:rPr>
        <w:pgNum/>
      </w:r>
      <w:r w:rsidRPr="00513FBA">
        <w:rPr>
          <w:rFonts w:ascii="Arial" w:eastAsia="SimSun" w:hAnsi="Arial" w:cs="Arial"/>
          <w:b/>
          <w:bCs/>
          <w:caps/>
          <w:vanish/>
          <w:spacing w:val="4"/>
          <w:sz w:val="20"/>
          <w:szCs w:val="20"/>
          <w:lang w:val="x-none" w:eastAsia="x-none"/>
        </w:rPr>
        <w:pgNum/>
      </w:r>
      <w:r w:rsidRPr="00513FBA">
        <w:rPr>
          <w:rFonts w:ascii="Arial" w:eastAsia="SimSun" w:hAnsi="Arial" w:cs="Arial"/>
          <w:b/>
          <w:bCs/>
          <w:caps/>
          <w:vanish/>
          <w:spacing w:val="4"/>
          <w:sz w:val="20"/>
          <w:szCs w:val="20"/>
          <w:lang w:val="x-none" w:eastAsia="x-none"/>
        </w:rPr>
        <w:pgNum/>
      </w:r>
      <w:r w:rsidRPr="00513FBA">
        <w:rPr>
          <w:rFonts w:ascii="Arial" w:eastAsia="SimSun" w:hAnsi="Arial" w:cs="Arial"/>
          <w:b/>
          <w:bCs/>
          <w:caps/>
          <w:vanish/>
          <w:spacing w:val="4"/>
          <w:sz w:val="20"/>
          <w:szCs w:val="20"/>
          <w:lang w:val="x-none" w:eastAsia="x-none"/>
        </w:rPr>
        <w:pgNum/>
      </w:r>
      <w:r w:rsidRPr="00513FBA">
        <w:rPr>
          <w:rFonts w:ascii="Arial" w:eastAsia="SimSun" w:hAnsi="Arial" w:cs="Arial"/>
          <w:b/>
          <w:bCs/>
          <w:caps/>
          <w:vanish/>
          <w:spacing w:val="4"/>
          <w:sz w:val="20"/>
          <w:szCs w:val="20"/>
          <w:lang w:val="x-none" w:eastAsia="x-none"/>
        </w:rPr>
        <w:pgNum/>
      </w:r>
      <w:r w:rsidRPr="00513FBA">
        <w:rPr>
          <w:rFonts w:ascii="Arial" w:eastAsia="SimSun" w:hAnsi="Arial" w:cs="Arial"/>
          <w:b/>
          <w:bCs/>
          <w:caps/>
          <w:vanish/>
          <w:spacing w:val="4"/>
          <w:sz w:val="20"/>
          <w:szCs w:val="20"/>
          <w:lang w:val="x-none" w:eastAsia="x-none"/>
        </w:rPr>
        <w:pgNum/>
      </w:r>
      <w:r w:rsidRPr="00513FBA">
        <w:rPr>
          <w:rFonts w:ascii="Arial" w:eastAsia="SimSun" w:hAnsi="Arial" w:cs="Arial"/>
          <w:b/>
          <w:bCs/>
          <w:caps/>
          <w:vanish/>
          <w:spacing w:val="4"/>
          <w:sz w:val="20"/>
          <w:szCs w:val="20"/>
          <w:lang w:val="x-none" w:eastAsia="x-none"/>
        </w:rPr>
        <w:pgNum/>
      </w:r>
      <w:r w:rsidRPr="00513FBA">
        <w:rPr>
          <w:rFonts w:ascii="Arial" w:eastAsia="SimSun" w:hAnsi="Arial" w:cs="Arial"/>
          <w:b/>
          <w:bCs/>
          <w:caps/>
          <w:vanish/>
          <w:spacing w:val="4"/>
          <w:sz w:val="20"/>
          <w:szCs w:val="20"/>
          <w:lang w:val="x-none" w:eastAsia="x-none"/>
        </w:rPr>
        <w:pgNum/>
      </w:r>
      <w:r w:rsidRPr="00513FBA">
        <w:rPr>
          <w:rFonts w:ascii="Arial" w:eastAsia="SimSun" w:hAnsi="Arial" w:cs="Arial"/>
          <w:b/>
          <w:bCs/>
          <w:caps/>
          <w:vanish/>
          <w:spacing w:val="4"/>
          <w:sz w:val="20"/>
          <w:szCs w:val="20"/>
          <w:lang w:val="x-none" w:eastAsia="x-none"/>
        </w:rPr>
        <w:pgNum/>
      </w:r>
      <w:r w:rsidRPr="00513FBA">
        <w:rPr>
          <w:rFonts w:ascii="Arial" w:eastAsia="SimSun" w:hAnsi="Arial" w:cs="Arial"/>
          <w:b/>
          <w:bCs/>
          <w:caps/>
          <w:vanish/>
          <w:spacing w:val="4"/>
          <w:sz w:val="20"/>
          <w:szCs w:val="20"/>
          <w:lang w:val="x-none" w:eastAsia="x-none"/>
        </w:rPr>
        <w:pgNum/>
      </w:r>
      <w:r w:rsidRPr="00513FBA">
        <w:rPr>
          <w:rFonts w:ascii="Arial" w:eastAsia="SimSun" w:hAnsi="Arial" w:cs="Arial"/>
          <w:b/>
          <w:bCs/>
          <w:caps/>
          <w:vanish/>
          <w:spacing w:val="4"/>
          <w:sz w:val="20"/>
          <w:szCs w:val="20"/>
          <w:lang w:val="x-none" w:eastAsia="x-none"/>
        </w:rPr>
        <w:pgNum/>
      </w:r>
      <w:r w:rsidRPr="00513FBA">
        <w:rPr>
          <w:rFonts w:ascii="Arial" w:eastAsia="SimSun" w:hAnsi="Arial" w:cs="Arial"/>
          <w:b/>
          <w:bCs/>
          <w:caps/>
          <w:vanish/>
          <w:spacing w:val="4"/>
          <w:sz w:val="20"/>
          <w:szCs w:val="20"/>
          <w:lang w:val="x-none" w:eastAsia="x-none"/>
        </w:rPr>
        <w:pgNum/>
      </w:r>
      <w:r w:rsidRPr="00513FBA">
        <w:rPr>
          <w:rFonts w:ascii="Arial" w:eastAsia="SimSun" w:hAnsi="Arial" w:cs="Arial"/>
          <w:b/>
          <w:bCs/>
          <w:caps/>
          <w:vanish/>
          <w:spacing w:val="4"/>
          <w:sz w:val="20"/>
          <w:szCs w:val="20"/>
          <w:lang w:val="x-none" w:eastAsia="x-none"/>
        </w:rPr>
        <w:pgNum/>
      </w:r>
      <w:r w:rsidRPr="00513FBA">
        <w:rPr>
          <w:rFonts w:ascii="Arial" w:eastAsia="SimSun" w:hAnsi="Arial" w:cs="Arial"/>
          <w:b/>
          <w:bCs/>
          <w:caps/>
          <w:vanish/>
          <w:spacing w:val="4"/>
          <w:sz w:val="20"/>
          <w:szCs w:val="20"/>
          <w:lang w:val="x-none" w:eastAsia="x-none"/>
        </w:rPr>
        <w:pgNum/>
      </w:r>
      <w:r w:rsidRPr="00513FBA">
        <w:rPr>
          <w:rFonts w:ascii="Arial" w:eastAsia="SimSun" w:hAnsi="Arial" w:cs="Arial"/>
          <w:b/>
          <w:bCs/>
          <w:caps/>
          <w:vanish/>
          <w:spacing w:val="4"/>
          <w:sz w:val="20"/>
          <w:szCs w:val="20"/>
          <w:lang w:val="x-none" w:eastAsia="x-none"/>
        </w:rPr>
        <w:pgNum/>
      </w:r>
      <w:bookmarkStart w:id="414" w:name="_Toc64529502"/>
      <w:bookmarkStart w:id="415" w:name="_Toc64530016"/>
      <w:bookmarkEnd w:id="412"/>
      <w:bookmarkEnd w:id="413"/>
    </w:p>
    <w:p w14:paraId="699B08A6" w14:textId="77777777" w:rsidR="004A2BE3" w:rsidRPr="00513FBA" w:rsidRDefault="004A2BE3" w:rsidP="004A2BE3">
      <w:pPr>
        <w:keepNext/>
        <w:keepLines/>
        <w:numPr>
          <w:ilvl w:val="12"/>
          <w:numId w:val="0"/>
        </w:numPr>
        <w:jc w:val="both"/>
        <w:outlineLvl w:val="0"/>
        <w:rPr>
          <w:rFonts w:ascii="Arial" w:eastAsia="SimSun" w:hAnsi="Arial" w:cs="Arial"/>
          <w:bCs/>
          <w:spacing w:val="4"/>
          <w:sz w:val="20"/>
          <w:szCs w:val="20"/>
          <w:lang w:val="x-none" w:eastAsia="x-none"/>
        </w:rPr>
      </w:pPr>
      <w:bookmarkStart w:id="416" w:name="_Toc89345092"/>
      <w:bookmarkStart w:id="417" w:name="_Toc108010617"/>
      <w:bookmarkStart w:id="418" w:name="_Toc222305689"/>
      <w:r w:rsidRPr="00513FBA">
        <w:rPr>
          <w:rFonts w:ascii="Arial" w:eastAsia="SimSun" w:hAnsi="Arial" w:cs="Arial"/>
          <w:bCs/>
          <w:spacing w:val="4"/>
          <w:sz w:val="20"/>
          <w:szCs w:val="20"/>
          <w:lang w:eastAsia="x-none"/>
        </w:rPr>
        <w:t>Z</w:t>
      </w:r>
      <w:r w:rsidRPr="00513FBA">
        <w:rPr>
          <w:rFonts w:ascii="Arial" w:eastAsia="SimSun" w:hAnsi="Arial" w:cs="Arial"/>
          <w:bCs/>
          <w:spacing w:val="4"/>
          <w:sz w:val="20"/>
          <w:szCs w:val="20"/>
          <w:lang w:val="x-none" w:eastAsia="x-none"/>
        </w:rPr>
        <w:t>a nepravočasno poravnavo obveznosti po tej pogodbi je naročnik dolžan plačati zakonite zamudne obresti, ki veljajo v času plačilne zamude.</w:t>
      </w:r>
      <w:bookmarkEnd w:id="414"/>
      <w:bookmarkEnd w:id="415"/>
      <w:bookmarkEnd w:id="416"/>
      <w:bookmarkEnd w:id="417"/>
      <w:bookmarkEnd w:id="418"/>
    </w:p>
    <w:p w14:paraId="7BA7CA87" w14:textId="77777777" w:rsidR="004A2BE3" w:rsidRPr="00513FBA" w:rsidRDefault="004A2BE3" w:rsidP="004A2BE3">
      <w:pPr>
        <w:keepNext/>
        <w:keepLines/>
        <w:numPr>
          <w:ilvl w:val="12"/>
          <w:numId w:val="0"/>
        </w:numPr>
        <w:jc w:val="both"/>
        <w:outlineLvl w:val="0"/>
        <w:rPr>
          <w:rFonts w:ascii="Arial" w:eastAsia="SimSun" w:hAnsi="Arial" w:cs="Arial"/>
          <w:bCs/>
          <w:spacing w:val="4"/>
          <w:sz w:val="20"/>
          <w:szCs w:val="20"/>
          <w:lang w:val="x-none" w:eastAsia="x-none"/>
        </w:rPr>
      </w:pPr>
    </w:p>
    <w:p w14:paraId="6F119167" w14:textId="77777777" w:rsidR="004A2BE3" w:rsidRPr="00513FBA" w:rsidRDefault="004A2BE3" w:rsidP="004A2BE3">
      <w:pPr>
        <w:keepNext/>
        <w:keepLines/>
        <w:numPr>
          <w:ilvl w:val="12"/>
          <w:numId w:val="0"/>
        </w:numPr>
        <w:jc w:val="both"/>
        <w:outlineLvl w:val="0"/>
        <w:rPr>
          <w:rFonts w:ascii="Arial" w:eastAsia="SimSun" w:hAnsi="Arial" w:cs="Arial"/>
          <w:bCs/>
          <w:caps/>
          <w:spacing w:val="4"/>
          <w:sz w:val="20"/>
          <w:szCs w:val="20"/>
          <w:lang w:val="x-none" w:eastAsia="x-none"/>
        </w:rPr>
      </w:pPr>
      <w:bookmarkStart w:id="419" w:name="_Toc89345093"/>
      <w:bookmarkStart w:id="420" w:name="_Toc108010618"/>
      <w:bookmarkStart w:id="421" w:name="_Toc222305690"/>
      <w:r>
        <w:rPr>
          <w:rFonts w:ascii="Arial" w:hAnsi="Arial" w:cs="Arial"/>
          <w:sz w:val="20"/>
          <w:szCs w:val="20"/>
          <w:lang w:eastAsia="x-none"/>
        </w:rPr>
        <w:t>Izvajalec</w:t>
      </w:r>
      <w:r>
        <w:rPr>
          <w:rFonts w:ascii="Arial" w:hAnsi="Arial" w:cs="Arial"/>
          <w:color w:val="00B050"/>
          <w:sz w:val="20"/>
          <w:szCs w:val="20"/>
          <w:lang w:eastAsia="x-none"/>
        </w:rPr>
        <w:t xml:space="preserve"> </w:t>
      </w:r>
      <w:r w:rsidRPr="00513FBA">
        <w:rPr>
          <w:rFonts w:ascii="Arial" w:hAnsi="Arial" w:cs="Arial"/>
          <w:sz w:val="20"/>
          <w:szCs w:val="20"/>
          <w:lang w:val="x-none" w:eastAsia="x-none"/>
        </w:rPr>
        <w:t>ne sme svoje denarne terjatve do naročnika odstopiti tretji osebi brez predhodnega pisnega soglasja naročnika. V primeru, da naročnik s prenosom terjatve soglaša, sme</w:t>
      </w:r>
      <w:r w:rsidRPr="00513FBA">
        <w:rPr>
          <w:rFonts w:ascii="Arial" w:hAnsi="Arial" w:cs="Arial"/>
          <w:sz w:val="20"/>
          <w:szCs w:val="20"/>
          <w:lang w:eastAsia="x-none"/>
        </w:rPr>
        <w:t xml:space="preserve"> </w:t>
      </w:r>
      <w:r>
        <w:rPr>
          <w:rFonts w:ascii="Arial" w:hAnsi="Arial" w:cs="Arial"/>
          <w:sz w:val="20"/>
          <w:szCs w:val="20"/>
          <w:lang w:eastAsia="x-none"/>
        </w:rPr>
        <w:t>izvajalcu</w:t>
      </w:r>
      <w:r w:rsidRPr="00513FBA">
        <w:rPr>
          <w:rFonts w:ascii="Arial" w:hAnsi="Arial" w:cs="Arial"/>
          <w:sz w:val="20"/>
          <w:szCs w:val="20"/>
          <w:lang w:eastAsia="x-none"/>
        </w:rPr>
        <w:t xml:space="preserve"> </w:t>
      </w:r>
      <w:r w:rsidRPr="00513FBA">
        <w:rPr>
          <w:rFonts w:ascii="Arial" w:hAnsi="Arial" w:cs="Arial"/>
          <w:sz w:val="20"/>
          <w:szCs w:val="20"/>
          <w:lang w:val="x-none" w:eastAsia="x-none"/>
        </w:rPr>
        <w:t>zaračunati manipulativne stroške takšnega prenosa v višini 3 % vrednosti prenesene terjatve (brez DDV) oziroma ne več kot 100,00 EUR brez DDV.</w:t>
      </w:r>
      <w:bookmarkEnd w:id="419"/>
      <w:bookmarkEnd w:id="420"/>
      <w:bookmarkEnd w:id="421"/>
    </w:p>
    <w:p w14:paraId="10042012" w14:textId="77777777" w:rsidR="004A2BE3" w:rsidRPr="00513FBA" w:rsidRDefault="004A2BE3" w:rsidP="004A2BE3">
      <w:pPr>
        <w:jc w:val="center"/>
        <w:rPr>
          <w:rFonts w:ascii="Arial" w:hAnsi="Arial" w:cs="Arial"/>
          <w:b/>
          <w:sz w:val="20"/>
          <w:szCs w:val="20"/>
          <w:lang w:val="x-none" w:eastAsia="x-none"/>
        </w:rPr>
      </w:pPr>
      <w:r w:rsidRPr="00513FBA">
        <w:rPr>
          <w:rFonts w:ascii="Arial" w:hAnsi="Arial" w:cs="Arial"/>
          <w:b/>
          <w:sz w:val="20"/>
          <w:szCs w:val="20"/>
          <w:lang w:val="x-none" w:eastAsia="x-none"/>
        </w:rPr>
        <w:t>3.a člen</w:t>
      </w:r>
    </w:p>
    <w:p w14:paraId="094F0B90" w14:textId="658DFC53" w:rsidR="004A2BE3" w:rsidRPr="00533E8B" w:rsidRDefault="004A2BE3" w:rsidP="004A2BE3">
      <w:pPr>
        <w:jc w:val="both"/>
        <w:rPr>
          <w:rFonts w:ascii="Arial" w:eastAsia="Calibri" w:hAnsi="Arial" w:cs="Arial"/>
          <w:sz w:val="20"/>
          <w:szCs w:val="20"/>
          <w:lang w:eastAsia="en-US"/>
        </w:rPr>
      </w:pPr>
      <w:r w:rsidRPr="00513FBA">
        <w:rPr>
          <w:rFonts w:ascii="Arial" w:eastAsia="Calibri" w:hAnsi="Arial" w:cs="Arial"/>
          <w:sz w:val="20"/>
          <w:szCs w:val="20"/>
          <w:lang w:eastAsia="en-US"/>
        </w:rPr>
        <w:t xml:space="preserve">Poleg </w:t>
      </w:r>
      <w:r>
        <w:rPr>
          <w:rFonts w:ascii="Arial" w:eastAsia="Calibri" w:hAnsi="Arial" w:cs="Arial"/>
          <w:sz w:val="20"/>
          <w:szCs w:val="20"/>
          <w:lang w:eastAsia="en-US"/>
        </w:rPr>
        <w:t>izvajalca</w:t>
      </w:r>
      <w:r w:rsidRPr="00513FBA">
        <w:rPr>
          <w:rFonts w:ascii="Arial" w:eastAsia="Calibri" w:hAnsi="Arial" w:cs="Arial"/>
          <w:sz w:val="20"/>
          <w:szCs w:val="20"/>
          <w:lang w:eastAsia="en-US"/>
        </w:rPr>
        <w:t xml:space="preserve"> sodelujejo pri izvedbi naročila tudi </w:t>
      </w:r>
      <w:r w:rsidRPr="00533E8B">
        <w:rPr>
          <w:rFonts w:ascii="Arial" w:eastAsia="Calibri" w:hAnsi="Arial" w:cs="Arial"/>
          <w:sz w:val="20"/>
          <w:szCs w:val="20"/>
          <w:lang w:eastAsia="en-US"/>
        </w:rPr>
        <w:t>naslednji</w:t>
      </w:r>
      <w:r w:rsidR="002447B2" w:rsidRPr="00533E8B">
        <w:rPr>
          <w:rFonts w:ascii="Arial" w:eastAsia="Calibri" w:hAnsi="Arial" w:cs="Arial"/>
          <w:sz w:val="20"/>
          <w:szCs w:val="20"/>
          <w:lang w:eastAsia="en-US"/>
        </w:rPr>
        <w:t xml:space="preserve"> </w:t>
      </w:r>
      <w:r w:rsidRPr="00533E8B">
        <w:rPr>
          <w:rFonts w:ascii="Arial" w:eastAsia="Calibri" w:hAnsi="Arial" w:cs="Arial"/>
          <w:sz w:val="20"/>
          <w:szCs w:val="20"/>
          <w:lang w:eastAsia="en-US"/>
        </w:rPr>
        <w:t>podizvajalci:</w:t>
      </w:r>
    </w:p>
    <w:p w14:paraId="387B4F8E" w14:textId="77777777" w:rsidR="004A2BE3" w:rsidRPr="00513FBA" w:rsidRDefault="004A2BE3" w:rsidP="004A2BE3">
      <w:pPr>
        <w:jc w:val="both"/>
        <w:rPr>
          <w:rFonts w:ascii="Arial" w:eastAsia="Calibri" w:hAnsi="Arial" w:cs="Arial"/>
          <w:sz w:val="20"/>
          <w:szCs w:val="20"/>
          <w:lang w:eastAsia="en-US"/>
        </w:rPr>
      </w:pPr>
      <w:r w:rsidRPr="00513FBA">
        <w:rPr>
          <w:rFonts w:ascii="Arial" w:eastAsia="Calibri" w:hAnsi="Arial" w:cs="Arial"/>
          <w:sz w:val="20"/>
          <w:szCs w:val="20"/>
          <w:lang w:eastAsia="en-US"/>
        </w:rPr>
        <w:t>1._____________________________________________________________(naziv, polni naslov, matična številka, davčna številka in transakcijski račun)</w:t>
      </w:r>
    </w:p>
    <w:p w14:paraId="6DA7D5EC" w14:textId="77777777" w:rsidR="004A2BE3" w:rsidRPr="00513FBA" w:rsidRDefault="004A2BE3" w:rsidP="004A2BE3">
      <w:pPr>
        <w:jc w:val="both"/>
        <w:rPr>
          <w:rFonts w:ascii="Arial" w:eastAsia="Calibri" w:hAnsi="Arial" w:cs="Arial"/>
          <w:sz w:val="20"/>
          <w:szCs w:val="20"/>
          <w:lang w:eastAsia="en-US"/>
        </w:rPr>
      </w:pPr>
      <w:r w:rsidRPr="00513FBA">
        <w:rPr>
          <w:rFonts w:ascii="Arial" w:eastAsia="Calibri" w:hAnsi="Arial" w:cs="Arial"/>
          <w:sz w:val="20"/>
          <w:szCs w:val="20"/>
          <w:lang w:eastAsia="en-US"/>
        </w:rPr>
        <w:t>- vrsta del, ki jih bo izvedel podizvajalec in vsaka vrsta blaga, ki ga bo dobavil podizvajalec</w:t>
      </w:r>
    </w:p>
    <w:p w14:paraId="5AC6A8AF" w14:textId="77777777" w:rsidR="004A2BE3" w:rsidRPr="00513FBA" w:rsidRDefault="004A2BE3" w:rsidP="004A2BE3">
      <w:pPr>
        <w:jc w:val="both"/>
        <w:rPr>
          <w:rFonts w:ascii="Arial" w:eastAsia="Calibri" w:hAnsi="Arial" w:cs="Arial"/>
          <w:sz w:val="20"/>
          <w:szCs w:val="20"/>
          <w:lang w:eastAsia="en-US"/>
        </w:rPr>
      </w:pPr>
      <w:r w:rsidRPr="00513FBA">
        <w:rPr>
          <w:rFonts w:ascii="Arial" w:eastAsia="Calibri" w:hAnsi="Arial" w:cs="Arial"/>
          <w:sz w:val="20"/>
          <w:szCs w:val="20"/>
          <w:lang w:eastAsia="en-US"/>
        </w:rPr>
        <w:t>………………………………………………………………………………………………………</w:t>
      </w:r>
    </w:p>
    <w:p w14:paraId="1242156C" w14:textId="77777777" w:rsidR="004A2BE3" w:rsidRPr="00513FBA" w:rsidRDefault="004A2BE3" w:rsidP="004A2BE3">
      <w:pPr>
        <w:jc w:val="both"/>
        <w:rPr>
          <w:rFonts w:ascii="Arial" w:eastAsia="Calibri" w:hAnsi="Arial" w:cs="Arial"/>
          <w:sz w:val="20"/>
          <w:szCs w:val="20"/>
          <w:lang w:eastAsia="en-US"/>
        </w:rPr>
      </w:pPr>
      <w:r w:rsidRPr="00513FBA">
        <w:rPr>
          <w:rFonts w:ascii="Arial" w:eastAsia="Calibri" w:hAnsi="Arial" w:cs="Arial"/>
          <w:sz w:val="20"/>
          <w:szCs w:val="20"/>
          <w:lang w:eastAsia="en-US"/>
        </w:rPr>
        <w:t>- predmet, količina, vrednost izvedbe del:</w:t>
      </w:r>
    </w:p>
    <w:p w14:paraId="0C3C8D87" w14:textId="77777777" w:rsidR="004A2BE3" w:rsidRPr="00513FBA" w:rsidRDefault="004A2BE3" w:rsidP="004A2BE3">
      <w:pPr>
        <w:jc w:val="both"/>
        <w:rPr>
          <w:rFonts w:ascii="Arial" w:eastAsia="Calibri" w:hAnsi="Arial" w:cs="Arial"/>
          <w:sz w:val="20"/>
          <w:szCs w:val="20"/>
          <w:lang w:eastAsia="en-US"/>
        </w:rPr>
      </w:pPr>
      <w:r w:rsidRPr="00513FBA">
        <w:rPr>
          <w:rFonts w:ascii="Arial" w:eastAsia="Calibri" w:hAnsi="Arial" w:cs="Arial"/>
          <w:sz w:val="20"/>
          <w:szCs w:val="20"/>
          <w:lang w:eastAsia="en-US"/>
        </w:rPr>
        <w:t>………………………………………………………………………………………………</w:t>
      </w:r>
    </w:p>
    <w:p w14:paraId="0A0E3DDA" w14:textId="77777777" w:rsidR="004A2BE3" w:rsidRPr="00513FBA" w:rsidRDefault="004A2BE3" w:rsidP="004A2BE3">
      <w:pPr>
        <w:jc w:val="both"/>
        <w:rPr>
          <w:rFonts w:ascii="Arial" w:eastAsia="Calibri" w:hAnsi="Arial" w:cs="Arial"/>
          <w:sz w:val="20"/>
          <w:szCs w:val="20"/>
          <w:lang w:eastAsia="en-US"/>
        </w:rPr>
      </w:pPr>
      <w:r w:rsidRPr="00513FBA">
        <w:rPr>
          <w:rFonts w:ascii="Arial" w:eastAsia="Calibri" w:hAnsi="Arial" w:cs="Arial"/>
          <w:sz w:val="20"/>
          <w:szCs w:val="20"/>
          <w:lang w:eastAsia="en-US"/>
        </w:rPr>
        <w:t>2._____________________________________________________________(naziv, polni naslov, matična številka, davčna številka in transakcijski račun)</w:t>
      </w:r>
    </w:p>
    <w:p w14:paraId="5F678473" w14:textId="77777777" w:rsidR="004A2BE3" w:rsidRPr="00513FBA" w:rsidRDefault="004A2BE3" w:rsidP="004A2BE3">
      <w:pPr>
        <w:jc w:val="both"/>
        <w:rPr>
          <w:rFonts w:ascii="Arial" w:eastAsia="Calibri" w:hAnsi="Arial" w:cs="Arial"/>
          <w:sz w:val="20"/>
          <w:szCs w:val="20"/>
          <w:lang w:eastAsia="en-US"/>
        </w:rPr>
      </w:pPr>
      <w:r w:rsidRPr="00513FBA">
        <w:rPr>
          <w:rFonts w:ascii="Arial" w:eastAsia="Calibri" w:hAnsi="Arial" w:cs="Arial"/>
          <w:sz w:val="20"/>
          <w:szCs w:val="20"/>
          <w:lang w:eastAsia="en-US"/>
        </w:rPr>
        <w:t>- vrsta del, ki jih bo izvedel podizvajalec in vsaka vrsta blaga, ki ga bo dobavil podizvajalec</w:t>
      </w:r>
    </w:p>
    <w:p w14:paraId="215108B8" w14:textId="77777777" w:rsidR="004A2BE3" w:rsidRPr="00513FBA" w:rsidRDefault="004A2BE3" w:rsidP="004A2BE3">
      <w:pPr>
        <w:jc w:val="both"/>
        <w:rPr>
          <w:rFonts w:ascii="Arial" w:eastAsia="Calibri" w:hAnsi="Arial" w:cs="Arial"/>
          <w:sz w:val="20"/>
          <w:szCs w:val="20"/>
          <w:lang w:eastAsia="en-US"/>
        </w:rPr>
      </w:pPr>
      <w:r w:rsidRPr="00513FBA">
        <w:rPr>
          <w:rFonts w:ascii="Arial" w:eastAsia="Calibri" w:hAnsi="Arial" w:cs="Arial"/>
          <w:sz w:val="20"/>
          <w:szCs w:val="20"/>
          <w:lang w:eastAsia="en-US"/>
        </w:rPr>
        <w:t>………………………………………………………………………………………………………</w:t>
      </w:r>
    </w:p>
    <w:p w14:paraId="3CC8459F" w14:textId="77777777" w:rsidR="004A2BE3" w:rsidRPr="00513FBA" w:rsidRDefault="004A2BE3" w:rsidP="004A2BE3">
      <w:pPr>
        <w:jc w:val="both"/>
        <w:rPr>
          <w:rFonts w:ascii="Arial" w:eastAsia="Calibri" w:hAnsi="Arial" w:cs="Arial"/>
          <w:sz w:val="20"/>
          <w:szCs w:val="20"/>
          <w:lang w:eastAsia="en-US"/>
        </w:rPr>
      </w:pPr>
      <w:r w:rsidRPr="00513FBA">
        <w:rPr>
          <w:rFonts w:ascii="Arial" w:eastAsia="Calibri" w:hAnsi="Arial" w:cs="Arial"/>
          <w:sz w:val="20"/>
          <w:szCs w:val="20"/>
          <w:lang w:eastAsia="en-US"/>
        </w:rPr>
        <w:t>- predmet, količina, vrednost izvedbe del:</w:t>
      </w:r>
    </w:p>
    <w:p w14:paraId="6A23C93D" w14:textId="77777777" w:rsidR="004A2BE3" w:rsidRPr="00513FBA" w:rsidRDefault="004A2BE3" w:rsidP="004A2BE3">
      <w:pPr>
        <w:jc w:val="both"/>
        <w:rPr>
          <w:rFonts w:ascii="Arial" w:eastAsia="Calibri" w:hAnsi="Arial" w:cs="Arial"/>
          <w:sz w:val="20"/>
          <w:szCs w:val="20"/>
          <w:lang w:eastAsia="en-US"/>
        </w:rPr>
      </w:pPr>
      <w:r w:rsidRPr="00513FBA">
        <w:rPr>
          <w:rFonts w:ascii="Arial" w:eastAsia="Calibri" w:hAnsi="Arial" w:cs="Arial"/>
          <w:sz w:val="20"/>
          <w:szCs w:val="20"/>
          <w:lang w:eastAsia="en-US"/>
        </w:rPr>
        <w:t>……………………………………………………………………………………………</w:t>
      </w:r>
    </w:p>
    <w:p w14:paraId="79EC1940" w14:textId="77777777" w:rsidR="004A2BE3" w:rsidRPr="00513FBA" w:rsidRDefault="004A2BE3" w:rsidP="004A2BE3">
      <w:pPr>
        <w:jc w:val="both"/>
        <w:rPr>
          <w:rFonts w:ascii="Arial" w:eastAsia="Calibri" w:hAnsi="Arial" w:cs="Arial"/>
          <w:sz w:val="20"/>
          <w:szCs w:val="20"/>
          <w:lang w:eastAsia="en-US"/>
        </w:rPr>
      </w:pPr>
    </w:p>
    <w:p w14:paraId="7191A242" w14:textId="77777777" w:rsidR="004A2BE3" w:rsidRPr="00533E8B" w:rsidRDefault="004A2BE3" w:rsidP="004A2BE3">
      <w:pPr>
        <w:jc w:val="both"/>
        <w:rPr>
          <w:rFonts w:ascii="Arial" w:eastAsia="Calibri" w:hAnsi="Arial" w:cs="Arial"/>
          <w:sz w:val="20"/>
          <w:szCs w:val="20"/>
          <w:lang w:eastAsia="en-US"/>
        </w:rPr>
      </w:pPr>
      <w:r w:rsidRPr="00533E8B">
        <w:rPr>
          <w:rFonts w:ascii="Arial" w:eastAsia="Calibri" w:hAnsi="Arial" w:cs="Arial"/>
          <w:sz w:val="20"/>
          <w:szCs w:val="20"/>
          <w:lang w:eastAsia="en-US"/>
        </w:rPr>
        <w:t>Izvajalec pooblašča naročnika za izvajanje neposrednih plačil podizvajalcem, ki so v ponudbi zahtevali neposredno plačilo v skladu z 94. členom ZJN-3. Soglasja podizvajalcev za izvajanje neposrednih plačil naročnika podizvajalcem so sestavni del te pogodbe. Pogoj za izvedbo neposrednega plačila podizvajalcem je predhodna potrditev računa oz. situacije podizvajalca s strani izvajalca. Izvajalec mora računu (obračunski situaciji) obvezno priložiti predhodno potrjene račune podizvajalca/</w:t>
      </w:r>
      <w:proofErr w:type="spellStart"/>
      <w:r w:rsidRPr="00533E8B">
        <w:rPr>
          <w:rFonts w:ascii="Arial" w:eastAsia="Calibri" w:hAnsi="Arial" w:cs="Arial"/>
          <w:sz w:val="20"/>
          <w:szCs w:val="20"/>
          <w:lang w:eastAsia="en-US"/>
        </w:rPr>
        <w:t>ev</w:t>
      </w:r>
      <w:proofErr w:type="spellEnd"/>
      <w:r w:rsidRPr="00533E8B">
        <w:rPr>
          <w:rFonts w:ascii="Arial" w:eastAsia="Calibri" w:hAnsi="Arial" w:cs="Arial"/>
          <w:sz w:val="20"/>
          <w:szCs w:val="20"/>
          <w:lang w:eastAsia="en-US"/>
        </w:rPr>
        <w:t>.</w:t>
      </w:r>
    </w:p>
    <w:p w14:paraId="7B0AC179" w14:textId="77777777" w:rsidR="004A2BE3" w:rsidRPr="00533E8B" w:rsidRDefault="004A2BE3" w:rsidP="004A2BE3">
      <w:pPr>
        <w:jc w:val="both"/>
        <w:rPr>
          <w:rFonts w:ascii="Arial" w:eastAsia="Calibri" w:hAnsi="Arial" w:cs="Arial"/>
          <w:sz w:val="20"/>
          <w:szCs w:val="20"/>
          <w:lang w:eastAsia="en-US"/>
        </w:rPr>
      </w:pPr>
    </w:p>
    <w:p w14:paraId="66AD36C4" w14:textId="77777777" w:rsidR="004A2BE3" w:rsidRPr="00533E8B" w:rsidRDefault="004A2BE3" w:rsidP="004A2BE3">
      <w:pPr>
        <w:jc w:val="both"/>
        <w:rPr>
          <w:rFonts w:ascii="Arial" w:eastAsia="Calibri" w:hAnsi="Arial" w:cs="Arial"/>
          <w:sz w:val="20"/>
          <w:szCs w:val="20"/>
          <w:lang w:eastAsia="en-US"/>
        </w:rPr>
      </w:pPr>
      <w:r w:rsidRPr="00533E8B">
        <w:rPr>
          <w:rFonts w:ascii="Arial" w:eastAsia="Calibri" w:hAnsi="Arial" w:cs="Arial"/>
          <w:sz w:val="20"/>
          <w:szCs w:val="20"/>
          <w:lang w:eastAsia="en-US"/>
        </w:rPr>
        <w:t>Roki plačil podizvajalcem so enaki, kot so določeni za plačilo obveznosti naročnika do izvajalca v tej pogodbi.</w:t>
      </w:r>
    </w:p>
    <w:p w14:paraId="1E1AE821" w14:textId="77777777" w:rsidR="004A2BE3" w:rsidRPr="002447B2" w:rsidRDefault="004A2BE3" w:rsidP="004A2BE3">
      <w:pPr>
        <w:jc w:val="both"/>
        <w:rPr>
          <w:rFonts w:ascii="Arial" w:eastAsia="Calibri" w:hAnsi="Arial" w:cs="Arial"/>
          <w:color w:val="943634" w:themeColor="accent2" w:themeShade="BF"/>
          <w:sz w:val="20"/>
          <w:szCs w:val="20"/>
          <w:lang w:eastAsia="en-US"/>
        </w:rPr>
      </w:pPr>
    </w:p>
    <w:p w14:paraId="16BC750C" w14:textId="77777777" w:rsidR="004A2BE3" w:rsidRPr="00533E8B" w:rsidRDefault="004A2BE3" w:rsidP="004A2BE3">
      <w:pPr>
        <w:jc w:val="both"/>
        <w:rPr>
          <w:rFonts w:ascii="Arial" w:hAnsi="Arial" w:cs="Arial"/>
          <w:sz w:val="20"/>
          <w:szCs w:val="20"/>
        </w:rPr>
      </w:pPr>
      <w:r w:rsidRPr="00533E8B">
        <w:rPr>
          <w:rFonts w:ascii="Arial" w:hAnsi="Arial" w:cs="Arial"/>
          <w:sz w:val="20"/>
          <w:szCs w:val="20"/>
        </w:rPr>
        <w:t>Če neposredno plačilo podizvajalcu ni obvezno, bo naročnik od izvajalca zahteval, da mu najpozneje v 60 dneh od plačila končnega računa oz. situacije pošlje svojo pisno izjavo in pisno izjavo podizvajalca, da je podizvajalec prejel plačilo za izvedeno storitev.</w:t>
      </w:r>
    </w:p>
    <w:p w14:paraId="56E31BCF" w14:textId="77777777" w:rsidR="004A2BE3" w:rsidRPr="00513FBA" w:rsidRDefault="004A2BE3" w:rsidP="004A2BE3">
      <w:pPr>
        <w:keepLines/>
        <w:jc w:val="both"/>
        <w:rPr>
          <w:rFonts w:ascii="Arial" w:hAnsi="Arial" w:cs="Arial"/>
          <w:sz w:val="20"/>
          <w:szCs w:val="20"/>
          <w:lang w:val="x-none" w:eastAsia="x-none"/>
        </w:rPr>
      </w:pPr>
    </w:p>
    <w:p w14:paraId="61AEB4DB" w14:textId="38B75397" w:rsidR="004A2BE3" w:rsidRDefault="004A2BE3" w:rsidP="004A2BE3">
      <w:pPr>
        <w:keepLines/>
        <w:jc w:val="both"/>
        <w:rPr>
          <w:rFonts w:ascii="Arial" w:hAnsi="Arial" w:cs="Arial"/>
          <w:b/>
          <w:sz w:val="20"/>
          <w:szCs w:val="20"/>
          <w:lang w:eastAsia="x-none"/>
        </w:rPr>
      </w:pPr>
      <w:r w:rsidRPr="00513FBA">
        <w:rPr>
          <w:rFonts w:ascii="Arial" w:hAnsi="Arial" w:cs="Arial"/>
          <w:b/>
          <w:sz w:val="20"/>
          <w:szCs w:val="20"/>
          <w:lang w:val="x-none" w:eastAsia="x-none"/>
        </w:rPr>
        <w:t xml:space="preserve">IV. </w:t>
      </w:r>
      <w:r w:rsidRPr="00543ECA">
        <w:rPr>
          <w:rFonts w:ascii="Arial" w:hAnsi="Arial" w:cs="Arial"/>
          <w:b/>
          <w:sz w:val="20"/>
          <w:szCs w:val="20"/>
          <w:lang w:eastAsia="x-none"/>
        </w:rPr>
        <w:t xml:space="preserve">ROK </w:t>
      </w:r>
      <w:r w:rsidR="00815432">
        <w:rPr>
          <w:rFonts w:ascii="Arial" w:hAnsi="Arial" w:cs="Arial"/>
          <w:b/>
          <w:sz w:val="20"/>
          <w:szCs w:val="20"/>
          <w:lang w:eastAsia="x-none"/>
        </w:rPr>
        <w:t>IN</w:t>
      </w:r>
      <w:r w:rsidRPr="00543ECA">
        <w:rPr>
          <w:rFonts w:ascii="Arial" w:hAnsi="Arial" w:cs="Arial"/>
          <w:b/>
          <w:sz w:val="20"/>
          <w:szCs w:val="20"/>
          <w:lang w:eastAsia="x-none"/>
        </w:rPr>
        <w:t xml:space="preserve"> LOKACIJA IZVEDBE</w:t>
      </w:r>
    </w:p>
    <w:p w14:paraId="3CF638C7" w14:textId="77777777" w:rsidR="004A2BE3" w:rsidRPr="00513FBA" w:rsidRDefault="004A2BE3">
      <w:pPr>
        <w:keepLines/>
        <w:numPr>
          <w:ilvl w:val="0"/>
          <w:numId w:val="22"/>
        </w:numPr>
        <w:jc w:val="center"/>
        <w:rPr>
          <w:rFonts w:ascii="Arial" w:hAnsi="Arial" w:cs="Arial"/>
          <w:b/>
          <w:sz w:val="20"/>
          <w:szCs w:val="20"/>
          <w:lang w:val="x-none" w:eastAsia="x-none"/>
        </w:rPr>
      </w:pPr>
      <w:r w:rsidRPr="00513FBA">
        <w:rPr>
          <w:rFonts w:ascii="Arial" w:hAnsi="Arial" w:cs="Arial"/>
          <w:b/>
          <w:sz w:val="20"/>
          <w:szCs w:val="20"/>
          <w:lang w:val="x-none" w:eastAsia="x-none"/>
        </w:rPr>
        <w:t>člen</w:t>
      </w:r>
    </w:p>
    <w:p w14:paraId="4CECF43F" w14:textId="2ED08E98" w:rsidR="004A2BE3" w:rsidRPr="0031667B" w:rsidRDefault="004A2BE3" w:rsidP="004A2BE3">
      <w:pPr>
        <w:jc w:val="both"/>
        <w:rPr>
          <w:rFonts w:ascii="Arial" w:hAnsi="Arial" w:cs="Arial"/>
          <w:sz w:val="20"/>
          <w:szCs w:val="20"/>
        </w:rPr>
      </w:pPr>
      <w:r w:rsidRPr="0031667B">
        <w:rPr>
          <w:rFonts w:ascii="Arial" w:hAnsi="Arial" w:cs="Arial"/>
          <w:sz w:val="20"/>
          <w:szCs w:val="20"/>
        </w:rPr>
        <w:lastRenderedPageBreak/>
        <w:t xml:space="preserve">Izvajalec je dolžan izvesti storitve </w:t>
      </w:r>
      <w:r w:rsidR="004B27B4">
        <w:rPr>
          <w:rFonts w:ascii="Arial" w:hAnsi="Arial" w:cs="Arial"/>
          <w:sz w:val="20"/>
          <w:szCs w:val="20"/>
        </w:rPr>
        <w:t xml:space="preserve">v skladu s tehničnimi zahtevami naročnika, ki veljajo za vsako posamezno fazo. </w:t>
      </w:r>
    </w:p>
    <w:p w14:paraId="3962F971" w14:textId="77777777" w:rsidR="004A2BE3" w:rsidRPr="0031667B" w:rsidRDefault="004A2BE3" w:rsidP="004A2BE3">
      <w:pPr>
        <w:pStyle w:val="Odstavekseznama"/>
        <w:ind w:left="360"/>
        <w:jc w:val="both"/>
        <w:rPr>
          <w:rFonts w:ascii="Arial" w:hAnsi="Arial" w:cs="Arial"/>
          <w:sz w:val="20"/>
        </w:rPr>
      </w:pPr>
    </w:p>
    <w:p w14:paraId="27ACCE80" w14:textId="67DFCBCC" w:rsidR="004A2BE3" w:rsidRDefault="001419D3" w:rsidP="004A2BE3">
      <w:pPr>
        <w:jc w:val="both"/>
        <w:rPr>
          <w:rFonts w:ascii="Arial" w:hAnsi="Arial" w:cs="Arial"/>
          <w:sz w:val="20"/>
          <w:szCs w:val="20"/>
        </w:rPr>
      </w:pPr>
      <w:r>
        <w:rPr>
          <w:rFonts w:ascii="Arial" w:hAnsi="Arial" w:cs="Arial"/>
          <w:sz w:val="20"/>
          <w:szCs w:val="20"/>
        </w:rPr>
        <w:t xml:space="preserve">Rok izvedbe po fazah: </w:t>
      </w:r>
    </w:p>
    <w:tbl>
      <w:tblPr>
        <w:tblStyle w:val="Tabelamrea"/>
        <w:tblW w:w="0" w:type="auto"/>
        <w:tblLook w:val="04A0" w:firstRow="1" w:lastRow="0" w:firstColumn="1" w:lastColumn="0" w:noHBand="0" w:noVBand="1"/>
      </w:tblPr>
      <w:tblGrid>
        <w:gridCol w:w="2407"/>
        <w:gridCol w:w="2550"/>
        <w:gridCol w:w="4536"/>
      </w:tblGrid>
      <w:tr w:rsidR="001419D3" w14:paraId="06BBBD93" w14:textId="77777777" w:rsidTr="00150D8E">
        <w:tc>
          <w:tcPr>
            <w:tcW w:w="2407" w:type="dxa"/>
          </w:tcPr>
          <w:p w14:paraId="36DC1A41" w14:textId="77777777" w:rsidR="001419D3" w:rsidRDefault="001419D3" w:rsidP="00150D8E">
            <w:pPr>
              <w:pStyle w:val="Glava"/>
              <w:numPr>
                <w:ilvl w:val="12"/>
                <w:numId w:val="0"/>
              </w:numPr>
              <w:tabs>
                <w:tab w:val="clear" w:pos="4536"/>
                <w:tab w:val="clear" w:pos="9072"/>
              </w:tabs>
              <w:spacing w:after="0"/>
              <w:jc w:val="both"/>
              <w:rPr>
                <w:rFonts w:ascii="Arial" w:hAnsi="Arial" w:cs="Arial"/>
                <w:b/>
                <w:szCs w:val="20"/>
              </w:rPr>
            </w:pPr>
            <w:r>
              <w:rPr>
                <w:rFonts w:ascii="Arial" w:hAnsi="Arial" w:cs="Arial"/>
                <w:b/>
                <w:szCs w:val="20"/>
              </w:rPr>
              <w:t>Faza naročila</w:t>
            </w:r>
          </w:p>
        </w:tc>
        <w:tc>
          <w:tcPr>
            <w:tcW w:w="2550" w:type="dxa"/>
          </w:tcPr>
          <w:p w14:paraId="34E7FE10" w14:textId="77777777" w:rsidR="001419D3" w:rsidRDefault="001419D3" w:rsidP="00150D8E">
            <w:pPr>
              <w:pStyle w:val="Glava"/>
              <w:numPr>
                <w:ilvl w:val="12"/>
                <w:numId w:val="0"/>
              </w:numPr>
              <w:tabs>
                <w:tab w:val="clear" w:pos="4536"/>
                <w:tab w:val="clear" w:pos="9072"/>
              </w:tabs>
              <w:spacing w:after="0"/>
              <w:jc w:val="both"/>
              <w:rPr>
                <w:rFonts w:ascii="Arial" w:hAnsi="Arial" w:cs="Arial"/>
                <w:b/>
                <w:szCs w:val="20"/>
              </w:rPr>
            </w:pPr>
            <w:r>
              <w:rPr>
                <w:rFonts w:ascii="Arial" w:hAnsi="Arial" w:cs="Arial"/>
                <w:b/>
                <w:szCs w:val="20"/>
              </w:rPr>
              <w:t>Aktivnost</w:t>
            </w:r>
          </w:p>
        </w:tc>
        <w:tc>
          <w:tcPr>
            <w:tcW w:w="4536" w:type="dxa"/>
          </w:tcPr>
          <w:p w14:paraId="430A8C78" w14:textId="77777777" w:rsidR="001419D3" w:rsidRDefault="001419D3" w:rsidP="00150D8E">
            <w:pPr>
              <w:pStyle w:val="Glava"/>
              <w:numPr>
                <w:ilvl w:val="12"/>
                <w:numId w:val="0"/>
              </w:numPr>
              <w:tabs>
                <w:tab w:val="clear" w:pos="4536"/>
                <w:tab w:val="clear" w:pos="9072"/>
              </w:tabs>
              <w:spacing w:after="0"/>
              <w:jc w:val="both"/>
              <w:rPr>
                <w:rFonts w:ascii="Arial" w:hAnsi="Arial" w:cs="Arial"/>
                <w:b/>
                <w:szCs w:val="20"/>
              </w:rPr>
            </w:pPr>
            <w:r>
              <w:rPr>
                <w:rFonts w:ascii="Arial" w:hAnsi="Arial" w:cs="Arial"/>
                <w:b/>
                <w:szCs w:val="20"/>
              </w:rPr>
              <w:t xml:space="preserve">Rok za izvedbo </w:t>
            </w:r>
          </w:p>
        </w:tc>
      </w:tr>
      <w:tr w:rsidR="001419D3" w14:paraId="231EFCF8" w14:textId="77777777" w:rsidTr="00150D8E">
        <w:tc>
          <w:tcPr>
            <w:tcW w:w="2407" w:type="dxa"/>
          </w:tcPr>
          <w:p w14:paraId="6B646C0B" w14:textId="77777777" w:rsidR="001419D3" w:rsidRPr="00F91A7E" w:rsidRDefault="001419D3" w:rsidP="00150D8E">
            <w:pPr>
              <w:pStyle w:val="Glava"/>
              <w:numPr>
                <w:ilvl w:val="12"/>
                <w:numId w:val="0"/>
              </w:numPr>
              <w:tabs>
                <w:tab w:val="clear" w:pos="4536"/>
                <w:tab w:val="clear" w:pos="9072"/>
              </w:tabs>
              <w:spacing w:after="0"/>
              <w:jc w:val="both"/>
              <w:rPr>
                <w:rFonts w:ascii="Arial" w:hAnsi="Arial" w:cs="Arial"/>
                <w:bCs/>
                <w:szCs w:val="20"/>
              </w:rPr>
            </w:pPr>
            <w:r w:rsidRPr="00F91A7E">
              <w:rPr>
                <w:rFonts w:ascii="Arial" w:hAnsi="Arial" w:cs="Arial"/>
                <w:bCs/>
                <w:szCs w:val="20"/>
              </w:rPr>
              <w:t>Faza 1</w:t>
            </w:r>
          </w:p>
        </w:tc>
        <w:tc>
          <w:tcPr>
            <w:tcW w:w="2550" w:type="dxa"/>
          </w:tcPr>
          <w:p w14:paraId="0691D251" w14:textId="77777777" w:rsidR="001419D3" w:rsidRPr="00F91A7E" w:rsidRDefault="001419D3" w:rsidP="00150D8E">
            <w:pPr>
              <w:pStyle w:val="Glava"/>
              <w:numPr>
                <w:ilvl w:val="12"/>
                <w:numId w:val="0"/>
              </w:numPr>
              <w:tabs>
                <w:tab w:val="clear" w:pos="4536"/>
                <w:tab w:val="clear" w:pos="9072"/>
              </w:tabs>
              <w:spacing w:after="0"/>
              <w:jc w:val="both"/>
              <w:rPr>
                <w:rFonts w:ascii="Arial" w:hAnsi="Arial" w:cs="Arial"/>
                <w:bCs/>
                <w:szCs w:val="20"/>
              </w:rPr>
            </w:pPr>
            <w:r w:rsidRPr="00F91A7E">
              <w:rPr>
                <w:rFonts w:ascii="Arial" w:hAnsi="Arial" w:cs="Arial"/>
                <w:bCs/>
                <w:iCs/>
                <w:szCs w:val="20"/>
              </w:rPr>
              <w:t>Priprava in analiza</w:t>
            </w:r>
          </w:p>
        </w:tc>
        <w:tc>
          <w:tcPr>
            <w:tcW w:w="4536" w:type="dxa"/>
          </w:tcPr>
          <w:p w14:paraId="233E2BB1" w14:textId="77777777" w:rsidR="001419D3" w:rsidRPr="00F91A7E" w:rsidRDefault="001419D3" w:rsidP="00150D8E">
            <w:pPr>
              <w:jc w:val="both"/>
              <w:rPr>
                <w:rFonts w:ascii="Arial" w:hAnsi="Arial" w:cs="Arial"/>
                <w:bCs/>
                <w:szCs w:val="20"/>
              </w:rPr>
            </w:pPr>
            <w:r w:rsidRPr="00F91A7E">
              <w:rPr>
                <w:rFonts w:ascii="Arial" w:hAnsi="Arial" w:cs="Arial"/>
                <w:bCs/>
                <w:sz w:val="20"/>
                <w:szCs w:val="20"/>
              </w:rPr>
              <w:t xml:space="preserve">2 meseca od </w:t>
            </w:r>
            <w:r w:rsidRPr="00F91A7E">
              <w:rPr>
                <w:rFonts w:ascii="Arial" w:hAnsi="Arial" w:cs="Arial"/>
                <w:bCs/>
                <w:iCs/>
                <w:sz w:val="20"/>
                <w:szCs w:val="20"/>
              </w:rPr>
              <w:t>obojestranskega podpisa pogodbe</w:t>
            </w:r>
          </w:p>
        </w:tc>
      </w:tr>
      <w:tr w:rsidR="001419D3" w14:paraId="5B91B163" w14:textId="77777777" w:rsidTr="00150D8E">
        <w:tc>
          <w:tcPr>
            <w:tcW w:w="2407" w:type="dxa"/>
          </w:tcPr>
          <w:p w14:paraId="76DB7D7F" w14:textId="77777777" w:rsidR="001419D3" w:rsidRPr="00F91A7E" w:rsidRDefault="001419D3" w:rsidP="00150D8E">
            <w:pPr>
              <w:pStyle w:val="Glava"/>
              <w:numPr>
                <w:ilvl w:val="12"/>
                <w:numId w:val="0"/>
              </w:numPr>
              <w:tabs>
                <w:tab w:val="clear" w:pos="4536"/>
                <w:tab w:val="clear" w:pos="9072"/>
              </w:tabs>
              <w:spacing w:after="0"/>
              <w:jc w:val="both"/>
              <w:rPr>
                <w:rFonts w:ascii="Arial" w:hAnsi="Arial" w:cs="Arial"/>
                <w:bCs/>
                <w:szCs w:val="20"/>
              </w:rPr>
            </w:pPr>
            <w:r w:rsidRPr="00F91A7E">
              <w:rPr>
                <w:rFonts w:ascii="Arial" w:hAnsi="Arial" w:cs="Arial"/>
                <w:bCs/>
                <w:szCs w:val="20"/>
              </w:rPr>
              <w:t>Faza 2</w:t>
            </w:r>
          </w:p>
        </w:tc>
        <w:tc>
          <w:tcPr>
            <w:tcW w:w="2550" w:type="dxa"/>
          </w:tcPr>
          <w:p w14:paraId="5D6A754F" w14:textId="77777777" w:rsidR="001419D3" w:rsidRPr="00F91A7E" w:rsidRDefault="001419D3" w:rsidP="00150D8E">
            <w:pPr>
              <w:pStyle w:val="Glava"/>
              <w:numPr>
                <w:ilvl w:val="12"/>
                <w:numId w:val="0"/>
              </w:numPr>
              <w:tabs>
                <w:tab w:val="clear" w:pos="4536"/>
                <w:tab w:val="clear" w:pos="9072"/>
              </w:tabs>
              <w:spacing w:after="0"/>
              <w:jc w:val="both"/>
              <w:rPr>
                <w:rFonts w:ascii="Arial" w:hAnsi="Arial" w:cs="Arial"/>
                <w:bCs/>
                <w:szCs w:val="20"/>
              </w:rPr>
            </w:pPr>
            <w:r w:rsidRPr="00F91A7E">
              <w:rPr>
                <w:rFonts w:ascii="Arial" w:hAnsi="Arial" w:cs="Arial"/>
                <w:bCs/>
                <w:iCs/>
                <w:szCs w:val="20"/>
              </w:rPr>
              <w:t>Načrtovanje in oblikovanje</w:t>
            </w:r>
          </w:p>
        </w:tc>
        <w:tc>
          <w:tcPr>
            <w:tcW w:w="4536" w:type="dxa"/>
          </w:tcPr>
          <w:p w14:paraId="5823416C" w14:textId="77777777" w:rsidR="001419D3" w:rsidRPr="00F91A7E" w:rsidRDefault="001419D3" w:rsidP="00150D8E">
            <w:pPr>
              <w:pStyle w:val="Glava"/>
              <w:numPr>
                <w:ilvl w:val="12"/>
                <w:numId w:val="0"/>
              </w:numPr>
              <w:tabs>
                <w:tab w:val="clear" w:pos="4536"/>
                <w:tab w:val="clear" w:pos="9072"/>
              </w:tabs>
              <w:spacing w:after="0"/>
              <w:jc w:val="both"/>
              <w:rPr>
                <w:rFonts w:ascii="Arial" w:hAnsi="Arial" w:cs="Arial"/>
                <w:bCs/>
                <w:szCs w:val="20"/>
              </w:rPr>
            </w:pPr>
            <w:r w:rsidRPr="00F91A7E">
              <w:rPr>
                <w:rFonts w:ascii="Arial" w:hAnsi="Arial" w:cs="Arial"/>
                <w:bCs/>
                <w:szCs w:val="20"/>
              </w:rPr>
              <w:t>4 mesece od zaključka faze 1</w:t>
            </w:r>
          </w:p>
        </w:tc>
      </w:tr>
      <w:tr w:rsidR="001419D3" w14:paraId="78CD91ED" w14:textId="77777777" w:rsidTr="00150D8E">
        <w:tc>
          <w:tcPr>
            <w:tcW w:w="2407" w:type="dxa"/>
          </w:tcPr>
          <w:p w14:paraId="7F4F050B" w14:textId="77777777" w:rsidR="001419D3" w:rsidRPr="00F91A7E" w:rsidRDefault="001419D3" w:rsidP="00150D8E">
            <w:pPr>
              <w:pStyle w:val="Glava"/>
              <w:numPr>
                <w:ilvl w:val="12"/>
                <w:numId w:val="0"/>
              </w:numPr>
              <w:tabs>
                <w:tab w:val="clear" w:pos="4536"/>
                <w:tab w:val="clear" w:pos="9072"/>
              </w:tabs>
              <w:spacing w:after="0"/>
              <w:jc w:val="both"/>
              <w:rPr>
                <w:rFonts w:ascii="Arial" w:hAnsi="Arial" w:cs="Arial"/>
                <w:bCs/>
                <w:szCs w:val="20"/>
              </w:rPr>
            </w:pPr>
            <w:r w:rsidRPr="00F91A7E">
              <w:rPr>
                <w:rFonts w:ascii="Arial" w:hAnsi="Arial" w:cs="Arial"/>
                <w:bCs/>
                <w:szCs w:val="20"/>
              </w:rPr>
              <w:t>Faza 3</w:t>
            </w:r>
          </w:p>
        </w:tc>
        <w:tc>
          <w:tcPr>
            <w:tcW w:w="2550" w:type="dxa"/>
          </w:tcPr>
          <w:p w14:paraId="15816E49" w14:textId="77777777" w:rsidR="001419D3" w:rsidRPr="00F91A7E" w:rsidRDefault="001419D3" w:rsidP="00150D8E">
            <w:pPr>
              <w:pStyle w:val="Glava"/>
              <w:numPr>
                <w:ilvl w:val="12"/>
                <w:numId w:val="0"/>
              </w:numPr>
              <w:tabs>
                <w:tab w:val="clear" w:pos="4536"/>
                <w:tab w:val="clear" w:pos="9072"/>
              </w:tabs>
              <w:spacing w:after="0"/>
              <w:jc w:val="both"/>
              <w:rPr>
                <w:rFonts w:ascii="Arial" w:hAnsi="Arial" w:cs="Arial"/>
                <w:bCs/>
                <w:szCs w:val="20"/>
              </w:rPr>
            </w:pPr>
            <w:r w:rsidRPr="00F91A7E">
              <w:rPr>
                <w:rFonts w:ascii="Arial" w:hAnsi="Arial" w:cs="Arial"/>
                <w:bCs/>
                <w:iCs/>
                <w:szCs w:val="20"/>
              </w:rPr>
              <w:t>Implementacija</w:t>
            </w:r>
          </w:p>
        </w:tc>
        <w:tc>
          <w:tcPr>
            <w:tcW w:w="4536" w:type="dxa"/>
          </w:tcPr>
          <w:p w14:paraId="2170A097" w14:textId="77777777" w:rsidR="001419D3" w:rsidRPr="00F91A7E" w:rsidRDefault="001419D3" w:rsidP="00150D8E">
            <w:pPr>
              <w:pStyle w:val="Glava"/>
              <w:numPr>
                <w:ilvl w:val="12"/>
                <w:numId w:val="0"/>
              </w:numPr>
              <w:tabs>
                <w:tab w:val="clear" w:pos="4536"/>
                <w:tab w:val="clear" w:pos="9072"/>
              </w:tabs>
              <w:spacing w:after="0"/>
              <w:jc w:val="both"/>
              <w:rPr>
                <w:rFonts w:ascii="Arial" w:hAnsi="Arial" w:cs="Arial"/>
                <w:bCs/>
                <w:szCs w:val="20"/>
              </w:rPr>
            </w:pPr>
            <w:r w:rsidRPr="00F91A7E">
              <w:rPr>
                <w:rFonts w:ascii="Arial" w:hAnsi="Arial" w:cs="Arial"/>
                <w:bCs/>
                <w:szCs w:val="20"/>
              </w:rPr>
              <w:t>4 mesece od zaključka faze 2</w:t>
            </w:r>
          </w:p>
        </w:tc>
      </w:tr>
    </w:tbl>
    <w:p w14:paraId="01641F79" w14:textId="77777777" w:rsidR="001419D3" w:rsidRPr="005E5429" w:rsidRDefault="001419D3" w:rsidP="001419D3">
      <w:pPr>
        <w:pStyle w:val="Glava"/>
        <w:numPr>
          <w:ilvl w:val="12"/>
          <w:numId w:val="0"/>
        </w:numPr>
        <w:tabs>
          <w:tab w:val="clear" w:pos="4536"/>
          <w:tab w:val="clear" w:pos="9072"/>
        </w:tabs>
        <w:spacing w:after="0"/>
        <w:jc w:val="both"/>
        <w:rPr>
          <w:rFonts w:ascii="Arial" w:hAnsi="Arial" w:cs="Arial"/>
          <w:b/>
          <w:szCs w:val="20"/>
        </w:rPr>
      </w:pPr>
    </w:p>
    <w:p w14:paraId="7918077F" w14:textId="4260A0A3" w:rsidR="001419D3" w:rsidRDefault="00CB4FD9" w:rsidP="001419D3">
      <w:pPr>
        <w:contextualSpacing/>
        <w:jc w:val="both"/>
        <w:rPr>
          <w:rFonts w:ascii="Arial" w:hAnsi="Arial" w:cs="Arial"/>
          <w:sz w:val="20"/>
        </w:rPr>
      </w:pPr>
      <w:r>
        <w:rPr>
          <w:rFonts w:ascii="Arial" w:hAnsi="Arial" w:cs="Arial"/>
          <w:sz w:val="20"/>
        </w:rPr>
        <w:t xml:space="preserve">Izvajalec bo izvajal storitve na svoji lokaciji, lokaciji </w:t>
      </w:r>
      <w:r w:rsidR="001419D3">
        <w:rPr>
          <w:rFonts w:ascii="Arial" w:hAnsi="Arial" w:cs="Arial"/>
          <w:sz w:val="20"/>
        </w:rPr>
        <w:t xml:space="preserve">naročnika in družbe </w:t>
      </w:r>
      <w:proofErr w:type="spellStart"/>
      <w:r w:rsidR="001419D3" w:rsidRPr="00533E8B">
        <w:rPr>
          <w:rFonts w:ascii="Arial" w:hAnsi="Arial" w:cs="Arial"/>
          <w:sz w:val="20"/>
        </w:rPr>
        <w:t>Nomago</w:t>
      </w:r>
      <w:proofErr w:type="spellEnd"/>
      <w:r w:rsidR="00141734" w:rsidRPr="00533E8B">
        <w:rPr>
          <w:rFonts w:ascii="Arial" w:hAnsi="Arial" w:cs="Arial"/>
          <w:sz w:val="20"/>
        </w:rPr>
        <w:t xml:space="preserve"> d.o.o.</w:t>
      </w:r>
      <w:r w:rsidR="001419D3" w:rsidRPr="00533E8B">
        <w:rPr>
          <w:rFonts w:ascii="Arial" w:hAnsi="Arial" w:cs="Arial"/>
          <w:sz w:val="20"/>
        </w:rPr>
        <w:t>.</w:t>
      </w:r>
    </w:p>
    <w:p w14:paraId="77E8BE5E" w14:textId="77777777" w:rsidR="001419D3" w:rsidRDefault="001419D3" w:rsidP="004A2BE3">
      <w:pPr>
        <w:jc w:val="both"/>
        <w:rPr>
          <w:rFonts w:ascii="Arial" w:hAnsi="Arial" w:cs="Arial"/>
          <w:sz w:val="20"/>
          <w:szCs w:val="20"/>
        </w:rPr>
      </w:pPr>
    </w:p>
    <w:p w14:paraId="3C56EF34" w14:textId="4BC764AF" w:rsidR="00635D32" w:rsidRPr="006100C5" w:rsidRDefault="00635D32">
      <w:pPr>
        <w:pStyle w:val="Odstavekseznama"/>
        <w:keepLines/>
        <w:numPr>
          <w:ilvl w:val="0"/>
          <w:numId w:val="54"/>
        </w:numPr>
        <w:spacing w:after="160" w:line="259" w:lineRule="auto"/>
        <w:ind w:left="284" w:hanging="284"/>
        <w:contextualSpacing/>
        <w:jc w:val="both"/>
        <w:rPr>
          <w:rFonts w:ascii="Arial" w:hAnsi="Arial" w:cs="Arial"/>
          <w:b/>
          <w:sz w:val="20"/>
          <w:lang w:val="x-none" w:eastAsia="x-none"/>
        </w:rPr>
      </w:pPr>
      <w:r w:rsidRPr="006100C5">
        <w:rPr>
          <w:rFonts w:ascii="Arial" w:hAnsi="Arial" w:cs="Arial"/>
          <w:b/>
          <w:sz w:val="20"/>
        </w:rPr>
        <w:t>OBVEZNOSTI POGODBENIH STRANK</w:t>
      </w:r>
    </w:p>
    <w:p w14:paraId="6E237CF9" w14:textId="44B3A3F8" w:rsidR="00635D32" w:rsidRPr="00635D32" w:rsidRDefault="00635D32">
      <w:pPr>
        <w:pStyle w:val="Odstavekseznama"/>
        <w:keepLines/>
        <w:numPr>
          <w:ilvl w:val="0"/>
          <w:numId w:val="22"/>
        </w:numPr>
        <w:contextualSpacing/>
        <w:jc w:val="center"/>
        <w:rPr>
          <w:rFonts w:ascii="Arial" w:hAnsi="Arial" w:cs="Arial"/>
          <w:b/>
          <w:sz w:val="20"/>
          <w:lang w:val="x-none" w:eastAsia="x-none"/>
        </w:rPr>
      </w:pPr>
      <w:r w:rsidRPr="00635D32">
        <w:rPr>
          <w:rFonts w:ascii="Arial" w:hAnsi="Arial" w:cs="Arial"/>
          <w:b/>
          <w:sz w:val="20"/>
          <w:lang w:val="x-none" w:eastAsia="x-none"/>
        </w:rPr>
        <w:t>člen</w:t>
      </w:r>
    </w:p>
    <w:p w14:paraId="627E498D" w14:textId="77777777" w:rsidR="00635D32" w:rsidRPr="00635D32" w:rsidRDefault="00635D32" w:rsidP="00CB4FD9">
      <w:pPr>
        <w:jc w:val="both"/>
        <w:rPr>
          <w:rFonts w:ascii="Arial" w:hAnsi="Arial" w:cs="Arial"/>
          <w:sz w:val="20"/>
          <w:szCs w:val="20"/>
          <w:lang w:val="x-none" w:eastAsia="x-none"/>
        </w:rPr>
      </w:pPr>
      <w:r w:rsidRPr="00635D32">
        <w:rPr>
          <w:rFonts w:ascii="Arial" w:hAnsi="Arial" w:cs="Arial"/>
          <w:sz w:val="20"/>
          <w:szCs w:val="20"/>
          <w:lang w:val="x-none" w:eastAsia="x-none"/>
        </w:rPr>
        <w:t xml:space="preserve">Izvajalec se obveže, da: </w:t>
      </w:r>
    </w:p>
    <w:p w14:paraId="21D8920C" w14:textId="77777777" w:rsidR="00635D32" w:rsidRPr="00B67760" w:rsidRDefault="00635D32">
      <w:pPr>
        <w:numPr>
          <w:ilvl w:val="0"/>
          <w:numId w:val="12"/>
        </w:numPr>
        <w:ind w:left="357" w:hanging="357"/>
        <w:jc w:val="both"/>
        <w:rPr>
          <w:rFonts w:ascii="Arial" w:hAnsi="Arial" w:cs="Arial"/>
          <w:sz w:val="20"/>
          <w:szCs w:val="20"/>
          <w:lang w:val="x-none" w:eastAsia="x-none"/>
        </w:rPr>
      </w:pPr>
      <w:r w:rsidRPr="00635D32">
        <w:rPr>
          <w:rFonts w:ascii="Arial" w:hAnsi="Arial" w:cs="Arial"/>
          <w:sz w:val="20"/>
          <w:szCs w:val="20"/>
          <w:lang w:val="x-none" w:eastAsia="x-none"/>
        </w:rPr>
        <w:t>bo pogodbene obveznosti opravil strokovno, pravilno, vestno in kvalitetno, po pravilih stroke in v skladu z veljavnimi predpisi (zakoni, pravilniki, standardi) ter v skladu z vsemi zahtevami in pogoji naročnika</w:t>
      </w:r>
      <w:r w:rsidRPr="00635D32">
        <w:rPr>
          <w:rFonts w:ascii="Arial" w:hAnsi="Arial" w:cs="Arial"/>
          <w:sz w:val="20"/>
          <w:szCs w:val="20"/>
          <w:lang w:eastAsia="x-none"/>
        </w:rPr>
        <w:t>,</w:t>
      </w:r>
    </w:p>
    <w:p w14:paraId="41D1ED3D" w14:textId="57EE1327" w:rsidR="00B67760" w:rsidRPr="00635D32" w:rsidRDefault="00B67760">
      <w:pPr>
        <w:numPr>
          <w:ilvl w:val="0"/>
          <w:numId w:val="12"/>
        </w:numPr>
        <w:ind w:left="357" w:hanging="357"/>
        <w:jc w:val="both"/>
        <w:rPr>
          <w:rFonts w:ascii="Arial" w:hAnsi="Arial" w:cs="Arial"/>
          <w:sz w:val="20"/>
          <w:szCs w:val="20"/>
          <w:lang w:val="x-none" w:eastAsia="x-none"/>
        </w:rPr>
      </w:pPr>
      <w:r>
        <w:rPr>
          <w:rFonts w:ascii="Arial" w:hAnsi="Arial" w:cs="Arial"/>
          <w:sz w:val="20"/>
          <w:szCs w:val="20"/>
          <w:lang w:eastAsia="x-none"/>
        </w:rPr>
        <w:t xml:space="preserve">bo pogodbene obveznosti izvedel s strokovnjaki, ki jih je navedel </w:t>
      </w:r>
      <w:r w:rsidR="006100C5">
        <w:rPr>
          <w:rFonts w:ascii="Arial" w:hAnsi="Arial" w:cs="Arial"/>
          <w:sz w:val="20"/>
          <w:szCs w:val="20"/>
          <w:lang w:eastAsia="x-none"/>
        </w:rPr>
        <w:t xml:space="preserve">v ponudbeni dokumentaciji </w:t>
      </w:r>
      <w:r>
        <w:rPr>
          <w:rFonts w:ascii="Arial" w:hAnsi="Arial" w:cs="Arial"/>
          <w:sz w:val="20"/>
          <w:szCs w:val="20"/>
          <w:lang w:eastAsia="x-none"/>
        </w:rPr>
        <w:t>in izpolnjujejo vse zahteve naročnika,</w:t>
      </w:r>
    </w:p>
    <w:p w14:paraId="0C679873" w14:textId="77777777" w:rsidR="00635D32" w:rsidRPr="00635D32" w:rsidRDefault="00635D32">
      <w:pPr>
        <w:numPr>
          <w:ilvl w:val="0"/>
          <w:numId w:val="12"/>
        </w:numPr>
        <w:ind w:left="357" w:hanging="357"/>
        <w:jc w:val="both"/>
        <w:rPr>
          <w:rFonts w:ascii="Arial" w:hAnsi="Arial" w:cs="Arial"/>
          <w:sz w:val="20"/>
          <w:szCs w:val="20"/>
          <w:lang w:val="x-none" w:eastAsia="x-none"/>
        </w:rPr>
      </w:pPr>
      <w:r w:rsidRPr="00635D32">
        <w:rPr>
          <w:rFonts w:ascii="Arial" w:hAnsi="Arial" w:cs="Arial"/>
          <w:sz w:val="20"/>
          <w:szCs w:val="20"/>
          <w:lang w:val="x-none" w:eastAsia="x-none"/>
        </w:rPr>
        <w:t xml:space="preserve">bo takoj pisno obvestil naročnika o morebitnih težavah pri izvedbi, </w:t>
      </w:r>
    </w:p>
    <w:p w14:paraId="7D502F31" w14:textId="32E7D4FF" w:rsidR="00635D32" w:rsidRPr="00635D32" w:rsidRDefault="00216988">
      <w:pPr>
        <w:numPr>
          <w:ilvl w:val="0"/>
          <w:numId w:val="12"/>
        </w:numPr>
        <w:ind w:left="357" w:hanging="357"/>
        <w:jc w:val="both"/>
        <w:rPr>
          <w:rFonts w:ascii="Arial" w:hAnsi="Arial" w:cs="Arial"/>
          <w:sz w:val="20"/>
          <w:szCs w:val="20"/>
          <w:lang w:val="x-none" w:eastAsia="x-none"/>
        </w:rPr>
      </w:pPr>
      <w:r>
        <w:rPr>
          <w:rFonts w:ascii="Arial" w:hAnsi="Arial" w:cs="Arial"/>
          <w:sz w:val="20"/>
          <w:szCs w:val="20"/>
          <w:lang w:val="x-none" w:eastAsia="x-none"/>
        </w:rPr>
        <w:t xml:space="preserve">bo </w:t>
      </w:r>
      <w:r w:rsidR="00635D32" w:rsidRPr="00635D32">
        <w:rPr>
          <w:rFonts w:ascii="Arial" w:hAnsi="Arial" w:cs="Arial"/>
          <w:sz w:val="20"/>
          <w:szCs w:val="20"/>
          <w:lang w:val="x-none" w:eastAsia="x-none"/>
        </w:rPr>
        <w:t>naročniku omogočil nadzor nad izvajanjem pogodbenih obveznosti,</w:t>
      </w:r>
    </w:p>
    <w:p w14:paraId="082F6C95" w14:textId="77777777" w:rsidR="00635D32" w:rsidRPr="00635D32" w:rsidRDefault="00635D32">
      <w:pPr>
        <w:numPr>
          <w:ilvl w:val="0"/>
          <w:numId w:val="12"/>
        </w:numPr>
        <w:ind w:left="357" w:hanging="357"/>
        <w:jc w:val="both"/>
        <w:rPr>
          <w:rFonts w:ascii="Arial" w:hAnsi="Arial" w:cs="Arial"/>
          <w:sz w:val="20"/>
          <w:szCs w:val="20"/>
          <w:lang w:val="x-none" w:eastAsia="x-none"/>
        </w:rPr>
      </w:pPr>
      <w:r w:rsidRPr="00635D32">
        <w:rPr>
          <w:rFonts w:ascii="Arial" w:hAnsi="Arial" w:cs="Arial"/>
          <w:sz w:val="20"/>
          <w:szCs w:val="20"/>
          <w:lang w:val="x-none" w:eastAsia="x-none"/>
        </w:rPr>
        <w:t xml:space="preserve">bo izpolnjeval vse ostale obveznosti iz te pogodbe. </w:t>
      </w:r>
    </w:p>
    <w:p w14:paraId="1E653452" w14:textId="77777777" w:rsidR="00635D32" w:rsidRPr="00635D32" w:rsidRDefault="00635D32" w:rsidP="00CB4FD9">
      <w:pPr>
        <w:jc w:val="both"/>
        <w:rPr>
          <w:rFonts w:ascii="Arial" w:hAnsi="Arial" w:cs="Arial"/>
          <w:sz w:val="20"/>
          <w:szCs w:val="20"/>
          <w:lang w:val="x-none" w:eastAsia="x-none"/>
        </w:rPr>
      </w:pPr>
    </w:p>
    <w:p w14:paraId="2B94FD5D" w14:textId="77777777" w:rsidR="00635D32" w:rsidRPr="00635D32" w:rsidRDefault="00635D32">
      <w:pPr>
        <w:numPr>
          <w:ilvl w:val="0"/>
          <w:numId w:val="22"/>
        </w:numPr>
        <w:jc w:val="center"/>
        <w:rPr>
          <w:rFonts w:ascii="Arial" w:hAnsi="Arial" w:cs="Arial"/>
          <w:b/>
          <w:sz w:val="20"/>
          <w:szCs w:val="20"/>
          <w:lang w:eastAsia="x-none"/>
        </w:rPr>
      </w:pPr>
      <w:r w:rsidRPr="00635D32">
        <w:rPr>
          <w:rFonts w:ascii="Arial" w:hAnsi="Arial" w:cs="Arial"/>
          <w:b/>
          <w:sz w:val="20"/>
          <w:szCs w:val="20"/>
          <w:lang w:eastAsia="x-none"/>
        </w:rPr>
        <w:t>člen</w:t>
      </w:r>
    </w:p>
    <w:p w14:paraId="0DC8AEE2" w14:textId="77777777" w:rsidR="00635D32" w:rsidRPr="00635D32" w:rsidRDefault="00635D32" w:rsidP="00CB4FD9">
      <w:pPr>
        <w:rPr>
          <w:rFonts w:ascii="Arial" w:eastAsia="Calibri" w:hAnsi="Arial" w:cs="Arial"/>
          <w:sz w:val="20"/>
          <w:szCs w:val="20"/>
        </w:rPr>
      </w:pPr>
      <w:r w:rsidRPr="00635D32">
        <w:rPr>
          <w:rFonts w:ascii="Arial" w:eastAsia="Calibri" w:hAnsi="Arial" w:cs="Arial"/>
          <w:sz w:val="20"/>
          <w:szCs w:val="20"/>
        </w:rPr>
        <w:t>Naročnik se obveže, da:</w:t>
      </w:r>
    </w:p>
    <w:p w14:paraId="66E9BC43" w14:textId="2BB86A36" w:rsidR="00635D32" w:rsidRPr="00635D32" w:rsidRDefault="00635D32">
      <w:pPr>
        <w:numPr>
          <w:ilvl w:val="0"/>
          <w:numId w:val="35"/>
        </w:numPr>
        <w:contextualSpacing/>
        <w:jc w:val="both"/>
        <w:rPr>
          <w:rFonts w:ascii="Arial" w:eastAsia="Calibri" w:hAnsi="Arial" w:cs="Arial"/>
          <w:sz w:val="20"/>
          <w:szCs w:val="20"/>
        </w:rPr>
      </w:pPr>
      <w:r w:rsidRPr="00635D32">
        <w:rPr>
          <w:rFonts w:ascii="Arial" w:hAnsi="Arial" w:cs="Arial"/>
          <w:sz w:val="20"/>
          <w:szCs w:val="20"/>
        </w:rPr>
        <w:t xml:space="preserve">bo za izvajanje </w:t>
      </w:r>
      <w:r w:rsidR="00B56046">
        <w:rPr>
          <w:rFonts w:ascii="Arial" w:hAnsi="Arial" w:cs="Arial"/>
          <w:sz w:val="20"/>
          <w:szCs w:val="20"/>
        </w:rPr>
        <w:t xml:space="preserve">storitev </w:t>
      </w:r>
      <w:r w:rsidRPr="00635D32">
        <w:rPr>
          <w:rFonts w:ascii="Arial" w:hAnsi="Arial" w:cs="Arial"/>
          <w:sz w:val="20"/>
          <w:szCs w:val="20"/>
        </w:rPr>
        <w:t>izvajalcu zagotovil dostop do dokumentacije</w:t>
      </w:r>
      <w:r w:rsidR="00B56046">
        <w:rPr>
          <w:rFonts w:ascii="Arial" w:hAnsi="Arial" w:cs="Arial"/>
          <w:sz w:val="20"/>
          <w:szCs w:val="20"/>
        </w:rPr>
        <w:t>, ki jo bo ta potreboval</w:t>
      </w:r>
      <w:r w:rsidRPr="00635D32">
        <w:rPr>
          <w:rFonts w:ascii="Arial" w:hAnsi="Arial" w:cs="Arial"/>
          <w:sz w:val="20"/>
          <w:szCs w:val="20"/>
        </w:rPr>
        <w:t>,</w:t>
      </w:r>
    </w:p>
    <w:p w14:paraId="2FE83DF8" w14:textId="77777777" w:rsidR="00635D32" w:rsidRPr="00635D32" w:rsidRDefault="00635D32">
      <w:pPr>
        <w:numPr>
          <w:ilvl w:val="0"/>
          <w:numId w:val="35"/>
        </w:numPr>
        <w:contextualSpacing/>
        <w:jc w:val="both"/>
        <w:rPr>
          <w:rFonts w:ascii="Arial" w:eastAsia="Calibri" w:hAnsi="Arial" w:cs="Arial"/>
          <w:sz w:val="20"/>
          <w:szCs w:val="20"/>
        </w:rPr>
      </w:pPr>
      <w:r w:rsidRPr="00635D32">
        <w:rPr>
          <w:rFonts w:ascii="Arial" w:eastAsia="Calibri" w:hAnsi="Arial" w:cs="Arial"/>
          <w:sz w:val="20"/>
          <w:szCs w:val="20"/>
        </w:rPr>
        <w:t>bo sodeloval z izvajalcem s ciljem, da se obveznosti po tej pogodbi izvršijo pravočasno in kakovostno,</w:t>
      </w:r>
    </w:p>
    <w:p w14:paraId="7B9E0E95" w14:textId="77777777" w:rsidR="00635D32" w:rsidRPr="00635D32" w:rsidRDefault="00635D32">
      <w:pPr>
        <w:numPr>
          <w:ilvl w:val="0"/>
          <w:numId w:val="35"/>
        </w:numPr>
        <w:contextualSpacing/>
        <w:jc w:val="both"/>
        <w:rPr>
          <w:rFonts w:ascii="Arial" w:eastAsia="Calibri" w:hAnsi="Arial" w:cs="Arial"/>
          <w:sz w:val="20"/>
          <w:szCs w:val="20"/>
        </w:rPr>
      </w:pPr>
      <w:r w:rsidRPr="00635D32">
        <w:rPr>
          <w:rFonts w:ascii="Arial" w:eastAsia="Calibri" w:hAnsi="Arial" w:cs="Arial"/>
          <w:sz w:val="20"/>
          <w:szCs w:val="20"/>
        </w:rPr>
        <w:t>bo pravočasno obvestil izvajalca o vseh spremembah in novo nastalih situacijah, ki bi lahko imele vpliv na izvršitev pogodbenih določil.</w:t>
      </w:r>
    </w:p>
    <w:p w14:paraId="79A272DF" w14:textId="77777777" w:rsidR="00635D32" w:rsidRPr="00635D32" w:rsidRDefault="00635D32" w:rsidP="00635D32">
      <w:pPr>
        <w:contextualSpacing/>
        <w:rPr>
          <w:rFonts w:ascii="Arial" w:eastAsia="Calibri" w:hAnsi="Arial" w:cs="Arial"/>
          <w:b/>
          <w:sz w:val="20"/>
        </w:rPr>
      </w:pPr>
    </w:p>
    <w:p w14:paraId="681DC1E1" w14:textId="39CCF7FC" w:rsidR="00635D32" w:rsidRPr="006100C5" w:rsidRDefault="00635D32">
      <w:pPr>
        <w:pStyle w:val="Odstavekseznama"/>
        <w:keepLines/>
        <w:numPr>
          <w:ilvl w:val="0"/>
          <w:numId w:val="54"/>
        </w:numPr>
        <w:spacing w:after="160" w:line="259" w:lineRule="auto"/>
        <w:ind w:left="284" w:hanging="284"/>
        <w:jc w:val="both"/>
        <w:rPr>
          <w:rFonts w:ascii="Arial" w:hAnsi="Arial" w:cs="Arial"/>
          <w:b/>
          <w:sz w:val="20"/>
          <w:lang w:val="x-none" w:eastAsia="x-none"/>
        </w:rPr>
      </w:pPr>
      <w:r w:rsidRPr="006100C5">
        <w:rPr>
          <w:rFonts w:ascii="Arial" w:hAnsi="Arial" w:cs="Arial"/>
          <w:b/>
          <w:sz w:val="20"/>
          <w:lang w:val="x-none" w:eastAsia="x-none"/>
        </w:rPr>
        <w:t>VAROVANJE POSLOVNE SKRIVNOSTI</w:t>
      </w:r>
    </w:p>
    <w:p w14:paraId="1FBFB824" w14:textId="77777777" w:rsidR="00635D32" w:rsidRPr="00635D32" w:rsidRDefault="00635D32">
      <w:pPr>
        <w:numPr>
          <w:ilvl w:val="0"/>
          <w:numId w:val="22"/>
        </w:numPr>
        <w:jc w:val="center"/>
        <w:rPr>
          <w:rFonts w:ascii="Arial" w:hAnsi="Arial" w:cs="Arial"/>
          <w:b/>
          <w:sz w:val="20"/>
          <w:szCs w:val="20"/>
          <w:lang w:val="x-none" w:eastAsia="x-none"/>
        </w:rPr>
      </w:pPr>
      <w:r w:rsidRPr="00635D32">
        <w:rPr>
          <w:rFonts w:ascii="Arial" w:hAnsi="Arial" w:cs="Arial"/>
          <w:b/>
          <w:sz w:val="20"/>
          <w:szCs w:val="20"/>
          <w:lang w:val="x-none" w:eastAsia="x-none"/>
        </w:rPr>
        <w:t>člen</w:t>
      </w:r>
    </w:p>
    <w:p w14:paraId="1907F341" w14:textId="77777777" w:rsidR="00635D32" w:rsidRPr="00635D32" w:rsidRDefault="00635D32" w:rsidP="00CB4FD9">
      <w:pPr>
        <w:keepLines/>
        <w:jc w:val="both"/>
        <w:rPr>
          <w:rFonts w:ascii="Arial" w:hAnsi="Arial" w:cs="Arial"/>
          <w:sz w:val="20"/>
          <w:szCs w:val="20"/>
        </w:rPr>
      </w:pPr>
      <w:r w:rsidRPr="00635D32">
        <w:rPr>
          <w:rFonts w:ascii="Arial" w:hAnsi="Arial" w:cs="Arial"/>
          <w:sz w:val="20"/>
          <w:szCs w:val="20"/>
        </w:rPr>
        <w:t>Izvajalec se zavezuje, da:</w:t>
      </w:r>
    </w:p>
    <w:p w14:paraId="610BC49A" w14:textId="77777777" w:rsidR="00635D32" w:rsidRPr="00635D32" w:rsidRDefault="00635D32">
      <w:pPr>
        <w:keepLines/>
        <w:numPr>
          <w:ilvl w:val="0"/>
          <w:numId w:val="24"/>
        </w:numPr>
        <w:ind w:left="360"/>
        <w:jc w:val="both"/>
        <w:rPr>
          <w:rFonts w:ascii="Arial" w:hAnsi="Arial" w:cs="Arial"/>
          <w:sz w:val="20"/>
          <w:szCs w:val="20"/>
        </w:rPr>
      </w:pPr>
      <w:r w:rsidRPr="00635D32">
        <w:rPr>
          <w:rFonts w:ascii="Arial" w:hAnsi="Arial" w:cs="Arial"/>
          <w:sz w:val="20"/>
          <w:szCs w:val="20"/>
        </w:rPr>
        <w:t>bo kot poslovno skrivnost trajno varoval vse podatke in informacije, ki jih bo pridobil oz. do katerih bo imel dostop oz. s katerimi se bo kakorkoli seznanil, v kakršnikoli obliki (pisni, ustni), na kakršnemkoli nosilcu, če so določeni kot poslovna skrivnost, pa tudi tiste, za katere ni izrecno določeno, da so poslovna skrivnost, če bi moral ali mogel vedeti, da bi zaradi njihovega posredovanja oz. razkritja nepooblaščenim osebam naročniku, družbam Skupine SŽ, ali tretjim osebam, lahko nastala premoženjska ali nepremoženjska škoda;</w:t>
      </w:r>
    </w:p>
    <w:p w14:paraId="1B82266F" w14:textId="77777777" w:rsidR="00635D32" w:rsidRPr="00635D32" w:rsidRDefault="00635D32">
      <w:pPr>
        <w:keepLines/>
        <w:numPr>
          <w:ilvl w:val="0"/>
          <w:numId w:val="24"/>
        </w:numPr>
        <w:ind w:left="360"/>
        <w:jc w:val="both"/>
        <w:rPr>
          <w:rFonts w:ascii="Arial" w:hAnsi="Arial" w:cs="Arial"/>
          <w:sz w:val="20"/>
          <w:szCs w:val="20"/>
        </w:rPr>
      </w:pPr>
      <w:r w:rsidRPr="00635D32">
        <w:rPr>
          <w:rFonts w:ascii="Arial" w:hAnsi="Arial" w:cs="Arial"/>
          <w:sz w:val="20"/>
          <w:szCs w:val="20"/>
        </w:rPr>
        <w:t>bo trajno varoval vse osebne podatke, s katerimi se bo seznanil pri svojem delu z naročnikom ali v zvezi z delom z naročnikom oziroma ga bodo z njimi seznanili pri njegovem delu z naročnikom, ne glede na to, na katero osebo se ti podatki nanašajo.</w:t>
      </w:r>
    </w:p>
    <w:p w14:paraId="6B0925AC" w14:textId="77777777" w:rsidR="00635D32" w:rsidRPr="00635D32" w:rsidRDefault="00635D32" w:rsidP="00CB4FD9">
      <w:pPr>
        <w:keepLines/>
        <w:jc w:val="both"/>
        <w:rPr>
          <w:rFonts w:ascii="Arial" w:hAnsi="Arial" w:cs="Arial"/>
          <w:sz w:val="20"/>
          <w:szCs w:val="20"/>
        </w:rPr>
      </w:pPr>
    </w:p>
    <w:p w14:paraId="58F71DE9" w14:textId="77777777" w:rsidR="00635D32" w:rsidRPr="00635D32" w:rsidRDefault="00635D32" w:rsidP="00CB4FD9">
      <w:pPr>
        <w:keepLines/>
        <w:jc w:val="both"/>
        <w:rPr>
          <w:rFonts w:ascii="Arial" w:hAnsi="Arial" w:cs="Arial"/>
          <w:sz w:val="20"/>
          <w:szCs w:val="20"/>
        </w:rPr>
      </w:pPr>
      <w:r w:rsidRPr="00635D32">
        <w:rPr>
          <w:rFonts w:ascii="Arial" w:hAnsi="Arial" w:cs="Arial"/>
          <w:sz w:val="20"/>
          <w:szCs w:val="20"/>
        </w:rPr>
        <w:t>Trajno varovanje poslovne skrivnosti oziroma osebnih podatkov po prejšnjem odstavku pomeni dolžnost izvajalca, da bo listine, podatke in informacije po prejšnjem odstavku uporabljal izključno za namene izvajanja te pogodbe, in da jih brez poprejšnjega pisnega soglasja naročnika ne bo kakorkoli razkril tretjim osebam, posebej ne z objavo v medijih, da jih ne bo razmnoževal, niti jih ne bo izkoriščal za svoje namene ter da bo na zahtevo naročnika naročniku nemudoma vrnil oziroma uničil vse zapise na listinah ali drugih medijih.</w:t>
      </w:r>
    </w:p>
    <w:p w14:paraId="1B43592D" w14:textId="77777777" w:rsidR="00635D32" w:rsidRPr="00635D32" w:rsidRDefault="00635D32" w:rsidP="00CB4FD9">
      <w:pPr>
        <w:keepLines/>
        <w:jc w:val="both"/>
        <w:rPr>
          <w:rFonts w:ascii="Arial" w:hAnsi="Arial" w:cs="Arial"/>
          <w:sz w:val="20"/>
          <w:szCs w:val="20"/>
        </w:rPr>
      </w:pPr>
    </w:p>
    <w:p w14:paraId="01C0CB8C" w14:textId="77777777" w:rsidR="00635D32" w:rsidRPr="00635D32" w:rsidRDefault="00635D32" w:rsidP="00CB4FD9">
      <w:pPr>
        <w:keepLines/>
        <w:jc w:val="both"/>
        <w:rPr>
          <w:rFonts w:ascii="Arial" w:hAnsi="Arial" w:cs="Arial"/>
          <w:sz w:val="20"/>
          <w:szCs w:val="20"/>
        </w:rPr>
      </w:pPr>
      <w:r w:rsidRPr="00635D32">
        <w:rPr>
          <w:rFonts w:ascii="Arial" w:hAnsi="Arial" w:cs="Arial"/>
          <w:sz w:val="20"/>
          <w:szCs w:val="20"/>
        </w:rPr>
        <w:t>Zaveze po tem členu veljajo za vse osebe, ki bodo na strani izvajalca sodelovale pri izvajanju te pogodbe.</w:t>
      </w:r>
    </w:p>
    <w:p w14:paraId="5C4D762D" w14:textId="77777777" w:rsidR="00635D32" w:rsidRPr="00635D32" w:rsidRDefault="00635D32" w:rsidP="00CB4FD9">
      <w:pPr>
        <w:keepLines/>
        <w:jc w:val="both"/>
        <w:rPr>
          <w:rFonts w:ascii="Arial" w:hAnsi="Arial" w:cs="Arial"/>
          <w:sz w:val="20"/>
          <w:szCs w:val="20"/>
        </w:rPr>
      </w:pPr>
    </w:p>
    <w:p w14:paraId="22BB7EA8" w14:textId="77777777" w:rsidR="00635D32" w:rsidRDefault="00635D32" w:rsidP="00CB4FD9">
      <w:pPr>
        <w:keepLines/>
        <w:jc w:val="both"/>
        <w:rPr>
          <w:rFonts w:ascii="Arial" w:hAnsi="Arial" w:cs="Arial"/>
          <w:sz w:val="20"/>
          <w:szCs w:val="20"/>
        </w:rPr>
      </w:pPr>
      <w:r w:rsidRPr="00635D32">
        <w:rPr>
          <w:rFonts w:ascii="Arial" w:hAnsi="Arial" w:cs="Arial"/>
          <w:sz w:val="20"/>
          <w:szCs w:val="20"/>
        </w:rPr>
        <w:t>Pogodbeni stranki se zavedata, da kršitev dolžnosti varovanja poslovne skrivnosti oziroma osebnih podatkov po tem členu predstavlja kršitev veljavnih predpisov in aktov naročnika ter osnovo za odškodninsko odgovornost izvajalca.</w:t>
      </w:r>
    </w:p>
    <w:p w14:paraId="4ACB18EB" w14:textId="77777777" w:rsidR="00014E69" w:rsidRPr="00635D32" w:rsidRDefault="00014E69" w:rsidP="00CB4FD9">
      <w:pPr>
        <w:keepLines/>
        <w:jc w:val="both"/>
        <w:rPr>
          <w:rFonts w:ascii="Arial" w:hAnsi="Arial" w:cs="Arial"/>
          <w:sz w:val="20"/>
          <w:szCs w:val="20"/>
        </w:rPr>
      </w:pPr>
    </w:p>
    <w:p w14:paraId="4F9CFE81" w14:textId="0A5FFA46" w:rsidR="00635D32" w:rsidRPr="006100C5" w:rsidRDefault="00635D32">
      <w:pPr>
        <w:pStyle w:val="Odstavekseznama"/>
        <w:keepLines/>
        <w:numPr>
          <w:ilvl w:val="0"/>
          <w:numId w:val="54"/>
        </w:numPr>
        <w:ind w:left="426" w:hanging="426"/>
        <w:jc w:val="both"/>
        <w:rPr>
          <w:rFonts w:ascii="Arial" w:hAnsi="Arial" w:cs="Arial"/>
          <w:sz w:val="20"/>
          <w:lang w:val="x-none" w:eastAsia="x-none"/>
        </w:rPr>
      </w:pPr>
      <w:r w:rsidRPr="006100C5">
        <w:rPr>
          <w:rFonts w:ascii="Arial" w:hAnsi="Arial" w:cs="Arial"/>
          <w:b/>
          <w:sz w:val="20"/>
          <w:lang w:eastAsia="x-none"/>
        </w:rPr>
        <w:t>POGODBENA KAZEN</w:t>
      </w:r>
    </w:p>
    <w:p w14:paraId="54DC6DE2" w14:textId="6A4EFC32" w:rsidR="00635D32" w:rsidRPr="006100C5" w:rsidRDefault="00635D32">
      <w:pPr>
        <w:pStyle w:val="Odstavekseznama"/>
        <w:keepLines/>
        <w:numPr>
          <w:ilvl w:val="0"/>
          <w:numId w:val="22"/>
        </w:numPr>
        <w:jc w:val="center"/>
        <w:rPr>
          <w:rFonts w:ascii="Arial" w:hAnsi="Arial" w:cs="Arial"/>
          <w:b/>
          <w:sz w:val="20"/>
          <w:lang w:eastAsia="x-none"/>
        </w:rPr>
      </w:pPr>
      <w:r w:rsidRPr="006100C5">
        <w:rPr>
          <w:rFonts w:ascii="Arial" w:hAnsi="Arial" w:cs="Arial"/>
          <w:b/>
          <w:sz w:val="20"/>
          <w:lang w:eastAsia="x-none"/>
        </w:rPr>
        <w:t>člen</w:t>
      </w:r>
    </w:p>
    <w:p w14:paraId="27705AD5" w14:textId="26F10F3B" w:rsidR="00635D32" w:rsidRPr="00635D32" w:rsidRDefault="00635D32" w:rsidP="00B87B76">
      <w:pPr>
        <w:keepLines/>
        <w:jc w:val="both"/>
        <w:rPr>
          <w:rFonts w:ascii="Arial" w:hAnsi="Arial" w:cs="Arial"/>
          <w:sz w:val="20"/>
          <w:szCs w:val="20"/>
          <w:lang w:eastAsia="x-none"/>
        </w:rPr>
      </w:pPr>
      <w:r w:rsidRPr="00635D32">
        <w:rPr>
          <w:rFonts w:ascii="Arial" w:hAnsi="Arial" w:cs="Arial"/>
          <w:sz w:val="20"/>
          <w:szCs w:val="20"/>
          <w:lang w:eastAsia="x-none"/>
        </w:rPr>
        <w:t xml:space="preserve">V primeru neizpolnitve obveznosti ali  zamude zaradi razlogov na izvajalčevi strani,  ima naročnik pravico do pogodbene kazni in sicer 5‰ (pet promilov) za vsak začeti dan zamude </w:t>
      </w:r>
      <w:r w:rsidR="00B87B76">
        <w:rPr>
          <w:rFonts w:ascii="Arial" w:hAnsi="Arial" w:cs="Arial"/>
          <w:sz w:val="20"/>
          <w:szCs w:val="20"/>
          <w:lang w:eastAsia="x-none"/>
        </w:rPr>
        <w:t xml:space="preserve">(velja za vsako fazo posebej) </w:t>
      </w:r>
      <w:r w:rsidRPr="00635D32">
        <w:rPr>
          <w:rFonts w:ascii="Arial" w:hAnsi="Arial" w:cs="Arial"/>
          <w:sz w:val="20"/>
          <w:szCs w:val="20"/>
          <w:lang w:eastAsia="x-none"/>
        </w:rPr>
        <w:t xml:space="preserve">od celotne pogodbene vrednosti, vendar največ do 10% celotne pogodbene vrednosti. </w:t>
      </w:r>
    </w:p>
    <w:p w14:paraId="1C596E27" w14:textId="77777777" w:rsidR="00635D32" w:rsidRPr="00635D32" w:rsidRDefault="00635D32" w:rsidP="00CB4FD9">
      <w:pPr>
        <w:keepLines/>
        <w:rPr>
          <w:rFonts w:ascii="Arial" w:hAnsi="Arial" w:cs="Arial"/>
          <w:sz w:val="20"/>
          <w:szCs w:val="20"/>
          <w:lang w:eastAsia="x-none"/>
        </w:rPr>
      </w:pPr>
    </w:p>
    <w:p w14:paraId="2DE3A0AA" w14:textId="77777777" w:rsidR="00635D32" w:rsidRPr="00635D32" w:rsidRDefault="00635D32" w:rsidP="00CB4FD9">
      <w:pPr>
        <w:widowControl w:val="0"/>
        <w:rPr>
          <w:rFonts w:ascii="Arial" w:hAnsi="Arial" w:cs="Arial"/>
          <w:noProof/>
          <w:sz w:val="20"/>
          <w:szCs w:val="20"/>
        </w:rPr>
      </w:pPr>
      <w:r w:rsidRPr="00635D32">
        <w:rPr>
          <w:rFonts w:ascii="Arial" w:hAnsi="Arial" w:cs="Arial"/>
          <w:noProof/>
          <w:sz w:val="20"/>
          <w:szCs w:val="20"/>
        </w:rPr>
        <w:lastRenderedPageBreak/>
        <w:t>Pogodbena kazen se obračuna s posebnim računom z rokom plačila v trideset (30) dneh od dneva prejema računa.</w:t>
      </w:r>
    </w:p>
    <w:p w14:paraId="10977313" w14:textId="77777777" w:rsidR="00635D32" w:rsidRPr="00635D32" w:rsidRDefault="00635D32" w:rsidP="00CB4FD9">
      <w:pPr>
        <w:widowControl w:val="0"/>
        <w:rPr>
          <w:rFonts w:ascii="Arial" w:hAnsi="Arial" w:cs="Arial"/>
          <w:noProof/>
          <w:sz w:val="20"/>
          <w:szCs w:val="20"/>
        </w:rPr>
      </w:pPr>
    </w:p>
    <w:p w14:paraId="1D266729" w14:textId="77777777" w:rsidR="00635D32" w:rsidRPr="00635D32" w:rsidRDefault="00635D32" w:rsidP="00CB4FD9">
      <w:pPr>
        <w:widowControl w:val="0"/>
        <w:rPr>
          <w:rFonts w:ascii="Arial" w:hAnsi="Arial" w:cs="Arial"/>
          <w:noProof/>
          <w:sz w:val="20"/>
          <w:szCs w:val="20"/>
        </w:rPr>
      </w:pPr>
      <w:r w:rsidRPr="00635D32">
        <w:rPr>
          <w:rFonts w:ascii="Arial" w:hAnsi="Arial" w:cs="Arial"/>
          <w:noProof/>
          <w:sz w:val="20"/>
          <w:szCs w:val="20"/>
        </w:rPr>
        <w:t>V primeru, da se pogodbena kazen ne plača, ima naročnik pravico, da jo odbije od še ne plačanih plačil.</w:t>
      </w:r>
    </w:p>
    <w:p w14:paraId="65505FC4" w14:textId="77777777" w:rsidR="00635D32" w:rsidRPr="00635D32" w:rsidRDefault="00635D32" w:rsidP="00CB4FD9">
      <w:pPr>
        <w:widowControl w:val="0"/>
        <w:rPr>
          <w:rFonts w:ascii="Arial" w:hAnsi="Arial" w:cs="Arial"/>
          <w:noProof/>
          <w:sz w:val="20"/>
          <w:szCs w:val="20"/>
        </w:rPr>
      </w:pPr>
    </w:p>
    <w:p w14:paraId="5776D42B" w14:textId="77777777" w:rsidR="00635D32" w:rsidRDefault="00635D32" w:rsidP="00CB4FD9">
      <w:pPr>
        <w:widowControl w:val="0"/>
        <w:rPr>
          <w:rFonts w:ascii="Arial" w:hAnsi="Arial" w:cs="Arial"/>
          <w:noProof/>
          <w:sz w:val="20"/>
          <w:szCs w:val="20"/>
        </w:rPr>
      </w:pPr>
      <w:r w:rsidRPr="00635D32">
        <w:rPr>
          <w:rFonts w:ascii="Arial" w:hAnsi="Arial" w:cs="Arial"/>
          <w:noProof/>
          <w:sz w:val="20"/>
          <w:szCs w:val="20"/>
        </w:rPr>
        <w:t>Dobavitelj soglaša, da pravica zaračunati pogodbeno kazen ni pogojena z nastankom škode naročniku.</w:t>
      </w:r>
    </w:p>
    <w:p w14:paraId="55DD71F5" w14:textId="77777777" w:rsidR="00CB4FD9" w:rsidRPr="00635D32" w:rsidRDefault="00CB4FD9" w:rsidP="00CB4FD9">
      <w:pPr>
        <w:widowControl w:val="0"/>
        <w:rPr>
          <w:rFonts w:ascii="Arial" w:hAnsi="Arial" w:cs="Arial"/>
          <w:noProof/>
          <w:sz w:val="20"/>
          <w:szCs w:val="20"/>
        </w:rPr>
      </w:pPr>
    </w:p>
    <w:p w14:paraId="329331BA" w14:textId="3E04AAE8" w:rsidR="004A2BE3" w:rsidRPr="00513FBA" w:rsidRDefault="004A2BE3" w:rsidP="00CB4FD9">
      <w:pPr>
        <w:jc w:val="both"/>
        <w:rPr>
          <w:rFonts w:ascii="Arial" w:hAnsi="Arial" w:cs="Arial"/>
          <w:b/>
          <w:sz w:val="20"/>
          <w:szCs w:val="20"/>
          <w:lang w:val="x-none" w:eastAsia="x-none"/>
        </w:rPr>
      </w:pPr>
      <w:r w:rsidRPr="00513FBA">
        <w:rPr>
          <w:rFonts w:ascii="Arial" w:hAnsi="Arial" w:cs="Arial"/>
          <w:b/>
          <w:sz w:val="20"/>
          <w:szCs w:val="20"/>
          <w:lang w:val="x-none" w:eastAsia="x-none"/>
        </w:rPr>
        <w:t>V</w:t>
      </w:r>
      <w:r w:rsidR="00CB4FD9">
        <w:rPr>
          <w:rFonts w:ascii="Arial" w:hAnsi="Arial" w:cs="Arial"/>
          <w:b/>
          <w:sz w:val="20"/>
          <w:szCs w:val="20"/>
          <w:lang w:val="x-none" w:eastAsia="x-none"/>
        </w:rPr>
        <w:t>II</w:t>
      </w:r>
      <w:r w:rsidRPr="00513FBA">
        <w:rPr>
          <w:rFonts w:ascii="Arial" w:hAnsi="Arial" w:cs="Arial"/>
          <w:b/>
          <w:sz w:val="20"/>
          <w:szCs w:val="20"/>
          <w:lang w:val="x-none" w:eastAsia="x-none"/>
        </w:rPr>
        <w:t xml:space="preserve">I. SKRBNIK IN KONTAKTNA OSEBA </w:t>
      </w:r>
    </w:p>
    <w:p w14:paraId="53E785BC" w14:textId="77777777" w:rsidR="004A2BE3" w:rsidRPr="00513FBA" w:rsidRDefault="004A2BE3">
      <w:pPr>
        <w:numPr>
          <w:ilvl w:val="0"/>
          <w:numId w:val="22"/>
        </w:numPr>
        <w:jc w:val="center"/>
        <w:rPr>
          <w:rFonts w:ascii="Arial" w:hAnsi="Arial" w:cs="Arial"/>
          <w:b/>
          <w:sz w:val="20"/>
          <w:szCs w:val="20"/>
          <w:lang w:val="x-none" w:eastAsia="x-none"/>
        </w:rPr>
      </w:pPr>
      <w:r w:rsidRPr="00513FBA">
        <w:rPr>
          <w:rFonts w:ascii="Arial" w:hAnsi="Arial" w:cs="Arial"/>
          <w:b/>
          <w:sz w:val="20"/>
          <w:szCs w:val="20"/>
          <w:lang w:val="x-none" w:eastAsia="x-none"/>
        </w:rPr>
        <w:t>člen</w:t>
      </w:r>
    </w:p>
    <w:p w14:paraId="61FC6F23" w14:textId="02FEC48D" w:rsidR="00533E8B" w:rsidRPr="00533E8B" w:rsidRDefault="004A2BE3" w:rsidP="00533E8B">
      <w:pPr>
        <w:jc w:val="both"/>
        <w:rPr>
          <w:rFonts w:ascii="Arial" w:hAnsi="Arial" w:cs="Arial"/>
          <w:bCs/>
          <w:sz w:val="20"/>
          <w:szCs w:val="20"/>
        </w:rPr>
      </w:pPr>
      <w:bookmarkStart w:id="422" w:name="_Toc417465817"/>
      <w:bookmarkStart w:id="423" w:name="_Toc417466262"/>
      <w:bookmarkStart w:id="424" w:name="_Toc498957316"/>
      <w:r w:rsidRPr="00533E8B">
        <w:rPr>
          <w:rFonts w:ascii="Arial" w:hAnsi="Arial" w:cs="Arial"/>
          <w:bCs/>
          <w:sz w:val="20"/>
          <w:szCs w:val="20"/>
        </w:rPr>
        <w:t xml:space="preserve">Skrbnik naročnika po tej pogodbi je </w:t>
      </w:r>
      <w:bookmarkEnd w:id="422"/>
      <w:bookmarkEnd w:id="423"/>
      <w:bookmarkEnd w:id="424"/>
      <w:r w:rsidR="00533E8B" w:rsidRPr="00533E8B">
        <w:rPr>
          <w:rFonts w:ascii="Arial" w:hAnsi="Arial" w:cs="Arial"/>
          <w:bCs/>
          <w:sz w:val="20"/>
          <w:szCs w:val="20"/>
        </w:rPr>
        <w:t>______________, tel.: _____________________, e-pošta: _________________</w:t>
      </w:r>
    </w:p>
    <w:p w14:paraId="19B5E14D" w14:textId="2C408BC6" w:rsidR="004A2BE3" w:rsidRPr="00533E8B" w:rsidRDefault="004A2BE3" w:rsidP="004A2BE3">
      <w:pPr>
        <w:jc w:val="both"/>
        <w:rPr>
          <w:rFonts w:ascii="Arial" w:hAnsi="Arial" w:cs="Arial"/>
          <w:bCs/>
          <w:sz w:val="20"/>
          <w:szCs w:val="20"/>
        </w:rPr>
      </w:pPr>
    </w:p>
    <w:p w14:paraId="719111D3" w14:textId="39689A5E" w:rsidR="004A2BE3" w:rsidRPr="00533E8B" w:rsidRDefault="004A2BE3" w:rsidP="004A2BE3">
      <w:pPr>
        <w:jc w:val="both"/>
        <w:rPr>
          <w:rFonts w:ascii="Arial" w:hAnsi="Arial" w:cs="Arial"/>
          <w:bCs/>
          <w:sz w:val="20"/>
          <w:szCs w:val="20"/>
        </w:rPr>
      </w:pPr>
      <w:bookmarkStart w:id="425" w:name="_Toc417465818"/>
      <w:bookmarkStart w:id="426" w:name="_Toc417466263"/>
      <w:bookmarkStart w:id="427" w:name="_Toc498957317"/>
      <w:r w:rsidRPr="00533E8B">
        <w:rPr>
          <w:rFonts w:ascii="Arial" w:hAnsi="Arial" w:cs="Arial"/>
          <w:bCs/>
          <w:sz w:val="20"/>
          <w:szCs w:val="20"/>
        </w:rPr>
        <w:t xml:space="preserve">Skrbnik izvajalca po tej pogodbi je ______________, tel.: </w:t>
      </w:r>
      <w:bookmarkEnd w:id="425"/>
      <w:bookmarkEnd w:id="426"/>
      <w:bookmarkEnd w:id="427"/>
      <w:r w:rsidRPr="00533E8B">
        <w:rPr>
          <w:rFonts w:ascii="Arial" w:hAnsi="Arial" w:cs="Arial"/>
          <w:bCs/>
          <w:sz w:val="20"/>
          <w:szCs w:val="20"/>
        </w:rPr>
        <w:t>_____________________</w:t>
      </w:r>
      <w:r w:rsidR="00533E8B" w:rsidRPr="00533E8B">
        <w:rPr>
          <w:rFonts w:ascii="Arial" w:hAnsi="Arial" w:cs="Arial"/>
          <w:bCs/>
          <w:sz w:val="20"/>
          <w:szCs w:val="20"/>
        </w:rPr>
        <w:t xml:space="preserve">, </w:t>
      </w:r>
      <w:r w:rsidR="002447B2" w:rsidRPr="00533E8B">
        <w:rPr>
          <w:rFonts w:ascii="Arial" w:hAnsi="Arial" w:cs="Arial"/>
          <w:bCs/>
          <w:sz w:val="20"/>
          <w:szCs w:val="20"/>
        </w:rPr>
        <w:t>e-pošta</w:t>
      </w:r>
      <w:r w:rsidR="00533E8B" w:rsidRPr="00533E8B">
        <w:rPr>
          <w:rFonts w:ascii="Arial" w:hAnsi="Arial" w:cs="Arial"/>
          <w:bCs/>
          <w:sz w:val="20"/>
          <w:szCs w:val="20"/>
        </w:rPr>
        <w:t>: ___________________.</w:t>
      </w:r>
    </w:p>
    <w:p w14:paraId="6565B719" w14:textId="77777777" w:rsidR="004A2BE3" w:rsidRPr="00513FBA" w:rsidRDefault="004A2BE3" w:rsidP="004A2BE3">
      <w:pPr>
        <w:jc w:val="both"/>
        <w:rPr>
          <w:rFonts w:ascii="Arial" w:hAnsi="Arial" w:cs="Arial"/>
          <w:sz w:val="20"/>
          <w:szCs w:val="20"/>
          <w:lang w:val="en-US"/>
        </w:rPr>
      </w:pPr>
    </w:p>
    <w:p w14:paraId="0A2E2635" w14:textId="77777777" w:rsidR="004A2BE3" w:rsidRPr="00513FBA" w:rsidRDefault="004A2BE3" w:rsidP="004A2BE3">
      <w:pPr>
        <w:jc w:val="both"/>
        <w:rPr>
          <w:rFonts w:ascii="Arial" w:hAnsi="Arial" w:cs="Arial"/>
          <w:bCs/>
          <w:sz w:val="20"/>
          <w:szCs w:val="20"/>
        </w:rPr>
      </w:pPr>
      <w:r w:rsidRPr="00513FBA">
        <w:rPr>
          <w:rFonts w:ascii="Arial" w:hAnsi="Arial" w:cs="Arial"/>
          <w:bCs/>
          <w:sz w:val="20"/>
          <w:szCs w:val="20"/>
        </w:rPr>
        <w:t>O morebitni spremembi skrbnika pogodbe se bosta pogodbeni stranki obveščali na dogovorjen elektronski naslov.</w:t>
      </w:r>
    </w:p>
    <w:p w14:paraId="277C76DA" w14:textId="77777777" w:rsidR="004A2BE3" w:rsidRPr="00513FBA" w:rsidRDefault="004A2BE3" w:rsidP="004A2BE3">
      <w:pPr>
        <w:jc w:val="both"/>
        <w:rPr>
          <w:rFonts w:ascii="Arial" w:hAnsi="Arial" w:cs="Arial"/>
          <w:bCs/>
          <w:sz w:val="20"/>
          <w:szCs w:val="20"/>
        </w:rPr>
      </w:pPr>
    </w:p>
    <w:p w14:paraId="6CE85A7D" w14:textId="77777777" w:rsidR="004A2BE3" w:rsidRPr="00513FBA" w:rsidRDefault="004A2BE3" w:rsidP="004A2BE3">
      <w:pPr>
        <w:jc w:val="both"/>
        <w:rPr>
          <w:rFonts w:ascii="Arial" w:hAnsi="Arial" w:cs="Arial"/>
          <w:bCs/>
          <w:sz w:val="20"/>
          <w:szCs w:val="20"/>
        </w:rPr>
      </w:pPr>
      <w:r w:rsidRPr="00513FBA">
        <w:rPr>
          <w:rFonts w:ascii="Arial" w:hAnsi="Arial" w:cs="Arial"/>
          <w:bCs/>
          <w:sz w:val="20"/>
          <w:szCs w:val="20"/>
        </w:rPr>
        <w:t>Zaradi spremembe skrbnika pogodbe ni potrebno sklepati aneksa k pogodbi.</w:t>
      </w:r>
    </w:p>
    <w:p w14:paraId="28E470B0" w14:textId="77777777" w:rsidR="004A2BE3" w:rsidRPr="00513FBA" w:rsidRDefault="004A2BE3" w:rsidP="004A2BE3">
      <w:pPr>
        <w:jc w:val="both"/>
        <w:rPr>
          <w:rFonts w:ascii="Arial" w:hAnsi="Arial" w:cs="Arial"/>
          <w:bCs/>
          <w:color w:val="FF0000"/>
          <w:sz w:val="20"/>
          <w:szCs w:val="20"/>
        </w:rPr>
      </w:pPr>
    </w:p>
    <w:p w14:paraId="5EC3CC67" w14:textId="52830416" w:rsidR="004A2BE3" w:rsidRPr="00513FBA" w:rsidRDefault="00CB4FD9" w:rsidP="004A2BE3">
      <w:pPr>
        <w:tabs>
          <w:tab w:val="center" w:pos="4536"/>
          <w:tab w:val="right" w:pos="9072"/>
        </w:tabs>
        <w:jc w:val="both"/>
        <w:rPr>
          <w:rFonts w:ascii="Arial" w:hAnsi="Arial" w:cs="Arial"/>
          <w:b/>
          <w:spacing w:val="2"/>
          <w:sz w:val="20"/>
          <w:szCs w:val="20"/>
          <w:lang w:val="x-none" w:eastAsia="x-none"/>
        </w:rPr>
      </w:pPr>
      <w:r>
        <w:rPr>
          <w:rFonts w:ascii="Arial" w:hAnsi="Arial" w:cs="Arial"/>
          <w:b/>
          <w:spacing w:val="2"/>
          <w:sz w:val="20"/>
          <w:szCs w:val="20"/>
          <w:lang w:val="x-none" w:eastAsia="x-none"/>
        </w:rPr>
        <w:t>IX</w:t>
      </w:r>
      <w:r w:rsidR="004A2BE3" w:rsidRPr="00513FBA">
        <w:rPr>
          <w:rFonts w:ascii="Arial" w:hAnsi="Arial" w:cs="Arial"/>
          <w:b/>
          <w:spacing w:val="2"/>
          <w:sz w:val="20"/>
          <w:szCs w:val="20"/>
          <w:lang w:val="x-none" w:eastAsia="x-none"/>
        </w:rPr>
        <w:t>. NEIZPOLNJEVANJE POGODBENIH OBVEZNOSTI</w:t>
      </w:r>
    </w:p>
    <w:p w14:paraId="18857BAA" w14:textId="77777777" w:rsidR="004A2BE3" w:rsidRPr="00513FBA" w:rsidRDefault="004A2BE3" w:rsidP="004A2BE3">
      <w:pPr>
        <w:tabs>
          <w:tab w:val="center" w:pos="4536"/>
          <w:tab w:val="right" w:pos="9072"/>
        </w:tabs>
        <w:jc w:val="both"/>
        <w:rPr>
          <w:rFonts w:ascii="Arial" w:hAnsi="Arial" w:cs="Arial"/>
          <w:b/>
          <w:spacing w:val="2"/>
          <w:sz w:val="20"/>
          <w:szCs w:val="20"/>
          <w:lang w:val="x-none" w:eastAsia="x-none"/>
        </w:rPr>
      </w:pPr>
    </w:p>
    <w:p w14:paraId="53E5DFFB" w14:textId="77777777" w:rsidR="004A2BE3" w:rsidRPr="00513FBA" w:rsidRDefault="004A2BE3">
      <w:pPr>
        <w:numPr>
          <w:ilvl w:val="0"/>
          <w:numId w:val="22"/>
        </w:numPr>
        <w:tabs>
          <w:tab w:val="center" w:pos="4536"/>
          <w:tab w:val="right" w:pos="9072"/>
        </w:tabs>
        <w:jc w:val="center"/>
        <w:rPr>
          <w:rFonts w:ascii="Arial" w:hAnsi="Arial" w:cs="Arial"/>
          <w:b/>
          <w:spacing w:val="2"/>
          <w:sz w:val="20"/>
          <w:szCs w:val="20"/>
          <w:lang w:val="x-none" w:eastAsia="x-none"/>
        </w:rPr>
      </w:pPr>
      <w:r w:rsidRPr="00513FBA">
        <w:rPr>
          <w:rFonts w:ascii="Arial" w:hAnsi="Arial" w:cs="Arial"/>
          <w:b/>
          <w:spacing w:val="2"/>
          <w:sz w:val="20"/>
          <w:szCs w:val="20"/>
          <w:lang w:val="x-none" w:eastAsia="x-none"/>
        </w:rPr>
        <w:t>člen</w:t>
      </w:r>
    </w:p>
    <w:p w14:paraId="34CE7501" w14:textId="77777777" w:rsidR="004A2BE3" w:rsidRDefault="004A2BE3" w:rsidP="004A2BE3">
      <w:pPr>
        <w:jc w:val="both"/>
        <w:rPr>
          <w:rFonts w:ascii="Arial" w:hAnsi="Arial" w:cs="Arial"/>
          <w:sz w:val="20"/>
          <w:szCs w:val="20"/>
          <w:lang w:val="x-none" w:eastAsia="x-none"/>
        </w:rPr>
      </w:pPr>
      <w:r w:rsidRPr="00513FBA">
        <w:rPr>
          <w:rFonts w:ascii="Arial" w:hAnsi="Arial" w:cs="Arial"/>
          <w:sz w:val="20"/>
          <w:szCs w:val="20"/>
          <w:lang w:val="x-none" w:eastAsia="x-none"/>
        </w:rPr>
        <w:t xml:space="preserve">Naročnik bo vse pripombe v zvezi z izvrševanjem pogodbenih obveznosti po tej pogodbi sporočal </w:t>
      </w:r>
      <w:r>
        <w:rPr>
          <w:rFonts w:ascii="Arial" w:hAnsi="Arial" w:cs="Arial"/>
          <w:sz w:val="20"/>
          <w:szCs w:val="20"/>
          <w:lang w:eastAsia="x-none"/>
        </w:rPr>
        <w:t>izvajalcu</w:t>
      </w:r>
      <w:r w:rsidRPr="00513FBA">
        <w:rPr>
          <w:rFonts w:ascii="Arial" w:hAnsi="Arial" w:cs="Arial"/>
          <w:sz w:val="20"/>
          <w:szCs w:val="20"/>
          <w:lang w:val="x-none" w:eastAsia="x-none"/>
        </w:rPr>
        <w:t xml:space="preserve"> v pisni obliki. </w:t>
      </w:r>
    </w:p>
    <w:p w14:paraId="6F6B7284" w14:textId="77777777" w:rsidR="004A2BE3" w:rsidRPr="00513FBA" w:rsidRDefault="004A2BE3" w:rsidP="004A2BE3">
      <w:pPr>
        <w:jc w:val="both"/>
        <w:rPr>
          <w:rFonts w:ascii="Arial" w:hAnsi="Arial" w:cs="Arial"/>
          <w:sz w:val="20"/>
          <w:szCs w:val="20"/>
          <w:lang w:val="x-none" w:eastAsia="x-none"/>
        </w:rPr>
      </w:pPr>
    </w:p>
    <w:p w14:paraId="081512EA" w14:textId="77777777" w:rsidR="004A2BE3" w:rsidRPr="00513FBA" w:rsidRDefault="004A2BE3" w:rsidP="004A2BE3">
      <w:pPr>
        <w:spacing w:after="160" w:line="252" w:lineRule="auto"/>
        <w:jc w:val="both"/>
        <w:rPr>
          <w:rFonts w:ascii="Arial" w:hAnsi="Arial" w:cs="Arial"/>
          <w:sz w:val="20"/>
          <w:szCs w:val="20"/>
          <w:lang w:val="x-none" w:eastAsia="x-none"/>
        </w:rPr>
      </w:pPr>
      <w:r w:rsidRPr="00513FBA">
        <w:rPr>
          <w:rFonts w:ascii="Arial" w:hAnsi="Arial" w:cs="Arial"/>
          <w:sz w:val="20"/>
          <w:szCs w:val="20"/>
          <w:lang w:val="x-none" w:eastAsia="x-none"/>
        </w:rPr>
        <w:t xml:space="preserve">Če </w:t>
      </w:r>
      <w:r>
        <w:rPr>
          <w:rFonts w:ascii="Arial" w:hAnsi="Arial" w:cs="Arial"/>
          <w:sz w:val="20"/>
          <w:szCs w:val="20"/>
          <w:lang w:eastAsia="x-none"/>
        </w:rPr>
        <w:t>izvajalec</w:t>
      </w:r>
      <w:r w:rsidRPr="00513FBA">
        <w:rPr>
          <w:rFonts w:ascii="Arial" w:hAnsi="Arial" w:cs="Arial"/>
          <w:sz w:val="20"/>
          <w:szCs w:val="20"/>
          <w:lang w:val="x-none" w:eastAsia="x-none"/>
        </w:rPr>
        <w:t xml:space="preserve"> pri naslednjih </w:t>
      </w:r>
      <w:r>
        <w:rPr>
          <w:rFonts w:ascii="Arial" w:hAnsi="Arial" w:cs="Arial"/>
          <w:sz w:val="20"/>
          <w:szCs w:val="20"/>
          <w:lang w:eastAsia="x-none"/>
        </w:rPr>
        <w:t>izvedbah storitev</w:t>
      </w:r>
      <w:r w:rsidRPr="00513FBA">
        <w:rPr>
          <w:rFonts w:ascii="Arial" w:hAnsi="Arial" w:cs="Arial"/>
          <w:sz w:val="20"/>
          <w:szCs w:val="20"/>
          <w:lang w:val="x-none" w:eastAsia="x-none"/>
        </w:rPr>
        <w:t xml:space="preserve"> ne bo upošteval upravičenih pripomb naročnika, lahko naročnik odstopi od pogodbe. O odstopu od pogodbe naročnik pisno obvesti </w:t>
      </w:r>
      <w:r>
        <w:rPr>
          <w:rFonts w:ascii="Arial" w:hAnsi="Arial" w:cs="Arial"/>
          <w:sz w:val="20"/>
          <w:szCs w:val="20"/>
          <w:lang w:eastAsia="x-none"/>
        </w:rPr>
        <w:t>izvajalca</w:t>
      </w:r>
      <w:r w:rsidRPr="00513FBA">
        <w:rPr>
          <w:rFonts w:ascii="Arial" w:hAnsi="Arial" w:cs="Arial"/>
          <w:sz w:val="20"/>
          <w:szCs w:val="20"/>
          <w:lang w:val="x-none" w:eastAsia="x-none"/>
        </w:rPr>
        <w:t>.</w:t>
      </w:r>
    </w:p>
    <w:p w14:paraId="2B835049" w14:textId="77777777" w:rsidR="004A2BE3" w:rsidRDefault="004A2BE3" w:rsidP="004A2BE3">
      <w:pPr>
        <w:jc w:val="both"/>
        <w:rPr>
          <w:rFonts w:ascii="Arial" w:hAnsi="Arial" w:cs="Arial"/>
          <w:sz w:val="20"/>
          <w:szCs w:val="20"/>
          <w:lang w:val="x-none" w:eastAsia="x-none"/>
        </w:rPr>
      </w:pPr>
      <w:r w:rsidRPr="00513FBA">
        <w:rPr>
          <w:rFonts w:ascii="Arial" w:hAnsi="Arial" w:cs="Arial"/>
          <w:sz w:val="20"/>
          <w:szCs w:val="20"/>
          <w:lang w:val="x-none" w:eastAsia="x-none"/>
        </w:rPr>
        <w:t>Pogodbeni stranki se obvezujeta, da bosta uredili vse potrebno za izvršitev pogodbe in da bosta ravnali kot dobra gospodarja.</w:t>
      </w:r>
    </w:p>
    <w:p w14:paraId="67ABB99D" w14:textId="77777777" w:rsidR="004A2BE3" w:rsidRPr="00513FBA" w:rsidRDefault="004A2BE3" w:rsidP="004A2BE3">
      <w:pPr>
        <w:jc w:val="both"/>
        <w:rPr>
          <w:rFonts w:ascii="Arial" w:hAnsi="Arial" w:cs="Arial"/>
          <w:sz w:val="20"/>
          <w:szCs w:val="20"/>
          <w:lang w:val="x-none" w:eastAsia="x-none"/>
        </w:rPr>
      </w:pPr>
    </w:p>
    <w:p w14:paraId="41FCA59C" w14:textId="2E283B5D" w:rsidR="004A2BE3" w:rsidRPr="00513FBA" w:rsidRDefault="00CB4FD9" w:rsidP="004A2BE3">
      <w:pPr>
        <w:autoSpaceDE w:val="0"/>
        <w:autoSpaceDN w:val="0"/>
        <w:adjustRightInd w:val="0"/>
        <w:jc w:val="both"/>
        <w:rPr>
          <w:rFonts w:ascii="Arial" w:hAnsi="Arial" w:cs="Arial"/>
          <w:sz w:val="20"/>
          <w:szCs w:val="20"/>
        </w:rPr>
      </w:pPr>
      <w:r>
        <w:rPr>
          <w:rFonts w:ascii="Arial" w:hAnsi="Arial" w:cs="Arial"/>
          <w:b/>
          <w:bCs/>
          <w:sz w:val="20"/>
          <w:szCs w:val="20"/>
        </w:rPr>
        <w:t>X</w:t>
      </w:r>
      <w:r w:rsidR="004A2BE3" w:rsidRPr="00513FBA">
        <w:rPr>
          <w:rFonts w:ascii="Arial" w:hAnsi="Arial" w:cs="Arial"/>
          <w:b/>
          <w:bCs/>
          <w:sz w:val="20"/>
          <w:szCs w:val="20"/>
        </w:rPr>
        <w:t>. ZAVAROVANJE ZA DOBRO IZVEDBO POGODBENIH OBVEZNOSTI</w:t>
      </w:r>
      <w:r w:rsidR="004A2BE3" w:rsidRPr="00513FBA">
        <w:rPr>
          <w:rFonts w:ascii="Arial" w:hAnsi="Arial" w:cs="Arial"/>
          <w:sz w:val="20"/>
          <w:szCs w:val="20"/>
        </w:rPr>
        <w:t xml:space="preserve">   </w:t>
      </w:r>
    </w:p>
    <w:p w14:paraId="146A28E4" w14:textId="77777777" w:rsidR="004A2BE3" w:rsidRPr="00513FBA" w:rsidRDefault="004A2BE3" w:rsidP="004A2BE3">
      <w:pPr>
        <w:autoSpaceDE w:val="0"/>
        <w:autoSpaceDN w:val="0"/>
        <w:adjustRightInd w:val="0"/>
        <w:jc w:val="both"/>
        <w:rPr>
          <w:rFonts w:ascii="Arial" w:hAnsi="Arial" w:cs="Arial"/>
          <w:b/>
          <w:bCs/>
          <w:sz w:val="20"/>
          <w:szCs w:val="20"/>
        </w:rPr>
      </w:pPr>
      <w:r w:rsidRPr="00513FBA">
        <w:rPr>
          <w:rFonts w:ascii="Arial" w:hAnsi="Arial" w:cs="Arial"/>
          <w:sz w:val="20"/>
          <w:szCs w:val="20"/>
        </w:rPr>
        <w:t xml:space="preserve">                                                        </w:t>
      </w:r>
    </w:p>
    <w:p w14:paraId="47AF76CA" w14:textId="77777777" w:rsidR="004A2BE3" w:rsidRPr="00513FBA" w:rsidRDefault="004A2BE3">
      <w:pPr>
        <w:numPr>
          <w:ilvl w:val="0"/>
          <w:numId w:val="22"/>
        </w:numPr>
        <w:autoSpaceDE w:val="0"/>
        <w:autoSpaceDN w:val="0"/>
        <w:adjustRightInd w:val="0"/>
        <w:jc w:val="center"/>
        <w:rPr>
          <w:rFonts w:ascii="Arial" w:hAnsi="Arial" w:cs="Arial"/>
          <w:b/>
          <w:sz w:val="20"/>
          <w:szCs w:val="20"/>
        </w:rPr>
      </w:pPr>
      <w:r w:rsidRPr="00513FBA">
        <w:rPr>
          <w:rFonts w:ascii="Arial" w:hAnsi="Arial" w:cs="Arial"/>
          <w:b/>
          <w:sz w:val="20"/>
          <w:szCs w:val="20"/>
        </w:rPr>
        <w:t>člen</w:t>
      </w:r>
    </w:p>
    <w:p w14:paraId="316CF38F" w14:textId="2D24B736" w:rsidR="004A2BE3" w:rsidRPr="00513FBA" w:rsidRDefault="004A2BE3" w:rsidP="004A2BE3">
      <w:pPr>
        <w:autoSpaceDE w:val="0"/>
        <w:autoSpaceDN w:val="0"/>
        <w:adjustRightInd w:val="0"/>
        <w:jc w:val="both"/>
        <w:rPr>
          <w:rFonts w:ascii="Arial" w:hAnsi="Arial" w:cs="Arial"/>
          <w:sz w:val="20"/>
          <w:szCs w:val="20"/>
        </w:rPr>
      </w:pPr>
      <w:r w:rsidRPr="00513FBA">
        <w:rPr>
          <w:rFonts w:ascii="Arial" w:hAnsi="Arial" w:cs="Arial"/>
          <w:sz w:val="20"/>
          <w:szCs w:val="20"/>
        </w:rPr>
        <w:t xml:space="preserve">Za vestno in kakovostno izvedbo del po tej pogodbi bo </w:t>
      </w:r>
      <w:r>
        <w:rPr>
          <w:rFonts w:ascii="Arial" w:hAnsi="Arial" w:cs="Arial"/>
          <w:sz w:val="20"/>
          <w:szCs w:val="20"/>
        </w:rPr>
        <w:t xml:space="preserve">izvajalec </w:t>
      </w:r>
      <w:r w:rsidRPr="00513FBA">
        <w:rPr>
          <w:rFonts w:ascii="Arial" w:hAnsi="Arial" w:cs="Arial"/>
          <w:sz w:val="20"/>
          <w:szCs w:val="20"/>
        </w:rPr>
        <w:t xml:space="preserve">v roku </w:t>
      </w:r>
      <w:r w:rsidR="00D61BB3">
        <w:rPr>
          <w:rFonts w:ascii="Arial" w:hAnsi="Arial" w:cs="Arial"/>
          <w:sz w:val="20"/>
          <w:szCs w:val="20"/>
        </w:rPr>
        <w:t>10 (</w:t>
      </w:r>
      <w:r w:rsidRPr="00513FBA">
        <w:rPr>
          <w:rFonts w:ascii="Arial" w:hAnsi="Arial" w:cs="Arial"/>
          <w:sz w:val="20"/>
          <w:szCs w:val="20"/>
        </w:rPr>
        <w:t xml:space="preserve">desetih) dni po podpisu pogodbe izročil naročniku menico z menično izjavo za dobro izvedbo pogodbenih obveznosti v višini 10 % ocenjene pogodbene vrednosti </w:t>
      </w:r>
      <w:r w:rsidR="00174593">
        <w:rPr>
          <w:rFonts w:ascii="Arial" w:hAnsi="Arial" w:cs="Arial"/>
          <w:sz w:val="20"/>
          <w:szCs w:val="20"/>
        </w:rPr>
        <w:t>bre</w:t>
      </w:r>
      <w:r w:rsidRPr="00513FBA">
        <w:rPr>
          <w:rFonts w:ascii="Arial" w:hAnsi="Arial" w:cs="Arial"/>
          <w:sz w:val="20"/>
          <w:szCs w:val="20"/>
        </w:rPr>
        <w:t>z DDV, z veljavnostjo 30 dni, po prenehanju veljavnosti pogodbe.</w:t>
      </w:r>
    </w:p>
    <w:p w14:paraId="3BC87610" w14:textId="77777777" w:rsidR="004A2BE3" w:rsidRPr="00513FBA" w:rsidRDefault="004A2BE3" w:rsidP="004A2BE3">
      <w:pPr>
        <w:autoSpaceDE w:val="0"/>
        <w:autoSpaceDN w:val="0"/>
        <w:adjustRightInd w:val="0"/>
        <w:jc w:val="both"/>
        <w:rPr>
          <w:rFonts w:ascii="Arial" w:hAnsi="Arial" w:cs="Arial"/>
          <w:sz w:val="20"/>
          <w:szCs w:val="20"/>
        </w:rPr>
      </w:pPr>
    </w:p>
    <w:p w14:paraId="146617BC" w14:textId="587A36D3" w:rsidR="004A2BE3" w:rsidRPr="00513FBA" w:rsidRDefault="004A2BE3" w:rsidP="004A2BE3">
      <w:pPr>
        <w:autoSpaceDE w:val="0"/>
        <w:autoSpaceDN w:val="0"/>
        <w:adjustRightInd w:val="0"/>
        <w:jc w:val="both"/>
        <w:rPr>
          <w:rFonts w:ascii="Arial" w:hAnsi="Arial" w:cs="Arial"/>
          <w:b/>
          <w:bCs/>
          <w:iCs/>
          <w:sz w:val="20"/>
          <w:szCs w:val="20"/>
        </w:rPr>
      </w:pPr>
      <w:r w:rsidRPr="00513FBA">
        <w:rPr>
          <w:rFonts w:ascii="Arial" w:hAnsi="Arial" w:cs="Arial"/>
          <w:b/>
          <w:bCs/>
          <w:iCs/>
          <w:sz w:val="20"/>
          <w:szCs w:val="20"/>
        </w:rPr>
        <w:t>X</w:t>
      </w:r>
      <w:r w:rsidR="00CB4FD9">
        <w:rPr>
          <w:rFonts w:ascii="Arial" w:hAnsi="Arial" w:cs="Arial"/>
          <w:b/>
          <w:bCs/>
          <w:iCs/>
          <w:sz w:val="20"/>
          <w:szCs w:val="20"/>
        </w:rPr>
        <w:t>I</w:t>
      </w:r>
      <w:r w:rsidRPr="00513FBA">
        <w:rPr>
          <w:rFonts w:ascii="Arial" w:hAnsi="Arial" w:cs="Arial"/>
          <w:b/>
          <w:bCs/>
          <w:iCs/>
          <w:sz w:val="20"/>
          <w:szCs w:val="20"/>
        </w:rPr>
        <w:t xml:space="preserve">. VELJAVNOST POGODBE </w:t>
      </w:r>
    </w:p>
    <w:p w14:paraId="2BA94B8F" w14:textId="77777777" w:rsidR="004A2BE3" w:rsidRPr="00513FBA" w:rsidRDefault="004A2BE3">
      <w:pPr>
        <w:numPr>
          <w:ilvl w:val="0"/>
          <w:numId w:val="22"/>
        </w:numPr>
        <w:autoSpaceDE w:val="0"/>
        <w:autoSpaceDN w:val="0"/>
        <w:adjustRightInd w:val="0"/>
        <w:jc w:val="center"/>
        <w:rPr>
          <w:rFonts w:ascii="Arial" w:hAnsi="Arial" w:cs="Arial"/>
          <w:b/>
          <w:bCs/>
          <w:iCs/>
          <w:sz w:val="20"/>
          <w:szCs w:val="20"/>
        </w:rPr>
      </w:pPr>
      <w:r w:rsidRPr="00513FBA">
        <w:rPr>
          <w:rFonts w:ascii="Arial" w:hAnsi="Arial" w:cs="Arial"/>
          <w:b/>
          <w:bCs/>
          <w:iCs/>
          <w:sz w:val="20"/>
          <w:szCs w:val="20"/>
        </w:rPr>
        <w:t>člen</w:t>
      </w:r>
    </w:p>
    <w:p w14:paraId="18C472A3" w14:textId="08254FAB" w:rsidR="004A2BE3" w:rsidRPr="00513FBA" w:rsidRDefault="004A2BE3" w:rsidP="004A2BE3">
      <w:pPr>
        <w:jc w:val="both"/>
        <w:rPr>
          <w:rFonts w:ascii="Arial" w:hAnsi="Arial" w:cs="Arial"/>
          <w:sz w:val="20"/>
          <w:szCs w:val="20"/>
          <w:lang w:val="x-none" w:eastAsia="x-none"/>
        </w:rPr>
      </w:pPr>
      <w:r w:rsidRPr="00513FBA">
        <w:rPr>
          <w:rFonts w:ascii="Arial" w:hAnsi="Arial" w:cs="Arial"/>
          <w:sz w:val="20"/>
          <w:szCs w:val="20"/>
          <w:lang w:val="x-none" w:eastAsia="x-none"/>
        </w:rPr>
        <w:t xml:space="preserve">Pogodba je sklenjena za obdobje </w:t>
      </w:r>
      <w:r w:rsidR="001419D3">
        <w:rPr>
          <w:rFonts w:ascii="Arial" w:hAnsi="Arial" w:cs="Arial"/>
          <w:sz w:val="20"/>
          <w:szCs w:val="20"/>
          <w:lang w:val="x-none" w:eastAsia="x-none"/>
        </w:rPr>
        <w:t>do izvedbe vseh pogodbenih obveznosti</w:t>
      </w:r>
      <w:r w:rsidRPr="00513FBA">
        <w:rPr>
          <w:rFonts w:ascii="Arial" w:hAnsi="Arial" w:cs="Arial"/>
          <w:sz w:val="20"/>
          <w:szCs w:val="20"/>
          <w:lang w:val="x-none" w:eastAsia="x-none"/>
        </w:rPr>
        <w:t xml:space="preserve">, in stopi v veljavo z dnem, ko jo podpišeta obe </w:t>
      </w:r>
      <w:r w:rsidRPr="00174593">
        <w:rPr>
          <w:rFonts w:ascii="Arial" w:hAnsi="Arial" w:cs="Arial"/>
          <w:sz w:val="20"/>
          <w:szCs w:val="20"/>
          <w:lang w:val="x-none" w:eastAsia="x-none"/>
        </w:rPr>
        <w:t>pogodbeni stranki</w:t>
      </w:r>
      <w:r w:rsidRPr="00174593">
        <w:rPr>
          <w:rFonts w:ascii="Arial" w:hAnsi="Arial" w:cs="Arial"/>
          <w:sz w:val="20"/>
          <w:szCs w:val="20"/>
          <w:lang w:eastAsia="x-none"/>
        </w:rPr>
        <w:t>,</w:t>
      </w:r>
      <w:r w:rsidRPr="00174593">
        <w:rPr>
          <w:rFonts w:ascii="Arial" w:hAnsi="Arial" w:cs="Arial"/>
          <w:sz w:val="20"/>
          <w:szCs w:val="20"/>
          <w:lang w:val="x-none" w:eastAsia="x-none"/>
        </w:rPr>
        <w:t xml:space="preserve"> pod pogojem</w:t>
      </w:r>
      <w:r w:rsidRPr="00513FBA">
        <w:rPr>
          <w:rFonts w:ascii="Arial" w:hAnsi="Arial" w:cs="Arial"/>
          <w:sz w:val="20"/>
          <w:szCs w:val="20"/>
          <w:lang w:val="x-none" w:eastAsia="x-none"/>
        </w:rPr>
        <w:t>,</w:t>
      </w:r>
      <w:r>
        <w:rPr>
          <w:rFonts w:ascii="Arial" w:hAnsi="Arial" w:cs="Arial"/>
          <w:sz w:val="20"/>
          <w:szCs w:val="20"/>
          <w:lang w:eastAsia="x-none"/>
        </w:rPr>
        <w:t xml:space="preserve"> </w:t>
      </w:r>
      <w:r w:rsidRPr="00513FBA">
        <w:rPr>
          <w:rFonts w:ascii="Arial" w:hAnsi="Arial" w:cs="Arial"/>
          <w:sz w:val="20"/>
          <w:szCs w:val="20"/>
          <w:lang w:val="x-none" w:eastAsia="x-none"/>
        </w:rPr>
        <w:t xml:space="preserve">da </w:t>
      </w:r>
      <w:r>
        <w:rPr>
          <w:rFonts w:ascii="Arial" w:hAnsi="Arial" w:cs="Arial"/>
          <w:sz w:val="20"/>
          <w:szCs w:val="20"/>
          <w:lang w:eastAsia="x-none"/>
        </w:rPr>
        <w:t>izvajalec</w:t>
      </w:r>
      <w:r w:rsidRPr="00513FBA">
        <w:rPr>
          <w:rFonts w:ascii="Arial" w:hAnsi="Arial" w:cs="Arial"/>
          <w:sz w:val="20"/>
          <w:szCs w:val="20"/>
          <w:lang w:val="x-none" w:eastAsia="x-none"/>
        </w:rPr>
        <w:t xml:space="preserve"> naročniku predloži finančno zavarovanje za dobro izvedbo pogodbenih obveznosti.  </w:t>
      </w:r>
    </w:p>
    <w:p w14:paraId="436E87D8" w14:textId="77777777" w:rsidR="004A2BE3" w:rsidRPr="00513FBA" w:rsidRDefault="004A2BE3" w:rsidP="004A2BE3">
      <w:pPr>
        <w:autoSpaceDE w:val="0"/>
        <w:autoSpaceDN w:val="0"/>
        <w:adjustRightInd w:val="0"/>
        <w:jc w:val="both"/>
        <w:rPr>
          <w:rFonts w:ascii="Arial" w:hAnsi="Arial" w:cs="Arial"/>
          <w:sz w:val="20"/>
          <w:szCs w:val="20"/>
        </w:rPr>
      </w:pPr>
    </w:p>
    <w:p w14:paraId="223F515B" w14:textId="639626E6" w:rsidR="004A2BE3" w:rsidRPr="006D4DB8" w:rsidRDefault="004A2BE3" w:rsidP="004A2BE3">
      <w:pPr>
        <w:autoSpaceDE w:val="0"/>
        <w:autoSpaceDN w:val="0"/>
        <w:adjustRightInd w:val="0"/>
        <w:jc w:val="both"/>
        <w:rPr>
          <w:rFonts w:ascii="Arial" w:hAnsi="Arial" w:cs="Arial"/>
          <w:b/>
          <w:sz w:val="20"/>
          <w:szCs w:val="20"/>
        </w:rPr>
      </w:pPr>
      <w:r w:rsidRPr="006D4DB8">
        <w:rPr>
          <w:rFonts w:ascii="Arial" w:hAnsi="Arial" w:cs="Arial"/>
          <w:b/>
          <w:sz w:val="20"/>
          <w:szCs w:val="20"/>
        </w:rPr>
        <w:t>X</w:t>
      </w:r>
      <w:r w:rsidR="00CB4FD9">
        <w:rPr>
          <w:rFonts w:ascii="Arial" w:hAnsi="Arial" w:cs="Arial"/>
          <w:b/>
          <w:sz w:val="20"/>
          <w:szCs w:val="20"/>
        </w:rPr>
        <w:t>I</w:t>
      </w:r>
      <w:r w:rsidRPr="006D4DB8">
        <w:rPr>
          <w:rFonts w:ascii="Arial" w:hAnsi="Arial" w:cs="Arial"/>
          <w:b/>
          <w:sz w:val="20"/>
          <w:szCs w:val="20"/>
        </w:rPr>
        <w:t xml:space="preserve">I. ODPOVED POGODBE </w:t>
      </w:r>
    </w:p>
    <w:p w14:paraId="7220DF41" w14:textId="77777777" w:rsidR="004A2BE3" w:rsidRPr="006D4DB8" w:rsidRDefault="004A2BE3">
      <w:pPr>
        <w:numPr>
          <w:ilvl w:val="0"/>
          <w:numId w:val="22"/>
        </w:numPr>
        <w:tabs>
          <w:tab w:val="left" w:pos="864"/>
        </w:tabs>
        <w:ind w:left="357" w:hanging="357"/>
        <w:jc w:val="center"/>
        <w:rPr>
          <w:rFonts w:ascii="Arial" w:hAnsi="Arial" w:cs="Arial"/>
          <w:b/>
          <w:sz w:val="20"/>
          <w:szCs w:val="20"/>
        </w:rPr>
      </w:pPr>
      <w:r w:rsidRPr="006D4DB8">
        <w:rPr>
          <w:rFonts w:ascii="Arial" w:hAnsi="Arial" w:cs="Arial"/>
          <w:b/>
          <w:sz w:val="20"/>
          <w:szCs w:val="20"/>
        </w:rPr>
        <w:t>člen</w:t>
      </w:r>
    </w:p>
    <w:p w14:paraId="7221C097" w14:textId="1A6E00D4" w:rsidR="004A2BE3" w:rsidRPr="00543ECA" w:rsidRDefault="004A2BE3" w:rsidP="004A2BE3">
      <w:pPr>
        <w:jc w:val="both"/>
        <w:rPr>
          <w:rFonts w:ascii="Arial" w:hAnsi="Arial" w:cs="Arial"/>
          <w:sz w:val="20"/>
          <w:szCs w:val="20"/>
        </w:rPr>
      </w:pPr>
      <w:r w:rsidRPr="00543ECA">
        <w:rPr>
          <w:rFonts w:ascii="Arial" w:hAnsi="Arial" w:cs="Arial"/>
          <w:sz w:val="20"/>
          <w:szCs w:val="20"/>
        </w:rPr>
        <w:t xml:space="preserve">Naročnik bo odpovedal pogodbo v primerih: </w:t>
      </w:r>
    </w:p>
    <w:p w14:paraId="13E643FD" w14:textId="77777777" w:rsidR="004A2BE3" w:rsidRPr="00543ECA" w:rsidRDefault="004A2BE3">
      <w:pPr>
        <w:numPr>
          <w:ilvl w:val="0"/>
          <w:numId w:val="28"/>
        </w:numPr>
        <w:jc w:val="both"/>
        <w:rPr>
          <w:rFonts w:ascii="Arial" w:eastAsia="Calibri" w:hAnsi="Arial" w:cs="Arial"/>
          <w:bCs/>
          <w:sz w:val="20"/>
          <w:szCs w:val="20"/>
          <w:lang w:eastAsia="en-US"/>
        </w:rPr>
      </w:pPr>
      <w:r w:rsidRPr="00543ECA">
        <w:rPr>
          <w:rFonts w:ascii="Arial" w:eastAsia="Calibri" w:hAnsi="Arial" w:cs="Arial"/>
          <w:sz w:val="20"/>
          <w:szCs w:val="20"/>
          <w:lang w:eastAsia="en-US"/>
        </w:rPr>
        <w:t xml:space="preserve">če izvajalec postane insolventen, če je proti njemu izdan sodni nalog za plačilo dolgov, če je v prisilni poravnavi ali stečaju, </w:t>
      </w:r>
      <w:r w:rsidRPr="00543ECA">
        <w:rPr>
          <w:rFonts w:ascii="Arial" w:eastAsia="Calibri" w:hAnsi="Arial" w:cs="Arial"/>
          <w:bCs/>
          <w:sz w:val="20"/>
          <w:szCs w:val="20"/>
          <w:lang w:eastAsia="en-US"/>
        </w:rPr>
        <w:t>če je kot pravna oseba sprejela sklep o prenehanju gospodarske družbe (razen prostovoljne likvidacije zaradi združevanja ali prestrukturiranja), če je imenovan stečajni upravitelj na katerikoli del njegovega podjetja oziroma sredstev ali če se proti njemu sproži podobno dejanje kot rezultat dolga,</w:t>
      </w:r>
    </w:p>
    <w:p w14:paraId="03CB0061" w14:textId="7B9FCA35" w:rsidR="004A2BE3" w:rsidRPr="00543ECA" w:rsidRDefault="004A2BE3">
      <w:pPr>
        <w:numPr>
          <w:ilvl w:val="0"/>
          <w:numId w:val="28"/>
        </w:numPr>
        <w:jc w:val="both"/>
        <w:rPr>
          <w:rFonts w:ascii="Arial" w:eastAsia="Calibri" w:hAnsi="Arial" w:cs="Arial"/>
          <w:sz w:val="20"/>
          <w:szCs w:val="20"/>
          <w:lang w:eastAsia="en-US"/>
        </w:rPr>
      </w:pPr>
      <w:r w:rsidRPr="00543ECA">
        <w:rPr>
          <w:rFonts w:ascii="Arial" w:eastAsia="Calibri" w:hAnsi="Arial" w:cs="Arial"/>
          <w:sz w:val="20"/>
          <w:szCs w:val="20"/>
          <w:lang w:eastAsia="en-US"/>
        </w:rPr>
        <w:t>če izvajalec ne upošteva reklamacij glede kakovosti</w:t>
      </w:r>
      <w:r w:rsidR="001419D3">
        <w:rPr>
          <w:rFonts w:ascii="Arial" w:eastAsia="Calibri" w:hAnsi="Arial" w:cs="Arial"/>
          <w:sz w:val="20"/>
          <w:szCs w:val="20"/>
          <w:lang w:eastAsia="en-US"/>
        </w:rPr>
        <w:t xml:space="preserve"> in obsega storitev</w:t>
      </w:r>
      <w:r w:rsidRPr="00543ECA">
        <w:rPr>
          <w:rFonts w:ascii="Arial" w:eastAsia="Calibri" w:hAnsi="Arial" w:cs="Arial"/>
          <w:sz w:val="20"/>
          <w:szCs w:val="20"/>
          <w:lang w:eastAsia="en-US"/>
        </w:rPr>
        <w:t>,</w:t>
      </w:r>
    </w:p>
    <w:p w14:paraId="0BC04391" w14:textId="77777777" w:rsidR="004A2BE3" w:rsidRPr="0031667B" w:rsidRDefault="004A2BE3">
      <w:pPr>
        <w:numPr>
          <w:ilvl w:val="0"/>
          <w:numId w:val="28"/>
        </w:numPr>
        <w:jc w:val="both"/>
        <w:rPr>
          <w:rFonts w:ascii="Arial" w:eastAsia="Calibri" w:hAnsi="Arial" w:cs="Arial"/>
          <w:sz w:val="20"/>
          <w:szCs w:val="20"/>
          <w:lang w:eastAsia="en-US"/>
        </w:rPr>
      </w:pPr>
      <w:r w:rsidRPr="00543ECA">
        <w:rPr>
          <w:rFonts w:ascii="Arial" w:eastAsia="Calibri" w:hAnsi="Arial" w:cs="Arial"/>
          <w:bCs/>
          <w:sz w:val="20"/>
          <w:szCs w:val="20"/>
          <w:lang w:eastAsia="en-US"/>
        </w:rPr>
        <w:t xml:space="preserve">če izvajalec ne izpolnjuje pogodbenih obveznosti </w:t>
      </w:r>
      <w:r w:rsidRPr="0031667B">
        <w:rPr>
          <w:rFonts w:ascii="Arial" w:eastAsia="Calibri" w:hAnsi="Arial" w:cs="Arial"/>
          <w:bCs/>
          <w:sz w:val="20"/>
          <w:szCs w:val="20"/>
          <w:lang w:eastAsia="en-US"/>
        </w:rPr>
        <w:t>na način, predviden v tej pogodbi.</w:t>
      </w:r>
    </w:p>
    <w:p w14:paraId="69ECB9AF" w14:textId="77777777" w:rsidR="004A2BE3" w:rsidRPr="0031667B" w:rsidRDefault="004A2BE3" w:rsidP="004A2BE3">
      <w:pPr>
        <w:spacing w:line="259" w:lineRule="auto"/>
        <w:jc w:val="both"/>
        <w:rPr>
          <w:rFonts w:ascii="Arial" w:eastAsia="Calibri" w:hAnsi="Arial" w:cs="Arial"/>
          <w:sz w:val="20"/>
          <w:szCs w:val="20"/>
          <w:lang w:eastAsia="en-US"/>
        </w:rPr>
      </w:pPr>
    </w:p>
    <w:p w14:paraId="399C6EA1" w14:textId="3A6E4377" w:rsidR="004A2BE3" w:rsidRPr="006D4DB8" w:rsidRDefault="00297472" w:rsidP="004A2BE3">
      <w:pPr>
        <w:jc w:val="both"/>
        <w:rPr>
          <w:rFonts w:ascii="Arial" w:hAnsi="Arial" w:cs="Arial"/>
          <w:sz w:val="20"/>
          <w:szCs w:val="20"/>
        </w:rPr>
      </w:pPr>
      <w:r w:rsidRPr="00533E8B">
        <w:rPr>
          <w:rFonts w:ascii="Arial" w:hAnsi="Arial" w:cs="Arial"/>
          <w:sz w:val="20"/>
          <w:szCs w:val="20"/>
        </w:rPr>
        <w:t>Enomesečni o</w:t>
      </w:r>
      <w:r w:rsidR="004A2BE3" w:rsidRPr="00533E8B">
        <w:rPr>
          <w:rFonts w:ascii="Arial" w:hAnsi="Arial" w:cs="Arial"/>
          <w:sz w:val="20"/>
          <w:szCs w:val="20"/>
        </w:rPr>
        <w:t xml:space="preserve">dpovedni </w:t>
      </w:r>
      <w:r w:rsidR="004A2BE3" w:rsidRPr="006D4DB8">
        <w:rPr>
          <w:rFonts w:ascii="Arial" w:hAnsi="Arial" w:cs="Arial"/>
          <w:sz w:val="20"/>
          <w:szCs w:val="20"/>
        </w:rPr>
        <w:t>rok</w:t>
      </w:r>
      <w:r>
        <w:rPr>
          <w:rFonts w:ascii="Arial" w:hAnsi="Arial" w:cs="Arial"/>
          <w:sz w:val="20"/>
          <w:szCs w:val="20"/>
        </w:rPr>
        <w:t xml:space="preserve"> </w:t>
      </w:r>
      <w:r w:rsidR="004A2BE3" w:rsidRPr="006D4DB8">
        <w:rPr>
          <w:rFonts w:ascii="Arial" w:hAnsi="Arial" w:cs="Arial"/>
          <w:sz w:val="20"/>
          <w:szCs w:val="20"/>
        </w:rPr>
        <w:t xml:space="preserve"> v teh primerih prične teči z dnem prejema priporočene poštne pošiljke.</w:t>
      </w:r>
    </w:p>
    <w:p w14:paraId="414CDA39" w14:textId="77777777" w:rsidR="004A2BE3" w:rsidRPr="006D4DB8" w:rsidRDefault="004A2BE3" w:rsidP="004A2BE3">
      <w:pPr>
        <w:jc w:val="both"/>
        <w:rPr>
          <w:rFonts w:ascii="Arial" w:hAnsi="Arial" w:cs="Arial"/>
          <w:sz w:val="20"/>
          <w:szCs w:val="20"/>
        </w:rPr>
      </w:pPr>
    </w:p>
    <w:p w14:paraId="3C5C9E57" w14:textId="77777777" w:rsidR="004A2BE3" w:rsidRDefault="004A2BE3" w:rsidP="004A2BE3">
      <w:pPr>
        <w:jc w:val="both"/>
        <w:rPr>
          <w:rFonts w:ascii="Arial" w:hAnsi="Arial" w:cs="Arial"/>
          <w:sz w:val="20"/>
          <w:szCs w:val="20"/>
        </w:rPr>
      </w:pPr>
      <w:r w:rsidRPr="006D4DB8">
        <w:rPr>
          <w:rFonts w:ascii="Arial" w:hAnsi="Arial" w:cs="Arial"/>
          <w:sz w:val="20"/>
          <w:szCs w:val="20"/>
        </w:rPr>
        <w:t xml:space="preserve">Zaradi odpovedi pogodbe naročnik </w:t>
      </w:r>
      <w:r>
        <w:rPr>
          <w:rFonts w:ascii="Arial" w:hAnsi="Arial" w:cs="Arial"/>
          <w:sz w:val="20"/>
          <w:szCs w:val="20"/>
        </w:rPr>
        <w:t>izvajalcu</w:t>
      </w:r>
      <w:r w:rsidRPr="006D4DB8">
        <w:rPr>
          <w:rFonts w:ascii="Arial" w:hAnsi="Arial" w:cs="Arial"/>
          <w:sz w:val="20"/>
          <w:szCs w:val="20"/>
        </w:rPr>
        <w:t xml:space="preserve"> odškodninsko ni odgovoren.</w:t>
      </w:r>
    </w:p>
    <w:p w14:paraId="1CFB85EA" w14:textId="77777777" w:rsidR="006253B8" w:rsidRPr="006D4DB8" w:rsidRDefault="006253B8" w:rsidP="004A2BE3">
      <w:pPr>
        <w:jc w:val="both"/>
        <w:rPr>
          <w:rFonts w:ascii="Arial" w:hAnsi="Arial" w:cs="Arial"/>
          <w:sz w:val="20"/>
          <w:szCs w:val="20"/>
        </w:rPr>
      </w:pPr>
    </w:p>
    <w:p w14:paraId="70BB216C" w14:textId="125F3520" w:rsidR="004A2BE3" w:rsidRPr="00513FBA" w:rsidRDefault="004A2BE3" w:rsidP="004A2BE3">
      <w:pPr>
        <w:keepLines/>
        <w:jc w:val="both"/>
        <w:rPr>
          <w:rFonts w:ascii="Arial" w:hAnsi="Arial" w:cs="Arial"/>
          <w:b/>
          <w:bCs/>
          <w:sz w:val="20"/>
          <w:szCs w:val="20"/>
          <w:lang w:val="x-none" w:eastAsia="x-none"/>
        </w:rPr>
      </w:pPr>
      <w:r w:rsidRPr="00513FBA">
        <w:rPr>
          <w:rFonts w:ascii="Arial" w:hAnsi="Arial" w:cs="Arial"/>
          <w:b/>
          <w:bCs/>
          <w:sz w:val="20"/>
          <w:szCs w:val="20"/>
          <w:lang w:val="x-none" w:eastAsia="x-none"/>
        </w:rPr>
        <w:t>X</w:t>
      </w:r>
      <w:r w:rsidR="00CB4FD9">
        <w:rPr>
          <w:rFonts w:ascii="Arial" w:hAnsi="Arial" w:cs="Arial"/>
          <w:b/>
          <w:bCs/>
          <w:sz w:val="20"/>
          <w:szCs w:val="20"/>
          <w:lang w:val="x-none" w:eastAsia="x-none"/>
        </w:rPr>
        <w:t>I</w:t>
      </w:r>
      <w:r w:rsidRPr="00513FBA">
        <w:rPr>
          <w:rFonts w:ascii="Arial" w:hAnsi="Arial" w:cs="Arial"/>
          <w:b/>
          <w:bCs/>
          <w:sz w:val="20"/>
          <w:szCs w:val="20"/>
          <w:lang w:eastAsia="x-none"/>
        </w:rPr>
        <w:t>II</w:t>
      </w:r>
      <w:r w:rsidRPr="00513FBA">
        <w:rPr>
          <w:rFonts w:ascii="Arial" w:hAnsi="Arial" w:cs="Arial"/>
          <w:b/>
          <w:bCs/>
          <w:sz w:val="20"/>
          <w:szCs w:val="20"/>
          <w:lang w:val="x-none" w:eastAsia="x-none"/>
        </w:rPr>
        <w:t xml:space="preserve">. RAZVEZNI POGOJI </w:t>
      </w:r>
    </w:p>
    <w:p w14:paraId="55FE216C" w14:textId="77777777" w:rsidR="004A2BE3" w:rsidRPr="00513FBA" w:rsidRDefault="004A2BE3">
      <w:pPr>
        <w:keepLines/>
        <w:numPr>
          <w:ilvl w:val="0"/>
          <w:numId w:val="22"/>
        </w:numPr>
        <w:jc w:val="center"/>
        <w:rPr>
          <w:rFonts w:ascii="Arial" w:hAnsi="Arial" w:cs="Arial"/>
          <w:b/>
          <w:bCs/>
          <w:sz w:val="20"/>
          <w:szCs w:val="20"/>
          <w:lang w:val="x-none" w:eastAsia="x-none"/>
        </w:rPr>
      </w:pPr>
      <w:r w:rsidRPr="00513FBA">
        <w:rPr>
          <w:rFonts w:ascii="Arial" w:hAnsi="Arial" w:cs="Arial"/>
          <w:b/>
          <w:bCs/>
          <w:sz w:val="20"/>
          <w:szCs w:val="20"/>
          <w:lang w:val="x-none" w:eastAsia="x-none"/>
        </w:rPr>
        <w:lastRenderedPageBreak/>
        <w:t>člen</w:t>
      </w:r>
    </w:p>
    <w:p w14:paraId="11550960" w14:textId="77777777" w:rsidR="004A2BE3" w:rsidRPr="00513FBA" w:rsidRDefault="004A2BE3" w:rsidP="004A2BE3">
      <w:pPr>
        <w:jc w:val="both"/>
        <w:rPr>
          <w:rFonts w:ascii="Arial" w:hAnsi="Arial" w:cs="Arial"/>
          <w:sz w:val="20"/>
          <w:szCs w:val="20"/>
        </w:rPr>
      </w:pPr>
      <w:r w:rsidRPr="00513FBA">
        <w:rPr>
          <w:rFonts w:ascii="Arial" w:hAnsi="Arial" w:cs="Arial"/>
          <w:sz w:val="20"/>
          <w:szCs w:val="20"/>
        </w:rPr>
        <w:t>Ta pogodba je sklenjena pod razveznim pogojem, ki se uresniči v primeru izpolnitve ene od naslednjih okoliščin:</w:t>
      </w:r>
    </w:p>
    <w:p w14:paraId="065552E3" w14:textId="77777777" w:rsidR="004A2BE3" w:rsidRPr="00513FBA" w:rsidRDefault="004A2BE3">
      <w:pPr>
        <w:numPr>
          <w:ilvl w:val="0"/>
          <w:numId w:val="15"/>
        </w:numPr>
        <w:ind w:left="360"/>
        <w:jc w:val="both"/>
        <w:rPr>
          <w:rFonts w:ascii="Arial" w:hAnsi="Arial" w:cs="Arial"/>
          <w:sz w:val="20"/>
          <w:szCs w:val="20"/>
        </w:rPr>
      </w:pPr>
      <w:r w:rsidRPr="00513FBA">
        <w:rPr>
          <w:rFonts w:ascii="Arial" w:hAnsi="Arial" w:cs="Arial"/>
          <w:sz w:val="20"/>
          <w:szCs w:val="20"/>
        </w:rPr>
        <w:t xml:space="preserve">če bo naročnik seznanjen, da je sodišče s pravnomočno odločitvijo ugotovilo kršitev obveznosti delovne, </w:t>
      </w:r>
      <w:proofErr w:type="spellStart"/>
      <w:r w:rsidRPr="00513FBA">
        <w:rPr>
          <w:rFonts w:ascii="Arial" w:hAnsi="Arial" w:cs="Arial"/>
          <w:sz w:val="20"/>
          <w:szCs w:val="20"/>
        </w:rPr>
        <w:t>okoljske</w:t>
      </w:r>
      <w:proofErr w:type="spellEnd"/>
      <w:r w:rsidRPr="00513FBA">
        <w:rPr>
          <w:rFonts w:ascii="Arial" w:hAnsi="Arial" w:cs="Arial"/>
          <w:sz w:val="20"/>
          <w:szCs w:val="20"/>
        </w:rPr>
        <w:t xml:space="preserve"> ali socialne zakonodaje s strani </w:t>
      </w:r>
      <w:r>
        <w:rPr>
          <w:rFonts w:ascii="Arial" w:hAnsi="Arial" w:cs="Arial"/>
          <w:sz w:val="20"/>
          <w:szCs w:val="20"/>
        </w:rPr>
        <w:t>izvajalca</w:t>
      </w:r>
      <w:r w:rsidRPr="00513FBA">
        <w:rPr>
          <w:rFonts w:ascii="Arial" w:hAnsi="Arial" w:cs="Arial"/>
          <w:sz w:val="20"/>
          <w:szCs w:val="20"/>
        </w:rPr>
        <w:t xml:space="preserve"> ali podizvajalca, ali</w:t>
      </w:r>
    </w:p>
    <w:p w14:paraId="12598BFC" w14:textId="77777777" w:rsidR="004A2BE3" w:rsidRPr="00513FBA" w:rsidRDefault="004A2BE3">
      <w:pPr>
        <w:numPr>
          <w:ilvl w:val="0"/>
          <w:numId w:val="15"/>
        </w:numPr>
        <w:ind w:left="360"/>
        <w:jc w:val="both"/>
        <w:rPr>
          <w:rFonts w:ascii="Arial" w:hAnsi="Arial" w:cs="Arial"/>
          <w:sz w:val="20"/>
          <w:szCs w:val="20"/>
        </w:rPr>
      </w:pPr>
      <w:r w:rsidRPr="00513FBA">
        <w:rPr>
          <w:rFonts w:ascii="Arial" w:hAnsi="Arial" w:cs="Arial"/>
          <w:sz w:val="20"/>
          <w:szCs w:val="20"/>
        </w:rPr>
        <w:t xml:space="preserve">če bo naročnik seznanjen, da je pristojni državni organ pri </w:t>
      </w:r>
      <w:r>
        <w:rPr>
          <w:rFonts w:ascii="Arial" w:hAnsi="Arial" w:cs="Arial"/>
          <w:sz w:val="20"/>
          <w:szCs w:val="20"/>
        </w:rPr>
        <w:t>izvajalc</w:t>
      </w:r>
      <w:r w:rsidRPr="00513FBA">
        <w:rPr>
          <w:rFonts w:ascii="Arial" w:hAnsi="Arial" w:cs="Arial"/>
          <w:sz w:val="20"/>
          <w:szCs w:val="20"/>
        </w:rPr>
        <w:t>u ali podizvajalcu v času izvajanja pogodbe ugotovil najmanj dve kršitvi v zvezi s:</w:t>
      </w:r>
    </w:p>
    <w:p w14:paraId="105BFAE5" w14:textId="77777777" w:rsidR="004A2BE3" w:rsidRPr="00513FBA" w:rsidRDefault="004A2BE3">
      <w:pPr>
        <w:numPr>
          <w:ilvl w:val="0"/>
          <w:numId w:val="16"/>
        </w:numPr>
        <w:jc w:val="both"/>
        <w:rPr>
          <w:rFonts w:ascii="Arial" w:hAnsi="Arial" w:cs="Arial"/>
          <w:sz w:val="20"/>
          <w:szCs w:val="20"/>
        </w:rPr>
      </w:pPr>
      <w:r w:rsidRPr="00513FBA">
        <w:rPr>
          <w:rFonts w:ascii="Arial" w:hAnsi="Arial" w:cs="Arial"/>
          <w:sz w:val="20"/>
          <w:szCs w:val="20"/>
        </w:rPr>
        <w:t>plačilom za delo,</w:t>
      </w:r>
    </w:p>
    <w:p w14:paraId="33B4ED72" w14:textId="77777777" w:rsidR="004A2BE3" w:rsidRPr="00513FBA" w:rsidRDefault="004A2BE3">
      <w:pPr>
        <w:numPr>
          <w:ilvl w:val="0"/>
          <w:numId w:val="16"/>
        </w:numPr>
        <w:jc w:val="both"/>
        <w:rPr>
          <w:rFonts w:ascii="Arial" w:hAnsi="Arial" w:cs="Arial"/>
          <w:sz w:val="20"/>
          <w:szCs w:val="20"/>
        </w:rPr>
      </w:pPr>
      <w:r w:rsidRPr="00513FBA">
        <w:rPr>
          <w:rFonts w:ascii="Arial" w:hAnsi="Arial" w:cs="Arial"/>
          <w:sz w:val="20"/>
          <w:szCs w:val="20"/>
        </w:rPr>
        <w:t>delovnim časom,</w:t>
      </w:r>
    </w:p>
    <w:p w14:paraId="3F06087A" w14:textId="77777777" w:rsidR="004A2BE3" w:rsidRPr="00513FBA" w:rsidRDefault="004A2BE3">
      <w:pPr>
        <w:numPr>
          <w:ilvl w:val="0"/>
          <w:numId w:val="16"/>
        </w:numPr>
        <w:jc w:val="both"/>
        <w:rPr>
          <w:rFonts w:ascii="Arial" w:hAnsi="Arial" w:cs="Arial"/>
          <w:sz w:val="20"/>
          <w:szCs w:val="20"/>
        </w:rPr>
      </w:pPr>
      <w:r w:rsidRPr="00513FBA">
        <w:rPr>
          <w:rFonts w:ascii="Arial" w:hAnsi="Arial" w:cs="Arial"/>
          <w:sz w:val="20"/>
          <w:szCs w:val="20"/>
        </w:rPr>
        <w:t>počitki,</w:t>
      </w:r>
    </w:p>
    <w:p w14:paraId="658016E5" w14:textId="77777777" w:rsidR="004A2BE3" w:rsidRPr="00513FBA" w:rsidRDefault="004A2BE3">
      <w:pPr>
        <w:numPr>
          <w:ilvl w:val="0"/>
          <w:numId w:val="16"/>
        </w:numPr>
        <w:jc w:val="both"/>
        <w:rPr>
          <w:rFonts w:ascii="Arial" w:hAnsi="Arial" w:cs="Arial"/>
          <w:sz w:val="20"/>
          <w:szCs w:val="20"/>
        </w:rPr>
      </w:pPr>
      <w:r w:rsidRPr="00513FBA">
        <w:rPr>
          <w:rFonts w:ascii="Arial" w:hAnsi="Arial" w:cs="Arial"/>
          <w:sz w:val="20"/>
          <w:szCs w:val="20"/>
        </w:rPr>
        <w:t>opravljanjem dela na podlagi pogodb civilnega prava kljub obstoju elementov delovnega razmerja ali v zvezi z zaposlovanjem na črno,</w:t>
      </w:r>
    </w:p>
    <w:p w14:paraId="7DFB4294" w14:textId="77777777" w:rsidR="004A2BE3" w:rsidRPr="00513FBA" w:rsidRDefault="004A2BE3" w:rsidP="004A2BE3">
      <w:pPr>
        <w:ind w:left="720"/>
        <w:jc w:val="both"/>
        <w:rPr>
          <w:rFonts w:ascii="Arial" w:hAnsi="Arial" w:cs="Arial"/>
          <w:sz w:val="20"/>
          <w:szCs w:val="20"/>
        </w:rPr>
      </w:pPr>
      <w:r w:rsidRPr="00513FBA">
        <w:rPr>
          <w:rFonts w:ascii="Arial" w:hAnsi="Arial" w:cs="Arial"/>
          <w:sz w:val="20"/>
          <w:szCs w:val="20"/>
        </w:rPr>
        <w:t xml:space="preserve">in za kateri mu je bila s pravnomočno odločitvijo ali več pravnomočnimi odločitvami izrečena globa za prekršek, </w:t>
      </w:r>
    </w:p>
    <w:p w14:paraId="2B361D7B" w14:textId="6D42BCC8" w:rsidR="004A2BE3" w:rsidRDefault="004A2BE3" w:rsidP="004A2BE3">
      <w:pPr>
        <w:jc w:val="both"/>
        <w:rPr>
          <w:rFonts w:ascii="Arial" w:hAnsi="Arial" w:cs="Arial"/>
          <w:strike/>
          <w:sz w:val="20"/>
          <w:szCs w:val="20"/>
        </w:rPr>
      </w:pPr>
      <w:r w:rsidRPr="00513FBA">
        <w:rPr>
          <w:rFonts w:ascii="Arial" w:hAnsi="Arial" w:cs="Arial"/>
          <w:sz w:val="20"/>
          <w:szCs w:val="20"/>
        </w:rPr>
        <w:t>in pod pogojem, da je od seznanitve s kršitvijo in do izteka veljavnosti pogodbe še najmanj šest mesecev</w:t>
      </w:r>
      <w:r w:rsidR="00297472">
        <w:rPr>
          <w:rFonts w:ascii="Arial" w:hAnsi="Arial" w:cs="Arial"/>
          <w:sz w:val="20"/>
          <w:szCs w:val="20"/>
        </w:rPr>
        <w:t>.</w:t>
      </w:r>
      <w:r w:rsidRPr="00513FBA">
        <w:rPr>
          <w:rFonts w:ascii="Arial" w:hAnsi="Arial" w:cs="Arial"/>
          <w:sz w:val="20"/>
          <w:szCs w:val="20"/>
        </w:rPr>
        <w:t xml:space="preserve"> </w:t>
      </w:r>
    </w:p>
    <w:p w14:paraId="3CE79CC8" w14:textId="77777777" w:rsidR="00297472" w:rsidRDefault="00297472" w:rsidP="004A2BE3">
      <w:pPr>
        <w:jc w:val="both"/>
        <w:rPr>
          <w:rFonts w:ascii="Arial" w:hAnsi="Arial" w:cs="Arial"/>
          <w:strike/>
          <w:sz w:val="20"/>
          <w:szCs w:val="20"/>
        </w:rPr>
      </w:pPr>
    </w:p>
    <w:p w14:paraId="0A440FC7" w14:textId="329C7F3B" w:rsidR="00297472" w:rsidRPr="00533E8B" w:rsidRDefault="00297472" w:rsidP="004A2BE3">
      <w:pPr>
        <w:jc w:val="both"/>
        <w:rPr>
          <w:rFonts w:ascii="Arial" w:hAnsi="Arial" w:cs="Arial"/>
          <w:sz w:val="20"/>
          <w:szCs w:val="20"/>
        </w:rPr>
      </w:pPr>
      <w:r w:rsidRPr="00533E8B">
        <w:rPr>
          <w:rFonts w:ascii="Arial" w:hAnsi="Arial" w:cs="Arial"/>
          <w:sz w:val="20"/>
          <w:szCs w:val="20"/>
        </w:rPr>
        <w:t>V primeru seznanitve naročnika s kršitvijo, bo naročnik ravnal v skladu s tretjo alinejo 4. odst. 67. člena ZJN-3.</w:t>
      </w:r>
    </w:p>
    <w:p w14:paraId="5615B8F2" w14:textId="77777777" w:rsidR="004A2BE3" w:rsidRPr="00533E8B" w:rsidRDefault="004A2BE3" w:rsidP="004A2BE3">
      <w:pPr>
        <w:jc w:val="both"/>
        <w:rPr>
          <w:rFonts w:ascii="Arial" w:hAnsi="Arial" w:cs="Arial"/>
          <w:sz w:val="20"/>
          <w:szCs w:val="20"/>
        </w:rPr>
      </w:pPr>
    </w:p>
    <w:p w14:paraId="1A64FDC6" w14:textId="515C23BF" w:rsidR="004A2BE3" w:rsidRPr="00533E8B" w:rsidRDefault="004A2BE3" w:rsidP="004A2BE3">
      <w:pPr>
        <w:jc w:val="both"/>
        <w:rPr>
          <w:rFonts w:ascii="Arial" w:hAnsi="Arial" w:cs="Arial"/>
          <w:strike/>
          <w:sz w:val="20"/>
          <w:szCs w:val="20"/>
        </w:rPr>
      </w:pPr>
      <w:r w:rsidRPr="00533E8B">
        <w:rPr>
          <w:rFonts w:ascii="Arial" w:hAnsi="Arial" w:cs="Arial"/>
          <w:sz w:val="20"/>
          <w:szCs w:val="20"/>
        </w:rPr>
        <w:t>V primeru izpolnitve okoliščine in pogojev iz</w:t>
      </w:r>
      <w:r w:rsidR="00533E8B" w:rsidRPr="00533E8B">
        <w:rPr>
          <w:rFonts w:ascii="Arial" w:hAnsi="Arial" w:cs="Arial"/>
          <w:sz w:val="20"/>
          <w:szCs w:val="20"/>
        </w:rPr>
        <w:t xml:space="preserve"> </w:t>
      </w:r>
      <w:r w:rsidR="00297472" w:rsidRPr="00533E8B">
        <w:rPr>
          <w:rFonts w:ascii="Arial" w:hAnsi="Arial" w:cs="Arial"/>
          <w:sz w:val="20"/>
          <w:szCs w:val="20"/>
        </w:rPr>
        <w:t xml:space="preserve">1. odst. </w:t>
      </w:r>
      <w:r w:rsidRPr="00533E8B">
        <w:rPr>
          <w:rFonts w:ascii="Arial" w:hAnsi="Arial" w:cs="Arial"/>
          <w:sz w:val="20"/>
          <w:szCs w:val="20"/>
        </w:rPr>
        <w:t xml:space="preserve"> se šteje, da je pogodba razvezana z dnem sklenitve nove pogodbe o izvedbi javnega naročila za predmetno naročilo. </w:t>
      </w:r>
      <w:r w:rsidR="00297472" w:rsidRPr="00533E8B">
        <w:rPr>
          <w:rFonts w:ascii="Arial" w:hAnsi="Arial" w:cs="Arial"/>
          <w:sz w:val="20"/>
          <w:szCs w:val="20"/>
        </w:rPr>
        <w:t xml:space="preserve"> Naročnik mora nov postopek oddaje javnega naročila začeti nemudoma, vendar najkasneje v 60 dneh od seznanitve s kršitvijo.</w:t>
      </w:r>
    </w:p>
    <w:p w14:paraId="2F6850F3" w14:textId="77777777" w:rsidR="004A2BE3" w:rsidRPr="00533E8B" w:rsidRDefault="004A2BE3" w:rsidP="004A2BE3">
      <w:pPr>
        <w:jc w:val="both"/>
        <w:rPr>
          <w:rFonts w:ascii="Arial" w:hAnsi="Arial" w:cs="Arial"/>
          <w:sz w:val="20"/>
          <w:szCs w:val="20"/>
        </w:rPr>
      </w:pPr>
    </w:p>
    <w:p w14:paraId="4FF640B6" w14:textId="78D5095E" w:rsidR="004A2BE3" w:rsidRPr="00533E8B" w:rsidRDefault="004A2BE3" w:rsidP="004A2BE3">
      <w:pPr>
        <w:autoSpaceDE w:val="0"/>
        <w:autoSpaceDN w:val="0"/>
        <w:adjustRightInd w:val="0"/>
        <w:jc w:val="both"/>
        <w:rPr>
          <w:rFonts w:ascii="Arial" w:hAnsi="Arial" w:cs="Arial"/>
          <w:sz w:val="20"/>
          <w:szCs w:val="20"/>
        </w:rPr>
      </w:pPr>
      <w:r w:rsidRPr="00533E8B">
        <w:rPr>
          <w:rFonts w:ascii="Arial" w:hAnsi="Arial" w:cs="Arial"/>
          <w:sz w:val="20"/>
          <w:szCs w:val="20"/>
        </w:rPr>
        <w:t xml:space="preserve">Če naročnik v roku </w:t>
      </w:r>
      <w:r w:rsidR="00533E8B" w:rsidRPr="00533E8B">
        <w:rPr>
          <w:rFonts w:ascii="Arial" w:hAnsi="Arial" w:cs="Arial"/>
          <w:sz w:val="20"/>
          <w:szCs w:val="20"/>
        </w:rPr>
        <w:t>60 (</w:t>
      </w:r>
      <w:r w:rsidR="00297472" w:rsidRPr="00533E8B">
        <w:rPr>
          <w:rFonts w:ascii="Arial" w:hAnsi="Arial" w:cs="Arial"/>
          <w:sz w:val="20"/>
          <w:szCs w:val="20"/>
        </w:rPr>
        <w:t xml:space="preserve">šestdeset) </w:t>
      </w:r>
      <w:r w:rsidRPr="00533E8B">
        <w:rPr>
          <w:rFonts w:ascii="Arial" w:hAnsi="Arial" w:cs="Arial"/>
          <w:sz w:val="20"/>
          <w:szCs w:val="20"/>
        </w:rPr>
        <w:t xml:space="preserve">dni od seznanitve s kršitvijo ne začne novega postopka javnega naročila, se šteje, da je pogodba razvezana </w:t>
      </w:r>
      <w:r w:rsidR="00297472" w:rsidRPr="00533E8B">
        <w:rPr>
          <w:rFonts w:ascii="Arial" w:hAnsi="Arial" w:cs="Arial"/>
          <w:sz w:val="20"/>
          <w:szCs w:val="20"/>
        </w:rPr>
        <w:t xml:space="preserve">šestdeseti </w:t>
      </w:r>
      <w:r w:rsidRPr="00533E8B">
        <w:rPr>
          <w:rFonts w:ascii="Arial" w:hAnsi="Arial" w:cs="Arial"/>
          <w:sz w:val="20"/>
          <w:szCs w:val="20"/>
        </w:rPr>
        <w:t>dan od seznanitve s kršitvijo.</w:t>
      </w:r>
    </w:p>
    <w:p w14:paraId="351D5611" w14:textId="77777777" w:rsidR="004A2BE3" w:rsidRPr="00513FBA" w:rsidRDefault="004A2BE3" w:rsidP="004A2BE3">
      <w:pPr>
        <w:autoSpaceDE w:val="0"/>
        <w:autoSpaceDN w:val="0"/>
        <w:adjustRightInd w:val="0"/>
        <w:jc w:val="both"/>
        <w:rPr>
          <w:rFonts w:ascii="Arial" w:hAnsi="Arial" w:cs="Arial"/>
          <w:sz w:val="20"/>
          <w:szCs w:val="20"/>
        </w:rPr>
      </w:pPr>
    </w:p>
    <w:p w14:paraId="3E392BAC" w14:textId="6E0B357C" w:rsidR="004A2BE3" w:rsidRPr="00513FBA" w:rsidRDefault="004A2BE3" w:rsidP="004A2BE3">
      <w:pPr>
        <w:tabs>
          <w:tab w:val="left" w:pos="864"/>
        </w:tabs>
        <w:ind w:left="864" w:right="-752" w:hanging="864"/>
        <w:jc w:val="both"/>
        <w:rPr>
          <w:rFonts w:ascii="Arial" w:hAnsi="Arial" w:cs="Arial"/>
          <w:b/>
          <w:sz w:val="20"/>
          <w:szCs w:val="20"/>
        </w:rPr>
      </w:pPr>
      <w:r w:rsidRPr="00513FBA">
        <w:rPr>
          <w:rFonts w:ascii="Arial" w:hAnsi="Arial" w:cs="Arial"/>
          <w:b/>
          <w:sz w:val="20"/>
          <w:szCs w:val="20"/>
        </w:rPr>
        <w:t>XI</w:t>
      </w:r>
      <w:r w:rsidR="00CB4FD9">
        <w:rPr>
          <w:rFonts w:ascii="Arial" w:hAnsi="Arial" w:cs="Arial"/>
          <w:b/>
          <w:sz w:val="20"/>
          <w:szCs w:val="20"/>
        </w:rPr>
        <w:t>V</w:t>
      </w:r>
      <w:r w:rsidRPr="00513FBA">
        <w:rPr>
          <w:rFonts w:ascii="Arial" w:hAnsi="Arial" w:cs="Arial"/>
          <w:b/>
          <w:sz w:val="20"/>
          <w:szCs w:val="20"/>
        </w:rPr>
        <w:t xml:space="preserve">. PROTIKORUPCIJSKA KLAVZULA </w:t>
      </w:r>
    </w:p>
    <w:p w14:paraId="324D289F" w14:textId="77777777" w:rsidR="004A2BE3" w:rsidRPr="00513FBA" w:rsidRDefault="004A2BE3">
      <w:pPr>
        <w:numPr>
          <w:ilvl w:val="0"/>
          <w:numId w:val="22"/>
        </w:numPr>
        <w:autoSpaceDE w:val="0"/>
        <w:autoSpaceDN w:val="0"/>
        <w:adjustRightInd w:val="0"/>
        <w:jc w:val="center"/>
        <w:rPr>
          <w:rFonts w:ascii="Arial" w:hAnsi="Arial" w:cs="Arial"/>
          <w:b/>
          <w:sz w:val="20"/>
          <w:szCs w:val="20"/>
        </w:rPr>
      </w:pPr>
      <w:r w:rsidRPr="00513FBA">
        <w:rPr>
          <w:rFonts w:ascii="Arial" w:hAnsi="Arial" w:cs="Arial"/>
          <w:b/>
          <w:sz w:val="20"/>
          <w:szCs w:val="20"/>
        </w:rPr>
        <w:t>člen</w:t>
      </w:r>
    </w:p>
    <w:p w14:paraId="551C2C02" w14:textId="77777777" w:rsidR="004A2BE3" w:rsidRPr="00513FBA" w:rsidRDefault="004A2BE3" w:rsidP="004A2BE3">
      <w:pPr>
        <w:jc w:val="both"/>
        <w:rPr>
          <w:rFonts w:ascii="Arial" w:hAnsi="Arial" w:cs="Arial"/>
          <w:sz w:val="20"/>
          <w:szCs w:val="20"/>
        </w:rPr>
      </w:pPr>
      <w:r w:rsidRPr="00513FBA">
        <w:rPr>
          <w:rFonts w:ascii="Arial" w:hAnsi="Arial" w:cs="Arial"/>
          <w:sz w:val="20"/>
          <w:szCs w:val="20"/>
        </w:rPr>
        <w:t>Na podlagi Zakona o integriteti in preprečevanju korupcije (</w:t>
      </w:r>
      <w:proofErr w:type="spellStart"/>
      <w:r w:rsidRPr="00513FBA">
        <w:rPr>
          <w:rFonts w:ascii="Arial" w:hAnsi="Arial" w:cs="Arial"/>
          <w:sz w:val="20"/>
          <w:szCs w:val="20"/>
        </w:rPr>
        <w:t>ZIntPK</w:t>
      </w:r>
      <w:proofErr w:type="spellEnd"/>
      <w:r w:rsidRPr="00513FBA">
        <w:rPr>
          <w:rFonts w:ascii="Arial" w:hAnsi="Arial" w:cs="Arial"/>
          <w:sz w:val="20"/>
          <w:szCs w:val="20"/>
        </w:rPr>
        <w:t>, Ur. l. RS, št. 69/11-UPB2), je nična vsaka pogodba, pri kateri kdo v imenu ali na račun druge pogodbene stranke, predstavniku ali posredniku organa ali organizacije javnega sektorja obljubi, ponudi ali da kakšno nedovoljeno korist za:</w:t>
      </w:r>
    </w:p>
    <w:p w14:paraId="34D1372C" w14:textId="77777777" w:rsidR="004A2BE3" w:rsidRPr="00513FBA" w:rsidRDefault="004A2BE3" w:rsidP="004A2BE3">
      <w:pPr>
        <w:numPr>
          <w:ilvl w:val="0"/>
          <w:numId w:val="3"/>
        </w:numPr>
        <w:tabs>
          <w:tab w:val="clear" w:pos="720"/>
          <w:tab w:val="num" w:pos="360"/>
        </w:tabs>
        <w:ind w:left="360"/>
        <w:jc w:val="both"/>
        <w:rPr>
          <w:rFonts w:ascii="Arial" w:hAnsi="Arial" w:cs="Arial"/>
          <w:sz w:val="20"/>
          <w:szCs w:val="20"/>
        </w:rPr>
      </w:pPr>
      <w:r w:rsidRPr="00513FBA">
        <w:rPr>
          <w:rFonts w:ascii="Arial" w:hAnsi="Arial" w:cs="Arial"/>
          <w:sz w:val="20"/>
          <w:szCs w:val="20"/>
        </w:rPr>
        <w:t>pridobitev posla,</w:t>
      </w:r>
    </w:p>
    <w:p w14:paraId="593E62C8" w14:textId="77777777" w:rsidR="004A2BE3" w:rsidRPr="00513FBA" w:rsidRDefault="004A2BE3" w:rsidP="004A2BE3">
      <w:pPr>
        <w:numPr>
          <w:ilvl w:val="0"/>
          <w:numId w:val="3"/>
        </w:numPr>
        <w:tabs>
          <w:tab w:val="clear" w:pos="720"/>
          <w:tab w:val="num" w:pos="360"/>
        </w:tabs>
        <w:ind w:left="360"/>
        <w:jc w:val="both"/>
        <w:rPr>
          <w:rFonts w:ascii="Arial" w:hAnsi="Arial" w:cs="Arial"/>
          <w:sz w:val="20"/>
          <w:szCs w:val="20"/>
        </w:rPr>
      </w:pPr>
      <w:r w:rsidRPr="00513FBA">
        <w:rPr>
          <w:rFonts w:ascii="Arial" w:hAnsi="Arial" w:cs="Arial"/>
          <w:sz w:val="20"/>
          <w:szCs w:val="20"/>
        </w:rPr>
        <w:t>za sklenitev posla pod ugodnejšimi pogoji,</w:t>
      </w:r>
    </w:p>
    <w:p w14:paraId="49607DA7" w14:textId="77777777" w:rsidR="004A2BE3" w:rsidRPr="00513FBA" w:rsidRDefault="004A2BE3" w:rsidP="004A2BE3">
      <w:pPr>
        <w:numPr>
          <w:ilvl w:val="0"/>
          <w:numId w:val="3"/>
        </w:numPr>
        <w:tabs>
          <w:tab w:val="clear" w:pos="720"/>
          <w:tab w:val="num" w:pos="360"/>
        </w:tabs>
        <w:ind w:left="360"/>
        <w:jc w:val="both"/>
        <w:rPr>
          <w:rFonts w:ascii="Arial" w:hAnsi="Arial" w:cs="Arial"/>
          <w:sz w:val="20"/>
          <w:szCs w:val="20"/>
        </w:rPr>
      </w:pPr>
      <w:r w:rsidRPr="00513FBA">
        <w:rPr>
          <w:rFonts w:ascii="Arial" w:hAnsi="Arial" w:cs="Arial"/>
          <w:sz w:val="20"/>
          <w:szCs w:val="20"/>
        </w:rPr>
        <w:t>za opustitev dolžnega nadzora nad izvajanjem pogodbenih obveznosti,</w:t>
      </w:r>
    </w:p>
    <w:p w14:paraId="15C15832" w14:textId="77777777" w:rsidR="004A2BE3" w:rsidRPr="00513FBA" w:rsidRDefault="004A2BE3" w:rsidP="004A2BE3">
      <w:pPr>
        <w:numPr>
          <w:ilvl w:val="0"/>
          <w:numId w:val="3"/>
        </w:numPr>
        <w:tabs>
          <w:tab w:val="clear" w:pos="720"/>
          <w:tab w:val="num" w:pos="360"/>
        </w:tabs>
        <w:ind w:left="360"/>
        <w:jc w:val="both"/>
        <w:rPr>
          <w:rFonts w:ascii="Arial" w:hAnsi="Arial" w:cs="Arial"/>
          <w:sz w:val="20"/>
          <w:szCs w:val="20"/>
        </w:rPr>
      </w:pPr>
      <w:r w:rsidRPr="00513FBA">
        <w:rPr>
          <w:rFonts w:ascii="Arial" w:hAnsi="Arial" w:cs="Arial"/>
          <w:sz w:val="20"/>
          <w:szCs w:val="20"/>
        </w:rPr>
        <w:t>ter za vsako drugo ravnanje ali opustitev, s katerim je organu, ki pogodbo sklepa, povzročena škoda ali je omogočena pridobitev nedovoljene koristi predstavniku organa, drugi pogodbeni stranki ali njenemu predstavniku, zastopniku ali posredniku.</w:t>
      </w:r>
    </w:p>
    <w:p w14:paraId="3561388D" w14:textId="77777777" w:rsidR="004A2BE3" w:rsidRPr="00513FBA" w:rsidRDefault="004A2BE3" w:rsidP="004A2BE3">
      <w:pPr>
        <w:jc w:val="both"/>
        <w:rPr>
          <w:rFonts w:ascii="Arial" w:hAnsi="Arial" w:cs="Arial"/>
          <w:sz w:val="20"/>
          <w:szCs w:val="20"/>
        </w:rPr>
      </w:pPr>
    </w:p>
    <w:p w14:paraId="6DC35083" w14:textId="77777777" w:rsidR="004A2BE3" w:rsidRPr="00513FBA" w:rsidRDefault="004A2BE3" w:rsidP="004A2BE3">
      <w:pPr>
        <w:jc w:val="both"/>
        <w:rPr>
          <w:rFonts w:ascii="Arial" w:hAnsi="Arial" w:cs="Arial"/>
          <w:sz w:val="20"/>
          <w:szCs w:val="20"/>
        </w:rPr>
      </w:pPr>
      <w:r w:rsidRPr="00513FBA">
        <w:rPr>
          <w:rFonts w:ascii="Arial" w:hAnsi="Arial" w:cs="Arial"/>
          <w:sz w:val="20"/>
          <w:szCs w:val="20"/>
        </w:rPr>
        <w:t>Pogodbeni stranki sta se dolžni vzdržati vsakršnih ravnanj, ki bi na podlagi vsebine iz I. odstavka pomenila kršitev zakonskih določil.</w:t>
      </w:r>
    </w:p>
    <w:p w14:paraId="78F4A2E1" w14:textId="77777777" w:rsidR="004A2BE3" w:rsidRPr="00513FBA" w:rsidRDefault="004A2BE3" w:rsidP="004A2BE3">
      <w:pPr>
        <w:jc w:val="both"/>
        <w:rPr>
          <w:rFonts w:ascii="Arial" w:hAnsi="Arial" w:cs="Arial"/>
          <w:sz w:val="20"/>
          <w:szCs w:val="20"/>
        </w:rPr>
      </w:pPr>
    </w:p>
    <w:p w14:paraId="5C198427" w14:textId="77777777" w:rsidR="004A2BE3" w:rsidRPr="00513FBA" w:rsidRDefault="004A2BE3" w:rsidP="004A2BE3">
      <w:pPr>
        <w:jc w:val="both"/>
        <w:rPr>
          <w:rFonts w:ascii="Arial" w:hAnsi="Arial" w:cs="Arial"/>
          <w:sz w:val="20"/>
          <w:szCs w:val="20"/>
        </w:rPr>
      </w:pPr>
      <w:r w:rsidRPr="00513FBA">
        <w:rPr>
          <w:rFonts w:ascii="Arial" w:hAnsi="Arial" w:cs="Arial"/>
          <w:sz w:val="20"/>
          <w:szCs w:val="20"/>
        </w:rPr>
        <w:t>V primeru, da naročnik ugotovi domnevni obstoj dejanskega stanja iz 1. in 2. odstavka tega člena, je dolžan sprožiti postopek ugotavljanja ničnosti pogodbe ter o tem obvestiti pristojne organe pregona.</w:t>
      </w:r>
    </w:p>
    <w:p w14:paraId="59EFB418" w14:textId="77777777" w:rsidR="004A2BE3" w:rsidRPr="00513FBA" w:rsidRDefault="004A2BE3" w:rsidP="004A2BE3">
      <w:pPr>
        <w:jc w:val="both"/>
        <w:rPr>
          <w:rFonts w:ascii="Arial" w:hAnsi="Arial" w:cs="Arial"/>
          <w:sz w:val="20"/>
          <w:szCs w:val="20"/>
        </w:rPr>
      </w:pPr>
    </w:p>
    <w:p w14:paraId="0ABE9DAD" w14:textId="5D0A69F7" w:rsidR="004A2BE3" w:rsidRPr="00513FBA" w:rsidRDefault="004A2BE3" w:rsidP="00014E69">
      <w:pPr>
        <w:tabs>
          <w:tab w:val="left" w:pos="864"/>
        </w:tabs>
        <w:ind w:left="864" w:right="-752" w:hanging="864"/>
        <w:jc w:val="both"/>
        <w:rPr>
          <w:rFonts w:ascii="Arial" w:hAnsi="Arial" w:cs="Arial"/>
          <w:sz w:val="20"/>
          <w:szCs w:val="20"/>
        </w:rPr>
      </w:pPr>
      <w:r w:rsidRPr="00513FBA">
        <w:rPr>
          <w:rFonts w:ascii="Arial" w:hAnsi="Arial" w:cs="Arial"/>
          <w:b/>
          <w:sz w:val="20"/>
          <w:szCs w:val="20"/>
        </w:rPr>
        <w:t>XV. KONČNE DOLOČBE</w:t>
      </w:r>
    </w:p>
    <w:p w14:paraId="4DB3BD07" w14:textId="77777777" w:rsidR="004A2BE3" w:rsidRPr="00513FBA" w:rsidRDefault="004A2BE3">
      <w:pPr>
        <w:numPr>
          <w:ilvl w:val="0"/>
          <w:numId w:val="22"/>
        </w:numPr>
        <w:jc w:val="center"/>
        <w:rPr>
          <w:rFonts w:ascii="Arial" w:hAnsi="Arial" w:cs="Arial"/>
          <w:b/>
          <w:sz w:val="20"/>
          <w:szCs w:val="20"/>
        </w:rPr>
      </w:pPr>
      <w:r w:rsidRPr="00513FBA">
        <w:rPr>
          <w:rFonts w:ascii="Arial" w:hAnsi="Arial" w:cs="Arial"/>
          <w:b/>
          <w:sz w:val="20"/>
          <w:szCs w:val="20"/>
        </w:rPr>
        <w:t>člen</w:t>
      </w:r>
    </w:p>
    <w:p w14:paraId="0367A4D1" w14:textId="77777777" w:rsidR="004A2BE3" w:rsidRPr="00513FBA" w:rsidRDefault="004A2BE3" w:rsidP="004A2BE3">
      <w:pPr>
        <w:ind w:right="-33"/>
        <w:jc w:val="both"/>
        <w:rPr>
          <w:rFonts w:ascii="Arial" w:hAnsi="Arial" w:cs="Arial"/>
          <w:sz w:val="20"/>
          <w:szCs w:val="20"/>
        </w:rPr>
      </w:pPr>
      <w:r w:rsidRPr="00513FBA">
        <w:rPr>
          <w:rFonts w:ascii="Arial" w:hAnsi="Arial" w:cs="Arial"/>
          <w:sz w:val="20"/>
          <w:szCs w:val="20"/>
        </w:rPr>
        <w:t>Vsi dosedanji dogovori v zvezi z deli pod točko I te pogodbe, ki niso zajeti v pogodbi, so neveljavni. Spremembe in dopolnitve pogodbe pa veljajo le, če jih podpišeta obe pogodbeni stranki.</w:t>
      </w:r>
    </w:p>
    <w:p w14:paraId="3A2A8F49" w14:textId="77777777" w:rsidR="004A2BE3" w:rsidRPr="00513FBA" w:rsidRDefault="004A2BE3" w:rsidP="004A2BE3">
      <w:pPr>
        <w:ind w:right="-33"/>
        <w:jc w:val="both"/>
        <w:rPr>
          <w:rFonts w:ascii="Arial" w:hAnsi="Arial" w:cs="Arial"/>
          <w:sz w:val="20"/>
          <w:szCs w:val="20"/>
        </w:rPr>
      </w:pPr>
    </w:p>
    <w:p w14:paraId="0DC7C78D" w14:textId="77777777" w:rsidR="004A2BE3" w:rsidRPr="00513FBA" w:rsidRDefault="004A2BE3" w:rsidP="004A2BE3">
      <w:pPr>
        <w:keepNext/>
        <w:keepLines/>
        <w:jc w:val="both"/>
        <w:rPr>
          <w:rFonts w:ascii="Arial" w:hAnsi="Arial" w:cs="Arial"/>
          <w:sz w:val="20"/>
          <w:szCs w:val="20"/>
        </w:rPr>
      </w:pPr>
      <w:r w:rsidRPr="00513FBA">
        <w:rPr>
          <w:rFonts w:ascii="Arial" w:hAnsi="Arial" w:cs="Arial"/>
          <w:sz w:val="20"/>
          <w:szCs w:val="20"/>
        </w:rPr>
        <w:t>Morebitna nesoglasja iz te pogodbe bosta pogodbeni stranki reševali sporazumno, v nasprotnem primeru pa bo spore reševalo pristojno sodišče v Ljubljani.</w:t>
      </w:r>
    </w:p>
    <w:p w14:paraId="4781673D" w14:textId="77777777" w:rsidR="004A2BE3" w:rsidRPr="00513FBA" w:rsidRDefault="004A2BE3">
      <w:pPr>
        <w:numPr>
          <w:ilvl w:val="0"/>
          <w:numId w:val="22"/>
        </w:numPr>
        <w:ind w:right="-33"/>
        <w:jc w:val="center"/>
        <w:rPr>
          <w:rFonts w:ascii="Arial" w:hAnsi="Arial" w:cs="Arial"/>
          <w:b/>
          <w:sz w:val="20"/>
          <w:szCs w:val="20"/>
        </w:rPr>
      </w:pPr>
      <w:r w:rsidRPr="00513FBA">
        <w:rPr>
          <w:rFonts w:ascii="Arial" w:hAnsi="Arial" w:cs="Arial"/>
          <w:b/>
          <w:sz w:val="20"/>
          <w:szCs w:val="20"/>
        </w:rPr>
        <w:t>člen</w:t>
      </w:r>
    </w:p>
    <w:p w14:paraId="3C8854FE" w14:textId="127293A3" w:rsidR="004A2BE3" w:rsidRPr="00513FBA" w:rsidRDefault="004A2BE3" w:rsidP="001419D3">
      <w:pPr>
        <w:keepLines/>
        <w:jc w:val="both"/>
        <w:rPr>
          <w:rFonts w:ascii="Arial" w:hAnsi="Arial" w:cs="Arial"/>
          <w:bCs/>
          <w:sz w:val="20"/>
          <w:szCs w:val="20"/>
          <w:lang w:val="x-none" w:eastAsia="x-none"/>
        </w:rPr>
      </w:pPr>
      <w:r w:rsidRPr="00513FBA">
        <w:rPr>
          <w:rFonts w:ascii="Arial" w:hAnsi="Arial" w:cs="Arial"/>
          <w:bCs/>
          <w:sz w:val="20"/>
          <w:szCs w:val="20"/>
          <w:lang w:val="x-none" w:eastAsia="x-none"/>
        </w:rPr>
        <w:t xml:space="preserve">Pogodba je sestavljena v 4 (štirih) enakih izvodih, od katerih prejme naročnik 3 (tri), </w:t>
      </w:r>
      <w:r>
        <w:rPr>
          <w:rFonts w:ascii="Arial" w:hAnsi="Arial" w:cs="Arial"/>
          <w:bCs/>
          <w:sz w:val="20"/>
          <w:szCs w:val="20"/>
          <w:lang w:eastAsia="x-none"/>
        </w:rPr>
        <w:t>izvajalec</w:t>
      </w:r>
      <w:r w:rsidRPr="00513FBA">
        <w:rPr>
          <w:rFonts w:ascii="Arial" w:hAnsi="Arial" w:cs="Arial"/>
          <w:bCs/>
          <w:sz w:val="20"/>
          <w:szCs w:val="20"/>
          <w:lang w:val="x-none" w:eastAsia="x-none"/>
        </w:rPr>
        <w:t xml:space="preserve"> pa </w:t>
      </w:r>
      <w:r w:rsidR="001419D3">
        <w:rPr>
          <w:rFonts w:ascii="Arial" w:hAnsi="Arial" w:cs="Arial"/>
          <w:bCs/>
          <w:sz w:val="20"/>
          <w:szCs w:val="20"/>
          <w:lang w:val="x-none" w:eastAsia="x-none"/>
        </w:rPr>
        <w:t>1 (en) izvod.</w:t>
      </w:r>
      <w:r w:rsidRPr="00513FBA">
        <w:rPr>
          <w:rFonts w:ascii="Arial" w:hAnsi="Arial" w:cs="Arial"/>
          <w:bCs/>
          <w:sz w:val="20"/>
          <w:szCs w:val="20"/>
          <w:lang w:val="x-none" w:eastAsia="x-none"/>
        </w:rPr>
        <w:t xml:space="preserve"> </w:t>
      </w:r>
    </w:p>
    <w:p w14:paraId="55315E74" w14:textId="77777777" w:rsidR="004A2BE3" w:rsidRPr="00513FBA" w:rsidRDefault="004A2BE3" w:rsidP="001419D3">
      <w:pPr>
        <w:tabs>
          <w:tab w:val="left" w:pos="864"/>
        </w:tabs>
        <w:ind w:left="864" w:hanging="864"/>
        <w:rPr>
          <w:rFonts w:ascii="Arial" w:hAnsi="Arial" w:cs="Arial"/>
          <w:b/>
          <w:sz w:val="20"/>
          <w:szCs w:val="20"/>
        </w:rPr>
      </w:pPr>
      <w:r w:rsidRPr="00513FBA">
        <w:rPr>
          <w:rFonts w:ascii="Arial" w:hAnsi="Arial" w:cs="Arial"/>
          <w:b/>
          <w:sz w:val="20"/>
          <w:szCs w:val="20"/>
        </w:rPr>
        <w:t xml:space="preserve"> </w:t>
      </w:r>
    </w:p>
    <w:p w14:paraId="6915F77E" w14:textId="77777777" w:rsidR="004A2BE3" w:rsidRPr="00513FBA" w:rsidRDefault="004A2BE3" w:rsidP="004A2BE3">
      <w:pPr>
        <w:jc w:val="both"/>
        <w:rPr>
          <w:rFonts w:ascii="Arial" w:hAnsi="Arial" w:cs="Arial"/>
          <w:sz w:val="20"/>
          <w:szCs w:val="20"/>
        </w:rPr>
      </w:pPr>
      <w:r w:rsidRPr="00513FBA">
        <w:rPr>
          <w:rFonts w:ascii="Arial" w:hAnsi="Arial" w:cs="Arial"/>
          <w:sz w:val="20"/>
          <w:szCs w:val="20"/>
        </w:rPr>
        <w:t xml:space="preserve">                         </w:t>
      </w:r>
    </w:p>
    <w:p w14:paraId="0AC48FCB" w14:textId="77777777" w:rsidR="004A2BE3" w:rsidRPr="00513FBA" w:rsidRDefault="004A2BE3" w:rsidP="004A2BE3">
      <w:pPr>
        <w:tabs>
          <w:tab w:val="left" w:pos="864"/>
        </w:tabs>
        <w:spacing w:after="160" w:line="252" w:lineRule="auto"/>
        <w:ind w:left="864" w:hanging="864"/>
        <w:jc w:val="both"/>
        <w:rPr>
          <w:rFonts w:ascii="Arial" w:hAnsi="Arial" w:cs="Arial"/>
          <w:b/>
          <w:sz w:val="20"/>
          <w:szCs w:val="20"/>
        </w:rPr>
      </w:pPr>
      <w:r w:rsidRPr="00513FBA">
        <w:rPr>
          <w:rFonts w:ascii="Arial" w:hAnsi="Arial" w:cs="Arial"/>
          <w:b/>
          <w:sz w:val="20"/>
          <w:szCs w:val="20"/>
        </w:rPr>
        <w:t xml:space="preserve">NAROČNIK:          </w:t>
      </w:r>
      <w:r w:rsidRPr="00513FBA">
        <w:rPr>
          <w:rFonts w:ascii="Arial" w:hAnsi="Arial" w:cs="Arial"/>
          <w:b/>
          <w:sz w:val="20"/>
          <w:szCs w:val="20"/>
        </w:rPr>
        <w:tab/>
      </w:r>
      <w:r w:rsidRPr="00513FBA">
        <w:rPr>
          <w:rFonts w:ascii="Arial" w:hAnsi="Arial" w:cs="Arial"/>
          <w:b/>
          <w:sz w:val="20"/>
          <w:szCs w:val="20"/>
        </w:rPr>
        <w:tab/>
      </w:r>
      <w:r w:rsidRPr="00513FBA">
        <w:rPr>
          <w:rFonts w:ascii="Arial" w:hAnsi="Arial" w:cs="Arial"/>
          <w:b/>
          <w:sz w:val="20"/>
          <w:szCs w:val="20"/>
        </w:rPr>
        <w:tab/>
      </w:r>
      <w:r w:rsidRPr="00513FBA">
        <w:rPr>
          <w:rFonts w:ascii="Arial" w:hAnsi="Arial" w:cs="Arial"/>
          <w:b/>
          <w:sz w:val="20"/>
          <w:szCs w:val="20"/>
        </w:rPr>
        <w:tab/>
        <w:t xml:space="preserve">                                                  </w:t>
      </w:r>
      <w:r>
        <w:rPr>
          <w:rFonts w:ascii="Arial" w:hAnsi="Arial" w:cs="Arial"/>
          <w:b/>
          <w:sz w:val="20"/>
          <w:szCs w:val="20"/>
        </w:rPr>
        <w:t>IZVAJALEC</w:t>
      </w:r>
      <w:r w:rsidRPr="00513FBA">
        <w:rPr>
          <w:rFonts w:ascii="Arial" w:hAnsi="Arial" w:cs="Arial"/>
          <w:b/>
          <w:sz w:val="20"/>
          <w:szCs w:val="20"/>
        </w:rPr>
        <w:t>:</w:t>
      </w:r>
    </w:p>
    <w:p w14:paraId="071A6A75" w14:textId="77777777" w:rsidR="009B035E" w:rsidRDefault="009B035E" w:rsidP="007F00B6">
      <w:pPr>
        <w:ind w:left="720" w:right="50"/>
        <w:contextualSpacing/>
        <w:jc w:val="right"/>
        <w:rPr>
          <w:rFonts w:ascii="Arial" w:hAnsi="Arial" w:cs="Arial"/>
          <w:b/>
          <w:sz w:val="20"/>
          <w:szCs w:val="20"/>
        </w:rPr>
      </w:pPr>
    </w:p>
    <w:p w14:paraId="195435DD" w14:textId="77777777" w:rsidR="009B035E" w:rsidRDefault="009B035E" w:rsidP="007F00B6">
      <w:pPr>
        <w:ind w:left="720" w:right="50"/>
        <w:contextualSpacing/>
        <w:jc w:val="right"/>
        <w:rPr>
          <w:rFonts w:ascii="Arial" w:hAnsi="Arial" w:cs="Arial"/>
          <w:b/>
          <w:sz w:val="20"/>
          <w:szCs w:val="20"/>
        </w:rPr>
      </w:pPr>
    </w:p>
    <w:p w14:paraId="608F5A76" w14:textId="77777777" w:rsidR="009B035E" w:rsidRDefault="009B035E" w:rsidP="007F00B6">
      <w:pPr>
        <w:ind w:left="720" w:right="50"/>
        <w:contextualSpacing/>
        <w:jc w:val="right"/>
        <w:rPr>
          <w:rFonts w:ascii="Arial" w:hAnsi="Arial" w:cs="Arial"/>
          <w:b/>
          <w:sz w:val="20"/>
          <w:szCs w:val="20"/>
        </w:rPr>
      </w:pPr>
    </w:p>
    <w:p w14:paraId="6471717E" w14:textId="77777777" w:rsidR="00533E8B" w:rsidRDefault="00533E8B" w:rsidP="007F00B6">
      <w:pPr>
        <w:ind w:left="720" w:right="50"/>
        <w:contextualSpacing/>
        <w:jc w:val="right"/>
        <w:rPr>
          <w:rFonts w:ascii="Arial" w:hAnsi="Arial" w:cs="Arial"/>
          <w:b/>
          <w:sz w:val="20"/>
          <w:szCs w:val="20"/>
        </w:rPr>
      </w:pPr>
    </w:p>
    <w:p w14:paraId="1A926230" w14:textId="77777777" w:rsidR="00533E8B" w:rsidRDefault="00533E8B" w:rsidP="007F00B6">
      <w:pPr>
        <w:ind w:left="720" w:right="50"/>
        <w:contextualSpacing/>
        <w:jc w:val="right"/>
        <w:rPr>
          <w:rFonts w:ascii="Arial" w:hAnsi="Arial" w:cs="Arial"/>
          <w:b/>
          <w:sz w:val="20"/>
          <w:szCs w:val="20"/>
        </w:rPr>
      </w:pPr>
    </w:p>
    <w:p w14:paraId="246D1BCD" w14:textId="4EA30F50" w:rsidR="007F00B6" w:rsidRPr="007F00B6" w:rsidRDefault="007F00B6" w:rsidP="007F00B6">
      <w:pPr>
        <w:ind w:left="720" w:right="50"/>
        <w:contextualSpacing/>
        <w:jc w:val="right"/>
        <w:rPr>
          <w:rFonts w:ascii="Arial" w:hAnsi="Arial" w:cs="Arial"/>
          <w:b/>
          <w:sz w:val="20"/>
          <w:szCs w:val="20"/>
        </w:rPr>
      </w:pPr>
      <w:r w:rsidRPr="007F00B6">
        <w:rPr>
          <w:rFonts w:ascii="Arial" w:hAnsi="Arial" w:cs="Arial"/>
          <w:b/>
          <w:sz w:val="20"/>
          <w:szCs w:val="20"/>
        </w:rPr>
        <w:t xml:space="preserve">OBRAZEC </w:t>
      </w:r>
      <w:r w:rsidR="003B70B5">
        <w:rPr>
          <w:rFonts w:ascii="Arial" w:hAnsi="Arial" w:cs="Arial"/>
          <w:b/>
          <w:sz w:val="20"/>
          <w:szCs w:val="20"/>
        </w:rPr>
        <w:t>8</w:t>
      </w:r>
    </w:p>
    <w:p w14:paraId="25C837CA" w14:textId="77777777" w:rsidR="00825AC5" w:rsidRPr="00513FBA" w:rsidRDefault="00825AC5" w:rsidP="00825AC5">
      <w:pPr>
        <w:spacing w:after="160" w:line="252" w:lineRule="auto"/>
        <w:jc w:val="both"/>
        <w:rPr>
          <w:rFonts w:ascii="Arial" w:hAnsi="Arial" w:cs="Arial"/>
          <w:sz w:val="20"/>
          <w:szCs w:val="20"/>
        </w:rPr>
      </w:pPr>
      <w:r w:rsidRPr="00513FBA">
        <w:rPr>
          <w:rFonts w:ascii="Arial" w:hAnsi="Arial" w:cs="Arial"/>
          <w:sz w:val="20"/>
          <w:szCs w:val="20"/>
        </w:rPr>
        <w:t xml:space="preserve">Izdajatelj menice </w:t>
      </w:r>
    </w:p>
    <w:p w14:paraId="0D110386" w14:textId="77777777" w:rsidR="00825AC5" w:rsidRPr="00513FBA" w:rsidRDefault="00825AC5" w:rsidP="00825AC5">
      <w:pPr>
        <w:spacing w:after="160" w:line="252" w:lineRule="auto"/>
        <w:jc w:val="both"/>
        <w:rPr>
          <w:rFonts w:ascii="Arial" w:hAnsi="Arial" w:cs="Arial"/>
          <w:sz w:val="20"/>
          <w:szCs w:val="20"/>
        </w:rPr>
      </w:pPr>
      <w:r w:rsidRPr="00513FBA">
        <w:rPr>
          <w:rFonts w:ascii="Arial" w:hAnsi="Arial" w:cs="Arial"/>
          <w:sz w:val="20"/>
          <w:szCs w:val="20"/>
        </w:rPr>
        <w:t>____________________________</w:t>
      </w:r>
      <w:r w:rsidRPr="00513FBA">
        <w:rPr>
          <w:rFonts w:ascii="Arial" w:hAnsi="Arial" w:cs="Arial"/>
          <w:b/>
          <w:i/>
          <w:sz w:val="20"/>
          <w:szCs w:val="20"/>
        </w:rPr>
        <w:t xml:space="preserve"> </w:t>
      </w:r>
    </w:p>
    <w:p w14:paraId="60C0D590" w14:textId="77777777" w:rsidR="00825AC5" w:rsidRPr="00513FBA" w:rsidRDefault="00825AC5" w:rsidP="00825AC5">
      <w:pPr>
        <w:spacing w:after="160" w:line="252" w:lineRule="auto"/>
        <w:jc w:val="both"/>
        <w:rPr>
          <w:rFonts w:ascii="Arial" w:hAnsi="Arial" w:cs="Arial"/>
          <w:sz w:val="20"/>
          <w:szCs w:val="20"/>
        </w:rPr>
      </w:pPr>
      <w:r w:rsidRPr="00513FBA">
        <w:rPr>
          <w:rFonts w:ascii="Arial" w:hAnsi="Arial" w:cs="Arial"/>
          <w:sz w:val="20"/>
          <w:szCs w:val="20"/>
        </w:rPr>
        <w:t>____________________________</w:t>
      </w:r>
    </w:p>
    <w:p w14:paraId="60CDE3C1" w14:textId="77777777" w:rsidR="00825AC5" w:rsidRPr="00513FBA" w:rsidRDefault="00825AC5" w:rsidP="00825AC5">
      <w:pPr>
        <w:spacing w:after="160" w:line="252" w:lineRule="auto"/>
        <w:jc w:val="both"/>
        <w:rPr>
          <w:rFonts w:ascii="Arial" w:hAnsi="Arial" w:cs="Arial"/>
          <w:sz w:val="20"/>
          <w:szCs w:val="20"/>
        </w:rPr>
      </w:pPr>
      <w:r w:rsidRPr="00513FBA">
        <w:rPr>
          <w:rFonts w:ascii="Arial" w:hAnsi="Arial" w:cs="Arial"/>
          <w:sz w:val="20"/>
          <w:szCs w:val="20"/>
        </w:rPr>
        <w:t>____________________________</w:t>
      </w:r>
    </w:p>
    <w:p w14:paraId="72EC8EA8" w14:textId="77777777" w:rsidR="00964A51" w:rsidRDefault="00964A51" w:rsidP="00825AC5">
      <w:pPr>
        <w:spacing w:line="252" w:lineRule="auto"/>
        <w:jc w:val="center"/>
        <w:rPr>
          <w:rFonts w:ascii="Arial" w:hAnsi="Arial" w:cs="Arial"/>
          <w:b/>
          <w:sz w:val="20"/>
          <w:szCs w:val="20"/>
        </w:rPr>
      </w:pPr>
    </w:p>
    <w:p w14:paraId="55A75946" w14:textId="7CC028DD" w:rsidR="00825AC5" w:rsidRPr="00513FBA" w:rsidRDefault="00825AC5" w:rsidP="00825AC5">
      <w:pPr>
        <w:spacing w:line="252" w:lineRule="auto"/>
        <w:jc w:val="center"/>
        <w:rPr>
          <w:rFonts w:ascii="Arial" w:hAnsi="Arial" w:cs="Arial"/>
          <w:b/>
          <w:sz w:val="20"/>
          <w:szCs w:val="20"/>
        </w:rPr>
      </w:pPr>
      <w:r w:rsidRPr="00513FBA">
        <w:rPr>
          <w:rFonts w:ascii="Arial" w:hAnsi="Arial" w:cs="Arial"/>
          <w:b/>
          <w:sz w:val="20"/>
          <w:szCs w:val="20"/>
        </w:rPr>
        <w:t xml:space="preserve">VZOREC MENIČNE IZJAVE </w:t>
      </w:r>
    </w:p>
    <w:p w14:paraId="1018BD6E" w14:textId="3925FD99" w:rsidR="00825AC5" w:rsidRDefault="00825AC5" w:rsidP="00825AC5">
      <w:pPr>
        <w:spacing w:line="252" w:lineRule="auto"/>
        <w:jc w:val="center"/>
        <w:rPr>
          <w:rFonts w:ascii="Arial" w:hAnsi="Arial" w:cs="Arial"/>
          <w:b/>
          <w:sz w:val="20"/>
          <w:szCs w:val="20"/>
        </w:rPr>
      </w:pPr>
      <w:r w:rsidRPr="00513FBA">
        <w:rPr>
          <w:rFonts w:ascii="Arial" w:hAnsi="Arial" w:cs="Arial"/>
          <w:b/>
          <w:sz w:val="20"/>
          <w:szCs w:val="20"/>
        </w:rPr>
        <w:t>ZA DOBRO IZVEDBO POGODBENIH OBVEZNOSTI</w:t>
      </w:r>
    </w:p>
    <w:p w14:paraId="017E9E25" w14:textId="77777777" w:rsidR="00964A51" w:rsidRPr="00513FBA" w:rsidRDefault="00964A51" w:rsidP="00825AC5">
      <w:pPr>
        <w:spacing w:line="252" w:lineRule="auto"/>
        <w:jc w:val="center"/>
        <w:rPr>
          <w:rFonts w:ascii="Arial" w:hAnsi="Arial" w:cs="Arial"/>
          <w:b/>
          <w:sz w:val="20"/>
          <w:szCs w:val="20"/>
        </w:rPr>
      </w:pPr>
    </w:p>
    <w:p w14:paraId="2027E720" w14:textId="65B7581C" w:rsidR="00825AC5" w:rsidRPr="00513FBA" w:rsidRDefault="00825AC5" w:rsidP="00825AC5">
      <w:pPr>
        <w:spacing w:after="160" w:line="252" w:lineRule="auto"/>
        <w:jc w:val="both"/>
        <w:rPr>
          <w:rFonts w:ascii="Arial" w:hAnsi="Arial" w:cs="Arial"/>
          <w:sz w:val="20"/>
          <w:szCs w:val="20"/>
        </w:rPr>
      </w:pPr>
      <w:r w:rsidRPr="00513FBA">
        <w:rPr>
          <w:rFonts w:ascii="Arial" w:hAnsi="Arial" w:cs="Arial"/>
          <w:sz w:val="20"/>
          <w:szCs w:val="20"/>
        </w:rPr>
        <w:t xml:space="preserve">V zavarovanje svojih pogodbenih obveznosti do naročnika  </w:t>
      </w:r>
      <w:bookmarkStart w:id="428" w:name="_Hlk191378079"/>
      <w:r w:rsidR="006D150E">
        <w:rPr>
          <w:rFonts w:ascii="Arial" w:hAnsi="Arial" w:cs="Arial"/>
          <w:sz w:val="20"/>
          <w:szCs w:val="20"/>
        </w:rPr>
        <w:t>____________________________</w:t>
      </w:r>
      <w:bookmarkEnd w:id="428"/>
      <w:r w:rsidRPr="00513FBA">
        <w:rPr>
          <w:rFonts w:ascii="Arial" w:hAnsi="Arial" w:cs="Arial"/>
          <w:sz w:val="20"/>
          <w:szCs w:val="20"/>
        </w:rPr>
        <w:t xml:space="preserve">, po pogodbi ……………………………  (številka </w:t>
      </w:r>
      <w:r w:rsidRPr="00EE747C">
        <w:rPr>
          <w:rFonts w:ascii="Arial" w:hAnsi="Arial" w:cs="Arial"/>
          <w:sz w:val="20"/>
          <w:szCs w:val="20"/>
        </w:rPr>
        <w:t>pogodbe), za »</w:t>
      </w:r>
      <w:r w:rsidR="005416FA">
        <w:rPr>
          <w:rFonts w:ascii="Arial" w:hAnsi="Arial" w:cs="Arial"/>
          <w:sz w:val="20"/>
          <w:szCs w:val="20"/>
        </w:rPr>
        <w:t>Svetovanje s področja integracije družb</w:t>
      </w:r>
      <w:r w:rsidRPr="00EE747C">
        <w:rPr>
          <w:rFonts w:ascii="Arial" w:hAnsi="Arial" w:cs="Arial"/>
          <w:i/>
          <w:sz w:val="20"/>
          <w:szCs w:val="20"/>
        </w:rPr>
        <w:t xml:space="preserve">«, </w:t>
      </w:r>
      <w:r w:rsidRPr="00EE747C">
        <w:rPr>
          <w:rFonts w:ascii="Arial" w:hAnsi="Arial" w:cs="Arial"/>
          <w:sz w:val="20"/>
          <w:szCs w:val="20"/>
        </w:rPr>
        <w:t xml:space="preserve">sklenjene </w:t>
      </w:r>
      <w:r w:rsidRPr="00513FBA">
        <w:rPr>
          <w:rFonts w:ascii="Arial" w:hAnsi="Arial" w:cs="Arial"/>
          <w:sz w:val="20"/>
          <w:szCs w:val="20"/>
        </w:rPr>
        <w:t xml:space="preserve">datum :………….., izročamo družbi </w:t>
      </w:r>
      <w:r w:rsidR="006D150E">
        <w:rPr>
          <w:rFonts w:ascii="Arial" w:hAnsi="Arial" w:cs="Arial"/>
          <w:sz w:val="20"/>
          <w:szCs w:val="20"/>
        </w:rPr>
        <w:t>_______________________</w:t>
      </w:r>
      <w:r w:rsidRPr="00513FBA">
        <w:rPr>
          <w:rFonts w:ascii="Arial" w:hAnsi="Arial" w:cs="Arial"/>
          <w:sz w:val="20"/>
          <w:szCs w:val="20"/>
        </w:rPr>
        <w:t xml:space="preserve">    ……. kom  podpisanih bianco menic, ki jih je podpisala pooblaščena oseba za podpisovanje pri banki:</w:t>
      </w:r>
      <w:r w:rsidR="00E6579E">
        <w:rPr>
          <w:rFonts w:ascii="Arial" w:hAnsi="Arial" w:cs="Arial"/>
          <w:sz w:val="20"/>
          <w:szCs w:val="20"/>
        </w:rPr>
        <w:t xml:space="preserve"> </w:t>
      </w:r>
      <w:r w:rsidRPr="00513FBA">
        <w:rPr>
          <w:rFonts w:ascii="Arial" w:hAnsi="Arial" w:cs="Arial"/>
          <w:sz w:val="20"/>
          <w:szCs w:val="20"/>
        </w:rPr>
        <w:t>…………………………………………… (ime in priimek, status v podjetju), ki se podpisuje ……………………………………………………………………..</w:t>
      </w:r>
    </w:p>
    <w:p w14:paraId="35DA7903" w14:textId="77777777" w:rsidR="00825AC5" w:rsidRPr="00513FBA" w:rsidRDefault="00825AC5" w:rsidP="00825AC5">
      <w:pPr>
        <w:jc w:val="both"/>
        <w:rPr>
          <w:rFonts w:ascii="Arial" w:hAnsi="Arial" w:cs="Arial"/>
          <w:sz w:val="20"/>
          <w:szCs w:val="20"/>
        </w:rPr>
      </w:pPr>
      <w:r w:rsidRPr="00513FBA">
        <w:rPr>
          <w:rFonts w:ascii="Arial" w:hAnsi="Arial" w:cs="Arial"/>
          <w:sz w:val="20"/>
          <w:szCs w:val="20"/>
        </w:rPr>
        <w:t>S podpisom te menične izjave nepreklicno in brezpogojno pooblaščamo družbo ______________________, da izpolni menico za znesek ……………. ter izpolni vse druge sestavne dele menic, ki niso izpolnjeni in sicer tako z bistvenimi kot opcijskimi meničnimi sestavinami in klavzulami po svoji presoji, brez poprejšnjega obvestila ter uporabi izpolnjene menice za izterjavo obveznosti v naslednjih primerih:</w:t>
      </w:r>
    </w:p>
    <w:p w14:paraId="19613F62" w14:textId="2BE6A9CD" w:rsidR="00825AC5" w:rsidRPr="00513FBA" w:rsidRDefault="00825AC5">
      <w:pPr>
        <w:numPr>
          <w:ilvl w:val="0"/>
          <w:numId w:val="23"/>
        </w:numPr>
        <w:jc w:val="both"/>
        <w:rPr>
          <w:rFonts w:ascii="Arial" w:hAnsi="Arial" w:cs="Arial"/>
          <w:sz w:val="20"/>
          <w:szCs w:val="20"/>
        </w:rPr>
      </w:pPr>
      <w:r w:rsidRPr="00513FBA">
        <w:rPr>
          <w:rFonts w:ascii="Arial" w:hAnsi="Arial" w:cs="Arial"/>
          <w:sz w:val="20"/>
          <w:szCs w:val="20"/>
        </w:rPr>
        <w:t xml:space="preserve">če </w:t>
      </w:r>
      <w:bookmarkStart w:id="429" w:name="_Hlk128742374"/>
      <w:r w:rsidR="00C40732">
        <w:rPr>
          <w:rFonts w:ascii="Arial" w:hAnsi="Arial" w:cs="Arial"/>
          <w:sz w:val="20"/>
          <w:szCs w:val="20"/>
        </w:rPr>
        <w:t>izvajalec</w:t>
      </w:r>
      <w:bookmarkEnd w:id="429"/>
      <w:r w:rsidRPr="00513FBA">
        <w:rPr>
          <w:rFonts w:ascii="Arial" w:hAnsi="Arial" w:cs="Arial"/>
          <w:sz w:val="20"/>
          <w:szCs w:val="20"/>
        </w:rPr>
        <w:t xml:space="preserve"> ne bo pričel izvajati svojih pogodbenih obveznosti v skladu z določili pogodbe,</w:t>
      </w:r>
    </w:p>
    <w:p w14:paraId="42C95D88" w14:textId="4E5BA2D9" w:rsidR="00825AC5" w:rsidRPr="00513FBA" w:rsidRDefault="00825AC5">
      <w:pPr>
        <w:numPr>
          <w:ilvl w:val="0"/>
          <w:numId w:val="23"/>
        </w:numPr>
        <w:jc w:val="both"/>
        <w:rPr>
          <w:rFonts w:ascii="Arial" w:hAnsi="Arial" w:cs="Arial"/>
          <w:sz w:val="20"/>
          <w:szCs w:val="20"/>
        </w:rPr>
      </w:pPr>
      <w:r w:rsidRPr="00513FBA">
        <w:rPr>
          <w:rFonts w:ascii="Arial" w:hAnsi="Arial" w:cs="Arial"/>
          <w:sz w:val="20"/>
          <w:szCs w:val="20"/>
        </w:rPr>
        <w:t xml:space="preserve">če </w:t>
      </w:r>
      <w:r w:rsidR="00C40732">
        <w:rPr>
          <w:rFonts w:ascii="Arial" w:hAnsi="Arial" w:cs="Arial"/>
          <w:sz w:val="20"/>
          <w:szCs w:val="20"/>
        </w:rPr>
        <w:t>izvajalec</w:t>
      </w:r>
      <w:r w:rsidRPr="00513FBA">
        <w:rPr>
          <w:rFonts w:ascii="Arial" w:hAnsi="Arial" w:cs="Arial"/>
          <w:sz w:val="20"/>
          <w:szCs w:val="20"/>
        </w:rPr>
        <w:t xml:space="preserve"> ne bo izpolnil svojih pogodbenih obveznosti v skladu z določili pogodbe,</w:t>
      </w:r>
    </w:p>
    <w:p w14:paraId="4215F675" w14:textId="0707F340" w:rsidR="00825AC5" w:rsidRPr="00513FBA" w:rsidRDefault="00825AC5">
      <w:pPr>
        <w:numPr>
          <w:ilvl w:val="0"/>
          <w:numId w:val="23"/>
        </w:numPr>
        <w:jc w:val="both"/>
        <w:rPr>
          <w:rFonts w:ascii="Arial" w:hAnsi="Arial" w:cs="Arial"/>
          <w:sz w:val="20"/>
          <w:szCs w:val="20"/>
        </w:rPr>
      </w:pPr>
      <w:r w:rsidRPr="00513FBA">
        <w:rPr>
          <w:rFonts w:ascii="Arial" w:hAnsi="Arial" w:cs="Arial"/>
          <w:sz w:val="20"/>
          <w:szCs w:val="20"/>
        </w:rPr>
        <w:t xml:space="preserve">če </w:t>
      </w:r>
      <w:r w:rsidR="00C40732">
        <w:rPr>
          <w:rFonts w:ascii="Arial" w:hAnsi="Arial" w:cs="Arial"/>
          <w:sz w:val="20"/>
          <w:szCs w:val="20"/>
        </w:rPr>
        <w:t>izvajalec</w:t>
      </w:r>
      <w:r w:rsidR="00C40732" w:rsidRPr="00513FBA">
        <w:rPr>
          <w:rFonts w:ascii="Arial" w:hAnsi="Arial" w:cs="Arial"/>
          <w:sz w:val="20"/>
          <w:szCs w:val="20"/>
        </w:rPr>
        <w:t xml:space="preserve"> </w:t>
      </w:r>
      <w:r w:rsidRPr="00513FBA">
        <w:rPr>
          <w:rFonts w:ascii="Arial" w:hAnsi="Arial" w:cs="Arial"/>
          <w:sz w:val="20"/>
          <w:szCs w:val="20"/>
        </w:rPr>
        <w:t>ne bo pravočasno izpolnil svojih pogodbenih obveznosti v skladu z določili pogodbe,</w:t>
      </w:r>
    </w:p>
    <w:p w14:paraId="5F9CCE5A" w14:textId="4508604A" w:rsidR="00825AC5" w:rsidRPr="00513FBA" w:rsidRDefault="00825AC5">
      <w:pPr>
        <w:numPr>
          <w:ilvl w:val="0"/>
          <w:numId w:val="23"/>
        </w:numPr>
        <w:jc w:val="both"/>
        <w:rPr>
          <w:rFonts w:ascii="Arial" w:hAnsi="Arial" w:cs="Arial"/>
          <w:sz w:val="20"/>
          <w:szCs w:val="20"/>
        </w:rPr>
      </w:pPr>
      <w:r w:rsidRPr="00513FBA">
        <w:rPr>
          <w:rFonts w:ascii="Arial" w:hAnsi="Arial" w:cs="Arial"/>
          <w:sz w:val="20"/>
          <w:szCs w:val="20"/>
        </w:rPr>
        <w:t xml:space="preserve">če </w:t>
      </w:r>
      <w:r w:rsidR="00015DFC">
        <w:rPr>
          <w:rFonts w:ascii="Arial" w:hAnsi="Arial" w:cs="Arial"/>
          <w:sz w:val="20"/>
          <w:szCs w:val="20"/>
        </w:rPr>
        <w:t>izvajalec</w:t>
      </w:r>
      <w:r w:rsidRPr="00513FBA">
        <w:rPr>
          <w:rFonts w:ascii="Arial" w:hAnsi="Arial" w:cs="Arial"/>
          <w:sz w:val="20"/>
          <w:szCs w:val="20"/>
        </w:rPr>
        <w:t xml:space="preserve"> ne bo pravilno izpolnil svojih pogodbenih obveznosti v skladu z določili pogodbe,</w:t>
      </w:r>
    </w:p>
    <w:p w14:paraId="1DA54976" w14:textId="64121AAC" w:rsidR="00825AC5" w:rsidRPr="00513FBA" w:rsidRDefault="00825AC5">
      <w:pPr>
        <w:numPr>
          <w:ilvl w:val="0"/>
          <w:numId w:val="23"/>
        </w:numPr>
        <w:jc w:val="both"/>
        <w:rPr>
          <w:rFonts w:ascii="Arial" w:hAnsi="Arial" w:cs="Arial"/>
          <w:sz w:val="20"/>
          <w:szCs w:val="20"/>
        </w:rPr>
      </w:pPr>
      <w:r w:rsidRPr="00513FBA">
        <w:rPr>
          <w:rFonts w:ascii="Arial" w:hAnsi="Arial" w:cs="Arial"/>
          <w:sz w:val="20"/>
          <w:szCs w:val="20"/>
        </w:rPr>
        <w:t xml:space="preserve">če bo </w:t>
      </w:r>
      <w:r w:rsidR="00015DFC">
        <w:rPr>
          <w:rFonts w:ascii="Arial" w:hAnsi="Arial" w:cs="Arial"/>
          <w:sz w:val="20"/>
          <w:szCs w:val="20"/>
        </w:rPr>
        <w:t>izvajalec</w:t>
      </w:r>
      <w:r w:rsidR="00015DFC" w:rsidRPr="00513FBA">
        <w:rPr>
          <w:rFonts w:ascii="Arial" w:hAnsi="Arial" w:cs="Arial"/>
          <w:sz w:val="20"/>
          <w:szCs w:val="20"/>
        </w:rPr>
        <w:t xml:space="preserve"> </w:t>
      </w:r>
      <w:r w:rsidRPr="00513FBA">
        <w:rPr>
          <w:rFonts w:ascii="Arial" w:hAnsi="Arial" w:cs="Arial"/>
          <w:sz w:val="20"/>
          <w:szCs w:val="20"/>
        </w:rPr>
        <w:t>prenehal izpolnjevati svoje pogodbene obveznosti v skladu z določili pogodbe.</w:t>
      </w:r>
    </w:p>
    <w:p w14:paraId="68FFE385" w14:textId="77777777" w:rsidR="00825AC5" w:rsidRPr="00513FBA" w:rsidRDefault="00825AC5" w:rsidP="00825AC5">
      <w:pPr>
        <w:spacing w:after="160" w:line="252" w:lineRule="auto"/>
        <w:jc w:val="both"/>
        <w:rPr>
          <w:rFonts w:ascii="Arial" w:hAnsi="Arial" w:cs="Arial"/>
          <w:color w:val="000000"/>
          <w:sz w:val="20"/>
          <w:szCs w:val="20"/>
        </w:rPr>
      </w:pPr>
      <w:r w:rsidRPr="00513FBA">
        <w:rPr>
          <w:rFonts w:ascii="Arial" w:hAnsi="Arial" w:cs="Arial"/>
          <w:color w:val="000000"/>
          <w:sz w:val="20"/>
          <w:szCs w:val="20"/>
        </w:rPr>
        <w:t>Odrekamo se vsem ugovorom proti tako izpolnjeni menici, kakor tudi ugovorom v sodnem postopku in se zavezujemo menico ob dospetju  plačati.</w:t>
      </w:r>
    </w:p>
    <w:p w14:paraId="3BC8533D" w14:textId="77777777" w:rsidR="00825AC5" w:rsidRPr="00513FBA" w:rsidRDefault="00825AC5" w:rsidP="00825AC5">
      <w:pPr>
        <w:spacing w:after="160" w:line="252" w:lineRule="auto"/>
        <w:jc w:val="both"/>
        <w:rPr>
          <w:rFonts w:ascii="Arial" w:hAnsi="Arial" w:cs="Arial"/>
          <w:color w:val="000000"/>
          <w:sz w:val="20"/>
          <w:szCs w:val="20"/>
        </w:rPr>
      </w:pPr>
      <w:r w:rsidRPr="00513FBA">
        <w:rPr>
          <w:rFonts w:ascii="Arial" w:hAnsi="Arial" w:cs="Arial"/>
          <w:color w:val="000000"/>
          <w:sz w:val="20"/>
          <w:szCs w:val="20"/>
        </w:rPr>
        <w:t>Menica naj bo izpolnjena z vpisom poljubnega datuma dospelosti in s klavzulo »brez protesta«.</w:t>
      </w:r>
    </w:p>
    <w:p w14:paraId="0F2E108C" w14:textId="100340C6" w:rsidR="00825AC5" w:rsidRPr="00513FBA" w:rsidRDefault="00825AC5" w:rsidP="00825AC5">
      <w:pPr>
        <w:spacing w:after="160" w:line="252" w:lineRule="auto"/>
        <w:jc w:val="both"/>
        <w:rPr>
          <w:rFonts w:ascii="Arial" w:hAnsi="Arial" w:cs="Arial"/>
          <w:color w:val="000000"/>
          <w:sz w:val="20"/>
          <w:szCs w:val="20"/>
        </w:rPr>
      </w:pPr>
      <w:r w:rsidRPr="00513FBA">
        <w:rPr>
          <w:rFonts w:ascii="Arial" w:hAnsi="Arial" w:cs="Arial"/>
          <w:color w:val="000000"/>
          <w:sz w:val="20"/>
          <w:szCs w:val="20"/>
        </w:rPr>
        <w:t xml:space="preserve">Izdajatelj menice pooblaščam naročnika </w:t>
      </w:r>
      <w:r w:rsidR="006D150E">
        <w:rPr>
          <w:rFonts w:ascii="Arial" w:hAnsi="Arial" w:cs="Arial"/>
          <w:color w:val="000000"/>
          <w:sz w:val="20"/>
          <w:szCs w:val="20"/>
        </w:rPr>
        <w:t>_________</w:t>
      </w:r>
      <w:r w:rsidRPr="00513FBA">
        <w:rPr>
          <w:rFonts w:ascii="Arial" w:hAnsi="Arial" w:cs="Arial"/>
          <w:color w:val="000000"/>
          <w:sz w:val="20"/>
          <w:szCs w:val="20"/>
        </w:rPr>
        <w:t>_________________, da predloži menico na unovčenje in izrecno dovoljujem banki izplačilo take menice.</w:t>
      </w:r>
    </w:p>
    <w:p w14:paraId="753D85FA" w14:textId="77777777" w:rsidR="00825AC5" w:rsidRPr="00513FBA" w:rsidRDefault="00825AC5" w:rsidP="00825AC5">
      <w:pPr>
        <w:spacing w:after="160" w:line="252" w:lineRule="auto"/>
        <w:jc w:val="both"/>
        <w:rPr>
          <w:rFonts w:ascii="Arial" w:hAnsi="Arial" w:cs="Arial"/>
          <w:color w:val="000000"/>
          <w:sz w:val="20"/>
          <w:szCs w:val="20"/>
        </w:rPr>
      </w:pPr>
      <w:r w:rsidRPr="00513FBA">
        <w:rPr>
          <w:rFonts w:ascii="Arial" w:hAnsi="Arial" w:cs="Arial"/>
          <w:color w:val="000000"/>
          <w:sz w:val="20"/>
          <w:szCs w:val="20"/>
        </w:rPr>
        <w:t>Tako dajem nalog za plačilo oziroma pooblastilo vsem spodaj navedenim bankam iz naslednjih mojih računov: …………………………………TRR št.: …………………………………………………….</w:t>
      </w:r>
    </w:p>
    <w:p w14:paraId="5449ADB9" w14:textId="77777777" w:rsidR="00825AC5" w:rsidRPr="00513FBA" w:rsidRDefault="00825AC5" w:rsidP="00825AC5">
      <w:pPr>
        <w:spacing w:after="160" w:line="252" w:lineRule="auto"/>
        <w:jc w:val="both"/>
        <w:rPr>
          <w:rFonts w:ascii="Arial" w:hAnsi="Arial" w:cs="Arial"/>
          <w:color w:val="000000"/>
          <w:sz w:val="20"/>
          <w:szCs w:val="20"/>
        </w:rPr>
      </w:pPr>
      <w:r w:rsidRPr="00513FBA">
        <w:rPr>
          <w:rFonts w:ascii="Arial" w:hAnsi="Arial" w:cs="Arial"/>
          <w:color w:val="000000"/>
          <w:sz w:val="20"/>
          <w:szCs w:val="20"/>
        </w:rPr>
        <w:t>V primeru odprtja dodatnega računa,  ki ni zgoraj naveden,  izrecno dovoljujemo izplačilo menice in pooblaščam banko,  pri kateri je takšen račun odprt, da izvede plačilo.</w:t>
      </w:r>
    </w:p>
    <w:p w14:paraId="299A6D3F" w14:textId="77777777" w:rsidR="00825AC5" w:rsidRPr="00513FBA" w:rsidRDefault="00825AC5" w:rsidP="00825AC5">
      <w:pPr>
        <w:spacing w:after="160" w:line="252" w:lineRule="auto"/>
        <w:jc w:val="both"/>
        <w:rPr>
          <w:rFonts w:ascii="Arial" w:hAnsi="Arial" w:cs="Arial"/>
          <w:sz w:val="20"/>
          <w:szCs w:val="20"/>
        </w:rPr>
      </w:pPr>
      <w:r w:rsidRPr="00513FBA">
        <w:rPr>
          <w:rFonts w:ascii="Arial" w:hAnsi="Arial" w:cs="Arial"/>
          <w:sz w:val="20"/>
          <w:szCs w:val="20"/>
        </w:rPr>
        <w:t xml:space="preserve">Ta menična izjava velja do </w:t>
      </w:r>
      <w:r w:rsidRPr="00513FBA">
        <w:rPr>
          <w:rFonts w:ascii="Arial" w:hAnsi="Arial" w:cs="Arial"/>
          <w:color w:val="000000"/>
          <w:sz w:val="20"/>
          <w:szCs w:val="20"/>
        </w:rPr>
        <w:t>…………………………………………………….</w:t>
      </w:r>
    </w:p>
    <w:p w14:paraId="245DD7F7" w14:textId="77777777" w:rsidR="00825AC5" w:rsidRPr="00513FBA" w:rsidRDefault="00825AC5" w:rsidP="00825AC5">
      <w:pPr>
        <w:spacing w:after="160" w:line="252" w:lineRule="auto"/>
        <w:jc w:val="both"/>
        <w:rPr>
          <w:rFonts w:ascii="Arial" w:hAnsi="Arial" w:cs="Arial"/>
          <w:color w:val="000000"/>
          <w:sz w:val="20"/>
          <w:szCs w:val="20"/>
        </w:rPr>
      </w:pPr>
      <w:r w:rsidRPr="00513FBA">
        <w:rPr>
          <w:rFonts w:ascii="Arial" w:hAnsi="Arial" w:cs="Arial"/>
          <w:color w:val="000000"/>
          <w:sz w:val="20"/>
          <w:szCs w:val="20"/>
        </w:rPr>
        <w:t>_______________________________</w:t>
      </w:r>
    </w:p>
    <w:p w14:paraId="3F32DC8C" w14:textId="77777777" w:rsidR="00825AC5" w:rsidRPr="00513FBA" w:rsidRDefault="00825AC5" w:rsidP="00825AC5">
      <w:pPr>
        <w:spacing w:after="160" w:line="252" w:lineRule="auto"/>
        <w:jc w:val="both"/>
        <w:rPr>
          <w:rFonts w:ascii="Arial" w:hAnsi="Arial" w:cs="Arial"/>
          <w:color w:val="000000"/>
          <w:sz w:val="20"/>
          <w:szCs w:val="20"/>
        </w:rPr>
      </w:pPr>
      <w:r w:rsidRPr="00513FBA">
        <w:rPr>
          <w:rFonts w:ascii="Arial" w:hAnsi="Arial" w:cs="Arial"/>
          <w:color w:val="000000"/>
          <w:sz w:val="20"/>
          <w:szCs w:val="20"/>
        </w:rPr>
        <w:t>(Kraj in datum)</w:t>
      </w:r>
      <w:r w:rsidRPr="00513FBA">
        <w:rPr>
          <w:rFonts w:ascii="Arial" w:hAnsi="Arial" w:cs="Arial"/>
          <w:color w:val="000000"/>
          <w:sz w:val="20"/>
          <w:szCs w:val="20"/>
        </w:rPr>
        <w:tab/>
      </w:r>
      <w:r w:rsidRPr="00513FBA">
        <w:rPr>
          <w:rFonts w:ascii="Arial" w:hAnsi="Arial" w:cs="Arial"/>
          <w:color w:val="000000"/>
          <w:sz w:val="20"/>
          <w:szCs w:val="20"/>
        </w:rPr>
        <w:tab/>
      </w:r>
      <w:r w:rsidRPr="00513FBA">
        <w:rPr>
          <w:rFonts w:ascii="Arial" w:hAnsi="Arial" w:cs="Arial"/>
          <w:color w:val="000000"/>
          <w:sz w:val="20"/>
          <w:szCs w:val="20"/>
        </w:rPr>
        <w:tab/>
      </w:r>
      <w:r w:rsidRPr="00513FBA">
        <w:rPr>
          <w:rFonts w:ascii="Arial" w:hAnsi="Arial" w:cs="Arial"/>
          <w:color w:val="000000"/>
          <w:sz w:val="20"/>
          <w:szCs w:val="20"/>
        </w:rPr>
        <w:tab/>
      </w:r>
      <w:r w:rsidRPr="00513FBA">
        <w:rPr>
          <w:rFonts w:ascii="Arial" w:hAnsi="Arial" w:cs="Arial"/>
          <w:color w:val="000000"/>
          <w:sz w:val="20"/>
          <w:szCs w:val="20"/>
        </w:rPr>
        <w:tab/>
      </w:r>
      <w:r w:rsidRPr="00513FBA">
        <w:rPr>
          <w:rFonts w:ascii="Arial" w:hAnsi="Arial" w:cs="Arial"/>
          <w:color w:val="000000"/>
          <w:sz w:val="20"/>
          <w:szCs w:val="20"/>
        </w:rPr>
        <w:tab/>
      </w:r>
      <w:r w:rsidRPr="00513FBA">
        <w:rPr>
          <w:rFonts w:ascii="Arial" w:hAnsi="Arial" w:cs="Arial"/>
          <w:color w:val="000000"/>
          <w:sz w:val="20"/>
          <w:szCs w:val="20"/>
        </w:rPr>
        <w:tab/>
      </w:r>
      <w:r w:rsidRPr="00513FBA">
        <w:rPr>
          <w:rFonts w:ascii="Arial" w:hAnsi="Arial" w:cs="Arial"/>
          <w:color w:val="000000"/>
          <w:sz w:val="20"/>
          <w:szCs w:val="20"/>
        </w:rPr>
        <w:tab/>
      </w:r>
      <w:r w:rsidRPr="00513FBA">
        <w:rPr>
          <w:rFonts w:ascii="Arial" w:hAnsi="Arial" w:cs="Arial"/>
          <w:color w:val="000000"/>
          <w:sz w:val="20"/>
          <w:szCs w:val="20"/>
        </w:rPr>
        <w:tab/>
      </w:r>
      <w:r w:rsidRPr="00513FBA">
        <w:rPr>
          <w:rFonts w:ascii="Arial" w:hAnsi="Arial" w:cs="Arial"/>
          <w:color w:val="000000"/>
          <w:sz w:val="20"/>
          <w:szCs w:val="20"/>
        </w:rPr>
        <w:tab/>
      </w:r>
      <w:r w:rsidRPr="00513FBA">
        <w:rPr>
          <w:rFonts w:ascii="Arial" w:hAnsi="Arial" w:cs="Arial"/>
          <w:color w:val="000000"/>
          <w:sz w:val="20"/>
          <w:szCs w:val="20"/>
        </w:rPr>
        <w:tab/>
      </w:r>
    </w:p>
    <w:p w14:paraId="1D43BB15" w14:textId="77777777" w:rsidR="00825AC5" w:rsidRPr="00513FBA" w:rsidRDefault="00825AC5" w:rsidP="00825AC5">
      <w:pPr>
        <w:spacing w:after="160" w:line="252" w:lineRule="auto"/>
        <w:jc w:val="both"/>
        <w:rPr>
          <w:rFonts w:ascii="Arial" w:hAnsi="Arial" w:cs="Arial"/>
          <w:color w:val="000000"/>
          <w:sz w:val="20"/>
          <w:szCs w:val="20"/>
        </w:rPr>
      </w:pPr>
      <w:r w:rsidRPr="00513FBA">
        <w:rPr>
          <w:rFonts w:ascii="Arial" w:hAnsi="Arial" w:cs="Arial"/>
          <w:color w:val="000000"/>
          <w:sz w:val="20"/>
          <w:szCs w:val="20"/>
        </w:rPr>
        <w:t>Izdajatelj menice:</w:t>
      </w:r>
      <w:r w:rsidRPr="00513FBA">
        <w:rPr>
          <w:rFonts w:ascii="Arial" w:hAnsi="Arial" w:cs="Arial"/>
          <w:color w:val="000000"/>
          <w:sz w:val="20"/>
          <w:szCs w:val="20"/>
        </w:rPr>
        <w:tab/>
      </w:r>
      <w:r w:rsidRPr="00513FBA">
        <w:rPr>
          <w:rFonts w:ascii="Arial" w:hAnsi="Arial" w:cs="Arial"/>
          <w:color w:val="000000"/>
          <w:sz w:val="20"/>
          <w:szCs w:val="20"/>
        </w:rPr>
        <w:tab/>
      </w:r>
      <w:r w:rsidRPr="00513FBA">
        <w:rPr>
          <w:rFonts w:ascii="Arial" w:hAnsi="Arial" w:cs="Arial"/>
          <w:color w:val="000000"/>
          <w:sz w:val="20"/>
          <w:szCs w:val="20"/>
        </w:rPr>
        <w:tab/>
      </w:r>
      <w:r w:rsidRPr="00513FBA">
        <w:rPr>
          <w:rFonts w:ascii="Arial" w:hAnsi="Arial" w:cs="Arial"/>
          <w:color w:val="000000"/>
          <w:sz w:val="20"/>
          <w:szCs w:val="20"/>
        </w:rPr>
        <w:tab/>
        <w:t>________________________________________</w:t>
      </w:r>
    </w:p>
    <w:p w14:paraId="4A6CCE66" w14:textId="77777777" w:rsidR="00825AC5" w:rsidRPr="00513FBA" w:rsidRDefault="00825AC5" w:rsidP="00825AC5">
      <w:pPr>
        <w:spacing w:after="160" w:line="252" w:lineRule="auto"/>
        <w:jc w:val="both"/>
        <w:rPr>
          <w:rFonts w:ascii="Arial" w:hAnsi="Arial" w:cs="Arial"/>
          <w:color w:val="000000"/>
          <w:sz w:val="20"/>
          <w:szCs w:val="20"/>
        </w:rPr>
      </w:pPr>
      <w:r w:rsidRPr="00513FBA">
        <w:rPr>
          <w:rFonts w:ascii="Arial" w:hAnsi="Arial" w:cs="Arial"/>
          <w:color w:val="000000"/>
          <w:sz w:val="20"/>
          <w:szCs w:val="20"/>
        </w:rPr>
        <w:tab/>
      </w:r>
      <w:r w:rsidRPr="00513FBA">
        <w:rPr>
          <w:rFonts w:ascii="Arial" w:hAnsi="Arial" w:cs="Arial"/>
          <w:color w:val="000000"/>
          <w:sz w:val="20"/>
          <w:szCs w:val="20"/>
        </w:rPr>
        <w:tab/>
        <w:t xml:space="preserve">                                                (Žig in lastnoročni podpis zakonitega zastopnika)</w:t>
      </w:r>
    </w:p>
    <w:p w14:paraId="4B36FA9E" w14:textId="77777777" w:rsidR="00825AC5" w:rsidRPr="00513FBA" w:rsidRDefault="00825AC5" w:rsidP="00825AC5">
      <w:pPr>
        <w:spacing w:after="160" w:line="252" w:lineRule="auto"/>
        <w:jc w:val="both"/>
        <w:rPr>
          <w:rFonts w:ascii="Arial" w:hAnsi="Arial" w:cs="Arial"/>
          <w:color w:val="000000"/>
          <w:sz w:val="20"/>
          <w:szCs w:val="20"/>
        </w:rPr>
      </w:pPr>
      <w:r w:rsidRPr="00513FBA">
        <w:rPr>
          <w:rFonts w:ascii="Arial" w:hAnsi="Arial" w:cs="Arial"/>
          <w:color w:val="000000"/>
          <w:sz w:val="20"/>
          <w:szCs w:val="20"/>
        </w:rPr>
        <w:t xml:space="preserve">Priloga: </w:t>
      </w:r>
    </w:p>
    <w:p w14:paraId="173957E4" w14:textId="77777777" w:rsidR="00825AC5" w:rsidRPr="00513FBA" w:rsidRDefault="00825AC5" w:rsidP="00825AC5">
      <w:pPr>
        <w:spacing w:after="160" w:line="252" w:lineRule="auto"/>
        <w:jc w:val="both"/>
        <w:rPr>
          <w:rFonts w:ascii="Arial" w:hAnsi="Arial" w:cs="Arial"/>
          <w:color w:val="000000"/>
          <w:sz w:val="20"/>
          <w:szCs w:val="20"/>
        </w:rPr>
      </w:pPr>
      <w:r w:rsidRPr="00513FBA">
        <w:rPr>
          <w:rFonts w:ascii="Arial" w:hAnsi="Arial" w:cs="Arial"/>
          <w:color w:val="000000"/>
          <w:sz w:val="20"/>
          <w:szCs w:val="20"/>
        </w:rPr>
        <w:t>________ kom bianco menic</w:t>
      </w:r>
    </w:p>
    <w:p w14:paraId="4A25E643" w14:textId="37251CA2" w:rsidR="007F00B6" w:rsidRPr="007F00B6" w:rsidRDefault="007F00B6" w:rsidP="007F00B6">
      <w:pPr>
        <w:rPr>
          <w:rFonts w:ascii="Calibri" w:hAnsi="Calibri" w:cs="Arial"/>
          <w:sz w:val="20"/>
          <w:szCs w:val="20"/>
          <w:shd w:val="clear" w:color="auto" w:fill="D9D9D9"/>
        </w:rPr>
        <w:sectPr w:rsidR="007F00B6" w:rsidRPr="007F00B6" w:rsidSect="007F5795">
          <w:pgSz w:w="11907" w:h="16839" w:code="9"/>
          <w:pgMar w:top="1134" w:right="1134" w:bottom="1560" w:left="1134" w:header="454" w:footer="454" w:gutter="0"/>
          <w:cols w:space="708"/>
          <w:docGrid w:linePitch="326"/>
        </w:sectPr>
      </w:pPr>
    </w:p>
    <w:p w14:paraId="02C8391B" w14:textId="4D06EF87" w:rsidR="00740772" w:rsidRDefault="00740772" w:rsidP="00740772">
      <w:pPr>
        <w:spacing w:after="160" w:line="280" w:lineRule="exact"/>
        <w:jc w:val="right"/>
        <w:rPr>
          <w:rFonts w:ascii="Arial" w:hAnsi="Arial" w:cs="Arial"/>
          <w:b/>
          <w:sz w:val="20"/>
          <w:szCs w:val="20"/>
          <w:shd w:val="clear" w:color="auto" w:fill="FFFFFF"/>
        </w:rPr>
      </w:pPr>
      <w:r w:rsidRPr="00513FBA">
        <w:rPr>
          <w:rFonts w:ascii="Arial" w:hAnsi="Arial" w:cs="Arial"/>
          <w:b/>
          <w:sz w:val="20"/>
          <w:szCs w:val="20"/>
          <w:shd w:val="clear" w:color="auto" w:fill="FFFFFF"/>
        </w:rPr>
        <w:lastRenderedPageBreak/>
        <w:t xml:space="preserve">OBRAZEC </w:t>
      </w:r>
      <w:r w:rsidR="003B70B5">
        <w:rPr>
          <w:rFonts w:ascii="Arial" w:hAnsi="Arial" w:cs="Arial"/>
          <w:b/>
          <w:sz w:val="20"/>
          <w:szCs w:val="20"/>
          <w:shd w:val="clear" w:color="auto" w:fill="FFFFFF"/>
        </w:rPr>
        <w:t>9</w:t>
      </w:r>
    </w:p>
    <w:p w14:paraId="12990CF0" w14:textId="77777777" w:rsidR="00216988" w:rsidRPr="00896F59" w:rsidRDefault="00216988" w:rsidP="00216988">
      <w:pPr>
        <w:autoSpaceDE w:val="0"/>
        <w:autoSpaceDN w:val="0"/>
        <w:adjustRightInd w:val="0"/>
        <w:spacing w:after="160" w:line="252" w:lineRule="auto"/>
        <w:jc w:val="both"/>
        <w:rPr>
          <w:rFonts w:ascii="Arial" w:hAnsi="Arial" w:cs="Arial"/>
          <w:sz w:val="20"/>
          <w:szCs w:val="20"/>
        </w:rPr>
      </w:pPr>
      <w:r w:rsidRPr="00896F59">
        <w:rPr>
          <w:rFonts w:ascii="Arial" w:hAnsi="Arial" w:cs="Arial"/>
          <w:sz w:val="20"/>
          <w:szCs w:val="20"/>
        </w:rPr>
        <w:t>PONUDNIK:</w:t>
      </w:r>
    </w:p>
    <w:p w14:paraId="149218F3" w14:textId="77777777" w:rsidR="00216988" w:rsidRPr="00896F59" w:rsidRDefault="00216988" w:rsidP="00216988">
      <w:pPr>
        <w:autoSpaceDE w:val="0"/>
        <w:autoSpaceDN w:val="0"/>
        <w:adjustRightInd w:val="0"/>
        <w:spacing w:after="160" w:line="252" w:lineRule="auto"/>
        <w:jc w:val="both"/>
        <w:rPr>
          <w:rFonts w:ascii="Arial" w:hAnsi="Arial" w:cs="Arial"/>
          <w:sz w:val="20"/>
          <w:szCs w:val="20"/>
        </w:rPr>
      </w:pPr>
      <w:r w:rsidRPr="00896F59">
        <w:rPr>
          <w:rFonts w:ascii="Arial" w:hAnsi="Arial" w:cs="Arial"/>
          <w:sz w:val="20"/>
          <w:szCs w:val="20"/>
        </w:rPr>
        <w:t>__________________________</w:t>
      </w:r>
    </w:p>
    <w:p w14:paraId="43D3D9E0" w14:textId="77777777" w:rsidR="00216988" w:rsidRPr="00896F59" w:rsidRDefault="00216988" w:rsidP="00216988">
      <w:pPr>
        <w:autoSpaceDE w:val="0"/>
        <w:autoSpaceDN w:val="0"/>
        <w:adjustRightInd w:val="0"/>
        <w:spacing w:after="160" w:line="252" w:lineRule="auto"/>
        <w:jc w:val="both"/>
        <w:rPr>
          <w:rFonts w:ascii="Arial" w:hAnsi="Arial" w:cs="Arial"/>
          <w:sz w:val="20"/>
          <w:szCs w:val="20"/>
        </w:rPr>
      </w:pPr>
      <w:r w:rsidRPr="00896F59">
        <w:rPr>
          <w:rFonts w:ascii="Arial" w:hAnsi="Arial" w:cs="Arial"/>
          <w:sz w:val="20"/>
          <w:szCs w:val="20"/>
        </w:rPr>
        <w:t>__________________________</w:t>
      </w:r>
    </w:p>
    <w:p w14:paraId="315A37AC" w14:textId="77777777" w:rsidR="00216988" w:rsidRPr="00896F59" w:rsidRDefault="00216988" w:rsidP="00216988">
      <w:pPr>
        <w:autoSpaceDE w:val="0"/>
        <w:autoSpaceDN w:val="0"/>
        <w:adjustRightInd w:val="0"/>
        <w:spacing w:after="160" w:line="252" w:lineRule="auto"/>
        <w:jc w:val="both"/>
        <w:rPr>
          <w:rFonts w:ascii="Arial" w:hAnsi="Arial" w:cs="Arial"/>
          <w:sz w:val="20"/>
          <w:szCs w:val="20"/>
        </w:rPr>
      </w:pPr>
      <w:r w:rsidRPr="00896F59">
        <w:rPr>
          <w:rFonts w:ascii="Arial" w:hAnsi="Arial" w:cs="Arial"/>
          <w:sz w:val="20"/>
          <w:szCs w:val="20"/>
        </w:rPr>
        <w:t>__________________________</w:t>
      </w:r>
    </w:p>
    <w:p w14:paraId="1E35D780" w14:textId="77777777" w:rsidR="00216988" w:rsidRPr="00513FBA" w:rsidRDefault="00216988" w:rsidP="00740772">
      <w:pPr>
        <w:spacing w:after="160" w:line="280" w:lineRule="exact"/>
        <w:jc w:val="right"/>
        <w:rPr>
          <w:rFonts w:ascii="Arial" w:hAnsi="Arial" w:cs="Arial"/>
          <w:b/>
          <w:sz w:val="20"/>
          <w:szCs w:val="20"/>
          <w:shd w:val="clear" w:color="auto" w:fill="FFFFFF"/>
        </w:rPr>
      </w:pPr>
    </w:p>
    <w:p w14:paraId="519968EF" w14:textId="77777777" w:rsidR="00740772" w:rsidRDefault="00740772" w:rsidP="00740772">
      <w:pPr>
        <w:autoSpaceDE w:val="0"/>
        <w:autoSpaceDN w:val="0"/>
        <w:adjustRightInd w:val="0"/>
        <w:spacing w:after="160" w:line="252" w:lineRule="auto"/>
        <w:jc w:val="center"/>
        <w:rPr>
          <w:rFonts w:ascii="Arial" w:hAnsi="Arial" w:cs="Arial"/>
          <w:b/>
          <w:color w:val="000000"/>
          <w:sz w:val="20"/>
          <w:szCs w:val="20"/>
        </w:rPr>
      </w:pPr>
    </w:p>
    <w:p w14:paraId="02EB5F1A" w14:textId="055B8AA5" w:rsidR="00740772" w:rsidRPr="00740772" w:rsidRDefault="00740772" w:rsidP="00740772">
      <w:pPr>
        <w:autoSpaceDE w:val="0"/>
        <w:autoSpaceDN w:val="0"/>
        <w:adjustRightInd w:val="0"/>
        <w:spacing w:after="160" w:line="252" w:lineRule="auto"/>
        <w:jc w:val="center"/>
        <w:rPr>
          <w:rFonts w:ascii="Arial" w:hAnsi="Arial" w:cs="Arial"/>
          <w:b/>
          <w:color w:val="000000"/>
          <w:sz w:val="20"/>
          <w:szCs w:val="20"/>
        </w:rPr>
      </w:pPr>
      <w:r w:rsidRPr="00740772">
        <w:rPr>
          <w:rFonts w:ascii="Arial" w:hAnsi="Arial" w:cs="Arial"/>
          <w:b/>
          <w:color w:val="000000"/>
          <w:sz w:val="20"/>
          <w:szCs w:val="20"/>
        </w:rPr>
        <w:t xml:space="preserve">TEHNIČNE ZAHTEVE </w:t>
      </w:r>
    </w:p>
    <w:p w14:paraId="6A8B2951" w14:textId="77777777" w:rsidR="005B5439" w:rsidRDefault="005B5439" w:rsidP="0053270A">
      <w:pPr>
        <w:jc w:val="both"/>
        <w:rPr>
          <w:rFonts w:ascii="Arial" w:hAnsi="Arial" w:cs="Arial"/>
          <w:b/>
          <w:sz w:val="20"/>
          <w:szCs w:val="20"/>
          <w:shd w:val="clear" w:color="auto" w:fill="FFFFFF"/>
        </w:rPr>
      </w:pPr>
    </w:p>
    <w:p w14:paraId="2EFFD458" w14:textId="45A1C83A" w:rsidR="00740772" w:rsidRPr="0053270A" w:rsidRDefault="002B598A" w:rsidP="0053270A">
      <w:pPr>
        <w:jc w:val="both"/>
        <w:rPr>
          <w:rFonts w:ascii="Arial" w:hAnsi="Arial" w:cs="Arial"/>
          <w:b/>
          <w:sz w:val="20"/>
          <w:szCs w:val="20"/>
          <w:shd w:val="clear" w:color="auto" w:fill="FFFFFF"/>
        </w:rPr>
      </w:pPr>
      <w:r w:rsidRPr="0053270A">
        <w:rPr>
          <w:rFonts w:ascii="Arial" w:hAnsi="Arial" w:cs="Arial"/>
          <w:b/>
          <w:sz w:val="20"/>
          <w:szCs w:val="20"/>
          <w:shd w:val="clear" w:color="auto" w:fill="FFFFFF"/>
        </w:rPr>
        <w:t>Tehnične zahteve po fazah naročila:</w:t>
      </w:r>
    </w:p>
    <w:p w14:paraId="770E78F3" w14:textId="77777777" w:rsidR="0053270A" w:rsidRDefault="0053270A" w:rsidP="0053270A">
      <w:pPr>
        <w:jc w:val="both"/>
        <w:rPr>
          <w:rFonts w:ascii="Arial" w:eastAsia="MS Mincho" w:hAnsi="Arial" w:cs="Arial"/>
          <w:b/>
          <w:bCs/>
          <w:sz w:val="20"/>
          <w:szCs w:val="20"/>
          <w:lang w:eastAsia="en-US"/>
        </w:rPr>
      </w:pPr>
    </w:p>
    <w:p w14:paraId="628E012B" w14:textId="06333F42" w:rsidR="002B598A" w:rsidRDefault="002B598A" w:rsidP="0053270A">
      <w:pPr>
        <w:jc w:val="both"/>
        <w:rPr>
          <w:rFonts w:ascii="Arial" w:eastAsia="MS Mincho" w:hAnsi="Arial" w:cs="Arial"/>
          <w:b/>
          <w:bCs/>
          <w:sz w:val="20"/>
          <w:szCs w:val="20"/>
          <w:lang w:eastAsia="en-US"/>
        </w:rPr>
      </w:pPr>
      <w:r w:rsidRPr="0053270A">
        <w:rPr>
          <w:rFonts w:ascii="Arial" w:eastAsia="MS Mincho" w:hAnsi="Arial" w:cs="Arial"/>
          <w:b/>
          <w:bCs/>
          <w:sz w:val="20"/>
          <w:szCs w:val="20"/>
          <w:lang w:eastAsia="en-US"/>
        </w:rPr>
        <w:t>FAZA 1: PRIPRAVA IN ANALIZA</w:t>
      </w:r>
    </w:p>
    <w:p w14:paraId="03A6104B" w14:textId="77777777" w:rsidR="0053270A" w:rsidRPr="0053270A" w:rsidRDefault="0053270A" w:rsidP="0053270A">
      <w:pPr>
        <w:jc w:val="both"/>
        <w:rPr>
          <w:rFonts w:ascii="Arial" w:eastAsia="MS Mincho" w:hAnsi="Arial" w:cs="Arial"/>
          <w:b/>
          <w:bCs/>
          <w:sz w:val="20"/>
          <w:szCs w:val="20"/>
          <w:lang w:eastAsia="en-US"/>
        </w:rPr>
      </w:pPr>
    </w:p>
    <w:p w14:paraId="7CCFC920" w14:textId="77777777" w:rsidR="002B598A" w:rsidRDefault="002B598A" w:rsidP="0053270A">
      <w:pPr>
        <w:jc w:val="both"/>
        <w:rPr>
          <w:rFonts w:ascii="Arial" w:eastAsia="MS Mincho" w:hAnsi="Arial" w:cs="Arial"/>
          <w:b/>
          <w:bCs/>
          <w:sz w:val="20"/>
          <w:szCs w:val="20"/>
          <w:lang w:eastAsia="en-US"/>
        </w:rPr>
      </w:pPr>
      <w:r w:rsidRPr="0053270A">
        <w:rPr>
          <w:rFonts w:ascii="Arial" w:eastAsia="MS Mincho" w:hAnsi="Arial" w:cs="Arial"/>
          <w:b/>
          <w:bCs/>
          <w:sz w:val="20"/>
          <w:szCs w:val="20"/>
          <w:lang w:eastAsia="en-US"/>
        </w:rPr>
        <w:t>1 Obseg dela</w:t>
      </w:r>
    </w:p>
    <w:p w14:paraId="66E6FF4C" w14:textId="77777777" w:rsidR="0053270A" w:rsidRPr="0053270A" w:rsidRDefault="0053270A" w:rsidP="0053270A">
      <w:pPr>
        <w:jc w:val="both"/>
        <w:rPr>
          <w:rFonts w:ascii="Arial" w:eastAsia="MS Mincho" w:hAnsi="Arial" w:cs="Arial"/>
          <w:b/>
          <w:bCs/>
          <w:sz w:val="20"/>
          <w:szCs w:val="20"/>
          <w:lang w:eastAsia="en-US"/>
        </w:rPr>
      </w:pPr>
    </w:p>
    <w:p w14:paraId="4A63D027" w14:textId="77777777" w:rsidR="002B598A" w:rsidRDefault="002B598A" w:rsidP="0053270A">
      <w:pPr>
        <w:jc w:val="both"/>
        <w:rPr>
          <w:rFonts w:ascii="Arial" w:eastAsia="MS Mincho" w:hAnsi="Arial" w:cs="Arial"/>
          <w:sz w:val="20"/>
          <w:szCs w:val="20"/>
          <w:lang w:eastAsia="en-US"/>
        </w:rPr>
      </w:pPr>
      <w:r w:rsidRPr="0053270A">
        <w:rPr>
          <w:rFonts w:ascii="Arial" w:eastAsia="MS Mincho" w:hAnsi="Arial" w:cs="Arial"/>
          <w:sz w:val="20"/>
          <w:szCs w:val="20"/>
          <w:lang w:eastAsia="en-US"/>
        </w:rPr>
        <w:t>Faza 1 določa strateške temelje, strukture upravljanja, prioritete integracije, izhodišče sinergij in načrte na visoki ravni, potrebne za uspešno integracijo. Vključuje tudi ocenjevanje stanja informacijske in kibernetske varnosti potrebne za oblikovanje v fazi 2.</w:t>
      </w:r>
    </w:p>
    <w:p w14:paraId="25F62ED5" w14:textId="77777777" w:rsidR="0053270A" w:rsidRPr="0053270A" w:rsidRDefault="0053270A" w:rsidP="0053270A">
      <w:pPr>
        <w:jc w:val="both"/>
        <w:rPr>
          <w:rFonts w:ascii="Arial" w:eastAsia="MS Mincho" w:hAnsi="Arial" w:cs="Arial"/>
          <w:sz w:val="20"/>
          <w:szCs w:val="20"/>
          <w:lang w:eastAsia="en-US"/>
        </w:rPr>
      </w:pPr>
    </w:p>
    <w:p w14:paraId="72354800" w14:textId="77777777" w:rsidR="002B598A" w:rsidRDefault="002B598A" w:rsidP="0053270A">
      <w:pPr>
        <w:jc w:val="both"/>
        <w:rPr>
          <w:rFonts w:ascii="Arial" w:eastAsia="MS Mincho" w:hAnsi="Arial" w:cs="Arial"/>
          <w:b/>
          <w:bCs/>
          <w:sz w:val="20"/>
          <w:szCs w:val="20"/>
          <w:lang w:eastAsia="en-US"/>
        </w:rPr>
      </w:pPr>
      <w:r w:rsidRPr="0053270A">
        <w:rPr>
          <w:rFonts w:ascii="Arial" w:eastAsia="MS Mincho" w:hAnsi="Arial" w:cs="Arial"/>
          <w:b/>
          <w:bCs/>
          <w:sz w:val="20"/>
          <w:szCs w:val="20"/>
          <w:lang w:eastAsia="en-US"/>
        </w:rPr>
        <w:t>2 Ključne dejavnosti</w:t>
      </w:r>
    </w:p>
    <w:p w14:paraId="7F80A8E4" w14:textId="77777777" w:rsidR="0053270A" w:rsidRPr="0053270A" w:rsidRDefault="0053270A" w:rsidP="0053270A">
      <w:pPr>
        <w:jc w:val="both"/>
        <w:rPr>
          <w:rFonts w:ascii="Arial" w:eastAsia="MS Mincho" w:hAnsi="Arial" w:cs="Arial"/>
          <w:b/>
          <w:bCs/>
          <w:sz w:val="20"/>
          <w:szCs w:val="20"/>
          <w:lang w:eastAsia="en-US"/>
        </w:rPr>
      </w:pPr>
    </w:p>
    <w:p w14:paraId="01180E0E" w14:textId="77777777" w:rsidR="002B598A" w:rsidRPr="0053270A" w:rsidRDefault="002B598A" w:rsidP="0053270A">
      <w:pPr>
        <w:jc w:val="both"/>
        <w:rPr>
          <w:rFonts w:ascii="Arial" w:eastAsia="MS Mincho" w:hAnsi="Arial" w:cs="Arial"/>
          <w:b/>
          <w:bCs/>
          <w:sz w:val="20"/>
          <w:szCs w:val="20"/>
          <w:lang w:eastAsia="en-US"/>
        </w:rPr>
      </w:pPr>
      <w:r w:rsidRPr="0053270A">
        <w:rPr>
          <w:rFonts w:ascii="Arial" w:eastAsia="MS Mincho" w:hAnsi="Arial" w:cs="Arial"/>
          <w:b/>
          <w:bCs/>
          <w:sz w:val="20"/>
          <w:szCs w:val="20"/>
          <w:lang w:eastAsia="en-US"/>
        </w:rPr>
        <w:t>2.1 Vzpostavitev organa za upravljanje integracije (IMO)</w:t>
      </w:r>
    </w:p>
    <w:p w14:paraId="6C4E955B" w14:textId="77777777" w:rsidR="00D71C0D" w:rsidRDefault="00D71C0D" w:rsidP="0053270A">
      <w:pPr>
        <w:jc w:val="both"/>
        <w:rPr>
          <w:rFonts w:ascii="Arial" w:eastAsia="MS Mincho" w:hAnsi="Arial" w:cs="Arial"/>
          <w:sz w:val="20"/>
          <w:szCs w:val="20"/>
          <w:lang w:eastAsia="en-US"/>
        </w:rPr>
      </w:pPr>
    </w:p>
    <w:p w14:paraId="12DFF1DA" w14:textId="1F787C8B" w:rsidR="002B598A" w:rsidRDefault="002B598A" w:rsidP="0053270A">
      <w:pPr>
        <w:jc w:val="both"/>
        <w:rPr>
          <w:rFonts w:ascii="Arial" w:eastAsia="MS Mincho" w:hAnsi="Arial" w:cs="Arial"/>
          <w:sz w:val="20"/>
          <w:szCs w:val="20"/>
          <w:lang w:eastAsia="en-US"/>
        </w:rPr>
      </w:pPr>
      <w:r w:rsidRPr="0053270A">
        <w:rPr>
          <w:rFonts w:ascii="Arial" w:eastAsia="MS Mincho" w:hAnsi="Arial" w:cs="Arial"/>
          <w:sz w:val="20"/>
          <w:szCs w:val="20"/>
          <w:lang w:eastAsia="en-US"/>
        </w:rPr>
        <w:t>Ponudnik bo moral oblikovati in vzpostaviti IMO, vključno z upravljanjem, vlogami in odgovornostmi, strukturami poročanja, okviri za odločanje in standardi upravljanja programov.</w:t>
      </w:r>
    </w:p>
    <w:p w14:paraId="6CD4FDAF" w14:textId="77777777" w:rsidR="0053270A" w:rsidRPr="0053270A" w:rsidRDefault="0053270A" w:rsidP="0053270A">
      <w:pPr>
        <w:jc w:val="both"/>
        <w:rPr>
          <w:rFonts w:ascii="Arial" w:eastAsia="MS Mincho" w:hAnsi="Arial" w:cs="Arial"/>
          <w:sz w:val="20"/>
          <w:szCs w:val="20"/>
          <w:lang w:eastAsia="en-US"/>
        </w:rPr>
      </w:pPr>
    </w:p>
    <w:p w14:paraId="344DE59B" w14:textId="77777777" w:rsidR="002B598A" w:rsidRPr="0053270A" w:rsidRDefault="002B598A" w:rsidP="0053270A">
      <w:pPr>
        <w:jc w:val="both"/>
        <w:rPr>
          <w:rFonts w:ascii="Arial" w:eastAsia="MS Mincho" w:hAnsi="Arial" w:cs="Arial"/>
          <w:b/>
          <w:bCs/>
          <w:sz w:val="20"/>
          <w:szCs w:val="20"/>
          <w:lang w:eastAsia="en-US"/>
        </w:rPr>
      </w:pPr>
      <w:r w:rsidRPr="0053270A">
        <w:rPr>
          <w:rFonts w:ascii="Arial" w:eastAsia="MS Mincho" w:hAnsi="Arial" w:cs="Arial"/>
          <w:b/>
          <w:bCs/>
          <w:sz w:val="20"/>
          <w:szCs w:val="20"/>
          <w:lang w:eastAsia="en-US"/>
        </w:rPr>
        <w:t>2.2 Razvoj strategije integracije in vodilnih načel</w:t>
      </w:r>
    </w:p>
    <w:p w14:paraId="1EA33778" w14:textId="77777777" w:rsidR="00D71C0D" w:rsidRDefault="00D71C0D" w:rsidP="0053270A">
      <w:pPr>
        <w:jc w:val="both"/>
        <w:rPr>
          <w:rFonts w:ascii="Arial" w:eastAsia="MS Mincho" w:hAnsi="Arial" w:cs="Arial"/>
          <w:sz w:val="20"/>
          <w:szCs w:val="20"/>
          <w:lang w:eastAsia="en-US"/>
        </w:rPr>
      </w:pPr>
    </w:p>
    <w:p w14:paraId="2B6E2D22" w14:textId="1DC4B6BD" w:rsidR="002B598A" w:rsidRDefault="002B598A" w:rsidP="0053270A">
      <w:pPr>
        <w:jc w:val="both"/>
        <w:rPr>
          <w:rFonts w:ascii="Arial" w:eastAsia="MS Mincho" w:hAnsi="Arial" w:cs="Arial"/>
          <w:sz w:val="20"/>
          <w:szCs w:val="20"/>
          <w:lang w:eastAsia="en-US"/>
        </w:rPr>
      </w:pPr>
      <w:r w:rsidRPr="0053270A">
        <w:rPr>
          <w:rFonts w:ascii="Arial" w:eastAsia="MS Mincho" w:hAnsi="Arial" w:cs="Arial"/>
          <w:sz w:val="20"/>
          <w:szCs w:val="20"/>
          <w:lang w:eastAsia="en-US"/>
        </w:rPr>
        <w:t xml:space="preserve">Ponudnik </w:t>
      </w:r>
      <w:r w:rsidR="004E4078" w:rsidRPr="0053270A">
        <w:rPr>
          <w:rFonts w:ascii="Arial" w:eastAsia="MS Mincho" w:hAnsi="Arial" w:cs="Arial"/>
          <w:sz w:val="20"/>
          <w:szCs w:val="20"/>
          <w:lang w:eastAsia="en-US"/>
        </w:rPr>
        <w:t xml:space="preserve">bo </w:t>
      </w:r>
      <w:r w:rsidRPr="0053270A">
        <w:rPr>
          <w:rFonts w:ascii="Arial" w:eastAsia="MS Mincho" w:hAnsi="Arial" w:cs="Arial"/>
          <w:sz w:val="20"/>
          <w:szCs w:val="20"/>
          <w:lang w:eastAsia="en-US"/>
        </w:rPr>
        <w:t>mora</w:t>
      </w:r>
      <w:r w:rsidR="004E4078" w:rsidRPr="0053270A">
        <w:rPr>
          <w:rFonts w:ascii="Arial" w:eastAsia="MS Mincho" w:hAnsi="Arial" w:cs="Arial"/>
          <w:sz w:val="20"/>
          <w:szCs w:val="20"/>
          <w:lang w:eastAsia="en-US"/>
        </w:rPr>
        <w:t>l</w:t>
      </w:r>
      <w:r w:rsidRPr="0053270A">
        <w:rPr>
          <w:rFonts w:ascii="Arial" w:eastAsia="MS Mincho" w:hAnsi="Arial" w:cs="Arial"/>
          <w:sz w:val="20"/>
          <w:szCs w:val="20"/>
          <w:lang w:eastAsia="en-US"/>
        </w:rPr>
        <w:t xml:space="preserve"> pripraviti krovno strategijo integracije, vključno s pristopom integracije, prednostnimi področji in vodilnimi načeli odločanja.</w:t>
      </w:r>
    </w:p>
    <w:p w14:paraId="3D68BAB2" w14:textId="77777777" w:rsidR="0053270A" w:rsidRPr="0053270A" w:rsidRDefault="0053270A" w:rsidP="0053270A">
      <w:pPr>
        <w:jc w:val="both"/>
        <w:rPr>
          <w:rFonts w:ascii="Arial" w:eastAsia="MS Mincho" w:hAnsi="Arial" w:cs="Arial"/>
          <w:sz w:val="20"/>
          <w:szCs w:val="20"/>
          <w:lang w:eastAsia="en-US"/>
        </w:rPr>
      </w:pPr>
    </w:p>
    <w:p w14:paraId="3CC64DED" w14:textId="1CBBE868" w:rsidR="002B598A" w:rsidRDefault="002B598A" w:rsidP="0053270A">
      <w:pPr>
        <w:jc w:val="both"/>
        <w:rPr>
          <w:rFonts w:ascii="Arial" w:eastAsia="MS Mincho" w:hAnsi="Arial" w:cs="Arial"/>
          <w:sz w:val="20"/>
          <w:szCs w:val="20"/>
          <w:lang w:eastAsia="en-US"/>
        </w:rPr>
      </w:pPr>
      <w:r w:rsidRPr="0053270A">
        <w:rPr>
          <w:rFonts w:ascii="Arial" w:eastAsia="MS Mincho" w:hAnsi="Arial" w:cs="Arial"/>
          <w:sz w:val="20"/>
          <w:szCs w:val="20"/>
          <w:lang w:eastAsia="en-US"/>
        </w:rPr>
        <w:t>Ponudnik</w:t>
      </w:r>
      <w:r w:rsidR="004E4078" w:rsidRPr="0053270A">
        <w:rPr>
          <w:rFonts w:ascii="Arial" w:eastAsia="MS Mincho" w:hAnsi="Arial" w:cs="Arial"/>
          <w:sz w:val="20"/>
          <w:szCs w:val="20"/>
          <w:lang w:eastAsia="en-US"/>
        </w:rPr>
        <w:t xml:space="preserve"> bo</w:t>
      </w:r>
      <w:r w:rsidRPr="0053270A">
        <w:rPr>
          <w:rFonts w:ascii="Arial" w:eastAsia="MS Mincho" w:hAnsi="Arial" w:cs="Arial"/>
          <w:sz w:val="20"/>
          <w:szCs w:val="20"/>
          <w:lang w:eastAsia="en-US"/>
        </w:rPr>
        <w:t xml:space="preserve"> mora</w:t>
      </w:r>
      <w:r w:rsidR="004E4078" w:rsidRPr="0053270A">
        <w:rPr>
          <w:rFonts w:ascii="Arial" w:eastAsia="MS Mincho" w:hAnsi="Arial" w:cs="Arial"/>
          <w:sz w:val="20"/>
          <w:szCs w:val="20"/>
          <w:lang w:eastAsia="en-US"/>
        </w:rPr>
        <w:t>l</w:t>
      </w:r>
      <w:r w:rsidRPr="0053270A">
        <w:rPr>
          <w:rFonts w:ascii="Arial" w:eastAsia="MS Mincho" w:hAnsi="Arial" w:cs="Arial"/>
          <w:sz w:val="20"/>
          <w:szCs w:val="20"/>
          <w:lang w:eastAsia="en-US"/>
        </w:rPr>
        <w:t xml:space="preserve"> izvesti strukturirane delavnice za opredelitev strateških prioritet integracije in dokumentirati vse neizogibne točke, vključno z regulativnimi, operativnimi in pogodbenimi omejitvami.</w:t>
      </w:r>
    </w:p>
    <w:p w14:paraId="2572F875" w14:textId="77777777" w:rsidR="0053270A" w:rsidRPr="0053270A" w:rsidRDefault="0053270A" w:rsidP="0053270A">
      <w:pPr>
        <w:jc w:val="both"/>
        <w:rPr>
          <w:rFonts w:ascii="Arial" w:eastAsia="MS Mincho" w:hAnsi="Arial" w:cs="Arial"/>
          <w:sz w:val="20"/>
          <w:szCs w:val="20"/>
          <w:lang w:eastAsia="en-US"/>
        </w:rPr>
      </w:pPr>
    </w:p>
    <w:p w14:paraId="1EA853C1" w14:textId="77777777" w:rsidR="002B598A" w:rsidRDefault="002B598A" w:rsidP="0053270A">
      <w:pPr>
        <w:jc w:val="both"/>
        <w:rPr>
          <w:rFonts w:ascii="Arial" w:eastAsia="MS Mincho" w:hAnsi="Arial" w:cs="Arial"/>
          <w:b/>
          <w:bCs/>
          <w:sz w:val="20"/>
          <w:szCs w:val="20"/>
          <w:lang w:eastAsia="en-US"/>
        </w:rPr>
      </w:pPr>
      <w:r w:rsidRPr="0053270A">
        <w:rPr>
          <w:rFonts w:ascii="Arial" w:eastAsia="MS Mincho" w:hAnsi="Arial" w:cs="Arial"/>
          <w:b/>
          <w:bCs/>
          <w:sz w:val="20"/>
          <w:szCs w:val="20"/>
          <w:lang w:eastAsia="en-US"/>
        </w:rPr>
        <w:t>2.3 Vzpostavitev skupne vizije o ključnih elementih integracije</w:t>
      </w:r>
    </w:p>
    <w:p w14:paraId="47B61785" w14:textId="77777777" w:rsidR="0053270A" w:rsidRPr="0053270A" w:rsidRDefault="0053270A" w:rsidP="0053270A">
      <w:pPr>
        <w:jc w:val="both"/>
        <w:rPr>
          <w:rFonts w:ascii="Arial" w:eastAsia="MS Mincho" w:hAnsi="Arial" w:cs="Arial"/>
          <w:b/>
          <w:bCs/>
          <w:sz w:val="20"/>
          <w:szCs w:val="20"/>
          <w:lang w:eastAsia="en-US"/>
        </w:rPr>
      </w:pPr>
    </w:p>
    <w:p w14:paraId="3AA1DC65" w14:textId="58406473" w:rsidR="002B598A" w:rsidRDefault="002B598A" w:rsidP="0053270A">
      <w:pPr>
        <w:jc w:val="both"/>
        <w:rPr>
          <w:rFonts w:ascii="Arial" w:eastAsia="MS Mincho" w:hAnsi="Arial" w:cs="Arial"/>
          <w:sz w:val="20"/>
          <w:szCs w:val="20"/>
          <w:lang w:eastAsia="en-US"/>
        </w:rPr>
      </w:pPr>
      <w:r w:rsidRPr="00A73BDE">
        <w:rPr>
          <w:rFonts w:ascii="Arial" w:eastAsia="MS Mincho" w:hAnsi="Arial" w:cs="Arial"/>
          <w:sz w:val="20"/>
          <w:szCs w:val="20"/>
          <w:lang w:eastAsia="en-US"/>
        </w:rPr>
        <w:t xml:space="preserve">Ponudnik </w:t>
      </w:r>
      <w:r w:rsidR="004E4078" w:rsidRPr="00A73BDE">
        <w:rPr>
          <w:rFonts w:ascii="Arial" w:eastAsia="MS Mincho" w:hAnsi="Arial" w:cs="Arial"/>
          <w:sz w:val="20"/>
          <w:szCs w:val="20"/>
          <w:lang w:eastAsia="en-US"/>
        </w:rPr>
        <w:t xml:space="preserve">bo </w:t>
      </w:r>
      <w:r w:rsidRPr="00A73BDE">
        <w:rPr>
          <w:rFonts w:ascii="Arial" w:eastAsia="MS Mincho" w:hAnsi="Arial" w:cs="Arial"/>
          <w:sz w:val="20"/>
          <w:szCs w:val="20"/>
          <w:lang w:eastAsia="en-US"/>
        </w:rPr>
        <w:t>mora</w:t>
      </w:r>
      <w:r w:rsidR="004E4078" w:rsidRPr="00A73BDE">
        <w:rPr>
          <w:rFonts w:ascii="Arial" w:eastAsia="MS Mincho" w:hAnsi="Arial" w:cs="Arial"/>
          <w:sz w:val="20"/>
          <w:szCs w:val="20"/>
          <w:lang w:eastAsia="en-US"/>
        </w:rPr>
        <w:t>l</w:t>
      </w:r>
      <w:r w:rsidRPr="00A73BDE">
        <w:rPr>
          <w:rFonts w:ascii="Arial" w:eastAsia="MS Mincho" w:hAnsi="Arial" w:cs="Arial"/>
          <w:sz w:val="20"/>
          <w:szCs w:val="20"/>
          <w:lang w:eastAsia="en-US"/>
        </w:rPr>
        <w:t xml:space="preserve"> usklajevati predvideno prihodnje stanj</w:t>
      </w:r>
      <w:r w:rsidR="00A73BDE">
        <w:rPr>
          <w:rFonts w:ascii="Arial" w:eastAsia="MS Mincho" w:hAnsi="Arial" w:cs="Arial"/>
          <w:sz w:val="20"/>
          <w:szCs w:val="20"/>
          <w:lang w:eastAsia="en-US"/>
        </w:rPr>
        <w:t>e</w:t>
      </w:r>
      <w:r w:rsidRPr="00A73BDE">
        <w:rPr>
          <w:rFonts w:ascii="Arial" w:eastAsia="MS Mincho" w:hAnsi="Arial" w:cs="Arial"/>
          <w:sz w:val="20"/>
          <w:szCs w:val="20"/>
          <w:lang w:eastAsia="en-US"/>
        </w:rPr>
        <w:t xml:space="preserve"> na ključnih področjih, </w:t>
      </w:r>
      <w:r w:rsidR="002D3496" w:rsidRPr="00A73BDE">
        <w:rPr>
          <w:rFonts w:ascii="Arial" w:eastAsia="MS Mincho" w:hAnsi="Arial" w:cs="Arial"/>
          <w:sz w:val="20"/>
          <w:szCs w:val="20"/>
          <w:lang w:eastAsia="en-US"/>
        </w:rPr>
        <w:t xml:space="preserve">kot so nabava, prodaja, kadri, pravne zadeve, korporativno upravljanje, marketing, interne in zunanje komunikacije in IT digitalno </w:t>
      </w:r>
      <w:r w:rsidRPr="00A73BDE">
        <w:rPr>
          <w:rFonts w:ascii="Arial" w:eastAsia="MS Mincho" w:hAnsi="Arial" w:cs="Arial"/>
          <w:sz w:val="20"/>
          <w:szCs w:val="20"/>
          <w:lang w:eastAsia="en-US"/>
        </w:rPr>
        <w:t>področj</w:t>
      </w:r>
      <w:r w:rsidR="002D3496" w:rsidRPr="00A73BDE">
        <w:rPr>
          <w:rFonts w:ascii="Arial" w:eastAsia="MS Mincho" w:hAnsi="Arial" w:cs="Arial"/>
          <w:sz w:val="20"/>
          <w:szCs w:val="20"/>
          <w:lang w:eastAsia="en-US"/>
        </w:rPr>
        <w:t>e</w:t>
      </w:r>
      <w:r w:rsidRPr="00A73BDE">
        <w:rPr>
          <w:rFonts w:ascii="Arial" w:eastAsia="MS Mincho" w:hAnsi="Arial" w:cs="Arial"/>
          <w:sz w:val="20"/>
          <w:szCs w:val="20"/>
          <w:lang w:eastAsia="en-US"/>
        </w:rPr>
        <w:t xml:space="preserve">, podprtimi s predhodnim časovnim načrtom. Dejavnost mora zagotoviti </w:t>
      </w:r>
      <w:r w:rsidRPr="0053270A">
        <w:rPr>
          <w:rFonts w:ascii="Arial" w:eastAsia="MS Mincho" w:hAnsi="Arial" w:cs="Arial"/>
          <w:sz w:val="20"/>
          <w:szCs w:val="20"/>
          <w:lang w:eastAsia="en-US"/>
        </w:rPr>
        <w:t>ključni oris ciljnega stanja kot usklajeno vizijo.</w:t>
      </w:r>
    </w:p>
    <w:p w14:paraId="3AD4F93D" w14:textId="77777777" w:rsidR="0053270A" w:rsidRPr="0053270A" w:rsidRDefault="0053270A" w:rsidP="0053270A">
      <w:pPr>
        <w:jc w:val="both"/>
        <w:rPr>
          <w:rFonts w:ascii="Arial" w:eastAsia="MS Mincho" w:hAnsi="Arial" w:cs="Arial"/>
          <w:sz w:val="20"/>
          <w:szCs w:val="20"/>
          <w:lang w:eastAsia="en-US"/>
        </w:rPr>
      </w:pPr>
    </w:p>
    <w:p w14:paraId="6E90DAE4" w14:textId="77777777" w:rsidR="002B598A" w:rsidRDefault="002B598A" w:rsidP="0053270A">
      <w:pPr>
        <w:jc w:val="both"/>
        <w:rPr>
          <w:rFonts w:ascii="Arial" w:eastAsia="MS Mincho" w:hAnsi="Arial" w:cs="Arial"/>
          <w:b/>
          <w:bCs/>
          <w:sz w:val="20"/>
          <w:szCs w:val="20"/>
          <w:lang w:eastAsia="en-US"/>
        </w:rPr>
      </w:pPr>
      <w:r w:rsidRPr="0053270A">
        <w:rPr>
          <w:rFonts w:ascii="Arial" w:eastAsia="MS Mincho" w:hAnsi="Arial" w:cs="Arial"/>
          <w:b/>
          <w:bCs/>
          <w:sz w:val="20"/>
          <w:szCs w:val="20"/>
          <w:lang w:eastAsia="en-US"/>
        </w:rPr>
        <w:t>2. 4 Ocena integracije IT področja</w:t>
      </w:r>
    </w:p>
    <w:p w14:paraId="66440147" w14:textId="77777777" w:rsidR="0053270A" w:rsidRPr="0053270A" w:rsidRDefault="0053270A" w:rsidP="0053270A">
      <w:pPr>
        <w:jc w:val="both"/>
        <w:rPr>
          <w:rFonts w:ascii="Arial" w:eastAsia="MS Mincho" w:hAnsi="Arial" w:cs="Arial"/>
          <w:b/>
          <w:bCs/>
          <w:sz w:val="20"/>
          <w:szCs w:val="20"/>
          <w:lang w:eastAsia="en-US"/>
        </w:rPr>
      </w:pPr>
    </w:p>
    <w:p w14:paraId="462A529E" w14:textId="395A7096" w:rsidR="002B598A" w:rsidRPr="00A73BDE" w:rsidRDefault="002B598A" w:rsidP="0053270A">
      <w:pPr>
        <w:jc w:val="both"/>
        <w:rPr>
          <w:rFonts w:ascii="Arial" w:eastAsia="MS Mincho" w:hAnsi="Arial" w:cs="Arial"/>
          <w:sz w:val="20"/>
          <w:szCs w:val="20"/>
          <w:lang w:eastAsia="en-US"/>
        </w:rPr>
      </w:pPr>
      <w:r w:rsidRPr="00A73BDE">
        <w:rPr>
          <w:rFonts w:ascii="Arial" w:eastAsia="MS Mincho" w:hAnsi="Arial" w:cs="Arial"/>
          <w:sz w:val="20"/>
          <w:szCs w:val="20"/>
          <w:lang w:eastAsia="en-US"/>
        </w:rPr>
        <w:t xml:space="preserve">Ponudnik </w:t>
      </w:r>
      <w:r w:rsidR="004E4078" w:rsidRPr="00A73BDE">
        <w:rPr>
          <w:rFonts w:ascii="Arial" w:eastAsia="MS Mincho" w:hAnsi="Arial" w:cs="Arial"/>
          <w:sz w:val="20"/>
          <w:szCs w:val="20"/>
          <w:lang w:eastAsia="en-US"/>
        </w:rPr>
        <w:t xml:space="preserve">bo </w:t>
      </w:r>
      <w:r w:rsidRPr="00A73BDE">
        <w:rPr>
          <w:rFonts w:ascii="Arial" w:eastAsia="MS Mincho" w:hAnsi="Arial" w:cs="Arial"/>
          <w:sz w:val="20"/>
          <w:szCs w:val="20"/>
          <w:lang w:eastAsia="en-US"/>
        </w:rPr>
        <w:t>mora</w:t>
      </w:r>
      <w:r w:rsidR="004E4078" w:rsidRPr="00A73BDE">
        <w:rPr>
          <w:rFonts w:ascii="Arial" w:eastAsia="MS Mincho" w:hAnsi="Arial" w:cs="Arial"/>
          <w:sz w:val="20"/>
          <w:szCs w:val="20"/>
          <w:lang w:eastAsia="en-US"/>
        </w:rPr>
        <w:t>l</w:t>
      </w:r>
      <w:r w:rsidRPr="00A73BDE">
        <w:rPr>
          <w:rFonts w:ascii="Arial" w:eastAsia="MS Mincho" w:hAnsi="Arial" w:cs="Arial"/>
          <w:sz w:val="20"/>
          <w:szCs w:val="20"/>
          <w:lang w:eastAsia="en-US"/>
        </w:rPr>
        <w:t xml:space="preserve"> izvesti temeljno oceno </w:t>
      </w:r>
      <w:r w:rsidR="002D3496" w:rsidRPr="00A73BDE">
        <w:rPr>
          <w:rFonts w:ascii="Arial" w:eastAsia="MS Mincho" w:hAnsi="Arial" w:cs="Arial"/>
          <w:sz w:val="20"/>
          <w:szCs w:val="20"/>
          <w:lang w:eastAsia="en-US"/>
        </w:rPr>
        <w:t xml:space="preserve">stanja in arhitekture </w:t>
      </w:r>
      <w:r w:rsidRPr="00A73BDE">
        <w:rPr>
          <w:rFonts w:ascii="Arial" w:eastAsia="MS Mincho" w:hAnsi="Arial" w:cs="Arial"/>
          <w:sz w:val="20"/>
          <w:szCs w:val="20"/>
          <w:lang w:eastAsia="en-US"/>
        </w:rPr>
        <w:t xml:space="preserve">IT, potrebno za </w:t>
      </w:r>
      <w:r w:rsidR="002D3496" w:rsidRPr="00A73BDE">
        <w:rPr>
          <w:rFonts w:ascii="Arial" w:eastAsia="MS Mincho" w:hAnsi="Arial" w:cs="Arial"/>
          <w:sz w:val="20"/>
          <w:szCs w:val="20"/>
          <w:lang w:eastAsia="en-US"/>
        </w:rPr>
        <w:t xml:space="preserve">nadaljnje načrtovanje integracije, ki bo vključevala: </w:t>
      </w:r>
    </w:p>
    <w:p w14:paraId="60B03F8D" w14:textId="43204AE2" w:rsidR="002B598A" w:rsidRPr="00A73BDE" w:rsidRDefault="002B598A">
      <w:pPr>
        <w:pStyle w:val="Odstavekseznama"/>
        <w:numPr>
          <w:ilvl w:val="0"/>
          <w:numId w:val="37"/>
        </w:numPr>
        <w:jc w:val="both"/>
        <w:rPr>
          <w:rFonts w:ascii="Arial" w:eastAsia="MS Mincho" w:hAnsi="Arial" w:cs="Arial"/>
          <w:sz w:val="20"/>
          <w:lang w:eastAsia="en-US"/>
        </w:rPr>
      </w:pPr>
      <w:proofErr w:type="spellStart"/>
      <w:r w:rsidRPr="00A73BDE">
        <w:rPr>
          <w:rFonts w:ascii="Arial" w:eastAsia="MS Mincho" w:hAnsi="Arial" w:cs="Arial"/>
          <w:sz w:val="20"/>
          <w:lang w:eastAsia="en-US"/>
        </w:rPr>
        <w:t>Mapiranje</w:t>
      </w:r>
      <w:proofErr w:type="spellEnd"/>
      <w:r w:rsidRPr="00A73BDE">
        <w:rPr>
          <w:rFonts w:ascii="Arial" w:eastAsia="MS Mincho" w:hAnsi="Arial" w:cs="Arial"/>
          <w:sz w:val="20"/>
          <w:lang w:eastAsia="en-US"/>
        </w:rPr>
        <w:t xml:space="preserve"> trenutnega stanja IT</w:t>
      </w:r>
    </w:p>
    <w:p w14:paraId="400389F0" w14:textId="63F8405B" w:rsidR="002B598A" w:rsidRPr="00A73BDE" w:rsidRDefault="002B598A">
      <w:pPr>
        <w:pStyle w:val="Odstavekseznama"/>
        <w:numPr>
          <w:ilvl w:val="0"/>
          <w:numId w:val="37"/>
        </w:numPr>
        <w:jc w:val="both"/>
        <w:rPr>
          <w:rFonts w:ascii="Arial" w:eastAsia="MS Mincho" w:hAnsi="Arial" w:cs="Arial"/>
          <w:sz w:val="20"/>
          <w:lang w:eastAsia="en-US"/>
        </w:rPr>
      </w:pPr>
      <w:r w:rsidRPr="00A73BDE">
        <w:rPr>
          <w:rFonts w:ascii="Arial" w:eastAsia="MS Mincho" w:hAnsi="Arial" w:cs="Arial"/>
          <w:sz w:val="20"/>
          <w:lang w:eastAsia="en-US"/>
        </w:rPr>
        <w:t xml:space="preserve">Analiza izvedljivosti integracije </w:t>
      </w:r>
      <w:r w:rsidR="0025000C" w:rsidRPr="00A73BDE">
        <w:rPr>
          <w:rFonts w:ascii="Arial" w:eastAsia="MS Mincho" w:hAnsi="Arial" w:cs="Arial"/>
          <w:sz w:val="20"/>
          <w:lang w:eastAsia="en-US"/>
        </w:rPr>
        <w:t xml:space="preserve">ključnih </w:t>
      </w:r>
      <w:r w:rsidRPr="00A73BDE">
        <w:rPr>
          <w:rFonts w:ascii="Arial" w:eastAsia="MS Mincho" w:hAnsi="Arial" w:cs="Arial"/>
          <w:sz w:val="20"/>
          <w:lang w:eastAsia="en-US"/>
        </w:rPr>
        <w:t>sistemov</w:t>
      </w:r>
      <w:r w:rsidR="0025000C" w:rsidRPr="00A73BDE">
        <w:rPr>
          <w:rFonts w:ascii="Arial" w:eastAsia="MS Mincho" w:hAnsi="Arial" w:cs="Arial"/>
          <w:sz w:val="20"/>
          <w:lang w:eastAsia="en-US"/>
        </w:rPr>
        <w:t xml:space="preserve"> (ERP, IAM, EAM ipd.).</w:t>
      </w:r>
    </w:p>
    <w:p w14:paraId="389C62C0" w14:textId="3321DDF3" w:rsidR="002B598A" w:rsidRPr="00A73BDE" w:rsidRDefault="002B598A">
      <w:pPr>
        <w:pStyle w:val="Odstavekseznama"/>
        <w:numPr>
          <w:ilvl w:val="0"/>
          <w:numId w:val="37"/>
        </w:numPr>
        <w:jc w:val="both"/>
        <w:rPr>
          <w:rFonts w:ascii="Arial" w:eastAsia="MS Mincho" w:hAnsi="Arial" w:cs="Arial"/>
          <w:sz w:val="20"/>
          <w:lang w:eastAsia="en-US"/>
        </w:rPr>
      </w:pPr>
      <w:r w:rsidRPr="00A73BDE">
        <w:rPr>
          <w:rFonts w:ascii="Arial" w:eastAsia="MS Mincho" w:hAnsi="Arial" w:cs="Arial"/>
          <w:sz w:val="20"/>
          <w:lang w:eastAsia="en-US"/>
        </w:rPr>
        <w:t>Racionalizacija aplikativnega portfelja</w:t>
      </w:r>
    </w:p>
    <w:p w14:paraId="29D3F070" w14:textId="77777777" w:rsidR="00A73BDE" w:rsidRDefault="00A73BDE" w:rsidP="0053270A">
      <w:pPr>
        <w:jc w:val="both"/>
        <w:rPr>
          <w:rFonts w:ascii="Arial" w:eastAsia="MS Mincho" w:hAnsi="Arial" w:cs="Arial"/>
          <w:b/>
          <w:bCs/>
          <w:sz w:val="20"/>
          <w:szCs w:val="20"/>
          <w:lang w:eastAsia="en-US"/>
        </w:rPr>
      </w:pPr>
    </w:p>
    <w:p w14:paraId="15F37669" w14:textId="0B7F32FE" w:rsidR="002B598A" w:rsidRPr="0053270A" w:rsidRDefault="002B598A" w:rsidP="0053270A">
      <w:pPr>
        <w:jc w:val="both"/>
        <w:rPr>
          <w:rFonts w:ascii="Arial" w:eastAsia="MS Mincho" w:hAnsi="Arial" w:cs="Arial"/>
          <w:b/>
          <w:bCs/>
          <w:sz w:val="20"/>
          <w:szCs w:val="20"/>
          <w:lang w:eastAsia="en-US"/>
        </w:rPr>
      </w:pPr>
      <w:r w:rsidRPr="0053270A">
        <w:rPr>
          <w:rFonts w:ascii="Arial" w:eastAsia="MS Mincho" w:hAnsi="Arial" w:cs="Arial"/>
          <w:b/>
          <w:bCs/>
          <w:sz w:val="20"/>
          <w:szCs w:val="20"/>
          <w:lang w:eastAsia="en-US"/>
        </w:rPr>
        <w:t>2. 5 Ocena stanja informacijske in kibernetske varnosti in skladnosti s predpisi</w:t>
      </w:r>
    </w:p>
    <w:p w14:paraId="01AE9202" w14:textId="77777777" w:rsidR="00BF1681" w:rsidRDefault="00BF1681" w:rsidP="0053270A">
      <w:pPr>
        <w:jc w:val="both"/>
        <w:rPr>
          <w:rFonts w:ascii="Arial" w:eastAsia="MS Mincho" w:hAnsi="Arial" w:cs="Arial"/>
          <w:sz w:val="20"/>
          <w:szCs w:val="20"/>
          <w:lang w:eastAsia="en-US"/>
        </w:rPr>
      </w:pPr>
    </w:p>
    <w:p w14:paraId="3812514B" w14:textId="23D3714E" w:rsidR="002B598A" w:rsidRPr="0053270A" w:rsidRDefault="002B598A" w:rsidP="0053270A">
      <w:pPr>
        <w:jc w:val="both"/>
        <w:rPr>
          <w:rFonts w:ascii="Arial" w:eastAsia="MS Mincho" w:hAnsi="Arial" w:cs="Arial"/>
          <w:sz w:val="20"/>
          <w:szCs w:val="20"/>
          <w:lang w:eastAsia="en-US"/>
        </w:rPr>
      </w:pPr>
      <w:r w:rsidRPr="0053270A">
        <w:rPr>
          <w:rFonts w:ascii="Arial" w:eastAsia="MS Mincho" w:hAnsi="Arial" w:cs="Arial"/>
          <w:sz w:val="20"/>
          <w:szCs w:val="20"/>
          <w:lang w:eastAsia="en-US"/>
        </w:rPr>
        <w:lastRenderedPageBreak/>
        <w:t xml:space="preserve">Ponudnik </w:t>
      </w:r>
      <w:r w:rsidR="004E4078" w:rsidRPr="0053270A">
        <w:rPr>
          <w:rFonts w:ascii="Arial" w:eastAsia="MS Mincho" w:hAnsi="Arial" w:cs="Arial"/>
          <w:sz w:val="20"/>
          <w:szCs w:val="20"/>
          <w:lang w:eastAsia="en-US"/>
        </w:rPr>
        <w:t>bo moral izvesti</w:t>
      </w:r>
      <w:r w:rsidRPr="0053270A">
        <w:rPr>
          <w:rFonts w:ascii="Arial" w:eastAsia="MS Mincho" w:hAnsi="Arial" w:cs="Arial"/>
          <w:sz w:val="20"/>
          <w:szCs w:val="20"/>
          <w:lang w:eastAsia="en-US"/>
        </w:rPr>
        <w:t>:</w:t>
      </w:r>
    </w:p>
    <w:p w14:paraId="31C57819" w14:textId="27F0C25C" w:rsidR="002B598A" w:rsidRPr="0053270A" w:rsidRDefault="002B598A">
      <w:pPr>
        <w:numPr>
          <w:ilvl w:val="0"/>
          <w:numId w:val="40"/>
        </w:numPr>
        <w:contextualSpacing/>
        <w:jc w:val="both"/>
        <w:rPr>
          <w:rFonts w:ascii="Arial" w:eastAsia="MS Mincho" w:hAnsi="Arial" w:cs="Arial"/>
          <w:sz w:val="20"/>
          <w:szCs w:val="20"/>
          <w:lang w:eastAsia="en-US"/>
        </w:rPr>
      </w:pPr>
      <w:r w:rsidRPr="00A73BDE">
        <w:rPr>
          <w:rFonts w:ascii="Arial" w:eastAsia="MS Mincho" w:hAnsi="Arial" w:cs="Arial"/>
          <w:sz w:val="20"/>
          <w:szCs w:val="20"/>
          <w:lang w:eastAsia="en-US"/>
        </w:rPr>
        <w:t>Pregled vzpostavljenih kontrol za obvladovanje tveganj informacijske in kibernetske varnosti</w:t>
      </w:r>
      <w:r w:rsidR="002D3496" w:rsidRPr="00A73BDE">
        <w:rPr>
          <w:rFonts w:ascii="Arial" w:eastAsia="MS Mincho" w:hAnsi="Arial" w:cs="Arial"/>
          <w:sz w:val="20"/>
          <w:szCs w:val="20"/>
          <w:lang w:eastAsia="en-US"/>
        </w:rPr>
        <w:t xml:space="preserve"> v </w:t>
      </w:r>
      <w:r w:rsidR="00FF2E2A" w:rsidRPr="00A73BDE">
        <w:rPr>
          <w:rFonts w:ascii="Arial" w:eastAsia="MS Mincho" w:hAnsi="Arial" w:cs="Arial"/>
          <w:sz w:val="20"/>
          <w:szCs w:val="20"/>
          <w:lang w:eastAsia="en-US"/>
        </w:rPr>
        <w:t xml:space="preserve">družbi </w:t>
      </w:r>
      <w:proofErr w:type="spellStart"/>
      <w:r w:rsidR="002D3496" w:rsidRPr="00A73BDE">
        <w:rPr>
          <w:rFonts w:ascii="Arial" w:eastAsia="MS Mincho" w:hAnsi="Arial" w:cs="Arial"/>
          <w:sz w:val="20"/>
          <w:szCs w:val="20"/>
          <w:lang w:eastAsia="en-US"/>
        </w:rPr>
        <w:t>Nomago</w:t>
      </w:r>
      <w:proofErr w:type="spellEnd"/>
      <w:r w:rsidR="00FF2E2A" w:rsidRPr="00A73BDE">
        <w:rPr>
          <w:rFonts w:ascii="Arial" w:eastAsia="MS Mincho" w:hAnsi="Arial" w:cs="Arial"/>
          <w:sz w:val="20"/>
          <w:szCs w:val="20"/>
          <w:lang w:eastAsia="en-US"/>
        </w:rPr>
        <w:t xml:space="preserve"> d.o.o.</w:t>
      </w:r>
      <w:r w:rsidR="002D3496" w:rsidRPr="00A73BDE">
        <w:rPr>
          <w:rFonts w:ascii="Arial" w:eastAsia="MS Mincho" w:hAnsi="Arial" w:cs="Arial"/>
          <w:sz w:val="20"/>
          <w:szCs w:val="20"/>
          <w:lang w:eastAsia="en-US"/>
        </w:rPr>
        <w:t xml:space="preserve"> in sicer na področjih</w:t>
      </w:r>
      <w:r w:rsidRPr="00A73BDE">
        <w:rPr>
          <w:rFonts w:ascii="Arial" w:eastAsia="MS Mincho" w:hAnsi="Arial" w:cs="Arial"/>
          <w:sz w:val="20"/>
          <w:szCs w:val="20"/>
          <w:lang w:eastAsia="en-US"/>
        </w:rPr>
        <w:t>: interni predpisi, upravljanje informacijskih in komunikacijskih sredstev, upravljanje tveganj informacijske in kibernetske varnosti</w:t>
      </w:r>
      <w:r w:rsidRPr="0053270A">
        <w:rPr>
          <w:rFonts w:ascii="Arial" w:eastAsia="MS Mincho" w:hAnsi="Arial" w:cs="Arial"/>
          <w:sz w:val="20"/>
          <w:szCs w:val="20"/>
          <w:lang w:eastAsia="en-US"/>
        </w:rPr>
        <w:t xml:space="preserve">, upravljanje identitet in dostopov, upravljanje ranljivosti, upravljanje varnostnega kopiranja in neprekinjeno poslovanje, upravljanje revizijskih sledi, pristopi zaščite podatkov, upravljanje zunanjih izvajalcev in dobaviteljev informacijskih in komunikacijskih sistemov/rešitev, upravljanje storitev v oblaku, fizično in tehnično varovanje prostorov z IKT opremo, uporaba varne </w:t>
      </w:r>
      <w:proofErr w:type="spellStart"/>
      <w:r w:rsidRPr="0053270A">
        <w:rPr>
          <w:rFonts w:ascii="Arial" w:eastAsia="MS Mincho" w:hAnsi="Arial" w:cs="Arial"/>
          <w:sz w:val="20"/>
          <w:szCs w:val="20"/>
          <w:lang w:eastAsia="en-US"/>
        </w:rPr>
        <w:t>avtentikacije</w:t>
      </w:r>
      <w:proofErr w:type="spellEnd"/>
      <w:r w:rsidRPr="0053270A">
        <w:rPr>
          <w:rFonts w:ascii="Arial" w:eastAsia="MS Mincho" w:hAnsi="Arial" w:cs="Arial"/>
          <w:sz w:val="20"/>
          <w:szCs w:val="20"/>
          <w:lang w:eastAsia="en-US"/>
        </w:rPr>
        <w:t>, zaščita končnih točk, spremljanje varnostnih dogodkov, upravljanja varnostnih incidentov, izobraževanje in usposabljanje uporabnikov IKT rešitev.</w:t>
      </w:r>
    </w:p>
    <w:p w14:paraId="7F9D265A" w14:textId="160C131C" w:rsidR="002B598A" w:rsidRPr="0053270A" w:rsidRDefault="002D3496">
      <w:pPr>
        <w:numPr>
          <w:ilvl w:val="0"/>
          <w:numId w:val="40"/>
        </w:numPr>
        <w:contextualSpacing/>
        <w:jc w:val="both"/>
        <w:rPr>
          <w:rFonts w:ascii="Arial" w:eastAsia="MS Mincho" w:hAnsi="Arial" w:cs="Arial"/>
          <w:sz w:val="20"/>
          <w:szCs w:val="20"/>
          <w:lang w:eastAsia="en-US"/>
        </w:rPr>
      </w:pPr>
      <w:r w:rsidRPr="00A73BDE">
        <w:rPr>
          <w:rFonts w:ascii="Arial" w:eastAsia="MS Mincho" w:hAnsi="Arial" w:cs="Arial"/>
          <w:sz w:val="20"/>
          <w:szCs w:val="20"/>
          <w:lang w:eastAsia="en-US"/>
        </w:rPr>
        <w:t>Primerjavo in o</w:t>
      </w:r>
      <w:r w:rsidR="002B598A" w:rsidRPr="00A73BDE">
        <w:rPr>
          <w:rFonts w:ascii="Arial" w:eastAsia="MS Mincho" w:hAnsi="Arial" w:cs="Arial"/>
          <w:sz w:val="20"/>
          <w:szCs w:val="20"/>
          <w:lang w:eastAsia="en-US"/>
        </w:rPr>
        <w:t xml:space="preserve">ceno skladnosti vzpostavljenih </w:t>
      </w:r>
      <w:r w:rsidR="002B598A" w:rsidRPr="0053270A">
        <w:rPr>
          <w:rFonts w:ascii="Arial" w:eastAsia="MS Mincho" w:hAnsi="Arial" w:cs="Arial"/>
          <w:sz w:val="20"/>
          <w:szCs w:val="20"/>
          <w:lang w:eastAsia="en-US"/>
        </w:rPr>
        <w:t>kontrol iz prve alineje z internimi predpisi naročnika ter Zakonom o informacijski varnosti (ZInfV-1)</w:t>
      </w:r>
      <w:r w:rsidR="00A73BDE">
        <w:rPr>
          <w:rFonts w:ascii="Arial" w:eastAsia="MS Mincho" w:hAnsi="Arial" w:cs="Arial"/>
          <w:sz w:val="20"/>
          <w:szCs w:val="20"/>
          <w:lang w:eastAsia="en-US"/>
        </w:rPr>
        <w:t>.</w:t>
      </w:r>
    </w:p>
    <w:p w14:paraId="4DF2B65B" w14:textId="77777777" w:rsidR="004E4078" w:rsidRPr="0053270A" w:rsidRDefault="004E4078" w:rsidP="0053270A">
      <w:pPr>
        <w:contextualSpacing/>
        <w:jc w:val="both"/>
        <w:rPr>
          <w:rFonts w:ascii="Arial" w:eastAsia="MS Mincho" w:hAnsi="Arial" w:cs="Arial"/>
          <w:sz w:val="20"/>
          <w:szCs w:val="20"/>
          <w:lang w:eastAsia="en-US"/>
        </w:rPr>
      </w:pPr>
    </w:p>
    <w:p w14:paraId="4AD551A4" w14:textId="77777777" w:rsidR="002B598A" w:rsidRPr="0053270A" w:rsidRDefault="002B598A" w:rsidP="0053270A">
      <w:pPr>
        <w:jc w:val="both"/>
        <w:rPr>
          <w:rFonts w:ascii="Arial" w:eastAsia="MS Mincho" w:hAnsi="Arial" w:cs="Arial"/>
          <w:b/>
          <w:bCs/>
          <w:sz w:val="20"/>
          <w:szCs w:val="20"/>
          <w:lang w:eastAsia="en-US"/>
        </w:rPr>
      </w:pPr>
      <w:r w:rsidRPr="0053270A">
        <w:rPr>
          <w:rFonts w:ascii="Arial" w:eastAsia="MS Mincho" w:hAnsi="Arial" w:cs="Arial"/>
          <w:b/>
          <w:bCs/>
          <w:sz w:val="20"/>
          <w:szCs w:val="20"/>
          <w:lang w:eastAsia="en-US"/>
        </w:rPr>
        <w:t>2. 6  Izvedba ocene sinergij</w:t>
      </w:r>
    </w:p>
    <w:p w14:paraId="1DAD7B26" w14:textId="77777777" w:rsidR="00D71C0D" w:rsidRDefault="00D71C0D" w:rsidP="0053270A">
      <w:pPr>
        <w:jc w:val="both"/>
        <w:rPr>
          <w:rFonts w:ascii="Arial" w:eastAsia="MS Mincho" w:hAnsi="Arial" w:cs="Arial"/>
          <w:sz w:val="20"/>
          <w:szCs w:val="20"/>
          <w:lang w:eastAsia="en-US"/>
        </w:rPr>
      </w:pPr>
    </w:p>
    <w:p w14:paraId="74A9DFA9" w14:textId="7693C305" w:rsidR="002B598A" w:rsidRDefault="002B598A" w:rsidP="0053270A">
      <w:pPr>
        <w:jc w:val="both"/>
        <w:rPr>
          <w:rFonts w:ascii="Arial" w:eastAsia="MS Mincho" w:hAnsi="Arial" w:cs="Arial"/>
          <w:sz w:val="20"/>
          <w:szCs w:val="20"/>
          <w:lang w:eastAsia="en-US"/>
        </w:rPr>
      </w:pPr>
      <w:r w:rsidRPr="0053270A">
        <w:rPr>
          <w:rFonts w:ascii="Arial" w:eastAsia="MS Mincho" w:hAnsi="Arial" w:cs="Arial"/>
          <w:sz w:val="20"/>
          <w:szCs w:val="20"/>
          <w:lang w:eastAsia="en-US"/>
        </w:rPr>
        <w:t xml:space="preserve">Ponudnik </w:t>
      </w:r>
      <w:r w:rsidR="004E4078" w:rsidRPr="0053270A">
        <w:rPr>
          <w:rFonts w:ascii="Arial" w:eastAsia="MS Mincho" w:hAnsi="Arial" w:cs="Arial"/>
          <w:sz w:val="20"/>
          <w:szCs w:val="20"/>
          <w:lang w:eastAsia="en-US"/>
        </w:rPr>
        <w:t xml:space="preserve">bo </w:t>
      </w:r>
      <w:r w:rsidRPr="0053270A">
        <w:rPr>
          <w:rFonts w:ascii="Arial" w:eastAsia="MS Mincho" w:hAnsi="Arial" w:cs="Arial"/>
          <w:sz w:val="20"/>
          <w:szCs w:val="20"/>
          <w:lang w:eastAsia="en-US"/>
        </w:rPr>
        <w:t>mora</w:t>
      </w:r>
      <w:r w:rsidR="004E4078" w:rsidRPr="0053270A">
        <w:rPr>
          <w:rFonts w:ascii="Arial" w:eastAsia="MS Mincho" w:hAnsi="Arial" w:cs="Arial"/>
          <w:sz w:val="20"/>
          <w:szCs w:val="20"/>
          <w:lang w:eastAsia="en-US"/>
        </w:rPr>
        <w:t>l</w:t>
      </w:r>
      <w:r w:rsidRPr="0053270A">
        <w:rPr>
          <w:rFonts w:ascii="Arial" w:eastAsia="MS Mincho" w:hAnsi="Arial" w:cs="Arial"/>
          <w:sz w:val="20"/>
          <w:szCs w:val="20"/>
          <w:lang w:eastAsia="en-US"/>
        </w:rPr>
        <w:t xml:space="preserve"> izvesti predhodno oceno sinergij, opredeliti področja sinergij, predhodne razpone vrednosti in kompleksnosti.</w:t>
      </w:r>
    </w:p>
    <w:p w14:paraId="5BAAC6BC" w14:textId="77777777" w:rsidR="00BF1681" w:rsidRPr="0053270A" w:rsidRDefault="00BF1681" w:rsidP="0053270A">
      <w:pPr>
        <w:jc w:val="both"/>
        <w:rPr>
          <w:rFonts w:ascii="Arial" w:eastAsia="MS Mincho" w:hAnsi="Arial" w:cs="Arial"/>
          <w:sz w:val="20"/>
          <w:szCs w:val="20"/>
          <w:lang w:eastAsia="en-US"/>
        </w:rPr>
      </w:pPr>
    </w:p>
    <w:p w14:paraId="33F6437E" w14:textId="77777777" w:rsidR="002B598A" w:rsidRPr="0053270A" w:rsidRDefault="002B598A" w:rsidP="0053270A">
      <w:pPr>
        <w:jc w:val="both"/>
        <w:rPr>
          <w:rFonts w:ascii="Arial" w:eastAsia="MS Mincho" w:hAnsi="Arial" w:cs="Arial"/>
          <w:b/>
          <w:bCs/>
          <w:sz w:val="20"/>
          <w:szCs w:val="20"/>
          <w:lang w:eastAsia="en-US"/>
        </w:rPr>
      </w:pPr>
      <w:r w:rsidRPr="0053270A">
        <w:rPr>
          <w:rFonts w:ascii="Arial" w:eastAsia="MS Mincho" w:hAnsi="Arial" w:cs="Arial"/>
          <w:b/>
          <w:bCs/>
          <w:sz w:val="20"/>
          <w:szCs w:val="20"/>
          <w:lang w:eastAsia="en-US"/>
        </w:rPr>
        <w:t>2. 7 Predhodni glavni načrt integracije</w:t>
      </w:r>
    </w:p>
    <w:p w14:paraId="530AD158" w14:textId="77777777" w:rsidR="00D71C0D" w:rsidRDefault="00D71C0D" w:rsidP="0053270A">
      <w:pPr>
        <w:jc w:val="both"/>
        <w:rPr>
          <w:rFonts w:ascii="Arial" w:eastAsia="MS Mincho" w:hAnsi="Arial" w:cs="Arial"/>
          <w:sz w:val="20"/>
          <w:szCs w:val="20"/>
          <w:lang w:eastAsia="en-US"/>
        </w:rPr>
      </w:pPr>
    </w:p>
    <w:p w14:paraId="0987FE3C" w14:textId="235A1CAD" w:rsidR="002B598A" w:rsidRPr="0053270A" w:rsidRDefault="004E4078" w:rsidP="0053270A">
      <w:pPr>
        <w:jc w:val="both"/>
        <w:rPr>
          <w:rFonts w:ascii="Arial" w:eastAsia="MS Mincho" w:hAnsi="Arial" w:cs="Arial"/>
          <w:sz w:val="20"/>
          <w:szCs w:val="20"/>
          <w:lang w:eastAsia="en-US"/>
        </w:rPr>
      </w:pPr>
      <w:r w:rsidRPr="0053270A">
        <w:rPr>
          <w:rFonts w:ascii="Arial" w:eastAsia="MS Mincho" w:hAnsi="Arial" w:cs="Arial"/>
          <w:sz w:val="20"/>
          <w:szCs w:val="20"/>
          <w:lang w:eastAsia="en-US"/>
        </w:rPr>
        <w:t xml:space="preserve">Ponudnik bo moral </w:t>
      </w:r>
      <w:r w:rsidR="002B598A" w:rsidRPr="0053270A">
        <w:rPr>
          <w:rFonts w:ascii="Arial" w:eastAsia="MS Mincho" w:hAnsi="Arial" w:cs="Arial"/>
          <w:sz w:val="20"/>
          <w:szCs w:val="20"/>
          <w:lang w:eastAsia="en-US"/>
        </w:rPr>
        <w:t>pripraviti glavni načrt, vključno s kritičnimi delovnimi tokovi, odvisnostmi, tveganji, mejniki in okvirnim zaporedjem.</w:t>
      </w:r>
    </w:p>
    <w:p w14:paraId="6F82F7B7" w14:textId="77777777" w:rsidR="00D71C0D" w:rsidRDefault="00D71C0D" w:rsidP="0053270A">
      <w:pPr>
        <w:jc w:val="both"/>
        <w:rPr>
          <w:rFonts w:ascii="Arial" w:eastAsia="MS Mincho" w:hAnsi="Arial" w:cs="Arial"/>
          <w:b/>
          <w:bCs/>
          <w:sz w:val="20"/>
          <w:szCs w:val="20"/>
          <w:lang w:eastAsia="en-US"/>
        </w:rPr>
      </w:pPr>
    </w:p>
    <w:p w14:paraId="413105E2" w14:textId="6845D809" w:rsidR="002B598A" w:rsidRPr="00A73BDE" w:rsidRDefault="002B598A" w:rsidP="0053270A">
      <w:pPr>
        <w:jc w:val="both"/>
        <w:rPr>
          <w:rFonts w:ascii="Arial" w:eastAsia="MS Mincho" w:hAnsi="Arial" w:cs="Arial"/>
          <w:b/>
          <w:bCs/>
          <w:sz w:val="20"/>
          <w:szCs w:val="20"/>
          <w:lang w:eastAsia="en-US"/>
        </w:rPr>
      </w:pPr>
      <w:r w:rsidRPr="0053270A">
        <w:rPr>
          <w:rFonts w:ascii="Arial" w:eastAsia="MS Mincho" w:hAnsi="Arial" w:cs="Arial"/>
          <w:b/>
          <w:bCs/>
          <w:sz w:val="20"/>
          <w:szCs w:val="20"/>
          <w:lang w:eastAsia="en-US"/>
        </w:rPr>
        <w:t xml:space="preserve">2. 8 </w:t>
      </w:r>
      <w:r w:rsidR="00D733FE" w:rsidRPr="00A73BDE">
        <w:rPr>
          <w:rFonts w:ascii="Arial" w:eastAsia="MS Mincho" w:hAnsi="Arial" w:cs="Arial"/>
          <w:b/>
          <w:bCs/>
          <w:sz w:val="20"/>
          <w:szCs w:val="20"/>
          <w:lang w:eastAsia="en-US"/>
        </w:rPr>
        <w:t>Izdelava k</w:t>
      </w:r>
      <w:r w:rsidRPr="00A73BDE">
        <w:rPr>
          <w:rFonts w:ascii="Arial" w:eastAsia="MS Mincho" w:hAnsi="Arial" w:cs="Arial"/>
          <w:b/>
          <w:bCs/>
          <w:sz w:val="20"/>
          <w:szCs w:val="20"/>
          <w:lang w:eastAsia="en-US"/>
        </w:rPr>
        <w:t>ljučn</w:t>
      </w:r>
      <w:r w:rsidR="00D733FE" w:rsidRPr="00A73BDE">
        <w:rPr>
          <w:rFonts w:ascii="Arial" w:eastAsia="MS Mincho" w:hAnsi="Arial" w:cs="Arial"/>
          <w:b/>
          <w:bCs/>
          <w:sz w:val="20"/>
          <w:szCs w:val="20"/>
          <w:lang w:eastAsia="en-US"/>
        </w:rPr>
        <w:t>e</w:t>
      </w:r>
      <w:r w:rsidRPr="00A73BDE">
        <w:rPr>
          <w:rFonts w:ascii="Arial" w:eastAsia="MS Mincho" w:hAnsi="Arial" w:cs="Arial"/>
          <w:b/>
          <w:bCs/>
          <w:sz w:val="20"/>
          <w:szCs w:val="20"/>
          <w:lang w:eastAsia="en-US"/>
        </w:rPr>
        <w:t xml:space="preserve"> </w:t>
      </w:r>
      <w:r w:rsidR="00D733FE" w:rsidRPr="00A73BDE">
        <w:rPr>
          <w:rFonts w:ascii="Arial" w:eastAsia="MS Mincho" w:hAnsi="Arial" w:cs="Arial"/>
          <w:b/>
          <w:bCs/>
          <w:sz w:val="20"/>
          <w:szCs w:val="20"/>
          <w:lang w:eastAsia="en-US"/>
        </w:rPr>
        <w:t>dokumentacije</w:t>
      </w:r>
    </w:p>
    <w:p w14:paraId="7C52E141" w14:textId="77777777" w:rsidR="00D71C0D" w:rsidRPr="00A73BDE" w:rsidRDefault="00D71C0D" w:rsidP="0053270A">
      <w:pPr>
        <w:jc w:val="both"/>
        <w:rPr>
          <w:rFonts w:ascii="Arial" w:eastAsia="MS Mincho" w:hAnsi="Arial" w:cs="Arial"/>
          <w:sz w:val="20"/>
          <w:szCs w:val="20"/>
          <w:lang w:eastAsia="en-US"/>
        </w:rPr>
      </w:pPr>
    </w:p>
    <w:p w14:paraId="10BB90E3" w14:textId="3B514FBE" w:rsidR="002B598A" w:rsidRPr="0053270A" w:rsidRDefault="004E4078" w:rsidP="0053270A">
      <w:pPr>
        <w:jc w:val="both"/>
        <w:rPr>
          <w:rFonts w:ascii="Arial" w:eastAsia="MS Mincho" w:hAnsi="Arial" w:cs="Arial"/>
          <w:sz w:val="20"/>
          <w:szCs w:val="20"/>
          <w:lang w:eastAsia="en-US"/>
        </w:rPr>
      </w:pPr>
      <w:r w:rsidRPr="0053270A">
        <w:rPr>
          <w:rFonts w:ascii="Arial" w:eastAsia="MS Mincho" w:hAnsi="Arial" w:cs="Arial"/>
          <w:sz w:val="20"/>
          <w:szCs w:val="20"/>
          <w:lang w:eastAsia="en-US"/>
        </w:rPr>
        <w:t xml:space="preserve">Izbrani ponudnik bo moral </w:t>
      </w:r>
      <w:r w:rsidR="002B598A" w:rsidRPr="0053270A">
        <w:rPr>
          <w:rFonts w:ascii="Arial" w:eastAsia="MS Mincho" w:hAnsi="Arial" w:cs="Arial"/>
          <w:sz w:val="20"/>
          <w:szCs w:val="20"/>
          <w:lang w:eastAsia="en-US"/>
        </w:rPr>
        <w:t>ob zaključku prve faze pripraviti, predstaviti in uskladiti vsebine:</w:t>
      </w:r>
    </w:p>
    <w:p w14:paraId="06B20985" w14:textId="77777777" w:rsidR="002B598A" w:rsidRPr="00050E40" w:rsidRDefault="002B598A">
      <w:pPr>
        <w:pStyle w:val="Odstavekseznama"/>
        <w:numPr>
          <w:ilvl w:val="0"/>
          <w:numId w:val="44"/>
        </w:numPr>
        <w:contextualSpacing/>
        <w:jc w:val="both"/>
        <w:rPr>
          <w:rFonts w:ascii="Arial" w:eastAsia="MS Mincho" w:hAnsi="Arial" w:cs="Arial"/>
          <w:sz w:val="20"/>
          <w:lang w:eastAsia="en-US"/>
        </w:rPr>
      </w:pPr>
      <w:r w:rsidRPr="00050E40">
        <w:rPr>
          <w:rFonts w:ascii="Arial" w:eastAsia="MS Mincho" w:hAnsi="Arial" w:cs="Arial"/>
          <w:sz w:val="20"/>
          <w:lang w:eastAsia="en-US"/>
        </w:rPr>
        <w:t>Listina o integraciji</w:t>
      </w:r>
    </w:p>
    <w:p w14:paraId="7723D781" w14:textId="77777777" w:rsidR="002B598A" w:rsidRPr="00A73BDE" w:rsidRDefault="002B598A">
      <w:pPr>
        <w:pStyle w:val="Odstavekseznama"/>
        <w:numPr>
          <w:ilvl w:val="0"/>
          <w:numId w:val="44"/>
        </w:numPr>
        <w:contextualSpacing/>
        <w:jc w:val="both"/>
        <w:rPr>
          <w:rFonts w:ascii="Arial" w:eastAsia="MS Mincho" w:hAnsi="Arial" w:cs="Arial"/>
          <w:sz w:val="20"/>
          <w:lang w:eastAsia="en-US"/>
        </w:rPr>
      </w:pPr>
      <w:r w:rsidRPr="00A73BDE">
        <w:rPr>
          <w:rFonts w:ascii="Arial" w:eastAsia="MS Mincho" w:hAnsi="Arial" w:cs="Arial"/>
          <w:sz w:val="20"/>
          <w:lang w:eastAsia="en-US"/>
        </w:rPr>
        <w:t>Strategija integracije, prednostne naloge in ne pogajalske točke</w:t>
      </w:r>
    </w:p>
    <w:p w14:paraId="350F65CD" w14:textId="2461A898" w:rsidR="002B598A" w:rsidRPr="00A73BDE" w:rsidRDefault="002B598A">
      <w:pPr>
        <w:pStyle w:val="Odstavekseznama"/>
        <w:numPr>
          <w:ilvl w:val="0"/>
          <w:numId w:val="44"/>
        </w:numPr>
        <w:contextualSpacing/>
        <w:jc w:val="both"/>
        <w:rPr>
          <w:rFonts w:ascii="Arial" w:eastAsia="MS Mincho" w:hAnsi="Arial" w:cs="Arial"/>
          <w:sz w:val="20"/>
          <w:lang w:eastAsia="en-US"/>
        </w:rPr>
      </w:pPr>
      <w:r w:rsidRPr="00A73BDE">
        <w:rPr>
          <w:rFonts w:ascii="Arial" w:eastAsia="MS Mincho" w:hAnsi="Arial" w:cs="Arial"/>
          <w:sz w:val="20"/>
          <w:lang w:eastAsia="en-US"/>
        </w:rPr>
        <w:t>Srednjeročno in dolgoročno vizijo integracij</w:t>
      </w:r>
      <w:r w:rsidR="002D3496" w:rsidRPr="00A73BDE">
        <w:rPr>
          <w:rFonts w:ascii="Arial" w:eastAsia="MS Mincho" w:hAnsi="Arial" w:cs="Arial"/>
          <w:sz w:val="20"/>
          <w:lang w:eastAsia="en-US"/>
        </w:rPr>
        <w:t>e</w:t>
      </w:r>
      <w:r w:rsidRPr="00A73BDE">
        <w:rPr>
          <w:rFonts w:ascii="Arial" w:eastAsia="MS Mincho" w:hAnsi="Arial" w:cs="Arial"/>
          <w:sz w:val="20"/>
          <w:lang w:eastAsia="en-US"/>
        </w:rPr>
        <w:t xml:space="preserve"> </w:t>
      </w:r>
    </w:p>
    <w:p w14:paraId="2AC13FB7" w14:textId="214244C2" w:rsidR="002B598A" w:rsidRPr="00050E40" w:rsidRDefault="002B598A">
      <w:pPr>
        <w:pStyle w:val="Odstavekseznama"/>
        <w:numPr>
          <w:ilvl w:val="0"/>
          <w:numId w:val="44"/>
        </w:numPr>
        <w:contextualSpacing/>
        <w:jc w:val="both"/>
        <w:rPr>
          <w:rFonts w:ascii="Arial" w:eastAsia="MS Mincho" w:hAnsi="Arial" w:cs="Arial"/>
          <w:sz w:val="20"/>
          <w:lang w:eastAsia="en-US"/>
        </w:rPr>
      </w:pPr>
      <w:r w:rsidRPr="00A73BDE">
        <w:rPr>
          <w:rFonts w:ascii="Arial" w:eastAsia="MS Mincho" w:hAnsi="Arial" w:cs="Arial"/>
          <w:sz w:val="20"/>
          <w:lang w:eastAsia="en-US"/>
        </w:rPr>
        <w:t>Oceno integracije informacijskih sistemov</w:t>
      </w:r>
      <w:r w:rsidR="00A73BDE" w:rsidRPr="00A73BDE">
        <w:rPr>
          <w:rFonts w:ascii="Arial" w:eastAsia="MS Mincho" w:hAnsi="Arial" w:cs="Arial"/>
          <w:sz w:val="20"/>
          <w:lang w:eastAsia="en-US"/>
        </w:rPr>
        <w:t>:</w:t>
      </w:r>
      <w:r w:rsidRPr="00A73BDE">
        <w:rPr>
          <w:rFonts w:ascii="Arial" w:eastAsia="MS Mincho" w:hAnsi="Arial" w:cs="Arial"/>
          <w:sz w:val="20"/>
          <w:lang w:eastAsia="en-US"/>
        </w:rPr>
        <w:t xml:space="preserve"> </w:t>
      </w:r>
      <w:r w:rsidR="00EE1450" w:rsidRPr="00A73BDE">
        <w:rPr>
          <w:rFonts w:ascii="Arial" w:eastAsia="MS Mincho" w:hAnsi="Arial" w:cs="Arial"/>
          <w:sz w:val="20"/>
          <w:lang w:eastAsia="en-US"/>
        </w:rPr>
        <w:t xml:space="preserve">Izvedba presoje in izdelava poročila </w:t>
      </w:r>
      <w:r w:rsidRPr="00A73BDE">
        <w:rPr>
          <w:rFonts w:ascii="Arial" w:eastAsia="MS Mincho" w:hAnsi="Arial" w:cs="Arial"/>
          <w:sz w:val="20"/>
          <w:lang w:eastAsia="en-US"/>
        </w:rPr>
        <w:t xml:space="preserve">integracije </w:t>
      </w:r>
      <w:r w:rsidRPr="00050E40">
        <w:rPr>
          <w:rFonts w:ascii="Arial" w:eastAsia="MS Mincho" w:hAnsi="Arial" w:cs="Arial"/>
          <w:sz w:val="20"/>
          <w:lang w:eastAsia="en-US"/>
        </w:rPr>
        <w:t>kritičnih sistemov; Priporočila za racionalizacijo aplikacij in infrastrukture; Seznam integracijskih točk (sistemi, vmesniki, orodja); Katalog trenutnega stanja IT (infrastruktura, aplikacije, podatkovni tokovi, arhitektura); Konceptualni pregled aplikativnega portfelja s predlogi racionalizacije)</w:t>
      </w:r>
    </w:p>
    <w:p w14:paraId="52B62BF1" w14:textId="77777777" w:rsidR="002B598A" w:rsidRPr="00050E40" w:rsidRDefault="002B598A">
      <w:pPr>
        <w:pStyle w:val="Odstavekseznama"/>
        <w:numPr>
          <w:ilvl w:val="0"/>
          <w:numId w:val="44"/>
        </w:numPr>
        <w:contextualSpacing/>
        <w:jc w:val="both"/>
        <w:rPr>
          <w:rFonts w:ascii="Arial" w:eastAsia="MS Mincho" w:hAnsi="Arial" w:cs="Arial"/>
          <w:sz w:val="20"/>
          <w:lang w:eastAsia="en-US"/>
        </w:rPr>
      </w:pPr>
      <w:r w:rsidRPr="00050E40">
        <w:rPr>
          <w:rFonts w:ascii="Arial" w:eastAsia="MS Mincho" w:hAnsi="Arial" w:cs="Arial"/>
          <w:sz w:val="20"/>
          <w:lang w:eastAsia="en-US"/>
        </w:rPr>
        <w:t>Popis vzpostavljenih kontrol za obvladovanje tveganj informacijske in kibernetske varnosti, ter oceno skladnosti z internimi predpisi naročnika ter ZInfV-1</w:t>
      </w:r>
    </w:p>
    <w:p w14:paraId="31C09BF0" w14:textId="77777777" w:rsidR="002B598A" w:rsidRPr="00EE1450" w:rsidRDefault="002B598A">
      <w:pPr>
        <w:pStyle w:val="Odstavekseznama"/>
        <w:numPr>
          <w:ilvl w:val="0"/>
          <w:numId w:val="44"/>
        </w:numPr>
        <w:contextualSpacing/>
        <w:jc w:val="both"/>
        <w:rPr>
          <w:rFonts w:ascii="Arial" w:eastAsia="MS Mincho" w:hAnsi="Arial" w:cs="Arial"/>
          <w:sz w:val="20"/>
          <w:lang w:eastAsia="en-US"/>
        </w:rPr>
      </w:pPr>
      <w:r w:rsidRPr="00EE1450">
        <w:rPr>
          <w:rFonts w:ascii="Arial" w:eastAsia="MS Mincho" w:hAnsi="Arial" w:cs="Arial"/>
          <w:sz w:val="20"/>
          <w:lang w:eastAsia="en-US"/>
        </w:rPr>
        <w:t>Poročilo o oceni sinergij</w:t>
      </w:r>
      <w:r w:rsidRPr="00EE1450">
        <w:rPr>
          <w:rFonts w:ascii="Arial" w:eastAsia="MS Mincho" w:hAnsi="Arial" w:cs="Arial"/>
          <w:sz w:val="20"/>
          <w:lang w:val="en-US" w:eastAsia="en-US"/>
        </w:rPr>
        <w:t xml:space="preserve">, </w:t>
      </w:r>
      <w:r w:rsidRPr="00EE1450">
        <w:rPr>
          <w:rFonts w:ascii="Arial" w:eastAsia="MS Mincho" w:hAnsi="Arial" w:cs="Arial"/>
          <w:sz w:val="20"/>
          <w:lang w:eastAsia="en-US"/>
        </w:rPr>
        <w:t>opredeliti področja sinergij, predhodne razpone vrednosti in kompleksnosti</w:t>
      </w:r>
    </w:p>
    <w:p w14:paraId="452B026E" w14:textId="77777777" w:rsidR="002B598A" w:rsidRPr="00EE1450" w:rsidRDefault="002B598A">
      <w:pPr>
        <w:pStyle w:val="Odstavekseznama"/>
        <w:numPr>
          <w:ilvl w:val="0"/>
          <w:numId w:val="44"/>
        </w:numPr>
        <w:contextualSpacing/>
        <w:jc w:val="both"/>
        <w:rPr>
          <w:rFonts w:ascii="Arial" w:eastAsia="MS Mincho" w:hAnsi="Arial" w:cs="Arial"/>
          <w:sz w:val="20"/>
          <w:lang w:eastAsia="en-US"/>
        </w:rPr>
      </w:pPr>
      <w:r w:rsidRPr="00EE1450">
        <w:rPr>
          <w:rFonts w:ascii="Arial" w:eastAsia="MS Mincho" w:hAnsi="Arial" w:cs="Arial"/>
          <w:sz w:val="20"/>
          <w:lang w:eastAsia="en-US"/>
        </w:rPr>
        <w:t>Predhodni glavni načrt integracije</w:t>
      </w:r>
    </w:p>
    <w:p w14:paraId="6EE08409" w14:textId="77777777" w:rsidR="004E4078" w:rsidRPr="0053270A" w:rsidRDefault="004E4078" w:rsidP="0053270A">
      <w:pPr>
        <w:jc w:val="both"/>
        <w:rPr>
          <w:rFonts w:ascii="Arial" w:eastAsia="MS Mincho" w:hAnsi="Arial" w:cs="Arial"/>
          <w:sz w:val="20"/>
          <w:szCs w:val="20"/>
          <w:u w:val="single"/>
          <w:lang w:eastAsia="en-US"/>
        </w:rPr>
      </w:pPr>
    </w:p>
    <w:p w14:paraId="04D56232" w14:textId="73E39C10" w:rsidR="00050E40" w:rsidRPr="00A73BDE" w:rsidRDefault="002B598A" w:rsidP="00050E40">
      <w:pPr>
        <w:jc w:val="both"/>
        <w:rPr>
          <w:rFonts w:ascii="Arial" w:eastAsia="MS Mincho" w:hAnsi="Arial" w:cs="Arial"/>
          <w:sz w:val="20"/>
          <w:szCs w:val="20"/>
          <w:u w:val="single"/>
          <w:lang w:eastAsia="en-US"/>
        </w:rPr>
      </w:pPr>
      <w:r w:rsidRPr="00A73BDE">
        <w:rPr>
          <w:rFonts w:ascii="Arial" w:eastAsia="MS Mincho" w:hAnsi="Arial" w:cs="Arial"/>
          <w:sz w:val="20"/>
          <w:szCs w:val="20"/>
          <w:u w:val="single"/>
          <w:lang w:eastAsia="en-US"/>
        </w:rPr>
        <w:t>Prva faza se zaključi</w:t>
      </w:r>
      <w:r w:rsidR="00E245E0" w:rsidRPr="00A73BDE">
        <w:rPr>
          <w:rFonts w:ascii="Arial" w:eastAsia="MS Mincho" w:hAnsi="Arial" w:cs="Arial"/>
          <w:sz w:val="20"/>
          <w:szCs w:val="20"/>
          <w:u w:val="single"/>
          <w:lang w:eastAsia="en-US"/>
        </w:rPr>
        <w:t>,</w:t>
      </w:r>
      <w:r w:rsidRPr="00A73BDE">
        <w:rPr>
          <w:rFonts w:ascii="Arial" w:eastAsia="MS Mincho" w:hAnsi="Arial" w:cs="Arial"/>
          <w:sz w:val="20"/>
          <w:szCs w:val="20"/>
          <w:u w:val="single"/>
          <w:lang w:eastAsia="en-US"/>
        </w:rPr>
        <w:t xml:space="preserve"> </w:t>
      </w:r>
      <w:r w:rsidR="00337EBC" w:rsidRPr="00A73BDE">
        <w:rPr>
          <w:rFonts w:ascii="Arial" w:eastAsia="MS Mincho" w:hAnsi="Arial" w:cs="Arial"/>
          <w:sz w:val="20"/>
          <w:szCs w:val="20"/>
          <w:u w:val="single"/>
          <w:lang w:eastAsia="en-US"/>
        </w:rPr>
        <w:t xml:space="preserve">ko </w:t>
      </w:r>
      <w:r w:rsidR="002447B2" w:rsidRPr="00A73BDE">
        <w:rPr>
          <w:rFonts w:ascii="Arial" w:eastAsia="MS Mincho" w:hAnsi="Arial" w:cs="Arial"/>
          <w:sz w:val="20"/>
          <w:szCs w:val="20"/>
          <w:u w:val="single"/>
          <w:lang w:eastAsia="en-US"/>
        </w:rPr>
        <w:t xml:space="preserve">ponudnik z naročnikom uskladi vsebine vseh ključnih dokumentov in </w:t>
      </w:r>
      <w:r w:rsidR="00337EBC" w:rsidRPr="00A73BDE">
        <w:rPr>
          <w:rFonts w:ascii="Arial" w:eastAsia="MS Mincho" w:hAnsi="Arial" w:cs="Arial"/>
          <w:sz w:val="20"/>
          <w:szCs w:val="20"/>
          <w:u w:val="single"/>
          <w:lang w:eastAsia="en-US"/>
        </w:rPr>
        <w:t>naročnik potrdi prejem vseh ključnih dokumentov.</w:t>
      </w:r>
    </w:p>
    <w:p w14:paraId="64E715C3" w14:textId="77777777" w:rsidR="00050E40" w:rsidRDefault="00050E40" w:rsidP="00050E40">
      <w:pPr>
        <w:jc w:val="both"/>
        <w:rPr>
          <w:rFonts w:ascii="Arial" w:eastAsia="MS Mincho" w:hAnsi="Arial" w:cs="Arial"/>
          <w:color w:val="EE0000"/>
          <w:sz w:val="20"/>
          <w:szCs w:val="20"/>
          <w:u w:val="single"/>
          <w:lang w:eastAsia="en-US"/>
        </w:rPr>
      </w:pPr>
    </w:p>
    <w:p w14:paraId="224765B6" w14:textId="77777777" w:rsidR="00273805" w:rsidRDefault="00273805" w:rsidP="00050E40">
      <w:pPr>
        <w:jc w:val="both"/>
        <w:rPr>
          <w:rFonts w:ascii="Arial" w:eastAsia="MS Mincho" w:hAnsi="Arial" w:cs="Arial"/>
          <w:color w:val="EE0000"/>
          <w:sz w:val="20"/>
          <w:szCs w:val="20"/>
          <w:u w:val="single"/>
          <w:lang w:eastAsia="en-US"/>
        </w:rPr>
      </w:pPr>
    </w:p>
    <w:p w14:paraId="040F93A6" w14:textId="0924D409" w:rsidR="002B598A" w:rsidRDefault="002B598A" w:rsidP="00050E40">
      <w:pPr>
        <w:jc w:val="both"/>
        <w:rPr>
          <w:rFonts w:ascii="Arial" w:eastAsia="MS Mincho" w:hAnsi="Arial" w:cs="Arial"/>
          <w:b/>
          <w:bCs/>
          <w:sz w:val="20"/>
          <w:szCs w:val="20"/>
          <w:lang w:eastAsia="en-US"/>
        </w:rPr>
      </w:pPr>
      <w:r w:rsidRPr="0053270A">
        <w:rPr>
          <w:rFonts w:ascii="Arial" w:eastAsia="MS Mincho" w:hAnsi="Arial" w:cs="Arial"/>
          <w:b/>
          <w:bCs/>
          <w:sz w:val="20"/>
          <w:szCs w:val="20"/>
          <w:lang w:eastAsia="en-US"/>
        </w:rPr>
        <w:t>FAZA 2: NAČRTOVANJE IN OBLIKOVANJE</w:t>
      </w:r>
    </w:p>
    <w:p w14:paraId="2CEE8C89" w14:textId="77777777" w:rsidR="00050E40" w:rsidRPr="0053270A" w:rsidRDefault="00050E40" w:rsidP="0053270A">
      <w:pPr>
        <w:jc w:val="both"/>
        <w:rPr>
          <w:rFonts w:ascii="Arial" w:eastAsia="MS Mincho" w:hAnsi="Arial" w:cs="Arial"/>
          <w:sz w:val="20"/>
          <w:szCs w:val="20"/>
          <w:lang w:eastAsia="en-US"/>
        </w:rPr>
      </w:pPr>
    </w:p>
    <w:p w14:paraId="649FF6A8" w14:textId="77777777" w:rsidR="002B598A" w:rsidRDefault="002B598A" w:rsidP="0053270A">
      <w:pPr>
        <w:jc w:val="both"/>
        <w:rPr>
          <w:rFonts w:ascii="Arial" w:eastAsia="MS Mincho" w:hAnsi="Arial" w:cs="Arial"/>
          <w:b/>
          <w:bCs/>
          <w:sz w:val="20"/>
          <w:szCs w:val="20"/>
          <w:lang w:eastAsia="en-US"/>
        </w:rPr>
      </w:pPr>
      <w:r w:rsidRPr="0053270A">
        <w:rPr>
          <w:rFonts w:ascii="Arial" w:eastAsia="MS Mincho" w:hAnsi="Arial" w:cs="Arial"/>
          <w:b/>
          <w:bCs/>
          <w:sz w:val="20"/>
          <w:szCs w:val="20"/>
          <w:lang w:eastAsia="en-US"/>
        </w:rPr>
        <w:t>1 Obseg dela</w:t>
      </w:r>
    </w:p>
    <w:p w14:paraId="40333F4C" w14:textId="77777777" w:rsidR="00050E40" w:rsidRPr="0053270A" w:rsidRDefault="00050E40" w:rsidP="0053270A">
      <w:pPr>
        <w:jc w:val="both"/>
        <w:rPr>
          <w:rFonts w:ascii="Arial" w:eastAsia="MS Mincho" w:hAnsi="Arial" w:cs="Arial"/>
          <w:b/>
          <w:bCs/>
          <w:sz w:val="20"/>
          <w:szCs w:val="20"/>
          <w:lang w:eastAsia="en-US"/>
        </w:rPr>
      </w:pPr>
    </w:p>
    <w:p w14:paraId="67C68370" w14:textId="77777777" w:rsidR="002B598A" w:rsidRDefault="002B598A" w:rsidP="0053270A">
      <w:pPr>
        <w:jc w:val="both"/>
        <w:rPr>
          <w:rFonts w:ascii="Arial" w:eastAsia="MS Mincho" w:hAnsi="Arial" w:cs="Arial"/>
          <w:sz w:val="20"/>
          <w:szCs w:val="20"/>
          <w:lang w:eastAsia="en-US"/>
        </w:rPr>
      </w:pPr>
      <w:r w:rsidRPr="0053270A">
        <w:rPr>
          <w:rFonts w:ascii="Arial" w:eastAsia="MS Mincho" w:hAnsi="Arial" w:cs="Arial"/>
          <w:sz w:val="20"/>
          <w:szCs w:val="20"/>
          <w:lang w:eastAsia="en-US"/>
        </w:rPr>
        <w:t xml:space="preserve">Faza 2 prevede strateško usmeritev in ocene iz faze 1 v </w:t>
      </w:r>
      <w:r w:rsidRPr="00EE1450">
        <w:rPr>
          <w:rFonts w:ascii="Arial" w:eastAsia="MS Mincho" w:hAnsi="Arial" w:cs="Arial"/>
          <w:strike/>
          <w:color w:val="943634" w:themeColor="accent2" w:themeShade="BF"/>
          <w:sz w:val="20"/>
          <w:szCs w:val="20"/>
          <w:lang w:eastAsia="en-US"/>
        </w:rPr>
        <w:t>popolnoma</w:t>
      </w:r>
      <w:r w:rsidRPr="0053270A">
        <w:rPr>
          <w:rFonts w:ascii="Arial" w:eastAsia="MS Mincho" w:hAnsi="Arial" w:cs="Arial"/>
          <w:sz w:val="20"/>
          <w:szCs w:val="20"/>
          <w:lang w:eastAsia="en-US"/>
        </w:rPr>
        <w:t xml:space="preserve"> podroben načrt integracije, pripravljen za izvedbo. To vključuje zasnovo ciljnega operativnega modela, podrobno načrtovanje integracije, zasnovo arhitekture informacijskih sistemov in podatkov, uskladitev informacijske in kibernetske varnosti in poslovno načrtovanje.</w:t>
      </w:r>
    </w:p>
    <w:p w14:paraId="49DF3747" w14:textId="77777777" w:rsidR="00050E40" w:rsidRPr="0053270A" w:rsidRDefault="00050E40" w:rsidP="0053270A">
      <w:pPr>
        <w:jc w:val="both"/>
        <w:rPr>
          <w:rFonts w:ascii="Arial" w:eastAsia="MS Mincho" w:hAnsi="Arial" w:cs="Arial"/>
          <w:sz w:val="20"/>
          <w:szCs w:val="20"/>
          <w:lang w:eastAsia="en-US"/>
        </w:rPr>
      </w:pPr>
    </w:p>
    <w:p w14:paraId="45AD5BEB" w14:textId="77777777" w:rsidR="002B598A" w:rsidRDefault="002B598A" w:rsidP="0053270A">
      <w:pPr>
        <w:jc w:val="both"/>
        <w:rPr>
          <w:rFonts w:ascii="Arial" w:eastAsia="MS Mincho" w:hAnsi="Arial" w:cs="Arial"/>
          <w:b/>
          <w:bCs/>
          <w:sz w:val="20"/>
          <w:szCs w:val="20"/>
          <w:lang w:eastAsia="en-US"/>
        </w:rPr>
      </w:pPr>
      <w:r w:rsidRPr="0053270A">
        <w:rPr>
          <w:rFonts w:ascii="Arial" w:eastAsia="MS Mincho" w:hAnsi="Arial" w:cs="Arial"/>
          <w:b/>
          <w:bCs/>
          <w:sz w:val="20"/>
          <w:szCs w:val="20"/>
          <w:lang w:eastAsia="en-US"/>
        </w:rPr>
        <w:t>2 Ključne dejavnosti</w:t>
      </w:r>
    </w:p>
    <w:p w14:paraId="44F8E670" w14:textId="77777777" w:rsidR="00050E40" w:rsidRPr="0053270A" w:rsidRDefault="00050E40" w:rsidP="0053270A">
      <w:pPr>
        <w:jc w:val="both"/>
        <w:rPr>
          <w:rFonts w:ascii="Arial" w:eastAsia="MS Mincho" w:hAnsi="Arial" w:cs="Arial"/>
          <w:b/>
          <w:bCs/>
          <w:sz w:val="20"/>
          <w:szCs w:val="20"/>
          <w:lang w:eastAsia="en-US"/>
        </w:rPr>
      </w:pPr>
    </w:p>
    <w:p w14:paraId="26AC265B" w14:textId="1E5997BD" w:rsidR="002B598A" w:rsidRPr="00050E40" w:rsidRDefault="002B598A">
      <w:pPr>
        <w:pStyle w:val="Odstavekseznama"/>
        <w:numPr>
          <w:ilvl w:val="1"/>
          <w:numId w:val="31"/>
        </w:numPr>
        <w:jc w:val="both"/>
        <w:rPr>
          <w:rFonts w:ascii="Arial" w:eastAsia="MS Mincho" w:hAnsi="Arial" w:cs="Arial"/>
          <w:b/>
          <w:bCs/>
          <w:sz w:val="20"/>
          <w:lang w:eastAsia="en-US"/>
        </w:rPr>
      </w:pPr>
      <w:r w:rsidRPr="00050E40">
        <w:rPr>
          <w:rFonts w:ascii="Arial" w:eastAsia="MS Mincho" w:hAnsi="Arial" w:cs="Arial"/>
          <w:b/>
          <w:bCs/>
          <w:sz w:val="20"/>
          <w:lang w:eastAsia="en-US"/>
        </w:rPr>
        <w:t>Zasnova ciljnega operativnega modela (TOM)</w:t>
      </w:r>
    </w:p>
    <w:p w14:paraId="5BEC9694" w14:textId="77777777" w:rsidR="00050E40" w:rsidRPr="00050E40" w:rsidRDefault="00050E40" w:rsidP="00050E40">
      <w:pPr>
        <w:pStyle w:val="Odstavekseznama"/>
        <w:ind w:left="360"/>
        <w:jc w:val="both"/>
        <w:rPr>
          <w:rFonts w:ascii="Arial" w:eastAsia="MS Mincho" w:hAnsi="Arial" w:cs="Arial"/>
          <w:b/>
          <w:bCs/>
          <w:sz w:val="20"/>
          <w:lang w:eastAsia="en-US"/>
        </w:rPr>
      </w:pPr>
    </w:p>
    <w:p w14:paraId="35483EAF" w14:textId="46D8B62F" w:rsidR="002B598A" w:rsidRDefault="004E4078" w:rsidP="0053270A">
      <w:pPr>
        <w:jc w:val="both"/>
        <w:rPr>
          <w:rFonts w:ascii="Arial" w:eastAsia="MS Mincho" w:hAnsi="Arial" w:cs="Arial"/>
          <w:sz w:val="20"/>
          <w:szCs w:val="20"/>
          <w:lang w:eastAsia="en-US"/>
        </w:rPr>
      </w:pPr>
      <w:r w:rsidRPr="0053270A">
        <w:rPr>
          <w:rFonts w:ascii="Arial" w:eastAsia="MS Mincho" w:hAnsi="Arial" w:cs="Arial"/>
          <w:sz w:val="20"/>
          <w:szCs w:val="20"/>
          <w:lang w:eastAsia="en-US"/>
        </w:rPr>
        <w:t xml:space="preserve">Ponudnik bo </w:t>
      </w:r>
      <w:r w:rsidR="002B598A" w:rsidRPr="0053270A">
        <w:rPr>
          <w:rFonts w:ascii="Arial" w:eastAsia="MS Mincho" w:hAnsi="Arial" w:cs="Arial"/>
          <w:sz w:val="20"/>
          <w:szCs w:val="20"/>
          <w:lang w:eastAsia="en-US"/>
        </w:rPr>
        <w:t>mora</w:t>
      </w:r>
      <w:r w:rsidRPr="0053270A">
        <w:rPr>
          <w:rFonts w:ascii="Arial" w:eastAsia="MS Mincho" w:hAnsi="Arial" w:cs="Arial"/>
          <w:sz w:val="20"/>
          <w:szCs w:val="20"/>
          <w:lang w:eastAsia="en-US"/>
        </w:rPr>
        <w:t>l</w:t>
      </w:r>
      <w:r w:rsidR="002B598A" w:rsidRPr="0053270A">
        <w:rPr>
          <w:rFonts w:ascii="Arial" w:eastAsia="MS Mincho" w:hAnsi="Arial" w:cs="Arial"/>
          <w:sz w:val="20"/>
          <w:szCs w:val="20"/>
          <w:lang w:eastAsia="en-US"/>
        </w:rPr>
        <w:t xml:space="preserve"> opredeliti in potrditi področja za organizacijsko integracijo, pri čemer mora upoštevati specifično intenzivnost integracije. Poudarek mora biti na iskanju ravnovesja med učinkovitostjo, nadzorom in korporativno kulturo.</w:t>
      </w:r>
    </w:p>
    <w:p w14:paraId="07FEE853" w14:textId="77777777" w:rsidR="00050E40" w:rsidRPr="0053270A" w:rsidRDefault="00050E40" w:rsidP="0053270A">
      <w:pPr>
        <w:jc w:val="both"/>
        <w:rPr>
          <w:rFonts w:ascii="Arial" w:eastAsia="MS Mincho" w:hAnsi="Arial" w:cs="Arial"/>
          <w:sz w:val="20"/>
          <w:szCs w:val="20"/>
          <w:lang w:eastAsia="en-US"/>
        </w:rPr>
      </w:pPr>
    </w:p>
    <w:p w14:paraId="2F99A04F" w14:textId="03DEFF59" w:rsidR="002B598A" w:rsidRPr="0053270A" w:rsidRDefault="002B598A" w:rsidP="0053270A">
      <w:pPr>
        <w:jc w:val="both"/>
        <w:rPr>
          <w:rFonts w:ascii="Arial" w:eastAsia="MS Mincho" w:hAnsi="Arial" w:cs="Arial"/>
          <w:sz w:val="20"/>
          <w:szCs w:val="20"/>
          <w:lang w:eastAsia="en-US"/>
        </w:rPr>
      </w:pPr>
      <w:r w:rsidRPr="0053270A">
        <w:rPr>
          <w:rFonts w:ascii="Arial" w:eastAsia="MS Mincho" w:hAnsi="Arial" w:cs="Arial"/>
          <w:sz w:val="20"/>
          <w:szCs w:val="20"/>
          <w:lang w:eastAsia="en-US"/>
        </w:rPr>
        <w:t xml:space="preserve">Za funkcije, ki bi se lahko v celoti integrirale </w:t>
      </w:r>
      <w:r w:rsidR="004E4078" w:rsidRPr="0053270A">
        <w:rPr>
          <w:rFonts w:ascii="Arial" w:eastAsia="MS Mincho" w:hAnsi="Arial" w:cs="Arial"/>
          <w:sz w:val="20"/>
          <w:szCs w:val="20"/>
          <w:lang w:eastAsia="en-US"/>
        </w:rPr>
        <w:t xml:space="preserve">bo </w:t>
      </w:r>
      <w:r w:rsidRPr="0053270A">
        <w:rPr>
          <w:rFonts w:ascii="Arial" w:eastAsia="MS Mincho" w:hAnsi="Arial" w:cs="Arial"/>
          <w:sz w:val="20"/>
          <w:szCs w:val="20"/>
          <w:lang w:eastAsia="en-US"/>
        </w:rPr>
        <w:t>mora</w:t>
      </w:r>
      <w:r w:rsidR="004E4078" w:rsidRPr="0053270A">
        <w:rPr>
          <w:rFonts w:ascii="Arial" w:eastAsia="MS Mincho" w:hAnsi="Arial" w:cs="Arial"/>
          <w:sz w:val="20"/>
          <w:szCs w:val="20"/>
          <w:lang w:eastAsia="en-US"/>
        </w:rPr>
        <w:t>l</w:t>
      </w:r>
      <w:r w:rsidRPr="0053270A">
        <w:rPr>
          <w:rFonts w:ascii="Arial" w:eastAsia="MS Mincho" w:hAnsi="Arial" w:cs="Arial"/>
          <w:sz w:val="20"/>
          <w:szCs w:val="20"/>
          <w:lang w:eastAsia="en-US"/>
        </w:rPr>
        <w:t xml:space="preserve"> </w:t>
      </w:r>
      <w:r w:rsidR="004E4078" w:rsidRPr="0053270A">
        <w:rPr>
          <w:rFonts w:ascii="Arial" w:eastAsia="MS Mincho" w:hAnsi="Arial" w:cs="Arial"/>
          <w:sz w:val="20"/>
          <w:szCs w:val="20"/>
          <w:lang w:eastAsia="en-US"/>
        </w:rPr>
        <w:t>p</w:t>
      </w:r>
      <w:r w:rsidRPr="0053270A">
        <w:rPr>
          <w:rFonts w:ascii="Arial" w:eastAsia="MS Mincho" w:hAnsi="Arial" w:cs="Arial"/>
          <w:sz w:val="20"/>
          <w:szCs w:val="20"/>
          <w:lang w:eastAsia="en-US"/>
        </w:rPr>
        <w:t>onudnik razviti ciljni operativni model, ki vključuje:</w:t>
      </w:r>
    </w:p>
    <w:p w14:paraId="33A7BD48" w14:textId="77777777" w:rsidR="002B598A" w:rsidRPr="00050E40" w:rsidRDefault="002B598A">
      <w:pPr>
        <w:pStyle w:val="Odstavekseznama"/>
        <w:numPr>
          <w:ilvl w:val="0"/>
          <w:numId w:val="45"/>
        </w:numPr>
        <w:contextualSpacing/>
        <w:jc w:val="both"/>
        <w:rPr>
          <w:rFonts w:ascii="Arial" w:eastAsia="MS Mincho" w:hAnsi="Arial" w:cs="Arial"/>
          <w:sz w:val="20"/>
          <w:lang w:eastAsia="en-US"/>
        </w:rPr>
      </w:pPr>
      <w:r w:rsidRPr="00050E40">
        <w:rPr>
          <w:rFonts w:ascii="Arial" w:eastAsia="MS Mincho" w:hAnsi="Arial" w:cs="Arial"/>
          <w:sz w:val="20"/>
          <w:lang w:eastAsia="en-US"/>
        </w:rPr>
        <w:t>Korporativno upravljanje in organizacijsko strukturo</w:t>
      </w:r>
    </w:p>
    <w:p w14:paraId="4515510B" w14:textId="77777777" w:rsidR="002B598A" w:rsidRPr="00050E40" w:rsidRDefault="002B598A">
      <w:pPr>
        <w:pStyle w:val="Odstavekseznama"/>
        <w:numPr>
          <w:ilvl w:val="0"/>
          <w:numId w:val="45"/>
        </w:numPr>
        <w:contextualSpacing/>
        <w:jc w:val="both"/>
        <w:rPr>
          <w:rFonts w:ascii="Arial" w:eastAsia="MS Mincho" w:hAnsi="Arial" w:cs="Arial"/>
          <w:sz w:val="20"/>
          <w:lang w:eastAsia="en-US"/>
        </w:rPr>
      </w:pPr>
      <w:r w:rsidRPr="00050E40">
        <w:rPr>
          <w:rFonts w:ascii="Arial" w:eastAsia="MS Mincho" w:hAnsi="Arial" w:cs="Arial"/>
          <w:sz w:val="20"/>
          <w:lang w:eastAsia="en-US"/>
        </w:rPr>
        <w:t>Procese in RACI matrike</w:t>
      </w:r>
    </w:p>
    <w:p w14:paraId="1A3A477D" w14:textId="77777777" w:rsidR="004E4078" w:rsidRPr="0053270A" w:rsidRDefault="004E4078" w:rsidP="0053270A">
      <w:pPr>
        <w:jc w:val="both"/>
        <w:rPr>
          <w:rFonts w:ascii="Arial" w:eastAsia="MS Mincho" w:hAnsi="Arial" w:cs="Arial"/>
          <w:sz w:val="20"/>
          <w:szCs w:val="20"/>
          <w:lang w:eastAsia="en-US"/>
        </w:rPr>
      </w:pPr>
    </w:p>
    <w:p w14:paraId="5DD2DD53" w14:textId="65A230E2" w:rsidR="002B598A" w:rsidRPr="0053270A" w:rsidRDefault="002B598A" w:rsidP="0053270A">
      <w:pPr>
        <w:jc w:val="both"/>
        <w:rPr>
          <w:rFonts w:ascii="Arial" w:eastAsia="MS Mincho" w:hAnsi="Arial" w:cs="Arial"/>
          <w:sz w:val="20"/>
          <w:szCs w:val="20"/>
          <w:lang w:eastAsia="en-US"/>
        </w:rPr>
      </w:pPr>
      <w:r w:rsidRPr="0053270A">
        <w:rPr>
          <w:rFonts w:ascii="Arial" w:eastAsia="MS Mincho" w:hAnsi="Arial" w:cs="Arial"/>
          <w:sz w:val="20"/>
          <w:szCs w:val="20"/>
          <w:lang w:eastAsia="en-US"/>
        </w:rPr>
        <w:t>Za funkcije, ki se ne bi integrirale na procesni ravni, mora ponudnik predlagati način dela, predlagati ustrezne politike oz. načine usklajevanja, ter podati predloge ključnih elementov SLA pogodb za zagotovitev skladnosti in nadzora.</w:t>
      </w:r>
    </w:p>
    <w:p w14:paraId="4C267BD8" w14:textId="77777777" w:rsidR="004E4078" w:rsidRPr="0053270A" w:rsidRDefault="004E4078" w:rsidP="0053270A">
      <w:pPr>
        <w:jc w:val="both"/>
        <w:rPr>
          <w:rFonts w:ascii="Arial" w:eastAsia="MS Mincho" w:hAnsi="Arial" w:cs="Arial"/>
          <w:sz w:val="20"/>
          <w:szCs w:val="20"/>
          <w:lang w:eastAsia="en-US"/>
        </w:rPr>
      </w:pPr>
    </w:p>
    <w:p w14:paraId="7D819A2E" w14:textId="21EBDF04" w:rsidR="002B598A" w:rsidRPr="00050E40" w:rsidRDefault="002B598A">
      <w:pPr>
        <w:pStyle w:val="Odstavekseznama"/>
        <w:numPr>
          <w:ilvl w:val="1"/>
          <w:numId w:val="31"/>
        </w:numPr>
        <w:jc w:val="both"/>
        <w:rPr>
          <w:rFonts w:ascii="Arial" w:eastAsia="MS Mincho" w:hAnsi="Arial" w:cs="Arial"/>
          <w:b/>
          <w:bCs/>
          <w:sz w:val="20"/>
          <w:lang w:eastAsia="en-US"/>
        </w:rPr>
      </w:pPr>
      <w:r w:rsidRPr="00050E40">
        <w:rPr>
          <w:rFonts w:ascii="Arial" w:eastAsia="MS Mincho" w:hAnsi="Arial" w:cs="Arial"/>
          <w:b/>
          <w:bCs/>
          <w:sz w:val="20"/>
          <w:lang w:eastAsia="en-US"/>
        </w:rPr>
        <w:t>Zasnova integracije informacijskih sistemov</w:t>
      </w:r>
    </w:p>
    <w:p w14:paraId="0EA31867" w14:textId="77777777" w:rsidR="00050E40" w:rsidRPr="00050E40" w:rsidRDefault="00050E40" w:rsidP="00050E40">
      <w:pPr>
        <w:pStyle w:val="Odstavekseznama"/>
        <w:ind w:left="360"/>
        <w:jc w:val="both"/>
        <w:rPr>
          <w:rFonts w:ascii="Arial" w:eastAsia="MS Mincho" w:hAnsi="Arial" w:cs="Arial"/>
          <w:b/>
          <w:bCs/>
          <w:sz w:val="20"/>
          <w:lang w:eastAsia="en-US"/>
        </w:rPr>
      </w:pPr>
    </w:p>
    <w:p w14:paraId="30B30722" w14:textId="23BF8D02" w:rsidR="00EE1450" w:rsidRPr="00A73BDE" w:rsidRDefault="00EE1450" w:rsidP="0053270A">
      <w:pPr>
        <w:jc w:val="both"/>
        <w:rPr>
          <w:rFonts w:ascii="Arial" w:eastAsia="MS Mincho" w:hAnsi="Arial" w:cs="Arial"/>
          <w:b/>
          <w:bCs/>
          <w:sz w:val="20"/>
          <w:szCs w:val="20"/>
          <w:lang w:eastAsia="en-US"/>
        </w:rPr>
      </w:pPr>
      <w:r w:rsidRPr="00A73BDE">
        <w:rPr>
          <w:rFonts w:ascii="Arial" w:eastAsia="MS Mincho" w:hAnsi="Arial" w:cs="Arial"/>
          <w:b/>
          <w:bCs/>
          <w:sz w:val="20"/>
          <w:szCs w:val="20"/>
          <w:lang w:eastAsia="en-US"/>
        </w:rPr>
        <w:t>Ponudnik bo moral opredeliti zasnovo integracije informacijskih sistemov v obsegu po naslednjih sklopih:</w:t>
      </w:r>
    </w:p>
    <w:p w14:paraId="7004DF87" w14:textId="12A90885" w:rsidR="002B598A" w:rsidRPr="00A73BDE" w:rsidRDefault="0025000C" w:rsidP="00A73BDE">
      <w:pPr>
        <w:pStyle w:val="Odstavekseznama"/>
        <w:numPr>
          <w:ilvl w:val="0"/>
          <w:numId w:val="57"/>
        </w:numPr>
        <w:jc w:val="both"/>
        <w:rPr>
          <w:rFonts w:ascii="Arial" w:eastAsia="MS Mincho" w:hAnsi="Arial" w:cs="Arial"/>
          <w:sz w:val="20"/>
          <w:lang w:eastAsia="en-US"/>
        </w:rPr>
      </w:pPr>
      <w:r w:rsidRPr="00A73BDE">
        <w:rPr>
          <w:rFonts w:ascii="Arial" w:eastAsia="MS Mincho" w:hAnsi="Arial" w:cs="Arial"/>
          <w:sz w:val="20"/>
          <w:lang w:eastAsia="en-US"/>
        </w:rPr>
        <w:t xml:space="preserve">Razvoj ciljnega koncepta </w:t>
      </w:r>
      <w:r w:rsidR="002B598A" w:rsidRPr="00A73BDE">
        <w:rPr>
          <w:rFonts w:ascii="Arial" w:eastAsia="MS Mincho" w:hAnsi="Arial" w:cs="Arial"/>
          <w:sz w:val="20"/>
          <w:lang w:eastAsia="en-US"/>
        </w:rPr>
        <w:t>integracije omrežja in infrastrukture</w:t>
      </w:r>
    </w:p>
    <w:p w14:paraId="40E1F924" w14:textId="3D0EE685" w:rsidR="002B598A" w:rsidRPr="00A73BDE" w:rsidRDefault="002B598A" w:rsidP="00A73BDE">
      <w:pPr>
        <w:pStyle w:val="Odstavekseznama"/>
        <w:numPr>
          <w:ilvl w:val="0"/>
          <w:numId w:val="57"/>
        </w:numPr>
        <w:jc w:val="both"/>
        <w:rPr>
          <w:rFonts w:ascii="Arial" w:eastAsia="MS Mincho" w:hAnsi="Arial" w:cs="Arial"/>
          <w:sz w:val="20"/>
          <w:lang w:eastAsia="en-US"/>
        </w:rPr>
      </w:pPr>
      <w:r w:rsidRPr="00A73BDE">
        <w:rPr>
          <w:rFonts w:ascii="Arial" w:eastAsia="MS Mincho" w:hAnsi="Arial" w:cs="Arial"/>
          <w:sz w:val="20"/>
          <w:lang w:eastAsia="en-US"/>
        </w:rPr>
        <w:t>Racionalizacija aplikativnega portfelja</w:t>
      </w:r>
    </w:p>
    <w:p w14:paraId="0C3BD40C" w14:textId="4F550421" w:rsidR="002B598A" w:rsidRPr="00A73BDE" w:rsidRDefault="002B598A" w:rsidP="00A73BDE">
      <w:pPr>
        <w:pStyle w:val="Odstavekseznama"/>
        <w:numPr>
          <w:ilvl w:val="0"/>
          <w:numId w:val="57"/>
        </w:numPr>
        <w:jc w:val="both"/>
        <w:rPr>
          <w:rFonts w:ascii="Arial" w:eastAsia="MS Mincho" w:hAnsi="Arial" w:cs="Arial"/>
          <w:sz w:val="20"/>
          <w:lang w:eastAsia="en-US"/>
        </w:rPr>
      </w:pPr>
      <w:r w:rsidRPr="00A73BDE">
        <w:rPr>
          <w:rFonts w:ascii="Arial" w:eastAsia="MS Mincho" w:hAnsi="Arial" w:cs="Arial"/>
          <w:sz w:val="20"/>
          <w:lang w:eastAsia="en-US"/>
        </w:rPr>
        <w:t>Ciljna arhitektura IT in zasnova kritičnih komponent</w:t>
      </w:r>
    </w:p>
    <w:p w14:paraId="43B7E924" w14:textId="1F9E1CA7" w:rsidR="002B598A" w:rsidRPr="00A73BDE" w:rsidRDefault="002B598A" w:rsidP="00A73BDE">
      <w:pPr>
        <w:pStyle w:val="Odstavekseznama"/>
        <w:numPr>
          <w:ilvl w:val="0"/>
          <w:numId w:val="57"/>
        </w:numPr>
        <w:jc w:val="both"/>
        <w:rPr>
          <w:rFonts w:ascii="Arial" w:eastAsia="MS Mincho" w:hAnsi="Arial" w:cs="Arial"/>
          <w:sz w:val="20"/>
          <w:lang w:eastAsia="en-US"/>
        </w:rPr>
      </w:pPr>
      <w:r w:rsidRPr="00A73BDE">
        <w:rPr>
          <w:rFonts w:ascii="Arial" w:eastAsia="MS Mincho" w:hAnsi="Arial" w:cs="Arial"/>
          <w:sz w:val="20"/>
          <w:lang w:eastAsia="en-US"/>
        </w:rPr>
        <w:t xml:space="preserve">Razvoj </w:t>
      </w:r>
      <w:r w:rsidR="0025000C" w:rsidRPr="00A73BDE">
        <w:rPr>
          <w:rFonts w:ascii="Arial" w:eastAsia="MS Mincho" w:hAnsi="Arial" w:cs="Arial"/>
          <w:sz w:val="20"/>
          <w:lang w:eastAsia="en-US"/>
        </w:rPr>
        <w:t xml:space="preserve">faznega načrta </w:t>
      </w:r>
      <w:r w:rsidRPr="00A73BDE">
        <w:rPr>
          <w:rFonts w:ascii="Arial" w:eastAsia="MS Mincho" w:hAnsi="Arial" w:cs="Arial"/>
          <w:sz w:val="20"/>
          <w:lang w:eastAsia="en-US"/>
        </w:rPr>
        <w:t>integracij</w:t>
      </w:r>
      <w:r w:rsidR="0025000C" w:rsidRPr="00A73BDE">
        <w:rPr>
          <w:rFonts w:ascii="Arial" w:eastAsia="MS Mincho" w:hAnsi="Arial" w:cs="Arial"/>
          <w:sz w:val="20"/>
          <w:lang w:eastAsia="en-US"/>
        </w:rPr>
        <w:t>e</w:t>
      </w:r>
      <w:r w:rsidRPr="00A73BDE">
        <w:rPr>
          <w:rFonts w:ascii="Arial" w:eastAsia="MS Mincho" w:hAnsi="Arial" w:cs="Arial"/>
          <w:sz w:val="20"/>
          <w:lang w:eastAsia="en-US"/>
        </w:rPr>
        <w:t xml:space="preserve"> IT</w:t>
      </w:r>
    </w:p>
    <w:p w14:paraId="3CC7B961" w14:textId="77777777" w:rsidR="000C6CFE" w:rsidRPr="0053270A" w:rsidRDefault="000C6CFE" w:rsidP="0053270A">
      <w:pPr>
        <w:contextualSpacing/>
        <w:jc w:val="both"/>
        <w:rPr>
          <w:rFonts w:ascii="Arial" w:eastAsia="MS Mincho" w:hAnsi="Arial" w:cs="Arial"/>
          <w:sz w:val="20"/>
          <w:szCs w:val="20"/>
          <w:lang w:eastAsia="en-US"/>
        </w:rPr>
      </w:pPr>
    </w:p>
    <w:p w14:paraId="163FC2F1" w14:textId="258C5D6E" w:rsidR="002B598A" w:rsidRPr="0053270A" w:rsidRDefault="002B598A" w:rsidP="0053270A">
      <w:pPr>
        <w:jc w:val="both"/>
        <w:rPr>
          <w:rFonts w:ascii="Arial" w:eastAsia="MS Mincho" w:hAnsi="Arial" w:cs="Arial"/>
          <w:b/>
          <w:bCs/>
          <w:sz w:val="20"/>
          <w:szCs w:val="20"/>
          <w:lang w:eastAsia="en-US"/>
        </w:rPr>
      </w:pPr>
      <w:r w:rsidRPr="0053270A">
        <w:rPr>
          <w:rFonts w:ascii="Arial" w:eastAsia="MS Mincho" w:hAnsi="Arial" w:cs="Arial"/>
          <w:b/>
          <w:bCs/>
          <w:sz w:val="20"/>
          <w:szCs w:val="20"/>
          <w:lang w:eastAsia="en-US"/>
        </w:rPr>
        <w:t xml:space="preserve">2. 3 </w:t>
      </w:r>
      <w:r w:rsidRPr="00A73BDE">
        <w:rPr>
          <w:rFonts w:ascii="Arial" w:eastAsia="MS Mincho" w:hAnsi="Arial" w:cs="Arial"/>
          <w:b/>
          <w:bCs/>
          <w:sz w:val="20"/>
          <w:szCs w:val="20"/>
          <w:lang w:eastAsia="en-US"/>
        </w:rPr>
        <w:t xml:space="preserve">Uskladitev </w:t>
      </w:r>
      <w:r w:rsidR="00EE1450" w:rsidRPr="00A73BDE">
        <w:rPr>
          <w:rFonts w:ascii="Arial" w:eastAsia="MS Mincho" w:hAnsi="Arial" w:cs="Arial"/>
          <w:b/>
          <w:bCs/>
          <w:sz w:val="20"/>
          <w:szCs w:val="20"/>
          <w:lang w:eastAsia="en-US"/>
        </w:rPr>
        <w:t xml:space="preserve">informacijske in </w:t>
      </w:r>
      <w:r w:rsidRPr="00A73BDE">
        <w:rPr>
          <w:rFonts w:ascii="Arial" w:eastAsia="MS Mincho" w:hAnsi="Arial" w:cs="Arial"/>
          <w:b/>
          <w:bCs/>
          <w:sz w:val="20"/>
          <w:szCs w:val="20"/>
          <w:lang w:eastAsia="en-US"/>
        </w:rPr>
        <w:t xml:space="preserve">kibernetske </w:t>
      </w:r>
      <w:r w:rsidRPr="0053270A">
        <w:rPr>
          <w:rFonts w:ascii="Arial" w:eastAsia="MS Mincho" w:hAnsi="Arial" w:cs="Arial"/>
          <w:b/>
          <w:bCs/>
          <w:sz w:val="20"/>
          <w:szCs w:val="20"/>
          <w:lang w:eastAsia="en-US"/>
        </w:rPr>
        <w:t>varnosti in skladnosti s predpisi</w:t>
      </w:r>
    </w:p>
    <w:p w14:paraId="1F7E6E43" w14:textId="77777777" w:rsidR="00050E40" w:rsidRDefault="00050E40" w:rsidP="0053270A">
      <w:pPr>
        <w:jc w:val="both"/>
        <w:rPr>
          <w:rFonts w:ascii="Arial" w:eastAsia="MS Mincho" w:hAnsi="Arial" w:cs="Arial"/>
          <w:sz w:val="20"/>
          <w:szCs w:val="20"/>
          <w:lang w:eastAsia="en-US"/>
        </w:rPr>
      </w:pPr>
    </w:p>
    <w:p w14:paraId="27265FB5" w14:textId="44EEFD76" w:rsidR="002B598A" w:rsidRPr="0053270A" w:rsidRDefault="002B598A" w:rsidP="0053270A">
      <w:pPr>
        <w:jc w:val="both"/>
        <w:rPr>
          <w:rFonts w:ascii="Arial" w:eastAsia="MS Mincho" w:hAnsi="Arial" w:cs="Arial"/>
          <w:sz w:val="20"/>
          <w:szCs w:val="20"/>
          <w:lang w:eastAsia="en-US"/>
        </w:rPr>
      </w:pPr>
      <w:r w:rsidRPr="0053270A">
        <w:rPr>
          <w:rFonts w:ascii="Arial" w:eastAsia="MS Mincho" w:hAnsi="Arial" w:cs="Arial"/>
          <w:sz w:val="20"/>
          <w:szCs w:val="20"/>
          <w:lang w:eastAsia="en-US"/>
        </w:rPr>
        <w:t>Na podlagi opravljenega pregleda stanja vzpostavljenih kontrol za obvladovanje tveganj informacijske in kibernetske varnosti ter ocene skladnosti z internimi predpisi naročnika ter ZInfV-1 (ki s</w:t>
      </w:r>
      <w:r w:rsidR="000C6CFE" w:rsidRPr="0053270A">
        <w:rPr>
          <w:rFonts w:ascii="Arial" w:eastAsia="MS Mincho" w:hAnsi="Arial" w:cs="Arial"/>
          <w:sz w:val="20"/>
          <w:szCs w:val="20"/>
          <w:lang w:eastAsia="en-US"/>
        </w:rPr>
        <w:t xml:space="preserve">e izvedeta </w:t>
      </w:r>
      <w:r w:rsidRPr="0053270A">
        <w:rPr>
          <w:rFonts w:ascii="Arial" w:eastAsia="MS Mincho" w:hAnsi="Arial" w:cs="Arial"/>
          <w:sz w:val="20"/>
          <w:szCs w:val="20"/>
          <w:lang w:eastAsia="en-US"/>
        </w:rPr>
        <w:t>v Fazi 1) ponudnik pripravi:</w:t>
      </w:r>
    </w:p>
    <w:p w14:paraId="06327986" w14:textId="77777777" w:rsidR="002B598A" w:rsidRPr="00050E40" w:rsidRDefault="002B598A">
      <w:pPr>
        <w:pStyle w:val="Odstavekseznama"/>
        <w:numPr>
          <w:ilvl w:val="0"/>
          <w:numId w:val="49"/>
        </w:numPr>
        <w:contextualSpacing/>
        <w:jc w:val="both"/>
        <w:rPr>
          <w:rFonts w:ascii="Arial" w:eastAsia="MS Mincho" w:hAnsi="Arial" w:cs="Arial"/>
          <w:sz w:val="20"/>
          <w:lang w:eastAsia="en-US"/>
        </w:rPr>
      </w:pPr>
      <w:r w:rsidRPr="00050E40">
        <w:rPr>
          <w:rFonts w:ascii="Arial" w:eastAsia="MS Mincho" w:hAnsi="Arial" w:cs="Arial"/>
          <w:sz w:val="20"/>
          <w:lang w:eastAsia="en-US"/>
        </w:rPr>
        <w:t>Analizo vrzeli med obstoječim in predvidenim končnim stanjem.</w:t>
      </w:r>
    </w:p>
    <w:p w14:paraId="596CCA31" w14:textId="77777777" w:rsidR="002B598A" w:rsidRPr="00050E40" w:rsidRDefault="002B598A">
      <w:pPr>
        <w:pStyle w:val="Odstavekseznama"/>
        <w:numPr>
          <w:ilvl w:val="0"/>
          <w:numId w:val="49"/>
        </w:numPr>
        <w:contextualSpacing/>
        <w:jc w:val="both"/>
        <w:rPr>
          <w:rFonts w:ascii="Arial" w:eastAsia="MS Mincho" w:hAnsi="Arial" w:cs="Arial"/>
          <w:sz w:val="20"/>
          <w:lang w:eastAsia="en-US"/>
        </w:rPr>
      </w:pPr>
      <w:r w:rsidRPr="00050E40">
        <w:rPr>
          <w:rFonts w:ascii="Arial" w:eastAsia="MS Mincho" w:hAnsi="Arial" w:cs="Arial"/>
          <w:sz w:val="20"/>
          <w:lang w:eastAsia="en-US"/>
        </w:rPr>
        <w:t>Konkretizirane predloge potrebnih ukrepov za odpravo ugotovljenih vrzeli (z opredelitvijo vlog, procesov, notranjih kontrol, …), razvrščene po pomembnosti in vrstnem redu uvedbe.</w:t>
      </w:r>
    </w:p>
    <w:p w14:paraId="3D95A2B3" w14:textId="77777777" w:rsidR="002B598A" w:rsidRPr="00050E40" w:rsidRDefault="002B598A">
      <w:pPr>
        <w:pStyle w:val="Odstavekseznama"/>
        <w:numPr>
          <w:ilvl w:val="0"/>
          <w:numId w:val="49"/>
        </w:numPr>
        <w:contextualSpacing/>
        <w:jc w:val="both"/>
        <w:rPr>
          <w:rFonts w:ascii="Arial" w:eastAsia="MS Mincho" w:hAnsi="Arial" w:cs="Arial"/>
          <w:sz w:val="20"/>
          <w:lang w:eastAsia="en-US"/>
        </w:rPr>
      </w:pPr>
      <w:r w:rsidRPr="00050E40">
        <w:rPr>
          <w:rFonts w:ascii="Arial" w:eastAsia="MS Mincho" w:hAnsi="Arial" w:cs="Arial"/>
          <w:sz w:val="20"/>
          <w:lang w:eastAsia="en-US"/>
        </w:rPr>
        <w:t>Predloge kazalnikov uspešnosti za spremljanje uspešnosti in učinkovitosti integracije področja ter skladnosti z internimi predpisi naročnika ter ZInfV-1.</w:t>
      </w:r>
    </w:p>
    <w:p w14:paraId="445A834C" w14:textId="77777777" w:rsidR="000C6CFE" w:rsidRPr="0053270A" w:rsidRDefault="000C6CFE" w:rsidP="0053270A">
      <w:pPr>
        <w:contextualSpacing/>
        <w:jc w:val="both"/>
        <w:rPr>
          <w:rFonts w:ascii="Arial" w:eastAsia="MS Mincho" w:hAnsi="Arial" w:cs="Arial"/>
          <w:sz w:val="20"/>
          <w:szCs w:val="20"/>
          <w:lang w:eastAsia="en-US"/>
        </w:rPr>
      </w:pPr>
    </w:p>
    <w:p w14:paraId="308F9242" w14:textId="2BF12212" w:rsidR="002B598A" w:rsidRPr="00A73BDE" w:rsidRDefault="002B598A" w:rsidP="00050E40">
      <w:pPr>
        <w:ind w:left="567" w:hanging="567"/>
        <w:jc w:val="both"/>
        <w:rPr>
          <w:rFonts w:ascii="Arial" w:eastAsia="MS Mincho" w:hAnsi="Arial" w:cs="Arial"/>
          <w:b/>
          <w:bCs/>
          <w:sz w:val="20"/>
          <w:szCs w:val="20"/>
          <w:lang w:eastAsia="en-US"/>
        </w:rPr>
      </w:pPr>
      <w:r w:rsidRPr="0053270A">
        <w:rPr>
          <w:rFonts w:ascii="Arial" w:eastAsia="MS Mincho" w:hAnsi="Arial" w:cs="Arial"/>
          <w:b/>
          <w:bCs/>
          <w:sz w:val="20"/>
          <w:szCs w:val="20"/>
          <w:lang w:eastAsia="en-US"/>
        </w:rPr>
        <w:t xml:space="preserve">2.4 </w:t>
      </w:r>
      <w:r w:rsidR="0025000C" w:rsidRPr="00A73BDE">
        <w:rPr>
          <w:rFonts w:ascii="Arial" w:eastAsia="MS Mincho" w:hAnsi="Arial" w:cs="Arial"/>
          <w:b/>
          <w:bCs/>
          <w:sz w:val="20"/>
          <w:szCs w:val="20"/>
          <w:lang w:eastAsia="en-US"/>
        </w:rPr>
        <w:t xml:space="preserve">Posodobitev in potrditev </w:t>
      </w:r>
      <w:r w:rsidRPr="00A73BDE">
        <w:rPr>
          <w:rFonts w:ascii="Arial" w:eastAsia="MS Mincho" w:hAnsi="Arial" w:cs="Arial"/>
          <w:b/>
          <w:bCs/>
          <w:sz w:val="20"/>
          <w:szCs w:val="20"/>
          <w:lang w:eastAsia="en-US"/>
        </w:rPr>
        <w:t xml:space="preserve">sinergije ciljne integracije in </w:t>
      </w:r>
      <w:r w:rsidR="00EE1450" w:rsidRPr="00A73BDE">
        <w:rPr>
          <w:rFonts w:ascii="Arial" w:eastAsia="MS Mincho" w:hAnsi="Arial" w:cs="Arial"/>
          <w:b/>
          <w:bCs/>
          <w:sz w:val="20"/>
          <w:szCs w:val="20"/>
          <w:lang w:eastAsia="en-US"/>
        </w:rPr>
        <w:t xml:space="preserve">povezava </w:t>
      </w:r>
      <w:r w:rsidR="00A73BDE" w:rsidRPr="00A73BDE">
        <w:rPr>
          <w:rFonts w:ascii="Arial" w:eastAsia="MS Mincho" w:hAnsi="Arial" w:cs="Arial"/>
          <w:b/>
          <w:bCs/>
          <w:sz w:val="20"/>
          <w:szCs w:val="20"/>
          <w:lang w:eastAsia="en-US"/>
        </w:rPr>
        <w:t xml:space="preserve">s </w:t>
      </w:r>
      <w:r w:rsidRPr="00A73BDE">
        <w:rPr>
          <w:rFonts w:ascii="Arial" w:eastAsia="MS Mincho" w:hAnsi="Arial" w:cs="Arial"/>
          <w:b/>
          <w:bCs/>
          <w:sz w:val="20"/>
          <w:szCs w:val="20"/>
          <w:lang w:eastAsia="en-US"/>
        </w:rPr>
        <w:t>sprejetim poslovnim načrtom skupine Slovenske železnice za obdobje 2026-2028</w:t>
      </w:r>
    </w:p>
    <w:p w14:paraId="3B42E8CC" w14:textId="77777777" w:rsidR="000C6CFE" w:rsidRPr="0053270A" w:rsidRDefault="000C6CFE" w:rsidP="0053270A">
      <w:pPr>
        <w:jc w:val="both"/>
        <w:rPr>
          <w:rFonts w:ascii="Arial" w:eastAsia="MS Mincho" w:hAnsi="Arial" w:cs="Arial"/>
          <w:b/>
          <w:bCs/>
          <w:sz w:val="20"/>
          <w:szCs w:val="20"/>
          <w:lang w:eastAsia="en-US"/>
        </w:rPr>
      </w:pPr>
    </w:p>
    <w:p w14:paraId="0EEAB0AB" w14:textId="2FECF3E7" w:rsidR="002B598A" w:rsidRPr="00A73BDE" w:rsidRDefault="00B01F38" w:rsidP="0053270A">
      <w:pPr>
        <w:jc w:val="both"/>
        <w:rPr>
          <w:rFonts w:ascii="Arial" w:eastAsia="MS Mincho" w:hAnsi="Arial" w:cs="Arial"/>
          <w:sz w:val="20"/>
          <w:szCs w:val="20"/>
          <w:lang w:eastAsia="en-US"/>
        </w:rPr>
      </w:pPr>
      <w:r w:rsidRPr="00A73BDE">
        <w:rPr>
          <w:rFonts w:ascii="Arial" w:eastAsia="MS Mincho" w:hAnsi="Arial" w:cs="Arial"/>
          <w:sz w:val="20"/>
          <w:szCs w:val="20"/>
          <w:lang w:eastAsia="en-US"/>
        </w:rPr>
        <w:t xml:space="preserve">Ponudnik bo moral </w:t>
      </w:r>
      <w:r w:rsidR="002B598A" w:rsidRPr="00A73BDE">
        <w:rPr>
          <w:rFonts w:ascii="Arial" w:eastAsia="MS Mincho" w:hAnsi="Arial" w:cs="Arial"/>
          <w:sz w:val="20"/>
          <w:szCs w:val="20"/>
          <w:lang w:eastAsia="en-US"/>
        </w:rPr>
        <w:t>posodobi</w:t>
      </w:r>
      <w:r w:rsidRPr="00A73BDE">
        <w:rPr>
          <w:rFonts w:ascii="Arial" w:eastAsia="MS Mincho" w:hAnsi="Arial" w:cs="Arial"/>
          <w:sz w:val="20"/>
          <w:szCs w:val="20"/>
          <w:lang w:eastAsia="en-US"/>
        </w:rPr>
        <w:t xml:space="preserve">ti </w:t>
      </w:r>
      <w:r w:rsidR="002B598A" w:rsidRPr="00A73BDE">
        <w:rPr>
          <w:rFonts w:ascii="Arial" w:eastAsia="MS Mincho" w:hAnsi="Arial" w:cs="Arial"/>
          <w:sz w:val="20"/>
          <w:szCs w:val="20"/>
          <w:lang w:eastAsia="en-US"/>
        </w:rPr>
        <w:t>in potrdi</w:t>
      </w:r>
      <w:r w:rsidRPr="00A73BDE">
        <w:rPr>
          <w:rFonts w:ascii="Arial" w:eastAsia="MS Mincho" w:hAnsi="Arial" w:cs="Arial"/>
          <w:sz w:val="20"/>
          <w:szCs w:val="20"/>
          <w:lang w:eastAsia="en-US"/>
        </w:rPr>
        <w:t>ti</w:t>
      </w:r>
      <w:r w:rsidR="002B598A" w:rsidRPr="00A73BDE">
        <w:rPr>
          <w:rFonts w:ascii="Arial" w:eastAsia="MS Mincho" w:hAnsi="Arial" w:cs="Arial"/>
          <w:sz w:val="20"/>
          <w:szCs w:val="20"/>
          <w:lang w:eastAsia="en-US"/>
        </w:rPr>
        <w:t xml:space="preserve"> sinergije integracije, vključno s fazno razvrstitvijo in kvantifikacijo sinergij (npr. nabava, trženje</w:t>
      </w:r>
      <w:r w:rsidR="0025000C" w:rsidRPr="00A73BDE">
        <w:rPr>
          <w:rFonts w:ascii="Arial" w:eastAsia="MS Mincho" w:hAnsi="Arial" w:cs="Arial"/>
          <w:sz w:val="20"/>
          <w:szCs w:val="20"/>
          <w:lang w:eastAsia="en-US"/>
        </w:rPr>
        <w:t>, kadrovsko pravno področje, korporativno upravljanje, marketing, komuniciranje</w:t>
      </w:r>
      <w:r w:rsidR="002B598A" w:rsidRPr="00A73BDE">
        <w:rPr>
          <w:rFonts w:ascii="Arial" w:eastAsia="MS Mincho" w:hAnsi="Arial" w:cs="Arial"/>
          <w:sz w:val="20"/>
          <w:szCs w:val="20"/>
          <w:lang w:eastAsia="en-US"/>
        </w:rPr>
        <w:t xml:space="preserve"> itd.), z ustreznimi mehanizmi sledenja in poslovnim načrtom.</w:t>
      </w:r>
    </w:p>
    <w:p w14:paraId="70A023DE" w14:textId="77777777" w:rsidR="00050E40" w:rsidRDefault="00050E40" w:rsidP="0053270A">
      <w:pPr>
        <w:jc w:val="both"/>
        <w:rPr>
          <w:rFonts w:ascii="Arial" w:eastAsia="MS Mincho" w:hAnsi="Arial" w:cs="Arial"/>
          <w:b/>
          <w:bCs/>
          <w:sz w:val="20"/>
          <w:szCs w:val="20"/>
          <w:lang w:eastAsia="en-US"/>
        </w:rPr>
      </w:pPr>
    </w:p>
    <w:p w14:paraId="5C88368F" w14:textId="4EFC297F" w:rsidR="002B598A" w:rsidRPr="00050E40" w:rsidRDefault="002B598A">
      <w:pPr>
        <w:pStyle w:val="Odstavekseznama"/>
        <w:numPr>
          <w:ilvl w:val="1"/>
          <w:numId w:val="50"/>
        </w:numPr>
        <w:jc w:val="both"/>
        <w:rPr>
          <w:rFonts w:ascii="Arial" w:eastAsia="MS Mincho" w:hAnsi="Arial" w:cs="Arial"/>
          <w:b/>
          <w:bCs/>
          <w:sz w:val="20"/>
          <w:lang w:eastAsia="en-US"/>
        </w:rPr>
      </w:pPr>
      <w:r w:rsidRPr="00050E40">
        <w:rPr>
          <w:rFonts w:ascii="Arial" w:eastAsia="MS Mincho" w:hAnsi="Arial" w:cs="Arial"/>
          <w:b/>
          <w:bCs/>
          <w:sz w:val="20"/>
          <w:lang w:eastAsia="en-US"/>
        </w:rPr>
        <w:t>Odbor za upravljanje integracije</w:t>
      </w:r>
    </w:p>
    <w:p w14:paraId="1D2B116E" w14:textId="77777777" w:rsidR="00050E40" w:rsidRDefault="00050E40" w:rsidP="0053270A">
      <w:pPr>
        <w:jc w:val="both"/>
        <w:rPr>
          <w:rFonts w:ascii="Arial" w:eastAsia="MS Mincho" w:hAnsi="Arial" w:cs="Arial"/>
          <w:sz w:val="20"/>
          <w:szCs w:val="20"/>
          <w:lang w:eastAsia="en-US"/>
        </w:rPr>
      </w:pPr>
    </w:p>
    <w:p w14:paraId="70A1ECC1" w14:textId="4A8E7B5C" w:rsidR="002B598A" w:rsidRPr="00A73BDE" w:rsidRDefault="002B598A" w:rsidP="00A73BDE">
      <w:pPr>
        <w:pStyle w:val="Odstavekseznama"/>
        <w:numPr>
          <w:ilvl w:val="0"/>
          <w:numId w:val="56"/>
        </w:numPr>
        <w:ind w:left="284" w:hanging="284"/>
        <w:jc w:val="both"/>
        <w:rPr>
          <w:rFonts w:ascii="Arial" w:eastAsia="MS Mincho" w:hAnsi="Arial" w:cs="Arial"/>
          <w:b/>
          <w:bCs/>
          <w:sz w:val="20"/>
          <w:lang w:eastAsia="en-US"/>
        </w:rPr>
      </w:pPr>
      <w:r w:rsidRPr="00A73BDE">
        <w:rPr>
          <w:rFonts w:ascii="Arial" w:eastAsia="MS Mincho" w:hAnsi="Arial" w:cs="Arial"/>
          <w:b/>
          <w:bCs/>
          <w:sz w:val="20"/>
          <w:lang w:eastAsia="en-US"/>
        </w:rPr>
        <w:t>Prepoznavanje in zmanjševanje tveganj; upravljanje soodvisnosti in virov</w:t>
      </w:r>
    </w:p>
    <w:p w14:paraId="0F049C08" w14:textId="7EC9DC42" w:rsidR="002B598A" w:rsidRPr="0053270A" w:rsidRDefault="00B01F38" w:rsidP="00050E40">
      <w:pPr>
        <w:ind w:left="284"/>
        <w:jc w:val="both"/>
        <w:rPr>
          <w:rFonts w:ascii="Arial" w:eastAsia="MS Mincho" w:hAnsi="Arial" w:cs="Arial"/>
          <w:sz w:val="20"/>
          <w:szCs w:val="20"/>
          <w:lang w:eastAsia="en-US"/>
        </w:rPr>
      </w:pPr>
      <w:r w:rsidRPr="0053270A">
        <w:rPr>
          <w:rFonts w:ascii="Arial" w:eastAsia="MS Mincho" w:hAnsi="Arial" w:cs="Arial"/>
          <w:sz w:val="20"/>
          <w:szCs w:val="20"/>
          <w:lang w:eastAsia="en-US"/>
        </w:rPr>
        <w:t xml:space="preserve">Ponudnik bo moral izvesti </w:t>
      </w:r>
      <w:r w:rsidR="002B598A" w:rsidRPr="0053270A">
        <w:rPr>
          <w:rFonts w:ascii="Arial" w:eastAsia="MS Mincho" w:hAnsi="Arial" w:cs="Arial"/>
          <w:sz w:val="20"/>
          <w:szCs w:val="20"/>
          <w:lang w:eastAsia="en-US"/>
        </w:rPr>
        <w:t>podrobne ocene tveganj, opredeli</w:t>
      </w:r>
      <w:r w:rsidRPr="0053270A">
        <w:rPr>
          <w:rFonts w:ascii="Arial" w:eastAsia="MS Mincho" w:hAnsi="Arial" w:cs="Arial"/>
          <w:sz w:val="20"/>
          <w:szCs w:val="20"/>
          <w:lang w:eastAsia="en-US"/>
        </w:rPr>
        <w:t>ti</w:t>
      </w:r>
      <w:r w:rsidR="002B598A" w:rsidRPr="0053270A">
        <w:rPr>
          <w:rFonts w:ascii="Arial" w:eastAsia="MS Mincho" w:hAnsi="Arial" w:cs="Arial"/>
          <w:sz w:val="20"/>
          <w:szCs w:val="20"/>
          <w:lang w:eastAsia="en-US"/>
        </w:rPr>
        <w:t xml:space="preserve"> načrte za zmanjševanje tveganj, upravlja</w:t>
      </w:r>
      <w:r w:rsidRPr="0053270A">
        <w:rPr>
          <w:rFonts w:ascii="Arial" w:eastAsia="MS Mincho" w:hAnsi="Arial" w:cs="Arial"/>
          <w:sz w:val="20"/>
          <w:szCs w:val="20"/>
          <w:lang w:eastAsia="en-US"/>
        </w:rPr>
        <w:t>ti</w:t>
      </w:r>
      <w:r w:rsidR="002B598A" w:rsidRPr="0053270A">
        <w:rPr>
          <w:rFonts w:ascii="Arial" w:eastAsia="MS Mincho" w:hAnsi="Arial" w:cs="Arial"/>
          <w:sz w:val="20"/>
          <w:szCs w:val="20"/>
          <w:lang w:eastAsia="en-US"/>
        </w:rPr>
        <w:t xml:space="preserve"> soodvisnosti in podpira</w:t>
      </w:r>
      <w:r w:rsidRPr="0053270A">
        <w:rPr>
          <w:rFonts w:ascii="Arial" w:eastAsia="MS Mincho" w:hAnsi="Arial" w:cs="Arial"/>
          <w:sz w:val="20"/>
          <w:szCs w:val="20"/>
          <w:lang w:eastAsia="en-US"/>
        </w:rPr>
        <w:t>ti</w:t>
      </w:r>
      <w:r w:rsidR="002B598A" w:rsidRPr="0053270A">
        <w:rPr>
          <w:rFonts w:ascii="Arial" w:eastAsia="MS Mincho" w:hAnsi="Arial" w:cs="Arial"/>
          <w:sz w:val="20"/>
          <w:szCs w:val="20"/>
          <w:lang w:eastAsia="en-US"/>
        </w:rPr>
        <w:t xml:space="preserve"> načrtovanje virov.</w:t>
      </w:r>
    </w:p>
    <w:p w14:paraId="2E8CFE24" w14:textId="77777777" w:rsidR="00050E40" w:rsidRDefault="00050E40" w:rsidP="0053270A">
      <w:pPr>
        <w:jc w:val="both"/>
        <w:rPr>
          <w:rFonts w:ascii="Arial" w:eastAsia="MS Mincho" w:hAnsi="Arial" w:cs="Arial"/>
          <w:sz w:val="20"/>
          <w:szCs w:val="20"/>
          <w:lang w:eastAsia="en-US"/>
        </w:rPr>
      </w:pPr>
    </w:p>
    <w:p w14:paraId="3EE29262" w14:textId="184873BE" w:rsidR="002B598A" w:rsidRPr="00050E40" w:rsidRDefault="002B598A" w:rsidP="0053270A">
      <w:pPr>
        <w:jc w:val="both"/>
        <w:rPr>
          <w:rFonts w:ascii="Arial" w:eastAsia="MS Mincho" w:hAnsi="Arial" w:cs="Arial"/>
          <w:b/>
          <w:bCs/>
          <w:sz w:val="20"/>
          <w:szCs w:val="20"/>
          <w:lang w:eastAsia="en-US"/>
        </w:rPr>
      </w:pPr>
      <w:r w:rsidRPr="00050E40">
        <w:rPr>
          <w:rFonts w:ascii="Arial" w:eastAsia="MS Mincho" w:hAnsi="Arial" w:cs="Arial"/>
          <w:b/>
          <w:bCs/>
          <w:sz w:val="20"/>
          <w:szCs w:val="20"/>
          <w:lang w:eastAsia="en-US"/>
        </w:rPr>
        <w:t>b) Posodobitev načrtov funkcionalne integracije in komunikacijskega načrta</w:t>
      </w:r>
    </w:p>
    <w:p w14:paraId="15168B47" w14:textId="2C33DEDE" w:rsidR="002B598A" w:rsidRDefault="00B01F38" w:rsidP="00050E40">
      <w:pPr>
        <w:ind w:left="284"/>
        <w:jc w:val="both"/>
        <w:rPr>
          <w:rFonts w:ascii="Arial" w:eastAsia="MS Mincho" w:hAnsi="Arial" w:cs="Arial"/>
          <w:sz w:val="20"/>
          <w:szCs w:val="20"/>
          <w:lang w:eastAsia="en-US"/>
        </w:rPr>
      </w:pPr>
      <w:r w:rsidRPr="0053270A">
        <w:rPr>
          <w:rFonts w:ascii="Arial" w:eastAsia="MS Mincho" w:hAnsi="Arial" w:cs="Arial"/>
          <w:sz w:val="20"/>
          <w:szCs w:val="20"/>
          <w:lang w:eastAsia="en-US"/>
        </w:rPr>
        <w:t xml:space="preserve">Ponudnik bo moral </w:t>
      </w:r>
      <w:r w:rsidR="002B598A" w:rsidRPr="0053270A">
        <w:rPr>
          <w:rFonts w:ascii="Arial" w:eastAsia="MS Mincho" w:hAnsi="Arial" w:cs="Arial"/>
          <w:sz w:val="20"/>
          <w:szCs w:val="20"/>
          <w:lang w:eastAsia="en-US"/>
        </w:rPr>
        <w:t>pripravi</w:t>
      </w:r>
      <w:r w:rsidRPr="0053270A">
        <w:rPr>
          <w:rFonts w:ascii="Arial" w:eastAsia="MS Mincho" w:hAnsi="Arial" w:cs="Arial"/>
          <w:sz w:val="20"/>
          <w:szCs w:val="20"/>
          <w:lang w:eastAsia="en-US"/>
        </w:rPr>
        <w:t>ti</w:t>
      </w:r>
      <w:r w:rsidR="002B598A" w:rsidRPr="0053270A">
        <w:rPr>
          <w:rFonts w:ascii="Arial" w:eastAsia="MS Mincho" w:hAnsi="Arial" w:cs="Arial"/>
          <w:sz w:val="20"/>
          <w:szCs w:val="20"/>
          <w:lang w:eastAsia="en-US"/>
        </w:rPr>
        <w:t xml:space="preserve"> podrobne načrte funkcionalne integracije in celovit notranji/zunanji komunikacijski načrt.</w:t>
      </w:r>
    </w:p>
    <w:p w14:paraId="213E3F64" w14:textId="77777777" w:rsidR="00050E40" w:rsidRPr="0053270A" w:rsidRDefault="00050E40" w:rsidP="0053270A">
      <w:pPr>
        <w:jc w:val="both"/>
        <w:rPr>
          <w:rFonts w:ascii="Arial" w:eastAsia="MS Mincho" w:hAnsi="Arial" w:cs="Arial"/>
          <w:sz w:val="20"/>
          <w:szCs w:val="20"/>
          <w:lang w:eastAsia="en-US"/>
        </w:rPr>
      </w:pPr>
    </w:p>
    <w:p w14:paraId="1CE9D5D2" w14:textId="17C13386" w:rsidR="002B598A" w:rsidRPr="0053270A" w:rsidRDefault="002B598A" w:rsidP="0053270A">
      <w:pPr>
        <w:jc w:val="both"/>
        <w:rPr>
          <w:rFonts w:ascii="Arial" w:eastAsia="MS Mincho" w:hAnsi="Arial" w:cs="Arial"/>
          <w:b/>
          <w:bCs/>
          <w:sz w:val="20"/>
          <w:szCs w:val="20"/>
          <w:lang w:eastAsia="en-US"/>
        </w:rPr>
      </w:pPr>
      <w:r w:rsidRPr="0053270A">
        <w:rPr>
          <w:rFonts w:ascii="Arial" w:eastAsia="MS Mincho" w:hAnsi="Arial" w:cs="Arial"/>
          <w:b/>
          <w:bCs/>
          <w:sz w:val="20"/>
          <w:szCs w:val="20"/>
          <w:lang w:eastAsia="en-US"/>
        </w:rPr>
        <w:t xml:space="preserve">2. 6 </w:t>
      </w:r>
      <w:r w:rsidR="00050E40" w:rsidRPr="00A73BDE">
        <w:rPr>
          <w:rFonts w:ascii="Arial" w:eastAsia="MS Mincho" w:hAnsi="Arial" w:cs="Arial"/>
          <w:b/>
          <w:bCs/>
          <w:sz w:val="20"/>
          <w:szCs w:val="20"/>
          <w:lang w:eastAsia="en-US"/>
        </w:rPr>
        <w:t>Izdelava</w:t>
      </w:r>
      <w:r w:rsidR="00050E40" w:rsidRPr="0053270A">
        <w:rPr>
          <w:rFonts w:ascii="Arial" w:eastAsia="MS Mincho" w:hAnsi="Arial" w:cs="Arial"/>
          <w:b/>
          <w:bCs/>
          <w:sz w:val="20"/>
          <w:szCs w:val="20"/>
          <w:lang w:eastAsia="en-US"/>
        </w:rPr>
        <w:t xml:space="preserve"> ključne dokumentacije</w:t>
      </w:r>
    </w:p>
    <w:p w14:paraId="76F5B308" w14:textId="77777777" w:rsidR="00050E40" w:rsidRDefault="00050E40" w:rsidP="0053270A">
      <w:pPr>
        <w:jc w:val="both"/>
        <w:rPr>
          <w:rFonts w:ascii="Arial" w:eastAsia="MS Mincho" w:hAnsi="Arial" w:cs="Arial"/>
          <w:sz w:val="20"/>
          <w:szCs w:val="20"/>
          <w:lang w:eastAsia="en-US"/>
        </w:rPr>
      </w:pPr>
    </w:p>
    <w:p w14:paraId="51BCA783" w14:textId="3D260760" w:rsidR="002B598A" w:rsidRPr="0053270A" w:rsidRDefault="00B01F38" w:rsidP="0053270A">
      <w:pPr>
        <w:jc w:val="both"/>
        <w:rPr>
          <w:rFonts w:ascii="Arial" w:eastAsia="MS Mincho" w:hAnsi="Arial" w:cs="Arial"/>
          <w:sz w:val="20"/>
          <w:szCs w:val="20"/>
          <w:lang w:eastAsia="en-US"/>
        </w:rPr>
      </w:pPr>
      <w:r w:rsidRPr="0053270A">
        <w:rPr>
          <w:rFonts w:ascii="Arial" w:eastAsia="MS Mincho" w:hAnsi="Arial" w:cs="Arial"/>
          <w:sz w:val="20"/>
          <w:szCs w:val="20"/>
          <w:lang w:eastAsia="en-US"/>
        </w:rPr>
        <w:t xml:space="preserve">Ponudnik bo moral </w:t>
      </w:r>
      <w:r w:rsidR="002B598A" w:rsidRPr="0053270A">
        <w:rPr>
          <w:rFonts w:ascii="Arial" w:eastAsia="MS Mincho" w:hAnsi="Arial" w:cs="Arial"/>
          <w:sz w:val="20"/>
          <w:szCs w:val="20"/>
          <w:lang w:eastAsia="en-US"/>
        </w:rPr>
        <w:t>zagotoviti</w:t>
      </w:r>
      <w:r w:rsidRPr="0053270A">
        <w:rPr>
          <w:rFonts w:ascii="Arial" w:eastAsia="MS Mincho" w:hAnsi="Arial" w:cs="Arial"/>
          <w:sz w:val="20"/>
          <w:szCs w:val="20"/>
          <w:lang w:eastAsia="en-US"/>
        </w:rPr>
        <w:t xml:space="preserve"> oz. izdelati</w:t>
      </w:r>
      <w:r w:rsidR="002B598A" w:rsidRPr="0053270A">
        <w:rPr>
          <w:rFonts w:ascii="Arial" w:eastAsia="MS Mincho" w:hAnsi="Arial" w:cs="Arial"/>
          <w:sz w:val="20"/>
          <w:szCs w:val="20"/>
          <w:lang w:eastAsia="en-US"/>
        </w:rPr>
        <w:t>:</w:t>
      </w:r>
    </w:p>
    <w:p w14:paraId="4D733EB5" w14:textId="77777777" w:rsidR="002B598A" w:rsidRPr="00050E40" w:rsidRDefault="002B598A">
      <w:pPr>
        <w:pStyle w:val="Odstavekseznama"/>
        <w:numPr>
          <w:ilvl w:val="0"/>
          <w:numId w:val="51"/>
        </w:numPr>
        <w:contextualSpacing/>
        <w:jc w:val="both"/>
        <w:rPr>
          <w:rFonts w:ascii="Arial" w:eastAsia="MS Mincho" w:hAnsi="Arial" w:cs="Arial"/>
          <w:sz w:val="20"/>
          <w:lang w:eastAsia="en-US"/>
        </w:rPr>
      </w:pPr>
      <w:r w:rsidRPr="00050E40">
        <w:rPr>
          <w:rFonts w:ascii="Arial" w:eastAsia="MS Mincho" w:hAnsi="Arial" w:cs="Arial"/>
          <w:sz w:val="20"/>
          <w:lang w:eastAsia="en-US"/>
        </w:rPr>
        <w:t>Ciljni operativni model za vsako funkcijo in poslovno področje</w:t>
      </w:r>
    </w:p>
    <w:p w14:paraId="593971BB" w14:textId="77777777" w:rsidR="002B598A" w:rsidRPr="00050E40" w:rsidRDefault="002B598A">
      <w:pPr>
        <w:pStyle w:val="Odstavekseznama"/>
        <w:numPr>
          <w:ilvl w:val="0"/>
          <w:numId w:val="51"/>
        </w:numPr>
        <w:contextualSpacing/>
        <w:jc w:val="both"/>
        <w:rPr>
          <w:rFonts w:ascii="Arial" w:eastAsia="MS Mincho" w:hAnsi="Arial" w:cs="Arial"/>
          <w:sz w:val="20"/>
          <w:lang w:eastAsia="en-US"/>
        </w:rPr>
      </w:pPr>
      <w:r w:rsidRPr="00050E40">
        <w:rPr>
          <w:rFonts w:ascii="Arial" w:eastAsia="MS Mincho" w:hAnsi="Arial" w:cs="Arial"/>
          <w:sz w:val="20"/>
          <w:lang w:eastAsia="en-US"/>
        </w:rPr>
        <w:t>Zasnovo politik za funkcije, povezane z nadzorom in kontrolo</w:t>
      </w:r>
    </w:p>
    <w:p w14:paraId="0BCCF3D2" w14:textId="77777777" w:rsidR="002B598A" w:rsidRPr="00050E40" w:rsidRDefault="002B598A">
      <w:pPr>
        <w:pStyle w:val="Odstavekseznama"/>
        <w:numPr>
          <w:ilvl w:val="0"/>
          <w:numId w:val="51"/>
        </w:numPr>
        <w:contextualSpacing/>
        <w:jc w:val="both"/>
        <w:rPr>
          <w:rFonts w:ascii="Arial" w:eastAsia="MS Mincho" w:hAnsi="Arial" w:cs="Arial"/>
          <w:sz w:val="20"/>
          <w:lang w:eastAsia="en-US"/>
        </w:rPr>
      </w:pPr>
      <w:r w:rsidRPr="00050E40">
        <w:rPr>
          <w:rFonts w:ascii="Arial" w:eastAsia="MS Mincho" w:hAnsi="Arial" w:cs="Arial"/>
          <w:sz w:val="20"/>
          <w:lang w:eastAsia="en-US"/>
        </w:rPr>
        <w:t>Načrt integracije informacijskih sistemov</w:t>
      </w:r>
    </w:p>
    <w:p w14:paraId="50B26D72" w14:textId="77777777" w:rsidR="002B598A" w:rsidRPr="00050E40" w:rsidRDefault="002B598A">
      <w:pPr>
        <w:pStyle w:val="Odstavekseznama"/>
        <w:numPr>
          <w:ilvl w:val="0"/>
          <w:numId w:val="51"/>
        </w:numPr>
        <w:contextualSpacing/>
        <w:jc w:val="both"/>
        <w:rPr>
          <w:rFonts w:ascii="Arial" w:eastAsia="MS Mincho" w:hAnsi="Arial" w:cs="Arial"/>
          <w:sz w:val="20"/>
          <w:lang w:eastAsia="en-US"/>
        </w:rPr>
      </w:pPr>
      <w:r w:rsidRPr="00050E40">
        <w:rPr>
          <w:rFonts w:ascii="Arial" w:eastAsia="MS Mincho" w:hAnsi="Arial" w:cs="Arial"/>
          <w:sz w:val="20"/>
          <w:lang w:eastAsia="en-US"/>
        </w:rPr>
        <w:t>Poročilo o analizi vrzeli in predlog ukrepov za integracijo področja informacijske in kibernetske varnosti, ter zagotavljanja skladnosti s predpisi naročnika in ZInfV-1</w:t>
      </w:r>
    </w:p>
    <w:p w14:paraId="681D840E" w14:textId="77777777" w:rsidR="002B598A" w:rsidRPr="0025000C" w:rsidRDefault="002B598A">
      <w:pPr>
        <w:pStyle w:val="Odstavekseznama"/>
        <w:numPr>
          <w:ilvl w:val="0"/>
          <w:numId w:val="51"/>
        </w:numPr>
        <w:contextualSpacing/>
        <w:jc w:val="both"/>
        <w:rPr>
          <w:rFonts w:ascii="Arial" w:eastAsia="MS Mincho" w:hAnsi="Arial" w:cs="Arial"/>
          <w:sz w:val="20"/>
          <w:lang w:eastAsia="en-US"/>
        </w:rPr>
      </w:pPr>
      <w:r w:rsidRPr="0025000C">
        <w:rPr>
          <w:rFonts w:ascii="Arial" w:eastAsia="MS Mincho" w:hAnsi="Arial" w:cs="Arial"/>
          <w:sz w:val="20"/>
          <w:lang w:eastAsia="en-US"/>
        </w:rPr>
        <w:t>Posodobitev validacije in kvantifikacije sinergij</w:t>
      </w:r>
    </w:p>
    <w:p w14:paraId="4F5FFE87" w14:textId="77777777" w:rsidR="002B598A" w:rsidRPr="0025000C" w:rsidRDefault="002B598A">
      <w:pPr>
        <w:pStyle w:val="Odstavekseznama"/>
        <w:numPr>
          <w:ilvl w:val="0"/>
          <w:numId w:val="51"/>
        </w:numPr>
        <w:contextualSpacing/>
        <w:jc w:val="both"/>
        <w:rPr>
          <w:rFonts w:ascii="Arial" w:eastAsia="MS Mincho" w:hAnsi="Arial" w:cs="Arial"/>
          <w:sz w:val="20"/>
          <w:lang w:eastAsia="en-US"/>
        </w:rPr>
      </w:pPr>
      <w:r w:rsidRPr="0025000C">
        <w:rPr>
          <w:rFonts w:ascii="Arial" w:eastAsia="MS Mincho" w:hAnsi="Arial" w:cs="Arial"/>
          <w:sz w:val="20"/>
          <w:lang w:eastAsia="en-US"/>
        </w:rPr>
        <w:t>Posodobljen glavni načrt integracije s kritično potjo</w:t>
      </w:r>
    </w:p>
    <w:p w14:paraId="30B45B08" w14:textId="77777777" w:rsidR="002B598A" w:rsidRPr="00050E40" w:rsidRDefault="002B598A">
      <w:pPr>
        <w:pStyle w:val="Odstavekseznama"/>
        <w:numPr>
          <w:ilvl w:val="0"/>
          <w:numId w:val="51"/>
        </w:numPr>
        <w:contextualSpacing/>
        <w:jc w:val="both"/>
        <w:rPr>
          <w:rFonts w:ascii="Arial" w:eastAsia="MS Mincho" w:hAnsi="Arial" w:cs="Arial"/>
          <w:sz w:val="20"/>
          <w:lang w:eastAsia="en-US"/>
        </w:rPr>
      </w:pPr>
      <w:r w:rsidRPr="00050E40">
        <w:rPr>
          <w:rFonts w:ascii="Arial" w:eastAsia="MS Mincho" w:hAnsi="Arial" w:cs="Arial"/>
          <w:sz w:val="20"/>
          <w:lang w:eastAsia="en-US"/>
        </w:rPr>
        <w:t>Komunikacijski načrt</w:t>
      </w:r>
    </w:p>
    <w:p w14:paraId="75D8BA65" w14:textId="77777777" w:rsidR="00B01F38" w:rsidRPr="0053270A" w:rsidRDefault="00B01F38" w:rsidP="0053270A">
      <w:pPr>
        <w:jc w:val="both"/>
        <w:rPr>
          <w:rFonts w:ascii="Arial" w:eastAsia="MS Mincho" w:hAnsi="Arial" w:cs="Arial"/>
          <w:sz w:val="20"/>
          <w:szCs w:val="20"/>
          <w:u w:val="single"/>
          <w:lang w:eastAsia="en-US"/>
        </w:rPr>
      </w:pPr>
    </w:p>
    <w:p w14:paraId="321341B9" w14:textId="0E91722A" w:rsidR="00050E40" w:rsidRPr="00A73BDE" w:rsidRDefault="002B598A" w:rsidP="00050E40">
      <w:pPr>
        <w:jc w:val="both"/>
        <w:rPr>
          <w:rFonts w:ascii="Arial" w:eastAsia="MS Mincho" w:hAnsi="Arial" w:cs="Arial"/>
          <w:sz w:val="20"/>
          <w:szCs w:val="20"/>
          <w:u w:val="single"/>
          <w:lang w:eastAsia="en-US"/>
        </w:rPr>
      </w:pPr>
      <w:r w:rsidRPr="00A73BDE">
        <w:rPr>
          <w:rFonts w:ascii="Arial" w:eastAsia="MS Mincho" w:hAnsi="Arial" w:cs="Arial"/>
          <w:sz w:val="20"/>
          <w:szCs w:val="20"/>
          <w:u w:val="single"/>
          <w:lang w:eastAsia="en-US"/>
        </w:rPr>
        <w:t>Druga faza se zaključi</w:t>
      </w:r>
      <w:r w:rsidR="00E245E0" w:rsidRPr="00A73BDE">
        <w:rPr>
          <w:rFonts w:ascii="Arial" w:eastAsia="MS Mincho" w:hAnsi="Arial" w:cs="Arial"/>
          <w:sz w:val="20"/>
          <w:szCs w:val="20"/>
          <w:u w:val="single"/>
          <w:lang w:eastAsia="en-US"/>
        </w:rPr>
        <w:t>,</w:t>
      </w:r>
      <w:r w:rsidRPr="00A73BDE">
        <w:rPr>
          <w:rFonts w:ascii="Arial" w:eastAsia="MS Mincho" w:hAnsi="Arial" w:cs="Arial"/>
          <w:sz w:val="20"/>
          <w:szCs w:val="20"/>
          <w:u w:val="single"/>
          <w:lang w:eastAsia="en-US"/>
        </w:rPr>
        <w:t xml:space="preserve"> ko </w:t>
      </w:r>
      <w:r w:rsidR="002447B2" w:rsidRPr="00A73BDE">
        <w:rPr>
          <w:rFonts w:ascii="Arial" w:eastAsia="MS Mincho" w:hAnsi="Arial" w:cs="Arial"/>
          <w:sz w:val="20"/>
          <w:szCs w:val="20"/>
          <w:u w:val="single"/>
          <w:lang w:eastAsia="en-US"/>
        </w:rPr>
        <w:t xml:space="preserve">ponudnik z naročnikom uskladi vsebine in </w:t>
      </w:r>
      <w:r w:rsidRPr="00A73BDE">
        <w:rPr>
          <w:rFonts w:ascii="Arial" w:eastAsia="MS Mincho" w:hAnsi="Arial" w:cs="Arial"/>
          <w:sz w:val="20"/>
          <w:szCs w:val="20"/>
          <w:u w:val="single"/>
          <w:lang w:eastAsia="en-US"/>
        </w:rPr>
        <w:t xml:space="preserve">naročnik </w:t>
      </w:r>
      <w:r w:rsidR="00050E40" w:rsidRPr="00A73BDE">
        <w:rPr>
          <w:rFonts w:ascii="Arial" w:eastAsia="MS Mincho" w:hAnsi="Arial" w:cs="Arial"/>
          <w:sz w:val="20"/>
          <w:szCs w:val="20"/>
          <w:u w:val="single"/>
          <w:lang w:eastAsia="en-US"/>
        </w:rPr>
        <w:t xml:space="preserve">potrdi prejem </w:t>
      </w:r>
      <w:r w:rsidR="00337EBC" w:rsidRPr="00A73BDE">
        <w:rPr>
          <w:rFonts w:ascii="Arial" w:eastAsia="MS Mincho" w:hAnsi="Arial" w:cs="Arial"/>
          <w:sz w:val="20"/>
          <w:szCs w:val="20"/>
          <w:u w:val="single"/>
          <w:lang w:eastAsia="en-US"/>
        </w:rPr>
        <w:t xml:space="preserve">vseh </w:t>
      </w:r>
      <w:r w:rsidR="00050E40" w:rsidRPr="00A73BDE">
        <w:rPr>
          <w:rFonts w:ascii="Arial" w:eastAsia="MS Mincho" w:hAnsi="Arial" w:cs="Arial"/>
          <w:sz w:val="20"/>
          <w:szCs w:val="20"/>
          <w:u w:val="single"/>
          <w:lang w:eastAsia="en-US"/>
        </w:rPr>
        <w:t>ključn</w:t>
      </w:r>
      <w:r w:rsidR="00337EBC" w:rsidRPr="00A73BDE">
        <w:rPr>
          <w:rFonts w:ascii="Arial" w:eastAsia="MS Mincho" w:hAnsi="Arial" w:cs="Arial"/>
          <w:sz w:val="20"/>
          <w:szCs w:val="20"/>
          <w:u w:val="single"/>
          <w:lang w:eastAsia="en-US"/>
        </w:rPr>
        <w:t>ih</w:t>
      </w:r>
      <w:r w:rsidR="008F4882" w:rsidRPr="00A73BDE">
        <w:rPr>
          <w:rFonts w:ascii="Arial" w:eastAsia="MS Mincho" w:hAnsi="Arial" w:cs="Arial"/>
          <w:sz w:val="20"/>
          <w:szCs w:val="20"/>
          <w:u w:val="single"/>
          <w:lang w:eastAsia="en-US"/>
        </w:rPr>
        <w:t xml:space="preserve"> </w:t>
      </w:r>
      <w:r w:rsidR="00337EBC" w:rsidRPr="00A73BDE">
        <w:rPr>
          <w:rFonts w:ascii="Arial" w:eastAsia="MS Mincho" w:hAnsi="Arial" w:cs="Arial"/>
          <w:sz w:val="20"/>
          <w:szCs w:val="20"/>
          <w:u w:val="single"/>
          <w:lang w:eastAsia="en-US"/>
        </w:rPr>
        <w:t>dokumentov.</w:t>
      </w:r>
    </w:p>
    <w:p w14:paraId="12152185" w14:textId="03DBE381" w:rsidR="002B598A" w:rsidRPr="0053270A" w:rsidRDefault="002B598A" w:rsidP="0053270A">
      <w:pPr>
        <w:jc w:val="both"/>
        <w:rPr>
          <w:rFonts w:ascii="Arial" w:eastAsia="MS Mincho" w:hAnsi="Arial" w:cs="Arial"/>
          <w:sz w:val="20"/>
          <w:szCs w:val="20"/>
          <w:u w:val="single"/>
          <w:lang w:eastAsia="en-US"/>
        </w:rPr>
      </w:pPr>
    </w:p>
    <w:p w14:paraId="457FD04A" w14:textId="77777777" w:rsidR="00B01F38" w:rsidRPr="0053270A" w:rsidRDefault="00B01F38" w:rsidP="0053270A">
      <w:pPr>
        <w:jc w:val="both"/>
        <w:rPr>
          <w:rFonts w:ascii="Arial" w:eastAsia="MS Mincho" w:hAnsi="Arial" w:cs="Arial"/>
          <w:b/>
          <w:bCs/>
          <w:sz w:val="20"/>
          <w:szCs w:val="20"/>
          <w:lang w:eastAsia="en-US"/>
        </w:rPr>
      </w:pPr>
    </w:p>
    <w:p w14:paraId="4FB3961A" w14:textId="50AE304D" w:rsidR="002B598A" w:rsidRPr="0053270A" w:rsidRDefault="002B598A" w:rsidP="0053270A">
      <w:pPr>
        <w:jc w:val="both"/>
        <w:rPr>
          <w:rFonts w:ascii="Arial" w:eastAsia="MS Mincho" w:hAnsi="Arial" w:cs="Arial"/>
          <w:b/>
          <w:bCs/>
          <w:sz w:val="20"/>
          <w:szCs w:val="20"/>
          <w:lang w:eastAsia="en-US"/>
        </w:rPr>
      </w:pPr>
      <w:r w:rsidRPr="0053270A">
        <w:rPr>
          <w:rFonts w:ascii="Arial" w:eastAsia="MS Mincho" w:hAnsi="Arial" w:cs="Arial"/>
          <w:b/>
          <w:bCs/>
          <w:sz w:val="20"/>
          <w:szCs w:val="20"/>
          <w:lang w:eastAsia="en-US"/>
        </w:rPr>
        <w:t xml:space="preserve">FAZA 3 – IMPLEMENTACIJA </w:t>
      </w:r>
    </w:p>
    <w:p w14:paraId="71208A2C" w14:textId="77777777" w:rsidR="00050E40" w:rsidRDefault="00050E40" w:rsidP="0053270A">
      <w:pPr>
        <w:jc w:val="both"/>
        <w:rPr>
          <w:rFonts w:ascii="Arial" w:eastAsia="MS Mincho" w:hAnsi="Arial" w:cs="Arial"/>
          <w:b/>
          <w:bCs/>
          <w:sz w:val="20"/>
          <w:szCs w:val="20"/>
          <w:lang w:eastAsia="en-US"/>
        </w:rPr>
      </w:pPr>
    </w:p>
    <w:p w14:paraId="3792326C" w14:textId="25B37873" w:rsidR="002B598A" w:rsidRPr="0053270A" w:rsidRDefault="002B598A" w:rsidP="0053270A">
      <w:pPr>
        <w:jc w:val="both"/>
        <w:rPr>
          <w:rFonts w:ascii="Arial" w:eastAsia="MS Mincho" w:hAnsi="Arial" w:cs="Arial"/>
          <w:b/>
          <w:bCs/>
          <w:sz w:val="20"/>
          <w:szCs w:val="20"/>
          <w:lang w:eastAsia="en-US"/>
        </w:rPr>
      </w:pPr>
      <w:r w:rsidRPr="0053270A">
        <w:rPr>
          <w:rFonts w:ascii="Arial" w:eastAsia="MS Mincho" w:hAnsi="Arial" w:cs="Arial"/>
          <w:b/>
          <w:bCs/>
          <w:sz w:val="20"/>
          <w:szCs w:val="20"/>
          <w:lang w:eastAsia="en-US"/>
        </w:rPr>
        <w:t>1 Obseg dela</w:t>
      </w:r>
    </w:p>
    <w:p w14:paraId="30C2EB58" w14:textId="77777777" w:rsidR="00A73BDE" w:rsidRDefault="00A73BDE" w:rsidP="0053270A">
      <w:pPr>
        <w:jc w:val="both"/>
        <w:rPr>
          <w:rFonts w:ascii="Arial" w:eastAsia="MS Mincho" w:hAnsi="Arial" w:cs="Arial"/>
          <w:sz w:val="20"/>
          <w:szCs w:val="20"/>
          <w:lang w:eastAsia="en-US"/>
        </w:rPr>
      </w:pPr>
    </w:p>
    <w:p w14:paraId="7EA51DF1" w14:textId="288FD3F3" w:rsidR="002B598A" w:rsidRPr="0053270A" w:rsidRDefault="002B598A" w:rsidP="0053270A">
      <w:pPr>
        <w:jc w:val="both"/>
        <w:rPr>
          <w:rFonts w:ascii="Arial" w:eastAsia="MS Mincho" w:hAnsi="Arial" w:cs="Arial"/>
          <w:sz w:val="20"/>
          <w:szCs w:val="20"/>
          <w:lang w:eastAsia="en-US"/>
        </w:rPr>
      </w:pPr>
      <w:r w:rsidRPr="0053270A">
        <w:rPr>
          <w:rFonts w:ascii="Arial" w:eastAsia="MS Mincho" w:hAnsi="Arial" w:cs="Arial"/>
          <w:sz w:val="20"/>
          <w:szCs w:val="20"/>
          <w:lang w:eastAsia="en-US"/>
        </w:rPr>
        <w:t xml:space="preserve">Faza 3 vključuje učinkovito in pravočasno zaključevanje vseh aktivnosti na vseh področjih. </w:t>
      </w:r>
    </w:p>
    <w:p w14:paraId="2772DDB9" w14:textId="77777777" w:rsidR="00050E40" w:rsidRDefault="00050E40" w:rsidP="0053270A">
      <w:pPr>
        <w:jc w:val="both"/>
        <w:rPr>
          <w:rFonts w:ascii="Arial" w:eastAsia="MS Mincho" w:hAnsi="Arial" w:cs="Arial"/>
          <w:b/>
          <w:bCs/>
          <w:sz w:val="20"/>
          <w:szCs w:val="20"/>
          <w:lang w:eastAsia="en-US"/>
        </w:rPr>
      </w:pPr>
    </w:p>
    <w:p w14:paraId="1F7A960C" w14:textId="0861B53F" w:rsidR="002B598A" w:rsidRPr="0053270A" w:rsidRDefault="002B598A" w:rsidP="0053270A">
      <w:pPr>
        <w:jc w:val="both"/>
        <w:rPr>
          <w:rFonts w:ascii="Arial" w:eastAsia="MS Mincho" w:hAnsi="Arial" w:cs="Arial"/>
          <w:b/>
          <w:bCs/>
          <w:sz w:val="20"/>
          <w:szCs w:val="20"/>
          <w:lang w:eastAsia="en-US"/>
        </w:rPr>
      </w:pPr>
      <w:r w:rsidRPr="0053270A">
        <w:rPr>
          <w:rFonts w:ascii="Arial" w:eastAsia="MS Mincho" w:hAnsi="Arial" w:cs="Arial"/>
          <w:b/>
          <w:bCs/>
          <w:sz w:val="20"/>
          <w:szCs w:val="20"/>
          <w:lang w:eastAsia="en-US"/>
        </w:rPr>
        <w:t>2 Ključne dejavnosti</w:t>
      </w:r>
    </w:p>
    <w:p w14:paraId="23B51B0C" w14:textId="77777777" w:rsidR="00050E40" w:rsidRDefault="00050E40" w:rsidP="0053270A">
      <w:pPr>
        <w:jc w:val="both"/>
        <w:rPr>
          <w:rFonts w:ascii="Arial" w:eastAsia="MS Mincho" w:hAnsi="Arial" w:cs="Arial"/>
          <w:b/>
          <w:bCs/>
          <w:sz w:val="20"/>
          <w:szCs w:val="20"/>
          <w:lang w:eastAsia="en-US"/>
        </w:rPr>
      </w:pPr>
    </w:p>
    <w:p w14:paraId="3CDB08A0" w14:textId="7CB0BFA5" w:rsidR="002B598A" w:rsidRPr="0053270A" w:rsidRDefault="002B598A" w:rsidP="0053270A">
      <w:pPr>
        <w:jc w:val="both"/>
        <w:rPr>
          <w:rFonts w:ascii="Arial" w:eastAsia="MS Mincho" w:hAnsi="Arial" w:cs="Arial"/>
          <w:b/>
          <w:bCs/>
          <w:sz w:val="20"/>
          <w:szCs w:val="20"/>
          <w:lang w:eastAsia="en-US"/>
        </w:rPr>
      </w:pPr>
      <w:r w:rsidRPr="0053270A">
        <w:rPr>
          <w:rFonts w:ascii="Arial" w:eastAsia="MS Mincho" w:hAnsi="Arial" w:cs="Arial"/>
          <w:b/>
          <w:bCs/>
          <w:sz w:val="20"/>
          <w:szCs w:val="20"/>
          <w:lang w:eastAsia="en-US"/>
        </w:rPr>
        <w:t>2.1 Spremljanje in poročanje o izvedenih aktivnostih</w:t>
      </w:r>
    </w:p>
    <w:p w14:paraId="52A98B1A" w14:textId="77777777" w:rsidR="00A73BDE" w:rsidRDefault="00A73BDE" w:rsidP="0053270A">
      <w:pPr>
        <w:jc w:val="both"/>
        <w:rPr>
          <w:rFonts w:ascii="Arial" w:eastAsia="MS Mincho" w:hAnsi="Arial" w:cs="Arial"/>
          <w:sz w:val="20"/>
          <w:szCs w:val="20"/>
          <w:lang w:eastAsia="en-US"/>
        </w:rPr>
      </w:pPr>
    </w:p>
    <w:p w14:paraId="39E6B9CB" w14:textId="40CB4F2F" w:rsidR="002B598A" w:rsidRPr="0053270A" w:rsidRDefault="00B01F38" w:rsidP="0053270A">
      <w:pPr>
        <w:jc w:val="both"/>
        <w:rPr>
          <w:rFonts w:ascii="Arial" w:eastAsia="MS Mincho" w:hAnsi="Arial" w:cs="Arial"/>
          <w:sz w:val="20"/>
          <w:szCs w:val="20"/>
          <w:lang w:eastAsia="en-US"/>
        </w:rPr>
      </w:pPr>
      <w:r w:rsidRPr="0053270A">
        <w:rPr>
          <w:rFonts w:ascii="Arial" w:eastAsia="MS Mincho" w:hAnsi="Arial" w:cs="Arial"/>
          <w:sz w:val="20"/>
          <w:szCs w:val="20"/>
          <w:lang w:eastAsia="en-US"/>
        </w:rPr>
        <w:t>Ponudnik</w:t>
      </w:r>
      <w:r w:rsidR="002B598A" w:rsidRPr="0053270A">
        <w:rPr>
          <w:rFonts w:ascii="Arial" w:eastAsia="MS Mincho" w:hAnsi="Arial" w:cs="Arial"/>
          <w:sz w:val="20"/>
          <w:szCs w:val="20"/>
          <w:lang w:eastAsia="en-US"/>
        </w:rPr>
        <w:t xml:space="preserve"> mora določiti ključne kazalnike (KPI) na vseh področjih integracije, spremljati finančne učinke in </w:t>
      </w:r>
      <w:proofErr w:type="spellStart"/>
      <w:r w:rsidR="002B598A" w:rsidRPr="0053270A">
        <w:rPr>
          <w:rFonts w:ascii="Arial" w:eastAsia="MS Mincho" w:hAnsi="Arial" w:cs="Arial"/>
          <w:sz w:val="20"/>
          <w:szCs w:val="20"/>
          <w:lang w:eastAsia="en-US"/>
        </w:rPr>
        <w:t>časovnico</w:t>
      </w:r>
      <w:proofErr w:type="spellEnd"/>
      <w:r w:rsidR="002B598A" w:rsidRPr="0053270A">
        <w:rPr>
          <w:rFonts w:ascii="Arial" w:eastAsia="MS Mincho" w:hAnsi="Arial" w:cs="Arial"/>
          <w:sz w:val="20"/>
          <w:szCs w:val="20"/>
          <w:lang w:eastAsia="en-US"/>
        </w:rPr>
        <w:t>.</w:t>
      </w:r>
    </w:p>
    <w:p w14:paraId="7D770ADA" w14:textId="77777777" w:rsidR="00050E40" w:rsidRDefault="00050E40" w:rsidP="0053270A">
      <w:pPr>
        <w:jc w:val="both"/>
        <w:rPr>
          <w:rFonts w:ascii="Arial" w:eastAsia="MS Mincho" w:hAnsi="Arial" w:cs="Arial"/>
          <w:b/>
          <w:bCs/>
          <w:sz w:val="20"/>
          <w:szCs w:val="20"/>
          <w:lang w:eastAsia="en-US"/>
        </w:rPr>
      </w:pPr>
    </w:p>
    <w:p w14:paraId="63726827" w14:textId="75DB69CE" w:rsidR="002B598A" w:rsidRPr="0053270A" w:rsidRDefault="002B598A" w:rsidP="0053270A">
      <w:pPr>
        <w:jc w:val="both"/>
        <w:rPr>
          <w:rFonts w:ascii="Arial" w:eastAsia="MS Mincho" w:hAnsi="Arial" w:cs="Arial"/>
          <w:b/>
          <w:bCs/>
          <w:sz w:val="20"/>
          <w:szCs w:val="20"/>
          <w:lang w:eastAsia="en-US"/>
        </w:rPr>
      </w:pPr>
      <w:r w:rsidRPr="0053270A">
        <w:rPr>
          <w:rFonts w:ascii="Arial" w:eastAsia="MS Mincho" w:hAnsi="Arial" w:cs="Arial"/>
          <w:b/>
          <w:bCs/>
          <w:sz w:val="20"/>
          <w:szCs w:val="20"/>
          <w:lang w:eastAsia="en-US"/>
        </w:rPr>
        <w:t xml:space="preserve">2.2 </w:t>
      </w:r>
      <w:proofErr w:type="spellStart"/>
      <w:r w:rsidRPr="0053270A">
        <w:rPr>
          <w:rFonts w:ascii="Arial" w:eastAsia="MS Mincho" w:hAnsi="Arial" w:cs="Arial"/>
          <w:b/>
          <w:bCs/>
          <w:sz w:val="20"/>
          <w:szCs w:val="20"/>
          <w:lang w:eastAsia="en-US"/>
        </w:rPr>
        <w:t>Mentoriranje</w:t>
      </w:r>
      <w:proofErr w:type="spellEnd"/>
    </w:p>
    <w:p w14:paraId="32B1DA4C" w14:textId="77777777" w:rsidR="00A73BDE" w:rsidRDefault="00A73BDE" w:rsidP="0053270A">
      <w:pPr>
        <w:jc w:val="both"/>
        <w:rPr>
          <w:rFonts w:ascii="Arial" w:eastAsia="MS Mincho" w:hAnsi="Arial" w:cs="Arial"/>
          <w:sz w:val="20"/>
          <w:szCs w:val="20"/>
          <w:lang w:eastAsia="en-US"/>
        </w:rPr>
      </w:pPr>
    </w:p>
    <w:p w14:paraId="37127DFB" w14:textId="4D4A33CB" w:rsidR="002B598A" w:rsidRPr="0053270A" w:rsidRDefault="00B01F38" w:rsidP="0053270A">
      <w:pPr>
        <w:jc w:val="both"/>
        <w:rPr>
          <w:rFonts w:ascii="Arial" w:eastAsia="MS Mincho" w:hAnsi="Arial" w:cs="Arial"/>
          <w:sz w:val="20"/>
          <w:szCs w:val="20"/>
          <w:lang w:eastAsia="en-US"/>
        </w:rPr>
      </w:pPr>
      <w:r w:rsidRPr="0053270A">
        <w:rPr>
          <w:rFonts w:ascii="Arial" w:eastAsia="MS Mincho" w:hAnsi="Arial" w:cs="Arial"/>
          <w:sz w:val="20"/>
          <w:szCs w:val="20"/>
          <w:lang w:eastAsia="en-US"/>
        </w:rPr>
        <w:t xml:space="preserve">Ponudnik bo </w:t>
      </w:r>
      <w:r w:rsidR="002B598A" w:rsidRPr="0053270A">
        <w:rPr>
          <w:rFonts w:ascii="Arial" w:eastAsia="MS Mincho" w:hAnsi="Arial" w:cs="Arial"/>
          <w:sz w:val="20"/>
          <w:szCs w:val="20"/>
          <w:lang w:eastAsia="en-US"/>
        </w:rPr>
        <w:t>mora</w:t>
      </w:r>
      <w:r w:rsidR="00050E40">
        <w:rPr>
          <w:rFonts w:ascii="Arial" w:eastAsia="MS Mincho" w:hAnsi="Arial" w:cs="Arial"/>
          <w:sz w:val="20"/>
          <w:szCs w:val="20"/>
          <w:lang w:eastAsia="en-US"/>
        </w:rPr>
        <w:t>l</w:t>
      </w:r>
      <w:r w:rsidR="002B598A" w:rsidRPr="0053270A">
        <w:rPr>
          <w:rFonts w:ascii="Arial" w:eastAsia="MS Mincho" w:hAnsi="Arial" w:cs="Arial"/>
          <w:sz w:val="20"/>
          <w:szCs w:val="20"/>
          <w:lang w:eastAsia="en-US"/>
        </w:rPr>
        <w:t xml:space="preserve"> na ključnih področjih integracije svetovati in usmerjati potek implementacije integracije, ter po potrebi prilagoditi oziroma posodobiti Načrt integracije.</w:t>
      </w:r>
    </w:p>
    <w:p w14:paraId="376A39BD" w14:textId="77777777" w:rsidR="00050E40" w:rsidRDefault="00050E40" w:rsidP="0053270A">
      <w:pPr>
        <w:jc w:val="both"/>
        <w:rPr>
          <w:rFonts w:ascii="Arial" w:eastAsia="MS Mincho" w:hAnsi="Arial" w:cs="Arial"/>
          <w:b/>
          <w:bCs/>
          <w:sz w:val="20"/>
          <w:szCs w:val="20"/>
          <w:lang w:eastAsia="en-US"/>
        </w:rPr>
      </w:pPr>
    </w:p>
    <w:p w14:paraId="08BA3877" w14:textId="7CD55C4B" w:rsidR="00050E40" w:rsidRDefault="002B598A" w:rsidP="0053270A">
      <w:pPr>
        <w:jc w:val="both"/>
        <w:rPr>
          <w:rFonts w:ascii="Arial" w:eastAsia="MS Mincho" w:hAnsi="Arial" w:cs="Arial"/>
          <w:b/>
          <w:bCs/>
          <w:sz w:val="20"/>
          <w:szCs w:val="20"/>
          <w:lang w:eastAsia="en-US"/>
        </w:rPr>
      </w:pPr>
      <w:r w:rsidRPr="0053270A">
        <w:rPr>
          <w:rFonts w:ascii="Arial" w:eastAsia="MS Mincho" w:hAnsi="Arial" w:cs="Arial"/>
          <w:b/>
          <w:bCs/>
          <w:sz w:val="20"/>
          <w:szCs w:val="20"/>
          <w:lang w:eastAsia="en-US"/>
        </w:rPr>
        <w:t xml:space="preserve">2. 3 </w:t>
      </w:r>
      <w:r w:rsidR="008F4882" w:rsidRPr="00A73BDE">
        <w:rPr>
          <w:rFonts w:ascii="Arial" w:eastAsia="MS Mincho" w:hAnsi="Arial" w:cs="Arial"/>
          <w:b/>
          <w:bCs/>
          <w:sz w:val="20"/>
          <w:szCs w:val="20"/>
          <w:lang w:eastAsia="en-US"/>
        </w:rPr>
        <w:t>Izdelava ključne dokumentacije</w:t>
      </w:r>
    </w:p>
    <w:p w14:paraId="1D64EA60" w14:textId="77777777" w:rsidR="008F4882" w:rsidRDefault="008F4882" w:rsidP="0053270A">
      <w:pPr>
        <w:jc w:val="both"/>
        <w:rPr>
          <w:rFonts w:ascii="Arial" w:eastAsia="MS Mincho" w:hAnsi="Arial" w:cs="Arial"/>
          <w:sz w:val="20"/>
          <w:szCs w:val="20"/>
          <w:lang w:eastAsia="en-US"/>
        </w:rPr>
      </w:pPr>
    </w:p>
    <w:p w14:paraId="1D7BBEA7" w14:textId="0135D1B2" w:rsidR="002B598A" w:rsidRPr="0053270A" w:rsidRDefault="00B01F38" w:rsidP="0053270A">
      <w:pPr>
        <w:jc w:val="both"/>
        <w:rPr>
          <w:rFonts w:ascii="Arial" w:eastAsia="MS Mincho" w:hAnsi="Arial" w:cs="Arial"/>
          <w:sz w:val="20"/>
          <w:szCs w:val="20"/>
          <w:lang w:eastAsia="en-US"/>
        </w:rPr>
      </w:pPr>
      <w:r w:rsidRPr="0053270A">
        <w:rPr>
          <w:rFonts w:ascii="Arial" w:eastAsia="MS Mincho" w:hAnsi="Arial" w:cs="Arial"/>
          <w:sz w:val="20"/>
          <w:szCs w:val="20"/>
          <w:lang w:eastAsia="en-US"/>
        </w:rPr>
        <w:t xml:space="preserve">Ponudnik bo </w:t>
      </w:r>
      <w:r w:rsidR="002B598A" w:rsidRPr="0053270A">
        <w:rPr>
          <w:rFonts w:ascii="Arial" w:eastAsia="MS Mincho" w:hAnsi="Arial" w:cs="Arial"/>
          <w:sz w:val="20"/>
          <w:szCs w:val="20"/>
          <w:lang w:eastAsia="en-US"/>
        </w:rPr>
        <w:t>mora</w:t>
      </w:r>
      <w:r w:rsidRPr="0053270A">
        <w:rPr>
          <w:rFonts w:ascii="Arial" w:eastAsia="MS Mincho" w:hAnsi="Arial" w:cs="Arial"/>
          <w:sz w:val="20"/>
          <w:szCs w:val="20"/>
          <w:lang w:eastAsia="en-US"/>
        </w:rPr>
        <w:t>l</w:t>
      </w:r>
      <w:r w:rsidR="002B598A" w:rsidRPr="0053270A">
        <w:rPr>
          <w:rFonts w:ascii="Arial" w:eastAsia="MS Mincho" w:hAnsi="Arial" w:cs="Arial"/>
          <w:sz w:val="20"/>
          <w:szCs w:val="20"/>
          <w:lang w:eastAsia="en-US"/>
        </w:rPr>
        <w:t xml:space="preserve"> </w:t>
      </w:r>
      <w:r w:rsidRPr="0053270A">
        <w:rPr>
          <w:rFonts w:ascii="Arial" w:eastAsia="MS Mincho" w:hAnsi="Arial" w:cs="Arial"/>
          <w:sz w:val="20"/>
          <w:szCs w:val="20"/>
          <w:lang w:eastAsia="en-US"/>
        </w:rPr>
        <w:t>zagotoviti oz. izdelati</w:t>
      </w:r>
      <w:r w:rsidR="002B598A" w:rsidRPr="0053270A">
        <w:rPr>
          <w:rFonts w:ascii="Arial" w:eastAsia="MS Mincho" w:hAnsi="Arial" w:cs="Arial"/>
          <w:sz w:val="20"/>
          <w:szCs w:val="20"/>
          <w:lang w:eastAsia="en-US"/>
        </w:rPr>
        <w:t>:</w:t>
      </w:r>
    </w:p>
    <w:p w14:paraId="2F4DC863" w14:textId="7D878FCA" w:rsidR="002B598A" w:rsidRPr="0053270A" w:rsidRDefault="002B598A">
      <w:pPr>
        <w:numPr>
          <w:ilvl w:val="0"/>
          <w:numId w:val="52"/>
        </w:numPr>
        <w:contextualSpacing/>
        <w:jc w:val="both"/>
        <w:rPr>
          <w:rFonts w:ascii="Arial" w:eastAsia="MS Mincho" w:hAnsi="Arial" w:cs="Arial"/>
          <w:sz w:val="20"/>
          <w:szCs w:val="20"/>
          <w:lang w:eastAsia="en-US"/>
        </w:rPr>
      </w:pPr>
      <w:r w:rsidRPr="0053270A">
        <w:rPr>
          <w:rFonts w:ascii="Arial" w:eastAsia="MS Mincho" w:hAnsi="Arial" w:cs="Arial"/>
          <w:sz w:val="20"/>
          <w:szCs w:val="20"/>
          <w:lang w:eastAsia="en-US"/>
        </w:rPr>
        <w:t>Mesečno poročanje o izvedenih aktivnostih, poročanje o finančnih učinkih integracije</w:t>
      </w:r>
      <w:r w:rsidR="00B01F38" w:rsidRPr="0053270A">
        <w:rPr>
          <w:rFonts w:ascii="Arial" w:eastAsia="MS Mincho" w:hAnsi="Arial" w:cs="Arial"/>
          <w:sz w:val="20"/>
          <w:szCs w:val="20"/>
          <w:lang w:eastAsia="en-US"/>
        </w:rPr>
        <w:t xml:space="preserve"> ter</w:t>
      </w:r>
      <w:r w:rsidRPr="0053270A">
        <w:rPr>
          <w:rFonts w:ascii="Arial" w:eastAsia="MS Mincho" w:hAnsi="Arial" w:cs="Arial"/>
          <w:sz w:val="20"/>
          <w:szCs w:val="20"/>
          <w:lang w:eastAsia="en-US"/>
        </w:rPr>
        <w:t xml:space="preserve"> v primeru odstopanja posodobiti načrta integracije.</w:t>
      </w:r>
    </w:p>
    <w:p w14:paraId="560D4EE3" w14:textId="77777777" w:rsidR="002B598A" w:rsidRPr="0053270A" w:rsidRDefault="002B598A">
      <w:pPr>
        <w:numPr>
          <w:ilvl w:val="0"/>
          <w:numId w:val="52"/>
        </w:numPr>
        <w:contextualSpacing/>
        <w:jc w:val="both"/>
        <w:rPr>
          <w:rFonts w:ascii="Arial" w:eastAsia="MS Mincho" w:hAnsi="Arial" w:cs="Arial"/>
          <w:b/>
          <w:bCs/>
          <w:sz w:val="20"/>
          <w:szCs w:val="20"/>
          <w:lang w:eastAsia="en-US"/>
        </w:rPr>
      </w:pPr>
      <w:r w:rsidRPr="0053270A">
        <w:rPr>
          <w:rFonts w:ascii="Arial" w:eastAsia="MS Mincho" w:hAnsi="Arial" w:cs="Arial"/>
          <w:b/>
          <w:bCs/>
          <w:sz w:val="20"/>
          <w:szCs w:val="20"/>
          <w:lang w:eastAsia="en-US"/>
        </w:rPr>
        <w:t>Zaključno poročilo o izvedenih in bodočih sinergijah</w:t>
      </w:r>
    </w:p>
    <w:p w14:paraId="57983AE5" w14:textId="77777777" w:rsidR="002B598A" w:rsidRPr="0053270A" w:rsidRDefault="002B598A">
      <w:pPr>
        <w:numPr>
          <w:ilvl w:val="0"/>
          <w:numId w:val="52"/>
        </w:numPr>
        <w:contextualSpacing/>
        <w:jc w:val="both"/>
        <w:rPr>
          <w:rFonts w:ascii="Arial" w:eastAsia="MS Mincho" w:hAnsi="Arial" w:cs="Arial"/>
          <w:b/>
          <w:bCs/>
          <w:sz w:val="20"/>
          <w:szCs w:val="20"/>
          <w:lang w:eastAsia="en-US"/>
        </w:rPr>
      </w:pPr>
      <w:r w:rsidRPr="0053270A">
        <w:rPr>
          <w:rFonts w:ascii="Arial" w:eastAsia="MS Mincho" w:hAnsi="Arial" w:cs="Arial"/>
          <w:b/>
          <w:bCs/>
          <w:sz w:val="20"/>
          <w:szCs w:val="20"/>
          <w:lang w:eastAsia="en-US"/>
        </w:rPr>
        <w:t>Zaključno poročilo procesa integracije po zaključenem prevzemu.</w:t>
      </w:r>
    </w:p>
    <w:p w14:paraId="57124124" w14:textId="77777777" w:rsidR="00B01F38" w:rsidRDefault="00B01F38" w:rsidP="0053270A">
      <w:pPr>
        <w:rPr>
          <w:rFonts w:ascii="Arial" w:eastAsia="MS Mincho" w:hAnsi="Arial" w:cs="Arial"/>
          <w:sz w:val="20"/>
          <w:szCs w:val="20"/>
          <w:u w:val="single"/>
          <w:lang w:eastAsia="en-US"/>
        </w:rPr>
      </w:pPr>
    </w:p>
    <w:p w14:paraId="06185AA2" w14:textId="28DE545F" w:rsidR="002B598A" w:rsidRPr="00A73BDE" w:rsidRDefault="002B598A" w:rsidP="0053270A">
      <w:pPr>
        <w:rPr>
          <w:rFonts w:ascii="Arial" w:eastAsia="MS Mincho" w:hAnsi="Arial" w:cs="Arial"/>
          <w:b/>
          <w:bCs/>
          <w:sz w:val="20"/>
          <w:szCs w:val="20"/>
          <w:lang w:eastAsia="en-US"/>
        </w:rPr>
      </w:pPr>
      <w:r w:rsidRPr="00A73BDE">
        <w:rPr>
          <w:rFonts w:ascii="Arial" w:eastAsia="MS Mincho" w:hAnsi="Arial" w:cs="Arial"/>
          <w:sz w:val="20"/>
          <w:szCs w:val="20"/>
          <w:u w:val="single"/>
          <w:lang w:eastAsia="en-US"/>
        </w:rPr>
        <w:t>Tretja faza se zaključi</w:t>
      </w:r>
      <w:r w:rsidR="00E245E0" w:rsidRPr="00A73BDE">
        <w:rPr>
          <w:rFonts w:ascii="Arial" w:eastAsia="MS Mincho" w:hAnsi="Arial" w:cs="Arial"/>
          <w:sz w:val="20"/>
          <w:szCs w:val="20"/>
          <w:u w:val="single"/>
          <w:lang w:eastAsia="en-US"/>
        </w:rPr>
        <w:t>,</w:t>
      </w:r>
      <w:r w:rsidRPr="00A73BDE">
        <w:rPr>
          <w:rFonts w:ascii="Arial" w:eastAsia="MS Mincho" w:hAnsi="Arial" w:cs="Arial"/>
          <w:sz w:val="20"/>
          <w:szCs w:val="20"/>
          <w:u w:val="single"/>
          <w:lang w:eastAsia="en-US"/>
        </w:rPr>
        <w:t xml:space="preserve"> </w:t>
      </w:r>
      <w:r w:rsidR="00337EBC" w:rsidRPr="00A73BDE">
        <w:rPr>
          <w:rFonts w:ascii="Arial" w:eastAsia="MS Mincho" w:hAnsi="Arial" w:cs="Arial"/>
          <w:sz w:val="20"/>
          <w:szCs w:val="20"/>
          <w:u w:val="single"/>
          <w:lang w:eastAsia="en-US"/>
        </w:rPr>
        <w:t xml:space="preserve">ko </w:t>
      </w:r>
      <w:r w:rsidR="002447B2" w:rsidRPr="00A73BDE">
        <w:rPr>
          <w:rFonts w:ascii="Arial" w:eastAsia="MS Mincho" w:hAnsi="Arial" w:cs="Arial"/>
          <w:sz w:val="20"/>
          <w:szCs w:val="20"/>
          <w:u w:val="single"/>
          <w:lang w:eastAsia="en-US"/>
        </w:rPr>
        <w:t xml:space="preserve">ponudnik z naročnikom uskladi vsebine in </w:t>
      </w:r>
      <w:r w:rsidR="00337EBC" w:rsidRPr="00A73BDE">
        <w:rPr>
          <w:rFonts w:ascii="Arial" w:eastAsia="MS Mincho" w:hAnsi="Arial" w:cs="Arial"/>
          <w:sz w:val="20"/>
          <w:szCs w:val="20"/>
          <w:u w:val="single"/>
          <w:lang w:eastAsia="en-US"/>
        </w:rPr>
        <w:t>naročnik potrdi prejem vseh ključnih dokumentov.</w:t>
      </w:r>
    </w:p>
    <w:p w14:paraId="71B325CD" w14:textId="77777777" w:rsidR="00B01F38" w:rsidRPr="0053270A" w:rsidRDefault="00B01F38" w:rsidP="0053270A">
      <w:pPr>
        <w:rPr>
          <w:rFonts w:ascii="Arial" w:eastAsia="MS Mincho" w:hAnsi="Arial" w:cs="Arial"/>
          <w:b/>
          <w:bCs/>
          <w:sz w:val="20"/>
          <w:szCs w:val="20"/>
          <w:lang w:eastAsia="en-US"/>
        </w:rPr>
      </w:pPr>
    </w:p>
    <w:p w14:paraId="1AECDC9D" w14:textId="77777777" w:rsidR="00B01F38" w:rsidRDefault="00B01F38" w:rsidP="0053270A">
      <w:pPr>
        <w:rPr>
          <w:rFonts w:ascii="Arial" w:eastAsia="MS Mincho" w:hAnsi="Arial" w:cs="Arial"/>
          <w:b/>
          <w:bCs/>
          <w:sz w:val="20"/>
          <w:szCs w:val="20"/>
          <w:lang w:eastAsia="en-US"/>
        </w:rPr>
      </w:pPr>
    </w:p>
    <w:p w14:paraId="267C92DA" w14:textId="77777777" w:rsidR="00A73BDE" w:rsidRDefault="00A73BDE" w:rsidP="0053270A">
      <w:pPr>
        <w:rPr>
          <w:rFonts w:ascii="Arial" w:eastAsia="MS Mincho" w:hAnsi="Arial" w:cs="Arial"/>
          <w:b/>
          <w:bCs/>
          <w:sz w:val="20"/>
          <w:szCs w:val="20"/>
          <w:lang w:eastAsia="en-US"/>
        </w:rPr>
      </w:pPr>
    </w:p>
    <w:p w14:paraId="56626E50" w14:textId="77777777" w:rsidR="00337EBC" w:rsidRPr="0053270A" w:rsidRDefault="00337EBC" w:rsidP="0053270A">
      <w:pPr>
        <w:rPr>
          <w:rFonts w:ascii="Arial" w:eastAsia="MS Mincho" w:hAnsi="Arial" w:cs="Arial"/>
          <w:b/>
          <w:bCs/>
          <w:sz w:val="20"/>
          <w:szCs w:val="20"/>
          <w:lang w:eastAsia="en-US"/>
        </w:rPr>
      </w:pPr>
    </w:p>
    <w:p w14:paraId="0BD834AD" w14:textId="77777777" w:rsidR="00B01F38" w:rsidRPr="00513FBA" w:rsidRDefault="00B01F38" w:rsidP="00337EBC">
      <w:pPr>
        <w:shd w:val="clear" w:color="auto" w:fill="FFFFCC"/>
        <w:autoSpaceDE w:val="0"/>
        <w:autoSpaceDN w:val="0"/>
        <w:adjustRightInd w:val="0"/>
        <w:spacing w:after="160" w:line="252" w:lineRule="auto"/>
        <w:rPr>
          <w:rFonts w:ascii="Arial" w:hAnsi="Arial" w:cs="Arial"/>
          <w:sz w:val="20"/>
          <w:szCs w:val="20"/>
        </w:rPr>
      </w:pPr>
      <w:r w:rsidRPr="00513FBA">
        <w:rPr>
          <w:rFonts w:ascii="Arial" w:hAnsi="Arial" w:cs="Arial"/>
          <w:noProof/>
          <w:sz w:val="20"/>
          <w:szCs w:val="20"/>
        </w:rPr>
        <w:t>Kraj in datum:</w:t>
      </w:r>
      <w:r w:rsidRPr="00513FBA">
        <w:rPr>
          <w:rFonts w:ascii="Arial" w:hAnsi="Arial" w:cs="Arial"/>
          <w:noProof/>
          <w:sz w:val="20"/>
          <w:szCs w:val="20"/>
        </w:rPr>
        <w:tab/>
      </w:r>
      <w:r w:rsidRPr="00513FBA">
        <w:rPr>
          <w:rFonts w:ascii="Arial" w:hAnsi="Arial" w:cs="Arial"/>
          <w:noProof/>
          <w:sz w:val="20"/>
          <w:szCs w:val="20"/>
        </w:rPr>
        <w:tab/>
      </w:r>
      <w:r w:rsidRPr="00513FBA">
        <w:rPr>
          <w:rFonts w:ascii="Arial" w:hAnsi="Arial" w:cs="Arial"/>
          <w:noProof/>
          <w:sz w:val="20"/>
          <w:szCs w:val="20"/>
        </w:rPr>
        <w:tab/>
        <w:t xml:space="preserve"> </w:t>
      </w:r>
      <w:r w:rsidRPr="00513FBA">
        <w:rPr>
          <w:rFonts w:ascii="Arial" w:hAnsi="Arial" w:cs="Arial"/>
          <w:noProof/>
          <w:sz w:val="20"/>
          <w:szCs w:val="20"/>
        </w:rPr>
        <w:tab/>
      </w:r>
      <w:r w:rsidRPr="00513FBA">
        <w:rPr>
          <w:rFonts w:ascii="Arial" w:hAnsi="Arial" w:cs="Arial"/>
          <w:noProof/>
          <w:sz w:val="20"/>
          <w:szCs w:val="20"/>
        </w:rPr>
        <w:tab/>
      </w:r>
      <w:r>
        <w:rPr>
          <w:rFonts w:ascii="Arial" w:hAnsi="Arial" w:cs="Arial"/>
          <w:noProof/>
          <w:sz w:val="20"/>
          <w:szCs w:val="20"/>
        </w:rPr>
        <w:t>Ž</w:t>
      </w:r>
      <w:r w:rsidRPr="00513FBA">
        <w:rPr>
          <w:rFonts w:ascii="Arial" w:hAnsi="Arial" w:cs="Arial"/>
          <w:noProof/>
          <w:sz w:val="20"/>
          <w:szCs w:val="20"/>
        </w:rPr>
        <w:t>ig</w:t>
      </w:r>
      <w:r>
        <w:rPr>
          <w:rFonts w:ascii="Arial" w:hAnsi="Arial" w:cs="Arial"/>
          <w:noProof/>
          <w:sz w:val="20"/>
          <w:szCs w:val="20"/>
        </w:rPr>
        <w:t xml:space="preserve">:         </w:t>
      </w:r>
      <w:r w:rsidRPr="00513FBA">
        <w:rPr>
          <w:rFonts w:ascii="Arial" w:hAnsi="Arial" w:cs="Arial"/>
          <w:noProof/>
          <w:sz w:val="20"/>
          <w:szCs w:val="20"/>
        </w:rPr>
        <w:tab/>
      </w:r>
      <w:r w:rsidRPr="00513FBA">
        <w:rPr>
          <w:rFonts w:ascii="Arial" w:hAnsi="Arial" w:cs="Arial"/>
          <w:noProof/>
          <w:sz w:val="20"/>
          <w:szCs w:val="20"/>
        </w:rPr>
        <w:tab/>
      </w:r>
      <w:r w:rsidRPr="00513FBA">
        <w:rPr>
          <w:rFonts w:ascii="Arial" w:hAnsi="Arial" w:cs="Arial"/>
          <w:noProof/>
          <w:sz w:val="20"/>
          <w:szCs w:val="20"/>
        </w:rPr>
        <w:tab/>
      </w:r>
      <w:r w:rsidRPr="00513FBA">
        <w:rPr>
          <w:rFonts w:ascii="Arial" w:hAnsi="Arial" w:cs="Arial"/>
          <w:noProof/>
          <w:sz w:val="20"/>
          <w:szCs w:val="20"/>
        </w:rPr>
        <w:tab/>
        <w:t>Podpis:</w:t>
      </w:r>
    </w:p>
    <w:p w14:paraId="48F3F0B6" w14:textId="6D169E65" w:rsidR="00740772" w:rsidRPr="00513FBA" w:rsidRDefault="002B598A" w:rsidP="00216988">
      <w:pPr>
        <w:spacing w:after="200" w:line="276" w:lineRule="auto"/>
        <w:jc w:val="right"/>
        <w:rPr>
          <w:rFonts w:ascii="Arial" w:hAnsi="Arial" w:cs="Arial"/>
          <w:b/>
          <w:sz w:val="20"/>
          <w:szCs w:val="20"/>
          <w:shd w:val="clear" w:color="auto" w:fill="FFFFFF"/>
        </w:rPr>
      </w:pPr>
      <w:r w:rsidRPr="00CE2A4D">
        <w:rPr>
          <w:rFonts w:ascii="Arial" w:eastAsia="MS Mincho" w:hAnsi="Arial" w:cs="Arial"/>
          <w:b/>
          <w:bCs/>
          <w:sz w:val="20"/>
          <w:szCs w:val="20"/>
          <w:lang w:eastAsia="en-US"/>
        </w:rPr>
        <w:br w:type="page"/>
      </w:r>
      <w:r w:rsidR="00740772" w:rsidRPr="00513FBA">
        <w:rPr>
          <w:rFonts w:ascii="Arial" w:hAnsi="Arial" w:cs="Arial"/>
          <w:b/>
          <w:sz w:val="20"/>
          <w:szCs w:val="20"/>
          <w:shd w:val="clear" w:color="auto" w:fill="FFFFFF"/>
        </w:rPr>
        <w:lastRenderedPageBreak/>
        <w:t xml:space="preserve">OBRAZEC </w:t>
      </w:r>
      <w:r w:rsidR="003B70B5">
        <w:rPr>
          <w:rFonts w:ascii="Arial" w:hAnsi="Arial" w:cs="Arial"/>
          <w:b/>
          <w:sz w:val="20"/>
          <w:szCs w:val="20"/>
          <w:shd w:val="clear" w:color="auto" w:fill="FFFFFF"/>
        </w:rPr>
        <w:t>10</w:t>
      </w:r>
    </w:p>
    <w:p w14:paraId="1D55FCFB" w14:textId="77777777" w:rsidR="00740772" w:rsidRDefault="00740772" w:rsidP="0068755F">
      <w:pPr>
        <w:spacing w:after="160" w:line="280" w:lineRule="exact"/>
        <w:jc w:val="right"/>
        <w:rPr>
          <w:rFonts w:ascii="Arial" w:hAnsi="Arial" w:cs="Arial"/>
          <w:b/>
          <w:sz w:val="20"/>
          <w:szCs w:val="20"/>
          <w:shd w:val="clear" w:color="auto" w:fill="FFFFFF"/>
        </w:rPr>
      </w:pPr>
    </w:p>
    <w:p w14:paraId="5CA664FC" w14:textId="77777777" w:rsidR="0068755F" w:rsidRPr="00513FBA" w:rsidRDefault="0068755F" w:rsidP="0068755F">
      <w:pPr>
        <w:autoSpaceDE w:val="0"/>
        <w:autoSpaceDN w:val="0"/>
        <w:adjustRightInd w:val="0"/>
        <w:spacing w:after="160" w:line="252" w:lineRule="auto"/>
        <w:jc w:val="both"/>
        <w:rPr>
          <w:rFonts w:ascii="Arial" w:hAnsi="Arial" w:cs="Arial"/>
          <w:sz w:val="20"/>
          <w:szCs w:val="20"/>
        </w:rPr>
      </w:pPr>
      <w:r w:rsidRPr="00513FBA">
        <w:rPr>
          <w:rFonts w:ascii="Arial" w:hAnsi="Arial" w:cs="Arial"/>
          <w:sz w:val="20"/>
          <w:szCs w:val="20"/>
        </w:rPr>
        <w:t>PONUDNIK:</w:t>
      </w:r>
    </w:p>
    <w:p w14:paraId="767D0C22" w14:textId="77777777" w:rsidR="0068755F" w:rsidRPr="00513FBA" w:rsidRDefault="0068755F" w:rsidP="0068755F">
      <w:pPr>
        <w:autoSpaceDE w:val="0"/>
        <w:autoSpaceDN w:val="0"/>
        <w:adjustRightInd w:val="0"/>
        <w:spacing w:after="160" w:line="252" w:lineRule="auto"/>
        <w:jc w:val="both"/>
        <w:rPr>
          <w:rFonts w:ascii="Arial" w:hAnsi="Arial" w:cs="Arial"/>
          <w:sz w:val="20"/>
          <w:szCs w:val="20"/>
        </w:rPr>
      </w:pPr>
      <w:r w:rsidRPr="00513FBA">
        <w:rPr>
          <w:rFonts w:ascii="Arial" w:hAnsi="Arial" w:cs="Arial"/>
          <w:sz w:val="20"/>
          <w:szCs w:val="20"/>
        </w:rPr>
        <w:t>__________________________</w:t>
      </w:r>
    </w:p>
    <w:p w14:paraId="36476678" w14:textId="77777777" w:rsidR="0068755F" w:rsidRPr="00513FBA" w:rsidRDefault="0068755F" w:rsidP="0068755F">
      <w:pPr>
        <w:autoSpaceDE w:val="0"/>
        <w:autoSpaceDN w:val="0"/>
        <w:adjustRightInd w:val="0"/>
        <w:spacing w:after="160" w:line="252" w:lineRule="auto"/>
        <w:jc w:val="both"/>
        <w:rPr>
          <w:rFonts w:ascii="Arial" w:hAnsi="Arial" w:cs="Arial"/>
          <w:sz w:val="20"/>
          <w:szCs w:val="20"/>
        </w:rPr>
      </w:pPr>
      <w:r w:rsidRPr="00513FBA">
        <w:rPr>
          <w:rFonts w:ascii="Arial" w:hAnsi="Arial" w:cs="Arial"/>
          <w:sz w:val="20"/>
          <w:szCs w:val="20"/>
        </w:rPr>
        <w:t>__________________________</w:t>
      </w:r>
    </w:p>
    <w:p w14:paraId="6C32D5A5" w14:textId="77777777" w:rsidR="0068755F" w:rsidRPr="00513FBA" w:rsidRDefault="0068755F" w:rsidP="0068755F">
      <w:pPr>
        <w:autoSpaceDE w:val="0"/>
        <w:autoSpaceDN w:val="0"/>
        <w:adjustRightInd w:val="0"/>
        <w:spacing w:after="160" w:line="252" w:lineRule="auto"/>
        <w:jc w:val="both"/>
        <w:rPr>
          <w:rFonts w:ascii="Arial" w:hAnsi="Arial" w:cs="Arial"/>
          <w:sz w:val="20"/>
          <w:szCs w:val="20"/>
        </w:rPr>
      </w:pPr>
      <w:r w:rsidRPr="00513FBA">
        <w:rPr>
          <w:rFonts w:ascii="Arial" w:hAnsi="Arial" w:cs="Arial"/>
          <w:sz w:val="20"/>
          <w:szCs w:val="20"/>
        </w:rPr>
        <w:t>__________________________</w:t>
      </w:r>
    </w:p>
    <w:p w14:paraId="753B02CA" w14:textId="77777777" w:rsidR="0068755F" w:rsidRPr="00513FBA" w:rsidRDefault="0068755F" w:rsidP="0068755F">
      <w:pPr>
        <w:autoSpaceDE w:val="0"/>
        <w:autoSpaceDN w:val="0"/>
        <w:adjustRightInd w:val="0"/>
        <w:spacing w:after="160" w:line="252" w:lineRule="auto"/>
        <w:jc w:val="center"/>
        <w:rPr>
          <w:rFonts w:ascii="Arial" w:hAnsi="Arial" w:cs="Arial"/>
          <w:b/>
          <w:sz w:val="20"/>
          <w:szCs w:val="20"/>
          <w:shd w:val="clear" w:color="auto" w:fill="FFFFFF"/>
        </w:rPr>
      </w:pPr>
    </w:p>
    <w:p w14:paraId="73E6F64B" w14:textId="77777777" w:rsidR="0068755F" w:rsidRPr="00513FBA" w:rsidRDefault="0068755F" w:rsidP="0068755F">
      <w:pPr>
        <w:autoSpaceDE w:val="0"/>
        <w:autoSpaceDN w:val="0"/>
        <w:adjustRightInd w:val="0"/>
        <w:spacing w:after="160" w:line="252" w:lineRule="auto"/>
        <w:jc w:val="center"/>
        <w:rPr>
          <w:rFonts w:ascii="Arial" w:hAnsi="Arial" w:cs="Arial"/>
          <w:b/>
          <w:sz w:val="20"/>
          <w:szCs w:val="20"/>
          <w:shd w:val="clear" w:color="auto" w:fill="FFFFFF"/>
        </w:rPr>
      </w:pPr>
    </w:p>
    <w:p w14:paraId="7E837F46" w14:textId="77777777" w:rsidR="0068755F" w:rsidRPr="00513FBA" w:rsidRDefault="0068755F" w:rsidP="0068755F">
      <w:pPr>
        <w:autoSpaceDE w:val="0"/>
        <w:autoSpaceDN w:val="0"/>
        <w:adjustRightInd w:val="0"/>
        <w:spacing w:after="160" w:line="252" w:lineRule="auto"/>
        <w:jc w:val="center"/>
        <w:rPr>
          <w:rFonts w:ascii="Arial" w:hAnsi="Arial" w:cs="Arial"/>
          <w:b/>
          <w:sz w:val="20"/>
          <w:szCs w:val="20"/>
          <w:shd w:val="clear" w:color="auto" w:fill="FFFFFF"/>
        </w:rPr>
      </w:pPr>
    </w:p>
    <w:p w14:paraId="15B68D27" w14:textId="77777777" w:rsidR="0068755F" w:rsidRPr="00513FBA" w:rsidRDefault="0068755F" w:rsidP="0068755F">
      <w:pPr>
        <w:autoSpaceDE w:val="0"/>
        <w:autoSpaceDN w:val="0"/>
        <w:adjustRightInd w:val="0"/>
        <w:spacing w:after="160" w:line="252" w:lineRule="auto"/>
        <w:jc w:val="center"/>
        <w:rPr>
          <w:rFonts w:ascii="Arial" w:hAnsi="Arial" w:cs="Arial"/>
          <w:b/>
          <w:sz w:val="20"/>
          <w:szCs w:val="20"/>
          <w:shd w:val="clear" w:color="auto" w:fill="FFFFFF"/>
        </w:rPr>
      </w:pPr>
    </w:p>
    <w:p w14:paraId="1751DA3A" w14:textId="77777777" w:rsidR="0068755F" w:rsidRPr="00513FBA" w:rsidRDefault="0068755F" w:rsidP="0068755F">
      <w:pPr>
        <w:autoSpaceDE w:val="0"/>
        <w:autoSpaceDN w:val="0"/>
        <w:adjustRightInd w:val="0"/>
        <w:spacing w:after="160" w:line="252" w:lineRule="auto"/>
        <w:jc w:val="center"/>
        <w:rPr>
          <w:rFonts w:ascii="Arial" w:hAnsi="Arial" w:cs="Arial"/>
          <w:b/>
          <w:sz w:val="20"/>
          <w:szCs w:val="20"/>
        </w:rPr>
      </w:pPr>
      <w:r w:rsidRPr="00513FBA">
        <w:rPr>
          <w:rFonts w:ascii="Arial" w:hAnsi="Arial" w:cs="Arial"/>
          <w:b/>
          <w:sz w:val="20"/>
          <w:szCs w:val="20"/>
          <w:shd w:val="clear" w:color="auto" w:fill="FFFFFF"/>
        </w:rPr>
        <w:t>IZJAVA PONUDNIKA O POSREDOVANJU PODATKOV</w:t>
      </w:r>
    </w:p>
    <w:p w14:paraId="3A2D9A5E" w14:textId="77777777" w:rsidR="0068755F" w:rsidRPr="00513FBA" w:rsidRDefault="0068755F" w:rsidP="0068755F">
      <w:pPr>
        <w:autoSpaceDE w:val="0"/>
        <w:autoSpaceDN w:val="0"/>
        <w:adjustRightInd w:val="0"/>
        <w:spacing w:after="160" w:line="252" w:lineRule="auto"/>
        <w:jc w:val="center"/>
        <w:rPr>
          <w:rFonts w:ascii="Arial" w:hAnsi="Arial" w:cs="Arial"/>
          <w:b/>
          <w:sz w:val="20"/>
          <w:szCs w:val="20"/>
        </w:rPr>
      </w:pPr>
    </w:p>
    <w:p w14:paraId="0287E3F1" w14:textId="77777777" w:rsidR="0068755F" w:rsidRPr="00513FBA" w:rsidRDefault="0068755F" w:rsidP="0068755F">
      <w:pPr>
        <w:autoSpaceDE w:val="0"/>
        <w:autoSpaceDN w:val="0"/>
        <w:adjustRightInd w:val="0"/>
        <w:spacing w:after="160" w:line="252" w:lineRule="auto"/>
        <w:jc w:val="center"/>
        <w:rPr>
          <w:rFonts w:ascii="Arial" w:hAnsi="Arial" w:cs="Arial"/>
          <w:b/>
          <w:sz w:val="20"/>
          <w:szCs w:val="20"/>
        </w:rPr>
      </w:pPr>
    </w:p>
    <w:p w14:paraId="32403538" w14:textId="77777777" w:rsidR="0068755F" w:rsidRPr="00513FBA" w:rsidRDefault="0068755F" w:rsidP="0068755F">
      <w:pPr>
        <w:autoSpaceDE w:val="0"/>
        <w:autoSpaceDN w:val="0"/>
        <w:adjustRightInd w:val="0"/>
        <w:jc w:val="both"/>
        <w:rPr>
          <w:rFonts w:ascii="Arial" w:hAnsi="Arial" w:cs="Arial"/>
          <w:sz w:val="20"/>
          <w:szCs w:val="20"/>
        </w:rPr>
      </w:pPr>
      <w:r w:rsidRPr="00513FBA">
        <w:rPr>
          <w:rFonts w:ascii="Arial" w:hAnsi="Arial" w:cs="Arial"/>
          <w:sz w:val="20"/>
          <w:szCs w:val="20"/>
        </w:rPr>
        <w:t>Pod kazensko in materialno odgovornostjo izjavljamo, da bomo naročniku, na njegov poziv, v postopku javnega naročanja ali pri izvajanju javnega naročila, posredovali podatke o:</w:t>
      </w:r>
    </w:p>
    <w:p w14:paraId="644686AD" w14:textId="77777777" w:rsidR="0068755F" w:rsidRPr="00513FBA" w:rsidRDefault="0068755F">
      <w:pPr>
        <w:numPr>
          <w:ilvl w:val="0"/>
          <w:numId w:val="21"/>
        </w:numPr>
        <w:autoSpaceDE w:val="0"/>
        <w:autoSpaceDN w:val="0"/>
        <w:adjustRightInd w:val="0"/>
        <w:jc w:val="both"/>
        <w:rPr>
          <w:rFonts w:ascii="Arial" w:hAnsi="Arial" w:cs="Arial"/>
          <w:sz w:val="20"/>
          <w:szCs w:val="20"/>
        </w:rPr>
      </w:pPr>
      <w:r w:rsidRPr="00513FBA">
        <w:rPr>
          <w:rFonts w:ascii="Arial" w:hAnsi="Arial" w:cs="Arial"/>
          <w:sz w:val="20"/>
          <w:szCs w:val="20"/>
        </w:rPr>
        <w:t xml:space="preserve">svojih ustanoviteljih, družbenikih, vključno s tihimi družbeniki, delničarji, </w:t>
      </w:r>
      <w:proofErr w:type="spellStart"/>
      <w:r w:rsidRPr="00513FBA">
        <w:rPr>
          <w:rFonts w:ascii="Arial" w:hAnsi="Arial" w:cs="Arial"/>
          <w:sz w:val="20"/>
          <w:szCs w:val="20"/>
        </w:rPr>
        <w:t>komanditisti</w:t>
      </w:r>
      <w:proofErr w:type="spellEnd"/>
      <w:r w:rsidRPr="00513FBA">
        <w:rPr>
          <w:rFonts w:ascii="Arial" w:hAnsi="Arial" w:cs="Arial"/>
          <w:sz w:val="20"/>
          <w:szCs w:val="20"/>
        </w:rPr>
        <w:t xml:space="preserve"> ali drugih lastnikih in podatke o lastniških deležih navedenih oseb;</w:t>
      </w:r>
    </w:p>
    <w:p w14:paraId="00A989D2" w14:textId="77777777" w:rsidR="0068755F" w:rsidRPr="00513FBA" w:rsidRDefault="0068755F">
      <w:pPr>
        <w:numPr>
          <w:ilvl w:val="0"/>
          <w:numId w:val="21"/>
        </w:numPr>
        <w:autoSpaceDE w:val="0"/>
        <w:autoSpaceDN w:val="0"/>
        <w:adjustRightInd w:val="0"/>
        <w:jc w:val="both"/>
        <w:rPr>
          <w:rFonts w:ascii="Arial" w:hAnsi="Arial" w:cs="Arial"/>
          <w:sz w:val="20"/>
          <w:szCs w:val="20"/>
        </w:rPr>
      </w:pPr>
      <w:r w:rsidRPr="00513FBA">
        <w:rPr>
          <w:rFonts w:ascii="Arial" w:hAnsi="Arial" w:cs="Arial"/>
          <w:sz w:val="20"/>
          <w:szCs w:val="20"/>
        </w:rPr>
        <w:t>gospodarskih subjektih, za katere se glede na določbe zakona, ki ureja gospodarske družbe, šteje, da so z njim povezane družbe.</w:t>
      </w:r>
    </w:p>
    <w:p w14:paraId="0318F125" w14:textId="77777777" w:rsidR="0068755F" w:rsidRPr="00513FBA" w:rsidRDefault="0068755F">
      <w:pPr>
        <w:numPr>
          <w:ilvl w:val="0"/>
          <w:numId w:val="21"/>
        </w:numPr>
        <w:autoSpaceDE w:val="0"/>
        <w:autoSpaceDN w:val="0"/>
        <w:adjustRightInd w:val="0"/>
        <w:jc w:val="both"/>
        <w:rPr>
          <w:rFonts w:ascii="Arial" w:hAnsi="Arial" w:cs="Arial"/>
          <w:sz w:val="20"/>
          <w:szCs w:val="20"/>
        </w:rPr>
      </w:pPr>
      <w:r w:rsidRPr="00513FBA">
        <w:rPr>
          <w:rFonts w:ascii="Arial" w:hAnsi="Arial" w:cs="Arial"/>
          <w:sz w:val="20"/>
          <w:szCs w:val="20"/>
        </w:rPr>
        <w:t>udeležbi fizičnih in pravnih oseb v lastništvu ponudnika, vključno z udeležbo tihih družbenikov, ter o gospodarskih subjektih, za katere se glede na določbe zakona, ki ureja gospodarske družbe, šteje, da so povezane družbe s ponudnikom.</w:t>
      </w:r>
    </w:p>
    <w:p w14:paraId="6EE7C03A" w14:textId="77777777" w:rsidR="0068755F" w:rsidRPr="00513FBA" w:rsidRDefault="0068755F" w:rsidP="0068755F">
      <w:pPr>
        <w:autoSpaceDE w:val="0"/>
        <w:autoSpaceDN w:val="0"/>
        <w:adjustRightInd w:val="0"/>
        <w:ind w:left="360"/>
        <w:jc w:val="both"/>
        <w:rPr>
          <w:rFonts w:ascii="Arial" w:hAnsi="Arial" w:cs="Arial"/>
          <w:sz w:val="20"/>
          <w:szCs w:val="20"/>
        </w:rPr>
      </w:pPr>
    </w:p>
    <w:p w14:paraId="4BC667B7" w14:textId="77777777" w:rsidR="0068755F" w:rsidRPr="00513FBA" w:rsidRDefault="0068755F" w:rsidP="0068755F">
      <w:pPr>
        <w:autoSpaceDE w:val="0"/>
        <w:autoSpaceDN w:val="0"/>
        <w:adjustRightInd w:val="0"/>
        <w:jc w:val="both"/>
        <w:rPr>
          <w:rFonts w:ascii="Arial" w:hAnsi="Arial" w:cs="Arial"/>
          <w:sz w:val="20"/>
          <w:szCs w:val="20"/>
        </w:rPr>
      </w:pPr>
      <w:r w:rsidRPr="00513FBA">
        <w:rPr>
          <w:rFonts w:ascii="Arial" w:hAnsi="Arial" w:cs="Arial"/>
          <w:sz w:val="20"/>
          <w:szCs w:val="20"/>
        </w:rPr>
        <w:t>Podatke bomo naročniku posredovali v roku 8 (osmih) dni, od dneva prejema poziva.</w:t>
      </w:r>
    </w:p>
    <w:p w14:paraId="1585C5B4" w14:textId="540F769A" w:rsidR="0068755F" w:rsidRDefault="0068755F" w:rsidP="0068755F">
      <w:pPr>
        <w:autoSpaceDE w:val="0"/>
        <w:autoSpaceDN w:val="0"/>
        <w:adjustRightInd w:val="0"/>
        <w:spacing w:after="160" w:line="252" w:lineRule="auto"/>
        <w:jc w:val="right"/>
        <w:rPr>
          <w:rFonts w:ascii="Arial" w:hAnsi="Arial" w:cs="Arial"/>
          <w:sz w:val="20"/>
          <w:szCs w:val="20"/>
        </w:rPr>
      </w:pPr>
    </w:p>
    <w:p w14:paraId="7045CF61" w14:textId="77777777" w:rsidR="00B35B3B" w:rsidRPr="00513FBA" w:rsidRDefault="00B35B3B" w:rsidP="0068755F">
      <w:pPr>
        <w:autoSpaceDE w:val="0"/>
        <w:autoSpaceDN w:val="0"/>
        <w:adjustRightInd w:val="0"/>
        <w:spacing w:after="160" w:line="252" w:lineRule="auto"/>
        <w:jc w:val="right"/>
        <w:rPr>
          <w:rFonts w:ascii="Arial" w:hAnsi="Arial" w:cs="Arial"/>
          <w:sz w:val="20"/>
          <w:szCs w:val="20"/>
        </w:rPr>
      </w:pPr>
    </w:p>
    <w:p w14:paraId="47FE4549" w14:textId="77777777" w:rsidR="0068755F" w:rsidRPr="00513FBA" w:rsidRDefault="0068755F" w:rsidP="0068755F">
      <w:pPr>
        <w:autoSpaceDE w:val="0"/>
        <w:autoSpaceDN w:val="0"/>
        <w:adjustRightInd w:val="0"/>
        <w:spacing w:after="160" w:line="252" w:lineRule="auto"/>
        <w:jc w:val="right"/>
        <w:rPr>
          <w:rFonts w:ascii="Arial" w:hAnsi="Arial" w:cs="Arial"/>
          <w:sz w:val="20"/>
          <w:szCs w:val="20"/>
        </w:rPr>
      </w:pPr>
    </w:p>
    <w:p w14:paraId="00B4D285" w14:textId="1401214A" w:rsidR="0068755F" w:rsidRPr="00513FBA" w:rsidRDefault="0068755F" w:rsidP="00FC6E6C">
      <w:pPr>
        <w:autoSpaceDE w:val="0"/>
        <w:autoSpaceDN w:val="0"/>
        <w:adjustRightInd w:val="0"/>
        <w:spacing w:after="160" w:line="252" w:lineRule="auto"/>
        <w:rPr>
          <w:rFonts w:ascii="Arial" w:hAnsi="Arial" w:cs="Arial"/>
          <w:sz w:val="20"/>
          <w:szCs w:val="20"/>
        </w:rPr>
      </w:pPr>
      <w:r w:rsidRPr="00513FBA">
        <w:rPr>
          <w:rFonts w:ascii="Arial" w:hAnsi="Arial" w:cs="Arial"/>
          <w:noProof/>
          <w:sz w:val="20"/>
          <w:szCs w:val="20"/>
        </w:rPr>
        <w:t>Kraj in datum:</w:t>
      </w:r>
      <w:r w:rsidRPr="00513FBA">
        <w:rPr>
          <w:rFonts w:ascii="Arial" w:hAnsi="Arial" w:cs="Arial"/>
          <w:noProof/>
          <w:sz w:val="20"/>
          <w:szCs w:val="20"/>
        </w:rPr>
        <w:tab/>
      </w:r>
      <w:r w:rsidRPr="00513FBA">
        <w:rPr>
          <w:rFonts w:ascii="Arial" w:hAnsi="Arial" w:cs="Arial"/>
          <w:noProof/>
          <w:sz w:val="20"/>
          <w:szCs w:val="20"/>
        </w:rPr>
        <w:tab/>
      </w:r>
      <w:r w:rsidRPr="00513FBA">
        <w:rPr>
          <w:rFonts w:ascii="Arial" w:hAnsi="Arial" w:cs="Arial"/>
          <w:noProof/>
          <w:sz w:val="20"/>
          <w:szCs w:val="20"/>
        </w:rPr>
        <w:tab/>
        <w:t xml:space="preserve"> </w:t>
      </w:r>
      <w:r w:rsidRPr="00513FBA">
        <w:rPr>
          <w:rFonts w:ascii="Arial" w:hAnsi="Arial" w:cs="Arial"/>
          <w:noProof/>
          <w:sz w:val="20"/>
          <w:szCs w:val="20"/>
        </w:rPr>
        <w:tab/>
      </w:r>
      <w:r w:rsidRPr="00513FBA">
        <w:rPr>
          <w:rFonts w:ascii="Arial" w:hAnsi="Arial" w:cs="Arial"/>
          <w:noProof/>
          <w:sz w:val="20"/>
          <w:szCs w:val="20"/>
        </w:rPr>
        <w:tab/>
      </w:r>
      <w:r w:rsidR="00FC6E6C">
        <w:rPr>
          <w:rFonts w:ascii="Arial" w:hAnsi="Arial" w:cs="Arial"/>
          <w:noProof/>
          <w:sz w:val="20"/>
          <w:szCs w:val="20"/>
        </w:rPr>
        <w:t>Ž</w:t>
      </w:r>
      <w:r w:rsidRPr="00513FBA">
        <w:rPr>
          <w:rFonts w:ascii="Arial" w:hAnsi="Arial" w:cs="Arial"/>
          <w:noProof/>
          <w:sz w:val="20"/>
          <w:szCs w:val="20"/>
        </w:rPr>
        <w:t>ig</w:t>
      </w:r>
      <w:r w:rsidR="00FC6E6C">
        <w:rPr>
          <w:rFonts w:ascii="Arial" w:hAnsi="Arial" w:cs="Arial"/>
          <w:noProof/>
          <w:sz w:val="20"/>
          <w:szCs w:val="20"/>
        </w:rPr>
        <w:t xml:space="preserve">:         </w:t>
      </w:r>
      <w:r w:rsidRPr="00513FBA">
        <w:rPr>
          <w:rFonts w:ascii="Arial" w:hAnsi="Arial" w:cs="Arial"/>
          <w:noProof/>
          <w:sz w:val="20"/>
          <w:szCs w:val="20"/>
        </w:rPr>
        <w:tab/>
      </w:r>
      <w:r w:rsidRPr="00513FBA">
        <w:rPr>
          <w:rFonts w:ascii="Arial" w:hAnsi="Arial" w:cs="Arial"/>
          <w:noProof/>
          <w:sz w:val="20"/>
          <w:szCs w:val="20"/>
        </w:rPr>
        <w:tab/>
      </w:r>
      <w:r w:rsidRPr="00513FBA">
        <w:rPr>
          <w:rFonts w:ascii="Arial" w:hAnsi="Arial" w:cs="Arial"/>
          <w:noProof/>
          <w:sz w:val="20"/>
          <w:szCs w:val="20"/>
        </w:rPr>
        <w:tab/>
      </w:r>
      <w:r w:rsidRPr="00513FBA">
        <w:rPr>
          <w:rFonts w:ascii="Arial" w:hAnsi="Arial" w:cs="Arial"/>
          <w:noProof/>
          <w:sz w:val="20"/>
          <w:szCs w:val="20"/>
        </w:rPr>
        <w:tab/>
        <w:t>Podpis:</w:t>
      </w:r>
    </w:p>
    <w:p w14:paraId="33FCF95B" w14:textId="77777777" w:rsidR="0068755F" w:rsidRPr="00513FBA" w:rsidRDefault="0068755F" w:rsidP="0068755F">
      <w:pPr>
        <w:autoSpaceDE w:val="0"/>
        <w:autoSpaceDN w:val="0"/>
        <w:adjustRightInd w:val="0"/>
        <w:spacing w:after="160" w:line="252" w:lineRule="auto"/>
        <w:jc w:val="right"/>
        <w:rPr>
          <w:rFonts w:ascii="Arial" w:hAnsi="Arial" w:cs="Arial"/>
          <w:sz w:val="20"/>
          <w:szCs w:val="20"/>
        </w:rPr>
      </w:pPr>
    </w:p>
    <w:p w14:paraId="0AF6E504" w14:textId="77777777" w:rsidR="0068755F" w:rsidRPr="00513FBA" w:rsidRDefault="0068755F" w:rsidP="0068755F">
      <w:pPr>
        <w:autoSpaceDE w:val="0"/>
        <w:autoSpaceDN w:val="0"/>
        <w:adjustRightInd w:val="0"/>
        <w:spacing w:after="160" w:line="252" w:lineRule="auto"/>
        <w:jc w:val="right"/>
        <w:rPr>
          <w:rFonts w:ascii="Arial" w:hAnsi="Arial" w:cs="Arial"/>
          <w:sz w:val="20"/>
          <w:szCs w:val="20"/>
        </w:rPr>
      </w:pPr>
    </w:p>
    <w:p w14:paraId="3CBC77F9" w14:textId="77777777" w:rsidR="0068755F" w:rsidRPr="00513FBA" w:rsidRDefault="0068755F" w:rsidP="0068755F">
      <w:pPr>
        <w:spacing w:after="160" w:line="252" w:lineRule="auto"/>
        <w:jc w:val="both"/>
        <w:rPr>
          <w:rFonts w:ascii="Arial" w:hAnsi="Arial" w:cs="Arial"/>
          <w:sz w:val="20"/>
          <w:szCs w:val="20"/>
        </w:rPr>
      </w:pPr>
    </w:p>
    <w:p w14:paraId="25535F6B" w14:textId="37DE3A0C" w:rsidR="0068755F" w:rsidRDefault="0068755F" w:rsidP="0068755F">
      <w:pPr>
        <w:keepLines/>
        <w:spacing w:line="280" w:lineRule="exact"/>
        <w:jc w:val="center"/>
        <w:rPr>
          <w:rFonts w:ascii="Arial" w:hAnsi="Arial" w:cs="Arial"/>
          <w:sz w:val="20"/>
          <w:szCs w:val="20"/>
          <w:lang w:val="x-none" w:eastAsia="x-none"/>
        </w:rPr>
      </w:pPr>
    </w:p>
    <w:p w14:paraId="6365AC95" w14:textId="4E9AC23E" w:rsidR="00916166" w:rsidRDefault="00916166" w:rsidP="0068755F">
      <w:pPr>
        <w:keepLines/>
        <w:spacing w:line="280" w:lineRule="exact"/>
        <w:jc w:val="center"/>
        <w:rPr>
          <w:rFonts w:ascii="Arial" w:hAnsi="Arial" w:cs="Arial"/>
          <w:sz w:val="20"/>
          <w:szCs w:val="20"/>
          <w:lang w:val="x-none" w:eastAsia="x-none"/>
        </w:rPr>
      </w:pPr>
    </w:p>
    <w:p w14:paraId="221AB6DE" w14:textId="75E61D2A" w:rsidR="00916166" w:rsidRDefault="00916166" w:rsidP="0068755F">
      <w:pPr>
        <w:keepLines/>
        <w:spacing w:line="280" w:lineRule="exact"/>
        <w:jc w:val="center"/>
        <w:rPr>
          <w:rFonts w:ascii="Arial" w:hAnsi="Arial" w:cs="Arial"/>
          <w:sz w:val="20"/>
          <w:szCs w:val="20"/>
          <w:lang w:val="x-none" w:eastAsia="x-none"/>
        </w:rPr>
      </w:pPr>
    </w:p>
    <w:p w14:paraId="17F9CF25" w14:textId="658C6DB8" w:rsidR="00916166" w:rsidRDefault="00916166" w:rsidP="0068755F">
      <w:pPr>
        <w:keepLines/>
        <w:spacing w:line="280" w:lineRule="exact"/>
        <w:jc w:val="center"/>
        <w:rPr>
          <w:rFonts w:ascii="Arial" w:hAnsi="Arial" w:cs="Arial"/>
          <w:sz w:val="20"/>
          <w:szCs w:val="20"/>
          <w:lang w:val="x-none" w:eastAsia="x-none"/>
        </w:rPr>
      </w:pPr>
    </w:p>
    <w:p w14:paraId="575A1D49" w14:textId="37225382" w:rsidR="00916166" w:rsidRDefault="00916166" w:rsidP="0068755F">
      <w:pPr>
        <w:keepLines/>
        <w:spacing w:line="280" w:lineRule="exact"/>
        <w:jc w:val="center"/>
        <w:rPr>
          <w:rFonts w:ascii="Arial" w:hAnsi="Arial" w:cs="Arial"/>
          <w:sz w:val="20"/>
          <w:szCs w:val="20"/>
          <w:lang w:val="x-none" w:eastAsia="x-none"/>
        </w:rPr>
      </w:pPr>
    </w:p>
    <w:p w14:paraId="3AEA81D6" w14:textId="5183BFE4" w:rsidR="00916166" w:rsidRDefault="00916166" w:rsidP="0068755F">
      <w:pPr>
        <w:keepLines/>
        <w:spacing w:line="280" w:lineRule="exact"/>
        <w:jc w:val="center"/>
        <w:rPr>
          <w:rFonts w:ascii="Arial" w:hAnsi="Arial" w:cs="Arial"/>
          <w:sz w:val="20"/>
          <w:szCs w:val="20"/>
          <w:lang w:val="x-none" w:eastAsia="x-none"/>
        </w:rPr>
      </w:pPr>
    </w:p>
    <w:p w14:paraId="46655CCD" w14:textId="77777777" w:rsidR="00916166" w:rsidRPr="00513FBA" w:rsidRDefault="00916166" w:rsidP="0068755F">
      <w:pPr>
        <w:keepLines/>
        <w:spacing w:line="280" w:lineRule="exact"/>
        <w:jc w:val="center"/>
        <w:rPr>
          <w:rFonts w:ascii="Arial" w:hAnsi="Arial" w:cs="Arial"/>
          <w:sz w:val="20"/>
          <w:szCs w:val="20"/>
          <w:lang w:val="x-none" w:eastAsia="x-none"/>
        </w:rPr>
      </w:pPr>
    </w:p>
    <w:p w14:paraId="0A804079" w14:textId="77777777" w:rsidR="0068755F" w:rsidRPr="00513FBA" w:rsidRDefault="0068755F" w:rsidP="0068755F">
      <w:pPr>
        <w:tabs>
          <w:tab w:val="left" w:pos="864"/>
        </w:tabs>
        <w:spacing w:after="160" w:line="252" w:lineRule="auto"/>
        <w:ind w:right="-752"/>
        <w:jc w:val="both"/>
        <w:rPr>
          <w:rFonts w:ascii="Arial" w:hAnsi="Arial" w:cs="Arial"/>
          <w:b/>
          <w:sz w:val="20"/>
          <w:szCs w:val="20"/>
        </w:rPr>
      </w:pPr>
    </w:p>
    <w:p w14:paraId="75362910" w14:textId="77777777" w:rsidR="0068755F" w:rsidRPr="00513FBA" w:rsidRDefault="0068755F" w:rsidP="0068755F">
      <w:pPr>
        <w:autoSpaceDE w:val="0"/>
        <w:autoSpaceDN w:val="0"/>
        <w:adjustRightInd w:val="0"/>
        <w:spacing w:after="160" w:line="252" w:lineRule="auto"/>
        <w:jc w:val="right"/>
        <w:rPr>
          <w:rFonts w:ascii="Arial" w:hAnsi="Arial" w:cs="Arial"/>
          <w:b/>
          <w:sz w:val="20"/>
          <w:szCs w:val="20"/>
        </w:rPr>
      </w:pPr>
    </w:p>
    <w:p w14:paraId="62A574C5" w14:textId="652C0F44" w:rsidR="006100C5" w:rsidRPr="00513FBA" w:rsidRDefault="006100C5" w:rsidP="006100C5">
      <w:pPr>
        <w:autoSpaceDE w:val="0"/>
        <w:autoSpaceDN w:val="0"/>
        <w:adjustRightInd w:val="0"/>
        <w:spacing w:after="160" w:line="252" w:lineRule="auto"/>
        <w:jc w:val="right"/>
        <w:rPr>
          <w:rFonts w:ascii="Arial" w:hAnsi="Arial" w:cs="Arial"/>
          <w:b/>
          <w:sz w:val="20"/>
          <w:szCs w:val="20"/>
        </w:rPr>
      </w:pPr>
      <w:r w:rsidRPr="00513FBA">
        <w:rPr>
          <w:rFonts w:ascii="Arial" w:hAnsi="Arial" w:cs="Arial"/>
          <w:b/>
          <w:sz w:val="20"/>
          <w:szCs w:val="20"/>
        </w:rPr>
        <w:lastRenderedPageBreak/>
        <w:t xml:space="preserve">OBRAZEC </w:t>
      </w:r>
      <w:r>
        <w:rPr>
          <w:rFonts w:ascii="Arial" w:hAnsi="Arial" w:cs="Arial"/>
          <w:b/>
          <w:sz w:val="20"/>
          <w:szCs w:val="20"/>
        </w:rPr>
        <w:t>11</w:t>
      </w:r>
    </w:p>
    <w:p w14:paraId="007DA175" w14:textId="77777777" w:rsidR="006100C5" w:rsidRDefault="006100C5" w:rsidP="006100C5">
      <w:pPr>
        <w:jc w:val="center"/>
        <w:rPr>
          <w:rFonts w:ascii="Arial" w:hAnsi="Arial" w:cs="Arial"/>
          <w:b/>
          <w:smallCaps/>
          <w:noProof/>
          <w:sz w:val="20"/>
          <w:szCs w:val="20"/>
        </w:rPr>
      </w:pPr>
    </w:p>
    <w:p w14:paraId="6EA7AA97" w14:textId="77777777" w:rsidR="006100C5" w:rsidRDefault="006100C5" w:rsidP="006100C5">
      <w:pPr>
        <w:jc w:val="center"/>
        <w:rPr>
          <w:rFonts w:ascii="Arial" w:hAnsi="Arial" w:cs="Arial"/>
          <w:b/>
          <w:smallCaps/>
          <w:noProof/>
          <w:sz w:val="20"/>
          <w:szCs w:val="20"/>
        </w:rPr>
      </w:pPr>
    </w:p>
    <w:p w14:paraId="31485FB0" w14:textId="77777777" w:rsidR="006100C5" w:rsidRDefault="006100C5" w:rsidP="006100C5">
      <w:pPr>
        <w:jc w:val="center"/>
        <w:rPr>
          <w:rFonts w:ascii="Arial" w:hAnsi="Arial" w:cs="Arial"/>
          <w:b/>
          <w:smallCaps/>
          <w:noProof/>
          <w:sz w:val="20"/>
          <w:szCs w:val="20"/>
        </w:rPr>
      </w:pPr>
    </w:p>
    <w:p w14:paraId="408BB97B" w14:textId="77777777" w:rsidR="006100C5" w:rsidRPr="005A6C59" w:rsidRDefault="006100C5" w:rsidP="006100C5">
      <w:pPr>
        <w:jc w:val="center"/>
        <w:rPr>
          <w:rFonts w:ascii="Arial" w:hAnsi="Arial" w:cs="Arial"/>
          <w:noProof/>
          <w:sz w:val="20"/>
          <w:szCs w:val="20"/>
        </w:rPr>
      </w:pPr>
      <w:r w:rsidRPr="005A6C59">
        <w:rPr>
          <w:rFonts w:ascii="Arial" w:hAnsi="Arial" w:cs="Arial"/>
          <w:b/>
          <w:smallCaps/>
          <w:noProof/>
          <w:sz w:val="20"/>
          <w:szCs w:val="20"/>
        </w:rPr>
        <w:t>I</w:t>
      </w:r>
      <w:r>
        <w:rPr>
          <w:rFonts w:ascii="Arial" w:hAnsi="Arial" w:cs="Arial"/>
          <w:b/>
          <w:smallCaps/>
          <w:noProof/>
          <w:sz w:val="20"/>
          <w:szCs w:val="20"/>
        </w:rPr>
        <w:t>ZJAVA O OMEJEVALNIH UKREPIH ZARADI DELOVANJA RUSIJE, KI POVZROČA DESTABILIZACIJO RAZMER V UKRAJINI</w:t>
      </w:r>
    </w:p>
    <w:p w14:paraId="4B5775A8" w14:textId="77777777" w:rsidR="006100C5" w:rsidRPr="005A6C59" w:rsidRDefault="006100C5" w:rsidP="006100C5">
      <w:pPr>
        <w:widowControl w:val="0"/>
        <w:jc w:val="both"/>
        <w:rPr>
          <w:rFonts w:ascii="Arial" w:hAnsi="Arial" w:cs="Arial"/>
          <w:sz w:val="20"/>
          <w:szCs w:val="20"/>
        </w:rPr>
      </w:pPr>
    </w:p>
    <w:p w14:paraId="75497CEE" w14:textId="77777777" w:rsidR="006100C5" w:rsidRPr="005A6C59" w:rsidRDefault="006100C5" w:rsidP="006100C5">
      <w:pPr>
        <w:widowControl w:val="0"/>
        <w:jc w:val="both"/>
        <w:rPr>
          <w:rFonts w:ascii="Arial" w:hAnsi="Arial" w:cs="Arial"/>
          <w:sz w:val="20"/>
          <w:szCs w:val="20"/>
        </w:rPr>
      </w:pPr>
    </w:p>
    <w:p w14:paraId="1F4A9A91" w14:textId="77777777" w:rsidR="006100C5" w:rsidRPr="00A12B96" w:rsidRDefault="006100C5" w:rsidP="006100C5">
      <w:pPr>
        <w:widowControl w:val="0"/>
        <w:spacing w:line="360" w:lineRule="auto"/>
        <w:ind w:left="142"/>
        <w:contextualSpacing/>
        <w:jc w:val="both"/>
        <w:rPr>
          <w:rFonts w:ascii="Arial" w:hAnsi="Arial" w:cs="Arial"/>
          <w:bCs/>
          <w:sz w:val="20"/>
          <w:szCs w:val="20"/>
          <w:shd w:val="clear" w:color="auto" w:fill="FFFFCC"/>
        </w:rPr>
      </w:pPr>
      <w:r w:rsidRPr="00A12B96">
        <w:rPr>
          <w:rFonts w:ascii="Arial" w:hAnsi="Arial" w:cs="Arial"/>
          <w:bCs/>
          <w:sz w:val="20"/>
          <w:szCs w:val="20"/>
        </w:rPr>
        <w:t>PONUDNIK</w:t>
      </w:r>
      <w:r>
        <w:rPr>
          <w:rFonts w:ascii="Arial" w:hAnsi="Arial" w:cs="Arial"/>
          <w:bCs/>
          <w:sz w:val="20"/>
          <w:szCs w:val="20"/>
        </w:rPr>
        <w:t>:</w:t>
      </w:r>
    </w:p>
    <w:p w14:paraId="0C1879EE" w14:textId="77777777" w:rsidR="006100C5" w:rsidRPr="005A6C59" w:rsidRDefault="006100C5" w:rsidP="006100C5">
      <w:pPr>
        <w:widowControl w:val="0"/>
        <w:rPr>
          <w:rFonts w:ascii="Arial" w:hAnsi="Arial" w:cs="Arial"/>
          <w:sz w:val="20"/>
          <w:szCs w:val="2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6100C5" w:rsidRPr="005A6C59" w14:paraId="20765A1E" w14:textId="77777777" w:rsidTr="008720B9">
        <w:trPr>
          <w:trHeight w:val="340"/>
        </w:trPr>
        <w:tc>
          <w:tcPr>
            <w:tcW w:w="4026" w:type="dxa"/>
            <w:tcBorders>
              <w:top w:val="nil"/>
              <w:left w:val="nil"/>
              <w:right w:val="nil"/>
            </w:tcBorders>
            <w:shd w:val="clear" w:color="auto" w:fill="FFFFCC"/>
            <w:vAlign w:val="bottom"/>
          </w:tcPr>
          <w:p w14:paraId="220A5D5B" w14:textId="77777777" w:rsidR="006100C5" w:rsidRPr="005A6C59" w:rsidRDefault="006100C5" w:rsidP="008720B9">
            <w:pPr>
              <w:rPr>
                <w:rFonts w:ascii="Arial" w:hAnsi="Arial" w:cs="Arial"/>
                <w:sz w:val="20"/>
                <w:szCs w:val="20"/>
              </w:rPr>
            </w:pPr>
          </w:p>
        </w:tc>
        <w:tc>
          <w:tcPr>
            <w:tcW w:w="1498" w:type="dxa"/>
            <w:tcBorders>
              <w:top w:val="nil"/>
              <w:left w:val="nil"/>
              <w:right w:val="nil"/>
            </w:tcBorders>
            <w:vAlign w:val="bottom"/>
          </w:tcPr>
          <w:p w14:paraId="02AC20E3" w14:textId="77777777" w:rsidR="006100C5" w:rsidRPr="005A6C59" w:rsidRDefault="006100C5" w:rsidP="008720B9">
            <w:pPr>
              <w:ind w:left="170"/>
              <w:rPr>
                <w:rFonts w:ascii="Arial" w:hAnsi="Arial" w:cs="Arial"/>
                <w:sz w:val="20"/>
                <w:szCs w:val="20"/>
              </w:rPr>
            </w:pPr>
            <w:r w:rsidRPr="005A6C59">
              <w:rPr>
                <w:rFonts w:ascii="Arial" w:hAnsi="Arial" w:cs="Arial"/>
                <w:sz w:val="20"/>
                <w:szCs w:val="20"/>
              </w:rPr>
              <w:t>Naziv</w:t>
            </w:r>
          </w:p>
        </w:tc>
      </w:tr>
      <w:tr w:rsidR="006100C5" w:rsidRPr="005A6C59" w14:paraId="17EBC990" w14:textId="77777777" w:rsidTr="008720B9">
        <w:trPr>
          <w:trHeight w:val="340"/>
        </w:trPr>
        <w:tc>
          <w:tcPr>
            <w:tcW w:w="4026" w:type="dxa"/>
            <w:tcBorders>
              <w:left w:val="nil"/>
              <w:right w:val="nil"/>
            </w:tcBorders>
            <w:shd w:val="clear" w:color="auto" w:fill="FFFFCC"/>
            <w:vAlign w:val="bottom"/>
          </w:tcPr>
          <w:p w14:paraId="776BE679" w14:textId="77777777" w:rsidR="006100C5" w:rsidRPr="005A6C59" w:rsidRDefault="006100C5" w:rsidP="008720B9">
            <w:pPr>
              <w:rPr>
                <w:rFonts w:ascii="Arial" w:hAnsi="Arial" w:cs="Arial"/>
                <w:sz w:val="20"/>
                <w:szCs w:val="20"/>
              </w:rPr>
            </w:pPr>
          </w:p>
        </w:tc>
        <w:tc>
          <w:tcPr>
            <w:tcW w:w="1498" w:type="dxa"/>
            <w:tcBorders>
              <w:left w:val="nil"/>
              <w:right w:val="nil"/>
            </w:tcBorders>
            <w:vAlign w:val="bottom"/>
          </w:tcPr>
          <w:p w14:paraId="01759BEF" w14:textId="77777777" w:rsidR="006100C5" w:rsidRPr="005A6C59" w:rsidRDefault="006100C5" w:rsidP="008720B9">
            <w:pPr>
              <w:ind w:left="170"/>
              <w:rPr>
                <w:rFonts w:ascii="Arial" w:hAnsi="Arial" w:cs="Arial"/>
                <w:sz w:val="20"/>
                <w:szCs w:val="20"/>
              </w:rPr>
            </w:pPr>
            <w:r w:rsidRPr="005A6C59">
              <w:rPr>
                <w:rFonts w:ascii="Arial" w:hAnsi="Arial" w:cs="Arial"/>
                <w:sz w:val="20"/>
                <w:szCs w:val="20"/>
              </w:rPr>
              <w:t>Naslov</w:t>
            </w:r>
          </w:p>
        </w:tc>
      </w:tr>
      <w:tr w:rsidR="006100C5" w:rsidRPr="005A6C59" w14:paraId="244C05EF" w14:textId="77777777" w:rsidTr="008720B9">
        <w:trPr>
          <w:trHeight w:val="340"/>
        </w:trPr>
        <w:tc>
          <w:tcPr>
            <w:tcW w:w="4026" w:type="dxa"/>
            <w:tcBorders>
              <w:left w:val="nil"/>
              <w:right w:val="nil"/>
            </w:tcBorders>
            <w:shd w:val="clear" w:color="auto" w:fill="FFFFCC"/>
            <w:vAlign w:val="bottom"/>
          </w:tcPr>
          <w:p w14:paraId="4BA05375" w14:textId="77777777" w:rsidR="006100C5" w:rsidRPr="005A6C59" w:rsidRDefault="006100C5" w:rsidP="008720B9">
            <w:pPr>
              <w:rPr>
                <w:rFonts w:ascii="Arial" w:hAnsi="Arial" w:cs="Arial"/>
                <w:sz w:val="20"/>
                <w:szCs w:val="20"/>
              </w:rPr>
            </w:pPr>
          </w:p>
        </w:tc>
        <w:tc>
          <w:tcPr>
            <w:tcW w:w="1498" w:type="dxa"/>
            <w:tcBorders>
              <w:left w:val="nil"/>
              <w:right w:val="nil"/>
            </w:tcBorders>
            <w:vAlign w:val="bottom"/>
          </w:tcPr>
          <w:p w14:paraId="60AE930B" w14:textId="77777777" w:rsidR="006100C5" w:rsidRPr="005A6C59" w:rsidRDefault="006100C5" w:rsidP="008720B9">
            <w:pPr>
              <w:ind w:left="170"/>
              <w:rPr>
                <w:rFonts w:ascii="Arial" w:hAnsi="Arial" w:cs="Arial"/>
                <w:sz w:val="20"/>
                <w:szCs w:val="20"/>
              </w:rPr>
            </w:pPr>
            <w:r w:rsidRPr="005A6C59">
              <w:rPr>
                <w:rFonts w:ascii="Arial" w:hAnsi="Arial" w:cs="Arial"/>
                <w:sz w:val="20"/>
                <w:szCs w:val="20"/>
              </w:rPr>
              <w:t>Kraj, država</w:t>
            </w:r>
          </w:p>
        </w:tc>
      </w:tr>
    </w:tbl>
    <w:p w14:paraId="138C5BBF" w14:textId="77777777" w:rsidR="006100C5" w:rsidRPr="005A6C59" w:rsidRDefault="006100C5" w:rsidP="006100C5">
      <w:pPr>
        <w:widowControl w:val="0"/>
        <w:rPr>
          <w:rFonts w:ascii="Arial" w:hAnsi="Arial" w:cs="Arial"/>
          <w:sz w:val="20"/>
          <w:szCs w:val="20"/>
        </w:rPr>
      </w:pPr>
    </w:p>
    <w:p w14:paraId="0AA87187" w14:textId="77777777" w:rsidR="006100C5" w:rsidRDefault="006100C5" w:rsidP="006100C5">
      <w:pPr>
        <w:widowControl w:val="0"/>
        <w:rPr>
          <w:rFonts w:ascii="Arial" w:hAnsi="Arial" w:cs="Arial"/>
          <w:sz w:val="20"/>
          <w:szCs w:val="20"/>
          <w:shd w:val="clear" w:color="auto" w:fill="FFFFFF"/>
        </w:rPr>
      </w:pPr>
    </w:p>
    <w:p w14:paraId="7B17F1ED" w14:textId="77777777" w:rsidR="006100C5" w:rsidRPr="005A6C59" w:rsidRDefault="006100C5" w:rsidP="006100C5">
      <w:pPr>
        <w:widowControl w:val="0"/>
        <w:rPr>
          <w:rFonts w:ascii="Arial" w:hAnsi="Arial" w:cs="Arial"/>
          <w:sz w:val="20"/>
          <w:szCs w:val="20"/>
          <w:shd w:val="clear" w:color="auto" w:fill="FFFFFF"/>
        </w:rPr>
      </w:pPr>
    </w:p>
    <w:tbl>
      <w:tblPr>
        <w:tblStyle w:val="Tabelamre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43"/>
        <w:gridCol w:w="7563"/>
      </w:tblGrid>
      <w:tr w:rsidR="006100C5" w:rsidRPr="005A6C59" w14:paraId="5EA1B2FC" w14:textId="77777777" w:rsidTr="008720B9">
        <w:tc>
          <w:tcPr>
            <w:tcW w:w="1843" w:type="dxa"/>
          </w:tcPr>
          <w:p w14:paraId="60A8FF8A" w14:textId="77777777" w:rsidR="006100C5" w:rsidRPr="005A6C59" w:rsidRDefault="006100C5" w:rsidP="008720B9">
            <w:pPr>
              <w:widowControl w:val="0"/>
              <w:jc w:val="both"/>
              <w:rPr>
                <w:rFonts w:ascii="Arial" w:hAnsi="Arial" w:cs="Arial"/>
                <w:sz w:val="20"/>
                <w:szCs w:val="20"/>
              </w:rPr>
            </w:pPr>
            <w:r w:rsidRPr="005A6C59">
              <w:rPr>
                <w:rFonts w:ascii="Arial" w:hAnsi="Arial" w:cs="Arial"/>
                <w:sz w:val="20"/>
                <w:szCs w:val="20"/>
              </w:rPr>
              <w:t>Javno naročilo:</w:t>
            </w:r>
          </w:p>
        </w:tc>
        <w:tc>
          <w:tcPr>
            <w:tcW w:w="7563" w:type="dxa"/>
          </w:tcPr>
          <w:p w14:paraId="4E604772" w14:textId="336DE230" w:rsidR="006100C5" w:rsidRPr="005A6C59" w:rsidRDefault="006100C5" w:rsidP="008720B9">
            <w:pPr>
              <w:rPr>
                <w:rFonts w:ascii="Arial" w:hAnsi="Arial" w:cs="Arial"/>
                <w:b/>
                <w:iCs/>
                <w:sz w:val="20"/>
                <w:szCs w:val="20"/>
              </w:rPr>
            </w:pPr>
            <w:r>
              <w:rPr>
                <w:rFonts w:ascii="Arial" w:hAnsi="Arial" w:cs="Arial"/>
                <w:sz w:val="20"/>
                <w:szCs w:val="20"/>
              </w:rPr>
              <w:t>Svetovanje s področja integracije družb</w:t>
            </w:r>
          </w:p>
        </w:tc>
      </w:tr>
    </w:tbl>
    <w:p w14:paraId="7C5C4DD4" w14:textId="77777777" w:rsidR="006100C5" w:rsidRPr="005A6C59" w:rsidRDefault="006100C5" w:rsidP="006100C5">
      <w:pPr>
        <w:rPr>
          <w:rFonts w:ascii="Arial" w:hAnsi="Arial" w:cs="Arial"/>
          <w:sz w:val="20"/>
          <w:szCs w:val="20"/>
        </w:rPr>
      </w:pPr>
    </w:p>
    <w:p w14:paraId="7C22A783" w14:textId="77777777" w:rsidR="006100C5" w:rsidRPr="005A6C59" w:rsidRDefault="006100C5" w:rsidP="006100C5">
      <w:pPr>
        <w:rPr>
          <w:rFonts w:ascii="Arial" w:hAnsi="Arial" w:cs="Arial"/>
          <w:sz w:val="20"/>
          <w:szCs w:val="20"/>
        </w:rPr>
      </w:pPr>
    </w:p>
    <w:p w14:paraId="58814333" w14:textId="77777777" w:rsidR="006100C5" w:rsidRPr="00A12B96" w:rsidRDefault="006100C5" w:rsidP="006100C5">
      <w:pPr>
        <w:jc w:val="both"/>
        <w:rPr>
          <w:rFonts w:ascii="Arial" w:hAnsi="Arial" w:cs="Arial"/>
          <w:b/>
          <w:bCs/>
          <w:smallCaps/>
          <w:sz w:val="20"/>
          <w:szCs w:val="20"/>
        </w:rPr>
      </w:pPr>
      <w:r w:rsidRPr="00A12B96">
        <w:rPr>
          <w:rFonts w:ascii="Arial" w:hAnsi="Arial" w:cs="Arial"/>
          <w:b/>
          <w:bCs/>
          <w:smallCaps/>
          <w:sz w:val="20"/>
          <w:szCs w:val="20"/>
        </w:rPr>
        <w:t>Izjava vezana na 1. odstavek člena 1h sklepa Sveta (SZVP) 2022/578 z dne 8. aprila 2022 o spremembi Sklepa 2014/512/SZVP o omejevalnih ukrepih zaradi delovanja Rusije, ki povzroča destabilizacijo razmer v Ukrajini</w:t>
      </w:r>
    </w:p>
    <w:p w14:paraId="71FBEA0B" w14:textId="77777777" w:rsidR="006100C5" w:rsidRPr="005A6C59" w:rsidRDefault="006100C5" w:rsidP="006100C5">
      <w:pPr>
        <w:jc w:val="both"/>
        <w:rPr>
          <w:rFonts w:ascii="Arial" w:hAnsi="Arial" w:cs="Arial"/>
          <w:sz w:val="20"/>
          <w:szCs w:val="20"/>
        </w:rPr>
      </w:pPr>
    </w:p>
    <w:p w14:paraId="684EA520" w14:textId="77777777" w:rsidR="006100C5" w:rsidRPr="005A6C59" w:rsidRDefault="006100C5" w:rsidP="006100C5">
      <w:pPr>
        <w:jc w:val="both"/>
        <w:rPr>
          <w:rFonts w:ascii="Arial" w:hAnsi="Arial" w:cs="Arial"/>
          <w:sz w:val="20"/>
          <w:szCs w:val="20"/>
        </w:rPr>
      </w:pPr>
      <w:r w:rsidRPr="005A6C59">
        <w:rPr>
          <w:rFonts w:ascii="Arial" w:hAnsi="Arial" w:cs="Arial"/>
          <w:sz w:val="20"/>
          <w:szCs w:val="20"/>
        </w:rPr>
        <w:t>Spodaj podpisani kot odgovorna oseba zgoraj navedenega subjekta, v postopku javnega naročanja pod kazensko in materialno odgovornostjo izjavljam, da pri ponudbi subjekta, ki ga zastopam, ni ruske udeležbe, ki presega omejitve iz člena 1h sklepa Sveta (SZVP) 2022/578 z dne 8. aprila 2022 o spremembi Sklepa 2014/512/SZVP o omejevalnih ukrepih zaradi delovanja Rusije, ki povzroča destabilizacijo razmer v Ukrajini.</w:t>
      </w:r>
    </w:p>
    <w:p w14:paraId="2C21A3A7" w14:textId="77777777" w:rsidR="006100C5" w:rsidRDefault="006100C5" w:rsidP="006100C5">
      <w:pPr>
        <w:jc w:val="both"/>
        <w:rPr>
          <w:rFonts w:ascii="Arial" w:hAnsi="Arial" w:cs="Arial"/>
          <w:sz w:val="20"/>
          <w:szCs w:val="20"/>
        </w:rPr>
      </w:pPr>
    </w:p>
    <w:p w14:paraId="21900E25" w14:textId="77777777" w:rsidR="006100C5" w:rsidRPr="005A6C59" w:rsidRDefault="006100C5" w:rsidP="006100C5">
      <w:pPr>
        <w:jc w:val="both"/>
        <w:rPr>
          <w:rFonts w:ascii="Arial" w:hAnsi="Arial" w:cs="Arial"/>
          <w:sz w:val="20"/>
          <w:szCs w:val="20"/>
        </w:rPr>
      </w:pPr>
      <w:r w:rsidRPr="005A6C59">
        <w:rPr>
          <w:rFonts w:ascii="Arial" w:hAnsi="Arial" w:cs="Arial"/>
          <w:sz w:val="20"/>
          <w:szCs w:val="20"/>
        </w:rPr>
        <w:t>Še posebej izjavljam, da:</w:t>
      </w:r>
    </w:p>
    <w:p w14:paraId="2E7B5811" w14:textId="77777777" w:rsidR="006100C5" w:rsidRPr="005A6C59" w:rsidRDefault="006100C5">
      <w:pPr>
        <w:numPr>
          <w:ilvl w:val="0"/>
          <w:numId w:val="53"/>
        </w:numPr>
        <w:contextualSpacing/>
        <w:jc w:val="both"/>
        <w:rPr>
          <w:rFonts w:ascii="Arial" w:hAnsi="Arial" w:cs="Arial"/>
          <w:sz w:val="20"/>
          <w:szCs w:val="20"/>
        </w:rPr>
      </w:pPr>
      <w:r w:rsidRPr="005A6C59">
        <w:rPr>
          <w:rFonts w:ascii="Arial" w:hAnsi="Arial" w:cs="Arial"/>
          <w:sz w:val="20"/>
          <w:szCs w:val="20"/>
        </w:rPr>
        <w:t>subjekt, ki ga zastopam, ni ruski državljan ali fizična ali pravna oseba, subjekt ali organ s sedežem v Rusiji,</w:t>
      </w:r>
    </w:p>
    <w:p w14:paraId="4CEE479C" w14:textId="77777777" w:rsidR="006100C5" w:rsidRPr="005A6C59" w:rsidRDefault="006100C5">
      <w:pPr>
        <w:numPr>
          <w:ilvl w:val="0"/>
          <w:numId w:val="53"/>
        </w:numPr>
        <w:contextualSpacing/>
        <w:jc w:val="both"/>
        <w:rPr>
          <w:rFonts w:ascii="Arial" w:hAnsi="Arial" w:cs="Arial"/>
          <w:sz w:val="20"/>
          <w:szCs w:val="20"/>
        </w:rPr>
      </w:pPr>
      <w:r w:rsidRPr="005A6C59">
        <w:rPr>
          <w:rFonts w:ascii="Arial" w:hAnsi="Arial" w:cs="Arial"/>
          <w:sz w:val="20"/>
          <w:szCs w:val="20"/>
        </w:rPr>
        <w:t>subjekt, ki ga zastopam, ni pravna oseba, subjekt ali organ, katerega več kot 50-odstotni delež je v neposredni ali posredni lasti subjekta iz točke a) zgoraj;</w:t>
      </w:r>
    </w:p>
    <w:p w14:paraId="6C3E17CB" w14:textId="77777777" w:rsidR="006100C5" w:rsidRPr="005A6C59" w:rsidRDefault="006100C5">
      <w:pPr>
        <w:numPr>
          <w:ilvl w:val="0"/>
          <w:numId w:val="53"/>
        </w:numPr>
        <w:contextualSpacing/>
        <w:jc w:val="both"/>
        <w:rPr>
          <w:rFonts w:ascii="Arial" w:hAnsi="Arial" w:cs="Arial"/>
          <w:sz w:val="20"/>
          <w:szCs w:val="20"/>
        </w:rPr>
      </w:pPr>
      <w:r w:rsidRPr="005A6C59">
        <w:rPr>
          <w:rFonts w:ascii="Arial" w:hAnsi="Arial" w:cs="Arial"/>
          <w:sz w:val="20"/>
          <w:szCs w:val="20"/>
        </w:rPr>
        <w:t>niti jaz niti subjekt, ki ga zastopam, nisva fizična ali pravna oseba, subjekt ali organ, ki deluje v imenu ali po navodilih subjekta iz točke a) ali b) zgoraj;</w:t>
      </w:r>
    </w:p>
    <w:p w14:paraId="2523A4B5" w14:textId="77777777" w:rsidR="006100C5" w:rsidRPr="005A6C59" w:rsidRDefault="006100C5">
      <w:pPr>
        <w:numPr>
          <w:ilvl w:val="0"/>
          <w:numId w:val="53"/>
        </w:numPr>
        <w:contextualSpacing/>
        <w:jc w:val="both"/>
        <w:rPr>
          <w:rFonts w:ascii="Arial" w:hAnsi="Arial" w:cs="Arial"/>
          <w:sz w:val="20"/>
          <w:szCs w:val="20"/>
        </w:rPr>
      </w:pPr>
      <w:r w:rsidRPr="005A6C59">
        <w:rPr>
          <w:rFonts w:ascii="Arial" w:hAnsi="Arial" w:cs="Arial"/>
          <w:sz w:val="20"/>
          <w:szCs w:val="20"/>
        </w:rPr>
        <w:t>ni udeležbe več kot 10 % ponudbene vrednosti podizvajalcev, dobaviteljev ali subjektov, katerih zmogljivosti subjekt, ki ga zastopam, uporablja, ki so subjekti, navedeni v točkah a) do c) zgoraj.</w:t>
      </w:r>
    </w:p>
    <w:p w14:paraId="63728533" w14:textId="77777777" w:rsidR="006100C5" w:rsidRPr="005A6C59" w:rsidRDefault="006100C5" w:rsidP="006100C5">
      <w:pPr>
        <w:rPr>
          <w:rFonts w:ascii="Arial" w:hAnsi="Arial" w:cs="Arial"/>
          <w:sz w:val="20"/>
          <w:szCs w:val="20"/>
        </w:rPr>
      </w:pPr>
    </w:p>
    <w:p w14:paraId="3B6CE060" w14:textId="77777777" w:rsidR="006100C5" w:rsidRPr="005A6C59" w:rsidRDefault="006100C5" w:rsidP="006100C5">
      <w:pPr>
        <w:rPr>
          <w:rFonts w:ascii="Arial" w:hAnsi="Arial" w:cs="Arial"/>
          <w:sz w:val="20"/>
          <w:szCs w:val="20"/>
        </w:rPr>
      </w:pPr>
    </w:p>
    <w:p w14:paraId="5AE89D76" w14:textId="77777777" w:rsidR="006100C5" w:rsidRPr="005A6C59" w:rsidRDefault="006100C5" w:rsidP="006100C5">
      <w:pPr>
        <w:rPr>
          <w:rFonts w:ascii="Arial" w:hAnsi="Arial" w:cs="Arial"/>
          <w:sz w:val="20"/>
          <w:szCs w:val="20"/>
        </w:rPr>
      </w:pPr>
    </w:p>
    <w:p w14:paraId="28EDA8DC" w14:textId="77777777" w:rsidR="006100C5" w:rsidRPr="005A6C59" w:rsidRDefault="006100C5" w:rsidP="006100C5">
      <w:pPr>
        <w:rPr>
          <w:rFonts w:ascii="Arial" w:hAnsi="Arial" w:cs="Arial"/>
          <w:sz w:val="20"/>
          <w:szCs w:val="20"/>
        </w:rPr>
      </w:pPr>
    </w:p>
    <w:p w14:paraId="4073D677" w14:textId="77777777" w:rsidR="006100C5" w:rsidRPr="005A6C59" w:rsidRDefault="006100C5" w:rsidP="006100C5">
      <w:pPr>
        <w:rPr>
          <w:rFonts w:ascii="Arial" w:hAnsi="Arial" w:cs="Arial"/>
          <w:sz w:val="20"/>
          <w:szCs w:val="20"/>
        </w:rPr>
      </w:pPr>
    </w:p>
    <w:p w14:paraId="36F76534" w14:textId="77777777" w:rsidR="006100C5" w:rsidRPr="00A12B96" w:rsidRDefault="006100C5" w:rsidP="006100C5">
      <w:pPr>
        <w:ind w:left="1001" w:firstLine="79"/>
        <w:rPr>
          <w:rFonts w:ascii="Arial" w:hAnsi="Arial" w:cs="Arial"/>
          <w:sz w:val="20"/>
          <w:szCs w:val="20"/>
          <w:shd w:val="clear" w:color="auto" w:fill="FFFFCC"/>
        </w:rPr>
      </w:pPr>
      <w:bookmarkStart w:id="430" w:name="_Hlk214447636"/>
      <w:r w:rsidRPr="00A12B96">
        <w:rPr>
          <w:rFonts w:ascii="Arial" w:hAnsi="Arial" w:cs="Arial"/>
          <w:sz w:val="20"/>
          <w:szCs w:val="20"/>
          <w:shd w:val="clear" w:color="auto" w:fill="FFFFCC"/>
        </w:rPr>
        <w:t>Kraj in datum</w:t>
      </w:r>
      <w:r w:rsidRPr="00A12B96">
        <w:rPr>
          <w:rFonts w:ascii="Arial" w:hAnsi="Arial" w:cs="Arial"/>
          <w:sz w:val="20"/>
          <w:szCs w:val="20"/>
        </w:rPr>
        <w:t>:</w:t>
      </w:r>
      <w:r w:rsidRPr="00A12B96">
        <w:rPr>
          <w:rFonts w:ascii="Arial" w:hAnsi="Arial" w:cs="Arial"/>
          <w:sz w:val="20"/>
          <w:szCs w:val="20"/>
        </w:rPr>
        <w:tab/>
      </w:r>
      <w:r w:rsidRPr="00A12B96">
        <w:rPr>
          <w:rFonts w:ascii="Arial" w:hAnsi="Arial" w:cs="Arial"/>
          <w:sz w:val="20"/>
          <w:szCs w:val="20"/>
        </w:rPr>
        <w:tab/>
      </w:r>
      <w:r w:rsidRPr="00A12B96">
        <w:rPr>
          <w:rFonts w:ascii="Arial" w:hAnsi="Arial" w:cs="Arial"/>
          <w:sz w:val="20"/>
          <w:szCs w:val="20"/>
        </w:rPr>
        <w:tab/>
      </w:r>
      <w:r w:rsidRPr="00A12B96">
        <w:rPr>
          <w:rFonts w:ascii="Arial" w:hAnsi="Arial" w:cs="Arial"/>
          <w:sz w:val="20"/>
          <w:szCs w:val="20"/>
        </w:rPr>
        <w:tab/>
      </w:r>
      <w:r w:rsidRPr="00A12B96">
        <w:rPr>
          <w:rFonts w:ascii="Arial" w:hAnsi="Arial" w:cs="Arial"/>
          <w:sz w:val="20"/>
          <w:szCs w:val="20"/>
        </w:rPr>
        <w:tab/>
      </w:r>
      <w:r w:rsidRPr="00A12B96">
        <w:rPr>
          <w:rFonts w:ascii="Arial" w:hAnsi="Arial" w:cs="Arial"/>
          <w:sz w:val="20"/>
          <w:szCs w:val="20"/>
          <w:shd w:val="clear" w:color="auto" w:fill="FFFFCC"/>
        </w:rPr>
        <w:t>Žig in podpis</w:t>
      </w:r>
    </w:p>
    <w:p w14:paraId="4BF24ACA" w14:textId="77777777" w:rsidR="006100C5" w:rsidRPr="005A6C59" w:rsidRDefault="006100C5" w:rsidP="006100C5">
      <w:pPr>
        <w:ind w:left="4984" w:firstLine="688"/>
        <w:rPr>
          <w:rFonts w:ascii="Arial" w:hAnsi="Arial" w:cs="Arial"/>
          <w:sz w:val="20"/>
          <w:szCs w:val="20"/>
        </w:rPr>
      </w:pPr>
      <w:r w:rsidRPr="00A12B96">
        <w:rPr>
          <w:rFonts w:ascii="Arial" w:hAnsi="Arial" w:cs="Arial"/>
          <w:sz w:val="20"/>
          <w:szCs w:val="20"/>
          <w:shd w:val="clear" w:color="auto" w:fill="FFFFCC"/>
        </w:rPr>
        <w:t>(odgovorna oseba)</w:t>
      </w:r>
      <w:r w:rsidRPr="00A12B96">
        <w:rPr>
          <w:rFonts w:ascii="Arial" w:hAnsi="Arial" w:cs="Arial"/>
          <w:sz w:val="20"/>
          <w:szCs w:val="20"/>
        </w:rPr>
        <w:t>:</w:t>
      </w:r>
      <w:bookmarkEnd w:id="430"/>
    </w:p>
    <w:p w14:paraId="06E06113" w14:textId="77777777" w:rsidR="006100C5" w:rsidRDefault="006100C5" w:rsidP="0068755F">
      <w:pPr>
        <w:autoSpaceDE w:val="0"/>
        <w:autoSpaceDN w:val="0"/>
        <w:adjustRightInd w:val="0"/>
        <w:spacing w:after="160" w:line="252" w:lineRule="auto"/>
        <w:jc w:val="right"/>
        <w:rPr>
          <w:rFonts w:ascii="Arial" w:hAnsi="Arial" w:cs="Arial"/>
          <w:b/>
          <w:sz w:val="20"/>
          <w:szCs w:val="20"/>
        </w:rPr>
      </w:pPr>
    </w:p>
    <w:p w14:paraId="2CED6D6B" w14:textId="77777777" w:rsidR="006100C5" w:rsidRDefault="006100C5" w:rsidP="0068755F">
      <w:pPr>
        <w:autoSpaceDE w:val="0"/>
        <w:autoSpaceDN w:val="0"/>
        <w:adjustRightInd w:val="0"/>
        <w:spacing w:after="160" w:line="252" w:lineRule="auto"/>
        <w:jc w:val="right"/>
        <w:rPr>
          <w:rFonts w:ascii="Arial" w:hAnsi="Arial" w:cs="Arial"/>
          <w:b/>
          <w:sz w:val="20"/>
          <w:szCs w:val="20"/>
        </w:rPr>
      </w:pPr>
    </w:p>
    <w:p w14:paraId="1EF0BF7E" w14:textId="77777777" w:rsidR="006100C5" w:rsidRDefault="006100C5" w:rsidP="0068755F">
      <w:pPr>
        <w:autoSpaceDE w:val="0"/>
        <w:autoSpaceDN w:val="0"/>
        <w:adjustRightInd w:val="0"/>
        <w:spacing w:after="160" w:line="252" w:lineRule="auto"/>
        <w:jc w:val="right"/>
        <w:rPr>
          <w:rFonts w:ascii="Arial" w:hAnsi="Arial" w:cs="Arial"/>
          <w:b/>
          <w:sz w:val="20"/>
          <w:szCs w:val="20"/>
        </w:rPr>
      </w:pPr>
    </w:p>
    <w:p w14:paraId="319EFF6D" w14:textId="77777777" w:rsidR="006100C5" w:rsidRDefault="006100C5" w:rsidP="0068755F">
      <w:pPr>
        <w:autoSpaceDE w:val="0"/>
        <w:autoSpaceDN w:val="0"/>
        <w:adjustRightInd w:val="0"/>
        <w:spacing w:after="160" w:line="252" w:lineRule="auto"/>
        <w:jc w:val="right"/>
        <w:rPr>
          <w:rFonts w:ascii="Arial" w:hAnsi="Arial" w:cs="Arial"/>
          <w:b/>
          <w:sz w:val="20"/>
          <w:szCs w:val="20"/>
        </w:rPr>
      </w:pPr>
    </w:p>
    <w:p w14:paraId="63BF395D" w14:textId="77777777" w:rsidR="006100C5" w:rsidRDefault="006100C5" w:rsidP="0068755F">
      <w:pPr>
        <w:autoSpaceDE w:val="0"/>
        <w:autoSpaceDN w:val="0"/>
        <w:adjustRightInd w:val="0"/>
        <w:spacing w:after="160" w:line="252" w:lineRule="auto"/>
        <w:jc w:val="right"/>
        <w:rPr>
          <w:rFonts w:ascii="Arial" w:hAnsi="Arial" w:cs="Arial"/>
          <w:b/>
          <w:sz w:val="20"/>
          <w:szCs w:val="20"/>
        </w:rPr>
      </w:pPr>
    </w:p>
    <w:p w14:paraId="1F9173E5" w14:textId="77DC7905" w:rsidR="0068755F" w:rsidRPr="00513FBA" w:rsidRDefault="0068755F" w:rsidP="0068755F">
      <w:pPr>
        <w:autoSpaceDE w:val="0"/>
        <w:autoSpaceDN w:val="0"/>
        <w:adjustRightInd w:val="0"/>
        <w:spacing w:after="160" w:line="252" w:lineRule="auto"/>
        <w:jc w:val="right"/>
        <w:rPr>
          <w:rFonts w:ascii="Arial" w:hAnsi="Arial" w:cs="Arial"/>
          <w:b/>
          <w:sz w:val="20"/>
          <w:szCs w:val="20"/>
        </w:rPr>
      </w:pPr>
      <w:r w:rsidRPr="00513FBA">
        <w:rPr>
          <w:rFonts w:ascii="Arial" w:hAnsi="Arial" w:cs="Arial"/>
          <w:b/>
          <w:sz w:val="20"/>
          <w:szCs w:val="20"/>
        </w:rPr>
        <w:t xml:space="preserve">OBRAZEC </w:t>
      </w:r>
      <w:r w:rsidR="003B70B5">
        <w:rPr>
          <w:rFonts w:ascii="Arial" w:hAnsi="Arial" w:cs="Arial"/>
          <w:b/>
          <w:sz w:val="20"/>
          <w:szCs w:val="20"/>
        </w:rPr>
        <w:t>1</w:t>
      </w:r>
      <w:r w:rsidR="006100C5">
        <w:rPr>
          <w:rFonts w:ascii="Arial" w:hAnsi="Arial" w:cs="Arial"/>
          <w:b/>
          <w:sz w:val="20"/>
          <w:szCs w:val="20"/>
        </w:rPr>
        <w:t>2</w:t>
      </w:r>
    </w:p>
    <w:p w14:paraId="2A17E1FF" w14:textId="77777777" w:rsidR="0068755F" w:rsidRPr="00513FBA" w:rsidRDefault="0068755F" w:rsidP="0068755F">
      <w:pPr>
        <w:spacing w:after="160"/>
        <w:jc w:val="both"/>
        <w:rPr>
          <w:rFonts w:ascii="Arial" w:hAnsi="Arial" w:cs="Arial"/>
          <w:b/>
          <w:sz w:val="20"/>
          <w:szCs w:val="20"/>
          <w:lang w:val="x-none" w:eastAsia="x-none"/>
        </w:rPr>
      </w:pPr>
    </w:p>
    <w:p w14:paraId="7145CA40" w14:textId="77777777" w:rsidR="0068755F" w:rsidRPr="00513FBA" w:rsidRDefault="0068755F" w:rsidP="0068755F">
      <w:pPr>
        <w:autoSpaceDE w:val="0"/>
        <w:autoSpaceDN w:val="0"/>
        <w:adjustRightInd w:val="0"/>
        <w:spacing w:after="160" w:line="252" w:lineRule="auto"/>
        <w:jc w:val="both"/>
        <w:rPr>
          <w:rFonts w:ascii="Arial" w:hAnsi="Arial" w:cs="Arial"/>
          <w:sz w:val="20"/>
          <w:szCs w:val="20"/>
        </w:rPr>
      </w:pPr>
      <w:r w:rsidRPr="00513FBA">
        <w:rPr>
          <w:rFonts w:ascii="Arial" w:hAnsi="Arial" w:cs="Arial"/>
          <w:sz w:val="20"/>
          <w:szCs w:val="20"/>
        </w:rPr>
        <w:t>PONUDNIK:</w:t>
      </w:r>
    </w:p>
    <w:p w14:paraId="1D6CF88E" w14:textId="77777777" w:rsidR="0068755F" w:rsidRPr="00513FBA" w:rsidRDefault="0068755F" w:rsidP="0068755F">
      <w:pPr>
        <w:autoSpaceDE w:val="0"/>
        <w:autoSpaceDN w:val="0"/>
        <w:adjustRightInd w:val="0"/>
        <w:spacing w:after="160" w:line="252" w:lineRule="auto"/>
        <w:jc w:val="both"/>
        <w:rPr>
          <w:rFonts w:ascii="Arial" w:hAnsi="Arial" w:cs="Arial"/>
          <w:sz w:val="20"/>
          <w:szCs w:val="20"/>
        </w:rPr>
      </w:pPr>
      <w:r w:rsidRPr="00513FBA">
        <w:rPr>
          <w:rFonts w:ascii="Arial" w:hAnsi="Arial" w:cs="Arial"/>
          <w:sz w:val="20"/>
          <w:szCs w:val="20"/>
        </w:rPr>
        <w:t>__________________________</w:t>
      </w:r>
    </w:p>
    <w:p w14:paraId="78882A70" w14:textId="77777777" w:rsidR="0068755F" w:rsidRPr="00513FBA" w:rsidRDefault="0068755F" w:rsidP="0068755F">
      <w:pPr>
        <w:autoSpaceDE w:val="0"/>
        <w:autoSpaceDN w:val="0"/>
        <w:adjustRightInd w:val="0"/>
        <w:spacing w:after="160" w:line="252" w:lineRule="auto"/>
        <w:jc w:val="both"/>
        <w:rPr>
          <w:rFonts w:ascii="Arial" w:hAnsi="Arial" w:cs="Arial"/>
          <w:sz w:val="20"/>
          <w:szCs w:val="20"/>
        </w:rPr>
      </w:pPr>
      <w:r w:rsidRPr="00513FBA">
        <w:rPr>
          <w:rFonts w:ascii="Arial" w:hAnsi="Arial" w:cs="Arial"/>
          <w:sz w:val="20"/>
          <w:szCs w:val="20"/>
        </w:rPr>
        <w:t>__________________________</w:t>
      </w:r>
    </w:p>
    <w:p w14:paraId="1AD0F623" w14:textId="77777777" w:rsidR="0068755F" w:rsidRPr="00513FBA" w:rsidRDefault="0068755F" w:rsidP="0068755F">
      <w:pPr>
        <w:autoSpaceDE w:val="0"/>
        <w:autoSpaceDN w:val="0"/>
        <w:adjustRightInd w:val="0"/>
        <w:spacing w:after="160" w:line="252" w:lineRule="auto"/>
        <w:jc w:val="both"/>
        <w:rPr>
          <w:rFonts w:ascii="Arial" w:hAnsi="Arial" w:cs="Arial"/>
          <w:sz w:val="20"/>
          <w:szCs w:val="20"/>
        </w:rPr>
      </w:pPr>
      <w:r w:rsidRPr="00513FBA">
        <w:rPr>
          <w:rFonts w:ascii="Arial" w:hAnsi="Arial" w:cs="Arial"/>
          <w:sz w:val="20"/>
          <w:szCs w:val="20"/>
        </w:rPr>
        <w:t>__________________________</w:t>
      </w:r>
    </w:p>
    <w:p w14:paraId="5D7F6279" w14:textId="77777777" w:rsidR="0068755F" w:rsidRPr="00513FBA" w:rsidRDefault="0068755F" w:rsidP="0068755F">
      <w:pPr>
        <w:autoSpaceDE w:val="0"/>
        <w:autoSpaceDN w:val="0"/>
        <w:adjustRightInd w:val="0"/>
        <w:spacing w:after="160" w:line="252" w:lineRule="auto"/>
        <w:jc w:val="both"/>
        <w:rPr>
          <w:rFonts w:ascii="Arial" w:hAnsi="Arial" w:cs="Arial"/>
          <w:b/>
          <w:sz w:val="20"/>
          <w:szCs w:val="20"/>
        </w:rPr>
      </w:pPr>
    </w:p>
    <w:p w14:paraId="7AF199EA" w14:textId="77777777" w:rsidR="0068755F" w:rsidRPr="00513FBA" w:rsidRDefault="0068755F" w:rsidP="0068755F">
      <w:pPr>
        <w:autoSpaceDE w:val="0"/>
        <w:autoSpaceDN w:val="0"/>
        <w:adjustRightInd w:val="0"/>
        <w:spacing w:after="160" w:line="252" w:lineRule="auto"/>
        <w:jc w:val="both"/>
        <w:rPr>
          <w:rFonts w:ascii="Arial" w:hAnsi="Arial" w:cs="Arial"/>
          <w:b/>
          <w:sz w:val="20"/>
          <w:szCs w:val="20"/>
        </w:rPr>
      </w:pPr>
    </w:p>
    <w:p w14:paraId="21AA9DAC" w14:textId="77777777" w:rsidR="0068755F" w:rsidRPr="00513FBA" w:rsidRDefault="0068755F" w:rsidP="0068755F">
      <w:pPr>
        <w:autoSpaceDE w:val="0"/>
        <w:autoSpaceDN w:val="0"/>
        <w:adjustRightInd w:val="0"/>
        <w:spacing w:after="160" w:line="252" w:lineRule="auto"/>
        <w:jc w:val="both"/>
        <w:rPr>
          <w:rFonts w:ascii="Arial" w:hAnsi="Arial" w:cs="Arial"/>
          <w:sz w:val="20"/>
          <w:szCs w:val="20"/>
        </w:rPr>
      </w:pPr>
    </w:p>
    <w:p w14:paraId="296F861C" w14:textId="77777777" w:rsidR="0068755F" w:rsidRPr="00513FBA" w:rsidRDefault="0068755F" w:rsidP="0068755F">
      <w:pPr>
        <w:spacing w:after="160" w:line="276" w:lineRule="auto"/>
        <w:jc w:val="center"/>
        <w:rPr>
          <w:rFonts w:ascii="Arial" w:hAnsi="Arial" w:cs="Arial"/>
          <w:b/>
          <w:sz w:val="20"/>
          <w:szCs w:val="20"/>
        </w:rPr>
      </w:pPr>
      <w:r w:rsidRPr="00513FBA">
        <w:rPr>
          <w:rFonts w:ascii="Arial" w:hAnsi="Arial" w:cs="Arial"/>
          <w:b/>
          <w:sz w:val="20"/>
          <w:szCs w:val="20"/>
        </w:rPr>
        <w:t>IZJAVA</w:t>
      </w:r>
    </w:p>
    <w:p w14:paraId="3678A39C" w14:textId="77777777" w:rsidR="0068755F" w:rsidRPr="00513FBA" w:rsidRDefault="0068755F" w:rsidP="0068755F">
      <w:pPr>
        <w:spacing w:after="160" w:line="276" w:lineRule="auto"/>
        <w:jc w:val="center"/>
        <w:rPr>
          <w:rFonts w:ascii="Arial" w:hAnsi="Arial" w:cs="Arial"/>
          <w:b/>
          <w:sz w:val="20"/>
          <w:szCs w:val="20"/>
        </w:rPr>
      </w:pPr>
    </w:p>
    <w:p w14:paraId="4D295D6E" w14:textId="5A31CA68" w:rsidR="0068755F" w:rsidRPr="00EE747C" w:rsidRDefault="0068755F" w:rsidP="0068755F">
      <w:pPr>
        <w:autoSpaceDE w:val="0"/>
        <w:autoSpaceDN w:val="0"/>
        <w:adjustRightInd w:val="0"/>
        <w:jc w:val="both"/>
        <w:rPr>
          <w:rFonts w:ascii="Arial" w:hAnsi="Arial" w:cs="Arial"/>
          <w:sz w:val="20"/>
          <w:szCs w:val="20"/>
        </w:rPr>
      </w:pPr>
      <w:r w:rsidRPr="00EE747C">
        <w:rPr>
          <w:rFonts w:ascii="Arial" w:hAnsi="Arial" w:cs="Arial"/>
          <w:sz w:val="20"/>
          <w:szCs w:val="20"/>
        </w:rPr>
        <w:t>V zvezi z javnim naročilom za oddajo naročila »</w:t>
      </w:r>
      <w:r w:rsidR="005416FA">
        <w:rPr>
          <w:rFonts w:ascii="Arial" w:hAnsi="Arial" w:cs="Arial"/>
          <w:sz w:val="20"/>
          <w:szCs w:val="20"/>
        </w:rPr>
        <w:t>Svetovanje s področja integracije družb</w:t>
      </w:r>
      <w:r w:rsidRPr="00EE747C">
        <w:rPr>
          <w:rFonts w:ascii="Arial" w:hAnsi="Arial" w:cs="Arial"/>
          <w:sz w:val="20"/>
          <w:szCs w:val="20"/>
        </w:rPr>
        <w:t>«,</w:t>
      </w:r>
      <w:r w:rsidRPr="00EE747C">
        <w:rPr>
          <w:rFonts w:ascii="Arial" w:hAnsi="Arial" w:cs="Arial"/>
          <w:bCs/>
          <w:sz w:val="20"/>
          <w:szCs w:val="20"/>
        </w:rPr>
        <w:t xml:space="preserve"> </w:t>
      </w:r>
      <w:r w:rsidRPr="00EE747C">
        <w:rPr>
          <w:rFonts w:ascii="Arial" w:hAnsi="Arial" w:cs="Arial"/>
          <w:sz w:val="20"/>
          <w:szCs w:val="20"/>
        </w:rPr>
        <w:t>pod kazensko in materialno odgovornostjo izjavljamo, da ne nastopamo s podizvajalci.</w:t>
      </w:r>
    </w:p>
    <w:p w14:paraId="46F222EC" w14:textId="77777777" w:rsidR="0068755F" w:rsidRPr="00EE747C" w:rsidRDefault="0068755F" w:rsidP="0068755F">
      <w:pPr>
        <w:autoSpaceDE w:val="0"/>
        <w:autoSpaceDN w:val="0"/>
        <w:adjustRightInd w:val="0"/>
        <w:spacing w:after="160" w:line="276" w:lineRule="auto"/>
        <w:jc w:val="both"/>
        <w:rPr>
          <w:rFonts w:ascii="Arial" w:hAnsi="Arial" w:cs="Arial"/>
          <w:sz w:val="20"/>
          <w:szCs w:val="20"/>
        </w:rPr>
      </w:pPr>
    </w:p>
    <w:p w14:paraId="52328908" w14:textId="77777777" w:rsidR="0068755F" w:rsidRPr="00EE747C" w:rsidRDefault="0068755F" w:rsidP="0068755F">
      <w:pPr>
        <w:autoSpaceDE w:val="0"/>
        <w:autoSpaceDN w:val="0"/>
        <w:adjustRightInd w:val="0"/>
        <w:spacing w:after="160" w:line="276" w:lineRule="auto"/>
        <w:jc w:val="both"/>
        <w:rPr>
          <w:rFonts w:ascii="Arial" w:hAnsi="Arial" w:cs="Arial"/>
          <w:sz w:val="20"/>
          <w:szCs w:val="20"/>
        </w:rPr>
      </w:pPr>
    </w:p>
    <w:p w14:paraId="77BFD4D0" w14:textId="77777777" w:rsidR="0068755F" w:rsidRPr="00EE747C" w:rsidRDefault="0068755F" w:rsidP="0068755F">
      <w:pPr>
        <w:autoSpaceDE w:val="0"/>
        <w:autoSpaceDN w:val="0"/>
        <w:adjustRightInd w:val="0"/>
        <w:spacing w:after="160" w:line="276" w:lineRule="auto"/>
        <w:jc w:val="both"/>
        <w:rPr>
          <w:rFonts w:ascii="Arial" w:hAnsi="Arial" w:cs="Arial"/>
          <w:b/>
          <w:sz w:val="20"/>
          <w:szCs w:val="20"/>
        </w:rPr>
      </w:pPr>
    </w:p>
    <w:p w14:paraId="155438C2" w14:textId="77777777" w:rsidR="0068755F" w:rsidRPr="00EE747C" w:rsidRDefault="0068755F" w:rsidP="0068755F">
      <w:pPr>
        <w:autoSpaceDE w:val="0"/>
        <w:autoSpaceDN w:val="0"/>
        <w:adjustRightInd w:val="0"/>
        <w:spacing w:after="160" w:line="276" w:lineRule="auto"/>
        <w:jc w:val="both"/>
        <w:rPr>
          <w:rFonts w:ascii="Arial" w:hAnsi="Arial" w:cs="Arial"/>
          <w:b/>
          <w:sz w:val="20"/>
          <w:szCs w:val="20"/>
        </w:rPr>
      </w:pPr>
    </w:p>
    <w:p w14:paraId="5B12346E" w14:textId="77777777" w:rsidR="0068755F" w:rsidRPr="00EE747C" w:rsidRDefault="0068755F" w:rsidP="0068755F">
      <w:pPr>
        <w:autoSpaceDE w:val="0"/>
        <w:autoSpaceDN w:val="0"/>
        <w:adjustRightInd w:val="0"/>
        <w:spacing w:after="160" w:line="276" w:lineRule="auto"/>
        <w:jc w:val="both"/>
        <w:rPr>
          <w:rFonts w:ascii="Arial" w:hAnsi="Arial" w:cs="Arial"/>
          <w:b/>
          <w:sz w:val="20"/>
          <w:szCs w:val="20"/>
        </w:rPr>
      </w:pPr>
    </w:p>
    <w:p w14:paraId="64724483" w14:textId="77777777" w:rsidR="0068755F" w:rsidRPr="00EE747C" w:rsidRDefault="0068755F" w:rsidP="0068755F">
      <w:pPr>
        <w:autoSpaceDE w:val="0"/>
        <w:autoSpaceDN w:val="0"/>
        <w:adjustRightInd w:val="0"/>
        <w:spacing w:after="160" w:line="276" w:lineRule="auto"/>
        <w:jc w:val="both"/>
        <w:rPr>
          <w:rFonts w:ascii="Arial" w:hAnsi="Arial" w:cs="Arial"/>
          <w:b/>
          <w:sz w:val="20"/>
          <w:szCs w:val="20"/>
        </w:rPr>
      </w:pPr>
    </w:p>
    <w:p w14:paraId="0EBB4CA7" w14:textId="77777777" w:rsidR="0068755F" w:rsidRPr="00EE747C" w:rsidRDefault="0068755F" w:rsidP="00B3334D">
      <w:pPr>
        <w:autoSpaceDE w:val="0"/>
        <w:autoSpaceDN w:val="0"/>
        <w:adjustRightInd w:val="0"/>
        <w:jc w:val="both"/>
        <w:rPr>
          <w:rFonts w:ascii="Arial" w:hAnsi="Arial" w:cs="Arial"/>
          <w:b/>
          <w:sz w:val="20"/>
          <w:szCs w:val="20"/>
        </w:rPr>
      </w:pPr>
      <w:r w:rsidRPr="00EE747C">
        <w:rPr>
          <w:rFonts w:ascii="Arial" w:hAnsi="Arial" w:cs="Arial"/>
          <w:b/>
          <w:sz w:val="20"/>
          <w:szCs w:val="20"/>
        </w:rPr>
        <w:t>OPOMBA: Izjava se izpolni, podpiše in potrdi ter predloži ponudbi samo v primeru, da ponudnik ne nastopa s podizvajalci.</w:t>
      </w:r>
    </w:p>
    <w:p w14:paraId="42786E32" w14:textId="77777777" w:rsidR="0068755F" w:rsidRPr="00EE747C" w:rsidRDefault="0068755F" w:rsidP="00B3334D">
      <w:pPr>
        <w:jc w:val="both"/>
        <w:rPr>
          <w:rFonts w:ascii="Arial" w:hAnsi="Arial" w:cs="Arial"/>
          <w:sz w:val="20"/>
          <w:szCs w:val="20"/>
        </w:rPr>
      </w:pPr>
    </w:p>
    <w:p w14:paraId="2128519A" w14:textId="77777777" w:rsidR="0068755F" w:rsidRPr="00EE747C" w:rsidRDefault="0068755F" w:rsidP="0068755F">
      <w:pPr>
        <w:spacing w:after="160" w:line="276" w:lineRule="auto"/>
        <w:jc w:val="both"/>
        <w:rPr>
          <w:rFonts w:ascii="Arial" w:hAnsi="Arial" w:cs="Arial"/>
          <w:sz w:val="20"/>
          <w:szCs w:val="20"/>
        </w:rPr>
      </w:pPr>
    </w:p>
    <w:p w14:paraId="22CF47D4" w14:textId="77777777" w:rsidR="0068755F" w:rsidRPr="00EE747C" w:rsidRDefault="0068755F" w:rsidP="0068755F">
      <w:pPr>
        <w:spacing w:after="160" w:line="276" w:lineRule="auto"/>
        <w:jc w:val="both"/>
        <w:rPr>
          <w:rFonts w:ascii="Arial" w:hAnsi="Arial" w:cs="Arial"/>
          <w:sz w:val="20"/>
          <w:szCs w:val="20"/>
        </w:rPr>
      </w:pPr>
    </w:p>
    <w:p w14:paraId="0503636A" w14:textId="77777777" w:rsidR="0068755F" w:rsidRPr="00EE747C" w:rsidRDefault="0068755F" w:rsidP="0068755F">
      <w:pPr>
        <w:spacing w:after="160" w:line="276" w:lineRule="auto"/>
        <w:jc w:val="both"/>
        <w:rPr>
          <w:rFonts w:ascii="Arial" w:hAnsi="Arial" w:cs="Arial"/>
          <w:sz w:val="20"/>
          <w:szCs w:val="20"/>
        </w:rPr>
      </w:pPr>
    </w:p>
    <w:p w14:paraId="6E09935A" w14:textId="1AB5C03E" w:rsidR="0068755F" w:rsidRPr="00EE747C" w:rsidRDefault="0068755F" w:rsidP="0068755F">
      <w:pPr>
        <w:jc w:val="both"/>
        <w:rPr>
          <w:rFonts w:ascii="Arial" w:hAnsi="Arial" w:cs="Arial"/>
          <w:noProof/>
          <w:sz w:val="20"/>
          <w:szCs w:val="20"/>
        </w:rPr>
      </w:pPr>
      <w:r w:rsidRPr="00EE747C">
        <w:rPr>
          <w:rFonts w:ascii="Arial" w:hAnsi="Arial" w:cs="Arial"/>
          <w:noProof/>
          <w:sz w:val="20"/>
          <w:szCs w:val="20"/>
        </w:rPr>
        <w:t>Kraj in datum:</w:t>
      </w:r>
      <w:r w:rsidRPr="00EE747C">
        <w:rPr>
          <w:rFonts w:ascii="Arial" w:hAnsi="Arial" w:cs="Arial"/>
          <w:noProof/>
          <w:sz w:val="20"/>
          <w:szCs w:val="20"/>
        </w:rPr>
        <w:tab/>
      </w:r>
      <w:r w:rsidRPr="00EE747C">
        <w:rPr>
          <w:rFonts w:ascii="Arial" w:hAnsi="Arial" w:cs="Arial"/>
          <w:noProof/>
          <w:sz w:val="20"/>
          <w:szCs w:val="20"/>
        </w:rPr>
        <w:tab/>
      </w:r>
      <w:r w:rsidRPr="00EE747C">
        <w:rPr>
          <w:rFonts w:ascii="Arial" w:hAnsi="Arial" w:cs="Arial"/>
          <w:noProof/>
          <w:sz w:val="20"/>
          <w:szCs w:val="20"/>
        </w:rPr>
        <w:tab/>
        <w:t xml:space="preserve"> </w:t>
      </w:r>
      <w:r w:rsidRPr="00EE747C">
        <w:rPr>
          <w:rFonts w:ascii="Arial" w:hAnsi="Arial" w:cs="Arial"/>
          <w:noProof/>
          <w:sz w:val="20"/>
          <w:szCs w:val="20"/>
        </w:rPr>
        <w:tab/>
      </w:r>
      <w:r w:rsidRPr="00EE747C">
        <w:rPr>
          <w:rFonts w:ascii="Arial" w:hAnsi="Arial" w:cs="Arial"/>
          <w:noProof/>
          <w:sz w:val="20"/>
          <w:szCs w:val="20"/>
        </w:rPr>
        <w:tab/>
      </w:r>
      <w:r w:rsidR="00FC6E6C" w:rsidRPr="00EE747C">
        <w:rPr>
          <w:rFonts w:ascii="Arial" w:hAnsi="Arial" w:cs="Arial"/>
          <w:noProof/>
          <w:sz w:val="20"/>
          <w:szCs w:val="20"/>
        </w:rPr>
        <w:t>Ž</w:t>
      </w:r>
      <w:r w:rsidRPr="00EE747C">
        <w:rPr>
          <w:rFonts w:ascii="Arial" w:hAnsi="Arial" w:cs="Arial"/>
          <w:noProof/>
          <w:sz w:val="20"/>
          <w:szCs w:val="20"/>
        </w:rPr>
        <w:t>ig</w:t>
      </w:r>
      <w:r w:rsidR="00FC6E6C" w:rsidRPr="00EE747C">
        <w:rPr>
          <w:rFonts w:ascii="Arial" w:hAnsi="Arial" w:cs="Arial"/>
          <w:noProof/>
          <w:sz w:val="20"/>
          <w:szCs w:val="20"/>
        </w:rPr>
        <w:t>:</w:t>
      </w:r>
      <w:r w:rsidRPr="00EE747C">
        <w:rPr>
          <w:rFonts w:ascii="Arial" w:hAnsi="Arial" w:cs="Arial"/>
          <w:noProof/>
          <w:sz w:val="20"/>
          <w:szCs w:val="20"/>
        </w:rPr>
        <w:tab/>
      </w:r>
      <w:r w:rsidRPr="00EE747C">
        <w:rPr>
          <w:rFonts w:ascii="Arial" w:hAnsi="Arial" w:cs="Arial"/>
          <w:noProof/>
          <w:sz w:val="20"/>
          <w:szCs w:val="20"/>
        </w:rPr>
        <w:tab/>
      </w:r>
      <w:r w:rsidRPr="00EE747C">
        <w:rPr>
          <w:rFonts w:ascii="Arial" w:hAnsi="Arial" w:cs="Arial"/>
          <w:noProof/>
          <w:sz w:val="20"/>
          <w:szCs w:val="20"/>
        </w:rPr>
        <w:tab/>
      </w:r>
      <w:r w:rsidRPr="00EE747C">
        <w:rPr>
          <w:rFonts w:ascii="Arial" w:hAnsi="Arial" w:cs="Arial"/>
          <w:noProof/>
          <w:sz w:val="20"/>
          <w:szCs w:val="20"/>
        </w:rPr>
        <w:tab/>
        <w:t>Podpis ponudnika</w:t>
      </w:r>
      <w:r w:rsidR="00FC6E6C" w:rsidRPr="00EE747C">
        <w:rPr>
          <w:rFonts w:ascii="Arial" w:hAnsi="Arial" w:cs="Arial"/>
          <w:noProof/>
          <w:sz w:val="20"/>
          <w:szCs w:val="20"/>
        </w:rPr>
        <w:t>:</w:t>
      </w:r>
      <w:r w:rsidRPr="00EE747C">
        <w:rPr>
          <w:rFonts w:ascii="Arial" w:hAnsi="Arial" w:cs="Arial"/>
          <w:noProof/>
          <w:sz w:val="20"/>
          <w:szCs w:val="20"/>
        </w:rPr>
        <w:t xml:space="preserve">               </w:t>
      </w:r>
    </w:p>
    <w:p w14:paraId="0066C63B" w14:textId="77777777" w:rsidR="0068755F" w:rsidRPr="00EE747C" w:rsidRDefault="0068755F" w:rsidP="0068755F">
      <w:pPr>
        <w:keepNext/>
        <w:keepLines/>
        <w:jc w:val="right"/>
        <w:outlineLvl w:val="1"/>
        <w:rPr>
          <w:rFonts w:ascii="Arial" w:eastAsia="SimSun" w:hAnsi="Arial" w:cs="Arial"/>
          <w:b/>
          <w:bCs/>
          <w:sz w:val="20"/>
          <w:szCs w:val="20"/>
          <w:lang w:eastAsia="x-none"/>
        </w:rPr>
      </w:pPr>
      <w:bookmarkStart w:id="431" w:name="_Toc522878598"/>
      <w:bookmarkStart w:id="432" w:name="_Toc522879463"/>
      <w:bookmarkStart w:id="433" w:name="_Toc522879564"/>
      <w:bookmarkStart w:id="434" w:name="_Toc522879704"/>
    </w:p>
    <w:p w14:paraId="01CF7385" w14:textId="460D873E" w:rsidR="0068755F" w:rsidRPr="00EE747C" w:rsidRDefault="0068755F" w:rsidP="0068755F">
      <w:pPr>
        <w:jc w:val="both"/>
        <w:rPr>
          <w:rFonts w:ascii="Arial" w:hAnsi="Arial" w:cs="Arial"/>
          <w:sz w:val="20"/>
          <w:szCs w:val="20"/>
          <w:lang w:eastAsia="x-none"/>
        </w:rPr>
      </w:pPr>
    </w:p>
    <w:p w14:paraId="100A26AD" w14:textId="027378FA" w:rsidR="000F708E" w:rsidRPr="00EE747C" w:rsidRDefault="000F708E" w:rsidP="0068755F">
      <w:pPr>
        <w:jc w:val="both"/>
        <w:rPr>
          <w:rFonts w:ascii="Arial" w:hAnsi="Arial" w:cs="Arial"/>
          <w:sz w:val="20"/>
          <w:szCs w:val="20"/>
          <w:lang w:eastAsia="x-none"/>
        </w:rPr>
      </w:pPr>
    </w:p>
    <w:p w14:paraId="22F4ADB1" w14:textId="69DCB79E" w:rsidR="000F708E" w:rsidRPr="00EE747C" w:rsidRDefault="000F708E" w:rsidP="0068755F">
      <w:pPr>
        <w:jc w:val="both"/>
        <w:rPr>
          <w:rFonts w:ascii="Arial" w:hAnsi="Arial" w:cs="Arial"/>
          <w:sz w:val="20"/>
          <w:szCs w:val="20"/>
          <w:lang w:eastAsia="x-none"/>
        </w:rPr>
      </w:pPr>
    </w:p>
    <w:p w14:paraId="537D24B4" w14:textId="42C50C11" w:rsidR="000F708E" w:rsidRPr="00EE747C" w:rsidRDefault="000F708E" w:rsidP="0068755F">
      <w:pPr>
        <w:jc w:val="both"/>
        <w:rPr>
          <w:rFonts w:ascii="Arial" w:hAnsi="Arial" w:cs="Arial"/>
          <w:sz w:val="20"/>
          <w:szCs w:val="20"/>
          <w:lang w:eastAsia="x-none"/>
        </w:rPr>
      </w:pPr>
    </w:p>
    <w:p w14:paraId="1C6CC23E" w14:textId="7F111648" w:rsidR="000F708E" w:rsidRPr="00EE747C" w:rsidRDefault="000F708E" w:rsidP="0068755F">
      <w:pPr>
        <w:jc w:val="both"/>
        <w:rPr>
          <w:rFonts w:ascii="Arial" w:hAnsi="Arial" w:cs="Arial"/>
          <w:sz w:val="20"/>
          <w:szCs w:val="20"/>
          <w:lang w:eastAsia="x-none"/>
        </w:rPr>
      </w:pPr>
    </w:p>
    <w:p w14:paraId="4D90D612" w14:textId="22772E49" w:rsidR="000F708E" w:rsidRPr="00EE747C" w:rsidRDefault="000F708E" w:rsidP="0068755F">
      <w:pPr>
        <w:jc w:val="both"/>
        <w:rPr>
          <w:rFonts w:ascii="Arial" w:hAnsi="Arial" w:cs="Arial"/>
          <w:sz w:val="20"/>
          <w:szCs w:val="20"/>
          <w:lang w:eastAsia="x-none"/>
        </w:rPr>
      </w:pPr>
    </w:p>
    <w:p w14:paraId="51377ABD" w14:textId="33C74BF5" w:rsidR="000F708E" w:rsidRPr="00EE747C" w:rsidRDefault="000F708E" w:rsidP="0068755F">
      <w:pPr>
        <w:jc w:val="both"/>
        <w:rPr>
          <w:rFonts w:ascii="Arial" w:hAnsi="Arial" w:cs="Arial"/>
          <w:sz w:val="20"/>
          <w:szCs w:val="20"/>
          <w:lang w:eastAsia="x-none"/>
        </w:rPr>
      </w:pPr>
    </w:p>
    <w:p w14:paraId="7FB9C08E" w14:textId="4D6CE132" w:rsidR="00937595" w:rsidRPr="00EE747C" w:rsidRDefault="00937595" w:rsidP="0068755F">
      <w:pPr>
        <w:jc w:val="both"/>
        <w:rPr>
          <w:rFonts w:ascii="Arial" w:hAnsi="Arial" w:cs="Arial"/>
          <w:sz w:val="20"/>
          <w:szCs w:val="20"/>
          <w:lang w:eastAsia="x-none"/>
        </w:rPr>
      </w:pPr>
    </w:p>
    <w:p w14:paraId="65081A8C" w14:textId="6FA09BA0" w:rsidR="00937595" w:rsidRPr="00EE747C" w:rsidRDefault="00937595" w:rsidP="0068755F">
      <w:pPr>
        <w:jc w:val="both"/>
        <w:rPr>
          <w:rFonts w:ascii="Arial" w:hAnsi="Arial" w:cs="Arial"/>
          <w:sz w:val="20"/>
          <w:szCs w:val="20"/>
          <w:lang w:eastAsia="x-none"/>
        </w:rPr>
      </w:pPr>
    </w:p>
    <w:p w14:paraId="7F7F33D2" w14:textId="72A43FEA" w:rsidR="00937595" w:rsidRPr="00EE747C" w:rsidRDefault="00937595" w:rsidP="0068755F">
      <w:pPr>
        <w:jc w:val="both"/>
        <w:rPr>
          <w:rFonts w:ascii="Arial" w:hAnsi="Arial" w:cs="Arial"/>
          <w:sz w:val="20"/>
          <w:szCs w:val="20"/>
          <w:lang w:eastAsia="x-none"/>
        </w:rPr>
      </w:pPr>
    </w:p>
    <w:p w14:paraId="2234EF44" w14:textId="77777777" w:rsidR="00937595" w:rsidRPr="00EE747C" w:rsidRDefault="00937595" w:rsidP="0068755F">
      <w:pPr>
        <w:jc w:val="both"/>
        <w:rPr>
          <w:rFonts w:ascii="Arial" w:hAnsi="Arial" w:cs="Arial"/>
          <w:sz w:val="20"/>
          <w:szCs w:val="20"/>
          <w:lang w:eastAsia="x-none"/>
        </w:rPr>
      </w:pPr>
    </w:p>
    <w:p w14:paraId="0E8F5DA2" w14:textId="77777777" w:rsidR="0068755F" w:rsidRPr="00EE747C" w:rsidRDefault="0068755F" w:rsidP="0068755F">
      <w:pPr>
        <w:keepNext/>
        <w:keepLines/>
        <w:jc w:val="right"/>
        <w:outlineLvl w:val="1"/>
        <w:rPr>
          <w:rFonts w:ascii="Arial" w:eastAsia="SimSun" w:hAnsi="Arial" w:cs="Arial"/>
          <w:b/>
          <w:bCs/>
          <w:sz w:val="20"/>
          <w:szCs w:val="20"/>
          <w:lang w:eastAsia="x-none"/>
        </w:rPr>
      </w:pPr>
      <w:bookmarkStart w:id="435" w:name="_Toc535480641"/>
      <w:bookmarkStart w:id="436" w:name="_Toc6898741"/>
    </w:p>
    <w:p w14:paraId="2D07C710" w14:textId="77777777" w:rsidR="0068755F" w:rsidRPr="00EE747C" w:rsidRDefault="0068755F" w:rsidP="0068755F">
      <w:pPr>
        <w:spacing w:after="160" w:line="252" w:lineRule="auto"/>
        <w:jc w:val="both"/>
        <w:rPr>
          <w:rFonts w:ascii="Arial" w:hAnsi="Arial" w:cs="Arial"/>
          <w:sz w:val="20"/>
          <w:szCs w:val="20"/>
          <w:lang w:eastAsia="x-none"/>
        </w:rPr>
      </w:pPr>
    </w:p>
    <w:p w14:paraId="40F2276F" w14:textId="21023DBE" w:rsidR="0068755F" w:rsidRPr="00EE747C" w:rsidRDefault="0068755F" w:rsidP="0068755F">
      <w:pPr>
        <w:keepNext/>
        <w:keepLines/>
        <w:jc w:val="right"/>
        <w:outlineLvl w:val="1"/>
        <w:rPr>
          <w:rFonts w:ascii="Arial" w:eastAsia="SimSun" w:hAnsi="Arial" w:cs="Arial"/>
          <w:b/>
          <w:bCs/>
          <w:sz w:val="20"/>
          <w:szCs w:val="20"/>
          <w:lang w:eastAsia="x-none"/>
        </w:rPr>
      </w:pPr>
      <w:bookmarkStart w:id="437" w:name="_Toc89345094"/>
      <w:bookmarkStart w:id="438" w:name="_Toc108010619"/>
      <w:bookmarkStart w:id="439" w:name="_Toc128743316"/>
      <w:bookmarkStart w:id="440" w:name="_Toc128743927"/>
      <w:bookmarkStart w:id="441" w:name="_Toc160440610"/>
      <w:bookmarkStart w:id="442" w:name="_Toc161399801"/>
      <w:bookmarkStart w:id="443" w:name="_Toc176763912"/>
      <w:bookmarkStart w:id="444" w:name="_Toc222305691"/>
      <w:r w:rsidRPr="00EE747C">
        <w:rPr>
          <w:rFonts w:ascii="Arial" w:eastAsia="SimSun" w:hAnsi="Arial" w:cs="Arial"/>
          <w:b/>
          <w:bCs/>
          <w:sz w:val="20"/>
          <w:szCs w:val="20"/>
          <w:lang w:eastAsia="x-none"/>
        </w:rPr>
        <w:t xml:space="preserve">OBRAZEC </w:t>
      </w:r>
      <w:bookmarkEnd w:id="431"/>
      <w:bookmarkEnd w:id="432"/>
      <w:bookmarkEnd w:id="433"/>
      <w:bookmarkEnd w:id="434"/>
      <w:bookmarkEnd w:id="435"/>
      <w:bookmarkEnd w:id="436"/>
      <w:bookmarkEnd w:id="437"/>
      <w:bookmarkEnd w:id="438"/>
      <w:bookmarkEnd w:id="439"/>
      <w:bookmarkEnd w:id="440"/>
      <w:bookmarkEnd w:id="441"/>
      <w:bookmarkEnd w:id="442"/>
      <w:bookmarkEnd w:id="443"/>
      <w:r w:rsidR="00740772">
        <w:rPr>
          <w:rFonts w:ascii="Arial" w:eastAsia="SimSun" w:hAnsi="Arial" w:cs="Arial"/>
          <w:b/>
          <w:bCs/>
          <w:sz w:val="20"/>
          <w:szCs w:val="20"/>
          <w:lang w:eastAsia="x-none"/>
        </w:rPr>
        <w:t>1</w:t>
      </w:r>
      <w:r w:rsidR="006100C5">
        <w:rPr>
          <w:rFonts w:ascii="Arial" w:eastAsia="SimSun" w:hAnsi="Arial" w:cs="Arial"/>
          <w:b/>
          <w:bCs/>
          <w:sz w:val="20"/>
          <w:szCs w:val="20"/>
          <w:lang w:eastAsia="x-none"/>
        </w:rPr>
        <w:t>3</w:t>
      </w:r>
      <w:bookmarkEnd w:id="444"/>
    </w:p>
    <w:p w14:paraId="24DFA24B" w14:textId="77777777" w:rsidR="0068755F" w:rsidRPr="00EE747C" w:rsidRDefault="0068755F" w:rsidP="0068755F">
      <w:pPr>
        <w:jc w:val="both"/>
        <w:rPr>
          <w:rFonts w:ascii="Arial" w:hAnsi="Arial" w:cs="Arial"/>
          <w:sz w:val="20"/>
          <w:szCs w:val="20"/>
        </w:rPr>
      </w:pPr>
    </w:p>
    <w:p w14:paraId="3261F056" w14:textId="77777777" w:rsidR="0068755F" w:rsidRPr="00EE747C" w:rsidRDefault="0068755F" w:rsidP="0068755F">
      <w:pPr>
        <w:spacing w:after="160" w:line="252" w:lineRule="auto"/>
        <w:jc w:val="both"/>
        <w:rPr>
          <w:rFonts w:ascii="Arial" w:hAnsi="Arial" w:cs="Arial"/>
          <w:sz w:val="20"/>
          <w:szCs w:val="20"/>
        </w:rPr>
      </w:pPr>
      <w:r w:rsidRPr="00EE747C">
        <w:rPr>
          <w:rFonts w:ascii="Arial" w:hAnsi="Arial" w:cs="Arial"/>
          <w:sz w:val="20"/>
          <w:szCs w:val="20"/>
        </w:rPr>
        <w:lastRenderedPageBreak/>
        <w:t>PONUDNIK:</w:t>
      </w:r>
    </w:p>
    <w:tbl>
      <w:tblPr>
        <w:tblW w:w="0" w:type="auto"/>
        <w:tblInd w:w="113" w:type="dxa"/>
        <w:tblBorders>
          <w:bottom w:val="single" w:sz="4" w:space="0" w:color="auto"/>
          <w:insideH w:val="single" w:sz="4" w:space="0" w:color="auto"/>
          <w:insideV w:val="single" w:sz="4" w:space="0" w:color="auto"/>
        </w:tblBorders>
        <w:tblLook w:val="04A0" w:firstRow="1" w:lastRow="0" w:firstColumn="1" w:lastColumn="0" w:noHBand="0" w:noVBand="1"/>
      </w:tblPr>
      <w:tblGrid>
        <w:gridCol w:w="4026"/>
      </w:tblGrid>
      <w:tr w:rsidR="0068755F" w:rsidRPr="00EE747C" w14:paraId="3261F23E" w14:textId="77777777" w:rsidTr="0068755F">
        <w:trPr>
          <w:trHeight w:val="340"/>
        </w:trPr>
        <w:tc>
          <w:tcPr>
            <w:tcW w:w="4026" w:type="dxa"/>
            <w:vAlign w:val="bottom"/>
          </w:tcPr>
          <w:p w14:paraId="724DEBF4" w14:textId="77777777" w:rsidR="0068755F" w:rsidRPr="00EE747C" w:rsidRDefault="0068755F" w:rsidP="0068755F">
            <w:pPr>
              <w:spacing w:after="160" w:line="252" w:lineRule="auto"/>
              <w:jc w:val="both"/>
              <w:rPr>
                <w:rFonts w:ascii="Arial" w:hAnsi="Arial" w:cs="Arial"/>
                <w:sz w:val="20"/>
                <w:szCs w:val="20"/>
              </w:rPr>
            </w:pPr>
          </w:p>
        </w:tc>
      </w:tr>
      <w:tr w:rsidR="0068755F" w:rsidRPr="00EE747C" w14:paraId="25C471D7" w14:textId="77777777" w:rsidTr="0068755F">
        <w:trPr>
          <w:trHeight w:val="340"/>
        </w:trPr>
        <w:tc>
          <w:tcPr>
            <w:tcW w:w="4026" w:type="dxa"/>
            <w:vAlign w:val="bottom"/>
          </w:tcPr>
          <w:p w14:paraId="7296FF13" w14:textId="77777777" w:rsidR="0068755F" w:rsidRPr="00EE747C" w:rsidRDefault="0068755F" w:rsidP="0068755F">
            <w:pPr>
              <w:spacing w:after="160" w:line="252" w:lineRule="auto"/>
              <w:jc w:val="both"/>
              <w:rPr>
                <w:rFonts w:ascii="Arial" w:hAnsi="Arial" w:cs="Arial"/>
                <w:sz w:val="20"/>
                <w:szCs w:val="20"/>
              </w:rPr>
            </w:pPr>
          </w:p>
        </w:tc>
      </w:tr>
      <w:tr w:rsidR="0068755F" w:rsidRPr="00EE747C" w14:paraId="283601CC" w14:textId="77777777" w:rsidTr="0068755F">
        <w:trPr>
          <w:trHeight w:val="340"/>
        </w:trPr>
        <w:tc>
          <w:tcPr>
            <w:tcW w:w="4026" w:type="dxa"/>
            <w:vAlign w:val="bottom"/>
          </w:tcPr>
          <w:p w14:paraId="7C501B58" w14:textId="77777777" w:rsidR="0068755F" w:rsidRPr="00EE747C" w:rsidRDefault="0068755F" w:rsidP="0068755F">
            <w:pPr>
              <w:spacing w:after="160" w:line="252" w:lineRule="auto"/>
              <w:jc w:val="both"/>
              <w:rPr>
                <w:rFonts w:ascii="Arial" w:hAnsi="Arial" w:cs="Arial"/>
                <w:sz w:val="20"/>
                <w:szCs w:val="20"/>
              </w:rPr>
            </w:pPr>
          </w:p>
        </w:tc>
      </w:tr>
    </w:tbl>
    <w:p w14:paraId="3AEFA848" w14:textId="77777777" w:rsidR="0068755F" w:rsidRPr="00EE747C" w:rsidRDefault="0068755F" w:rsidP="0068755F">
      <w:pPr>
        <w:keepNext/>
        <w:keepLines/>
        <w:spacing w:before="120" w:line="23" w:lineRule="atLeast"/>
        <w:jc w:val="both"/>
        <w:outlineLvl w:val="1"/>
        <w:rPr>
          <w:rFonts w:ascii="Arial" w:eastAsia="SimSun" w:hAnsi="Arial" w:cs="Arial"/>
          <w:b/>
          <w:bCs/>
          <w:sz w:val="20"/>
          <w:szCs w:val="20"/>
          <w:lang w:eastAsia="x-none"/>
        </w:rPr>
      </w:pPr>
    </w:p>
    <w:p w14:paraId="17179C57" w14:textId="77777777" w:rsidR="0068755F" w:rsidRPr="00EE747C" w:rsidRDefault="0068755F" w:rsidP="0068755F">
      <w:pPr>
        <w:keepNext/>
        <w:keepLines/>
        <w:spacing w:before="120" w:line="23" w:lineRule="atLeast"/>
        <w:jc w:val="both"/>
        <w:outlineLvl w:val="1"/>
        <w:rPr>
          <w:rFonts w:ascii="Arial" w:eastAsia="SimSun" w:hAnsi="Arial" w:cs="Arial"/>
          <w:b/>
          <w:bCs/>
          <w:sz w:val="20"/>
          <w:szCs w:val="20"/>
          <w:lang w:eastAsia="x-none"/>
        </w:rPr>
      </w:pPr>
      <w:bookmarkStart w:id="445" w:name="_Toc522878599"/>
      <w:bookmarkStart w:id="446" w:name="_Toc522879464"/>
      <w:bookmarkStart w:id="447" w:name="_Toc522879565"/>
      <w:bookmarkStart w:id="448" w:name="_Toc522879705"/>
      <w:bookmarkStart w:id="449" w:name="_Toc535480642"/>
      <w:bookmarkStart w:id="450" w:name="_Toc6898742"/>
      <w:bookmarkStart w:id="451" w:name="_Toc89345095"/>
      <w:bookmarkStart w:id="452" w:name="_Toc108010620"/>
      <w:bookmarkStart w:id="453" w:name="_Toc128743317"/>
      <w:bookmarkStart w:id="454" w:name="_Toc128743928"/>
      <w:bookmarkStart w:id="455" w:name="_Toc160440611"/>
      <w:bookmarkStart w:id="456" w:name="_Toc161399802"/>
      <w:bookmarkStart w:id="457" w:name="_Toc176763913"/>
      <w:bookmarkStart w:id="458" w:name="_Toc222305692"/>
      <w:r w:rsidRPr="00EE747C">
        <w:rPr>
          <w:rFonts w:ascii="Arial" w:eastAsia="SimSun" w:hAnsi="Arial" w:cs="Arial"/>
          <w:b/>
          <w:bCs/>
          <w:sz w:val="20"/>
          <w:szCs w:val="20"/>
          <w:lang w:eastAsia="x-none"/>
        </w:rPr>
        <w:t>PODATKI O PODIZVAJALCU</w:t>
      </w:r>
      <w:bookmarkEnd w:id="385"/>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p>
    <w:tbl>
      <w:tblPr>
        <w:tblW w:w="0" w:type="auto"/>
        <w:tblLook w:val="04A0" w:firstRow="1" w:lastRow="0" w:firstColumn="1" w:lastColumn="0" w:noHBand="0" w:noVBand="1"/>
      </w:tblPr>
      <w:tblGrid>
        <w:gridCol w:w="163"/>
        <w:gridCol w:w="4083"/>
        <w:gridCol w:w="4401"/>
        <w:gridCol w:w="85"/>
        <w:gridCol w:w="674"/>
      </w:tblGrid>
      <w:tr w:rsidR="0068755F" w:rsidRPr="00EE747C" w14:paraId="7EEB7EC2" w14:textId="77777777" w:rsidTr="0068755F">
        <w:tc>
          <w:tcPr>
            <w:tcW w:w="8647" w:type="dxa"/>
            <w:gridSpan w:val="3"/>
          </w:tcPr>
          <w:p w14:paraId="7FD56256" w14:textId="77777777" w:rsidR="0068755F" w:rsidRPr="00EE747C" w:rsidRDefault="0068755F" w:rsidP="0068755F">
            <w:pPr>
              <w:spacing w:after="160" w:line="252" w:lineRule="auto"/>
              <w:jc w:val="both"/>
              <w:rPr>
                <w:rFonts w:ascii="Arial" w:hAnsi="Arial" w:cs="Arial"/>
                <w:b/>
                <w:sz w:val="20"/>
                <w:szCs w:val="20"/>
              </w:rPr>
            </w:pPr>
          </w:p>
          <w:p w14:paraId="382A67F1" w14:textId="768B6E2A" w:rsidR="0068755F" w:rsidRPr="00EE747C" w:rsidRDefault="0068755F" w:rsidP="0068755F">
            <w:pPr>
              <w:spacing w:after="160" w:line="252" w:lineRule="auto"/>
              <w:jc w:val="both"/>
              <w:rPr>
                <w:rFonts w:ascii="Arial" w:hAnsi="Arial" w:cs="Arial"/>
                <w:sz w:val="20"/>
                <w:szCs w:val="20"/>
              </w:rPr>
            </w:pPr>
            <w:r w:rsidRPr="00EE747C">
              <w:rPr>
                <w:rFonts w:ascii="Arial" w:hAnsi="Arial" w:cs="Arial"/>
                <w:sz w:val="20"/>
                <w:szCs w:val="20"/>
              </w:rPr>
              <w:t>Javno naročilo: »</w:t>
            </w:r>
            <w:r w:rsidR="005416FA">
              <w:rPr>
                <w:rFonts w:ascii="Arial" w:hAnsi="Arial" w:cs="Arial"/>
                <w:sz w:val="20"/>
                <w:szCs w:val="20"/>
              </w:rPr>
              <w:t>Svetovanje s področja integracije družb</w:t>
            </w:r>
            <w:r w:rsidRPr="00EE747C">
              <w:rPr>
                <w:rFonts w:ascii="Arial" w:hAnsi="Arial" w:cs="Arial"/>
                <w:b/>
                <w:sz w:val="20"/>
                <w:szCs w:val="20"/>
              </w:rPr>
              <w:t>«</w:t>
            </w:r>
          </w:p>
        </w:tc>
        <w:tc>
          <w:tcPr>
            <w:tcW w:w="759" w:type="dxa"/>
            <w:gridSpan w:val="2"/>
          </w:tcPr>
          <w:p w14:paraId="4DE25534" w14:textId="77777777" w:rsidR="0068755F" w:rsidRPr="00EE747C" w:rsidRDefault="0068755F" w:rsidP="0068755F">
            <w:pPr>
              <w:spacing w:before="120" w:after="160" w:line="252" w:lineRule="auto"/>
              <w:jc w:val="both"/>
              <w:rPr>
                <w:rFonts w:ascii="Arial" w:hAnsi="Arial" w:cs="Arial"/>
                <w:b/>
                <w:i/>
                <w:iCs/>
                <w:sz w:val="20"/>
                <w:szCs w:val="20"/>
              </w:rPr>
            </w:pPr>
          </w:p>
        </w:tc>
      </w:tr>
      <w:tr w:rsidR="0068755F" w:rsidRPr="00EE747C" w14:paraId="1BABAD45" w14:textId="77777777" w:rsidTr="0068755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63" w:type="dxa"/>
          <w:wAfter w:w="674" w:type="dxa"/>
          <w:trHeight w:val="454"/>
        </w:trPr>
        <w:tc>
          <w:tcPr>
            <w:tcW w:w="4083" w:type="dxa"/>
            <w:tcBorders>
              <w:top w:val="single" w:sz="4" w:space="0" w:color="auto"/>
            </w:tcBorders>
            <w:vAlign w:val="bottom"/>
          </w:tcPr>
          <w:p w14:paraId="2B6AD4A2" w14:textId="77777777" w:rsidR="0068755F" w:rsidRPr="00EE747C" w:rsidRDefault="0068755F" w:rsidP="0068755F">
            <w:pPr>
              <w:spacing w:after="160" w:line="252" w:lineRule="auto"/>
              <w:jc w:val="both"/>
              <w:rPr>
                <w:rFonts w:ascii="Arial" w:hAnsi="Arial" w:cs="Arial"/>
                <w:sz w:val="20"/>
                <w:szCs w:val="20"/>
              </w:rPr>
            </w:pPr>
            <w:r w:rsidRPr="00EE747C">
              <w:rPr>
                <w:rFonts w:ascii="Arial" w:hAnsi="Arial" w:cs="Arial"/>
                <w:sz w:val="20"/>
                <w:szCs w:val="20"/>
              </w:rPr>
              <w:t>Naziv in naslov podizvajalca:</w:t>
            </w:r>
          </w:p>
        </w:tc>
        <w:tc>
          <w:tcPr>
            <w:tcW w:w="4486" w:type="dxa"/>
            <w:gridSpan w:val="2"/>
            <w:tcBorders>
              <w:top w:val="single" w:sz="4" w:space="0" w:color="auto"/>
            </w:tcBorders>
            <w:vAlign w:val="bottom"/>
          </w:tcPr>
          <w:p w14:paraId="3C6C23F1" w14:textId="77777777" w:rsidR="0068755F" w:rsidRPr="00EE747C" w:rsidRDefault="0068755F" w:rsidP="0068755F">
            <w:pPr>
              <w:spacing w:after="160" w:line="252" w:lineRule="auto"/>
              <w:jc w:val="both"/>
              <w:rPr>
                <w:rFonts w:ascii="Arial" w:hAnsi="Arial" w:cs="Arial"/>
                <w:sz w:val="20"/>
                <w:szCs w:val="20"/>
              </w:rPr>
            </w:pPr>
          </w:p>
        </w:tc>
      </w:tr>
      <w:tr w:rsidR="0068755F" w:rsidRPr="00EE747C" w14:paraId="3BB91083" w14:textId="77777777" w:rsidTr="0068755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63" w:type="dxa"/>
          <w:wAfter w:w="674" w:type="dxa"/>
          <w:trHeight w:val="454"/>
        </w:trPr>
        <w:tc>
          <w:tcPr>
            <w:tcW w:w="4083" w:type="dxa"/>
            <w:tcBorders>
              <w:top w:val="single" w:sz="4" w:space="0" w:color="auto"/>
            </w:tcBorders>
            <w:vAlign w:val="bottom"/>
          </w:tcPr>
          <w:p w14:paraId="2422E5F1" w14:textId="77777777" w:rsidR="0068755F" w:rsidRPr="00EE747C" w:rsidRDefault="0068755F" w:rsidP="0068755F">
            <w:pPr>
              <w:spacing w:after="160" w:line="252" w:lineRule="auto"/>
              <w:jc w:val="both"/>
              <w:rPr>
                <w:rFonts w:ascii="Arial" w:hAnsi="Arial" w:cs="Arial"/>
                <w:sz w:val="20"/>
                <w:szCs w:val="20"/>
              </w:rPr>
            </w:pPr>
            <w:r w:rsidRPr="00EE747C">
              <w:rPr>
                <w:rFonts w:ascii="Arial" w:hAnsi="Arial" w:cs="Arial"/>
                <w:sz w:val="20"/>
                <w:szCs w:val="20"/>
              </w:rPr>
              <w:t>Številka vpisa v sodni register (št. vložka):</w:t>
            </w:r>
          </w:p>
        </w:tc>
        <w:tc>
          <w:tcPr>
            <w:tcW w:w="4486" w:type="dxa"/>
            <w:gridSpan w:val="2"/>
            <w:vAlign w:val="bottom"/>
          </w:tcPr>
          <w:p w14:paraId="69DC1907" w14:textId="77777777" w:rsidR="0068755F" w:rsidRPr="00EE747C" w:rsidRDefault="0068755F" w:rsidP="0068755F">
            <w:pPr>
              <w:spacing w:after="160" w:line="252" w:lineRule="auto"/>
              <w:jc w:val="both"/>
              <w:rPr>
                <w:rFonts w:ascii="Arial" w:hAnsi="Arial" w:cs="Arial"/>
                <w:sz w:val="20"/>
                <w:szCs w:val="20"/>
              </w:rPr>
            </w:pPr>
          </w:p>
        </w:tc>
      </w:tr>
      <w:tr w:rsidR="0068755F" w:rsidRPr="00513FBA" w14:paraId="71050DB1" w14:textId="77777777" w:rsidTr="0068755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63" w:type="dxa"/>
          <w:wAfter w:w="674" w:type="dxa"/>
          <w:trHeight w:val="454"/>
        </w:trPr>
        <w:tc>
          <w:tcPr>
            <w:tcW w:w="4083" w:type="dxa"/>
            <w:tcBorders>
              <w:top w:val="single" w:sz="4" w:space="0" w:color="auto"/>
            </w:tcBorders>
            <w:vAlign w:val="bottom"/>
          </w:tcPr>
          <w:p w14:paraId="45BB4BCE" w14:textId="77777777" w:rsidR="0068755F" w:rsidRPr="00513FBA" w:rsidRDefault="0068755F" w:rsidP="0068755F">
            <w:pPr>
              <w:spacing w:after="160" w:line="252" w:lineRule="auto"/>
              <w:jc w:val="both"/>
              <w:rPr>
                <w:rFonts w:ascii="Arial" w:hAnsi="Arial" w:cs="Arial"/>
                <w:sz w:val="20"/>
                <w:szCs w:val="20"/>
              </w:rPr>
            </w:pPr>
            <w:r w:rsidRPr="00513FBA">
              <w:rPr>
                <w:rFonts w:ascii="Arial" w:hAnsi="Arial" w:cs="Arial"/>
                <w:sz w:val="20"/>
                <w:szCs w:val="20"/>
              </w:rPr>
              <w:t>Matična številka:</w:t>
            </w:r>
          </w:p>
        </w:tc>
        <w:tc>
          <w:tcPr>
            <w:tcW w:w="4486" w:type="dxa"/>
            <w:gridSpan w:val="2"/>
            <w:vAlign w:val="bottom"/>
          </w:tcPr>
          <w:p w14:paraId="3D57EBFD" w14:textId="77777777" w:rsidR="0068755F" w:rsidRPr="00513FBA" w:rsidRDefault="0068755F" w:rsidP="0068755F">
            <w:pPr>
              <w:spacing w:after="160" w:line="252" w:lineRule="auto"/>
              <w:jc w:val="both"/>
              <w:rPr>
                <w:rFonts w:ascii="Arial" w:hAnsi="Arial" w:cs="Arial"/>
                <w:sz w:val="20"/>
                <w:szCs w:val="20"/>
              </w:rPr>
            </w:pPr>
          </w:p>
        </w:tc>
      </w:tr>
      <w:tr w:rsidR="0068755F" w:rsidRPr="00513FBA" w14:paraId="13EBC03F" w14:textId="77777777" w:rsidTr="0068755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63" w:type="dxa"/>
          <w:wAfter w:w="674" w:type="dxa"/>
          <w:trHeight w:val="454"/>
        </w:trPr>
        <w:tc>
          <w:tcPr>
            <w:tcW w:w="4083" w:type="dxa"/>
            <w:tcBorders>
              <w:top w:val="single" w:sz="4" w:space="0" w:color="auto"/>
            </w:tcBorders>
            <w:vAlign w:val="bottom"/>
          </w:tcPr>
          <w:p w14:paraId="69EB35C3" w14:textId="77777777" w:rsidR="0068755F" w:rsidRPr="00513FBA" w:rsidRDefault="0068755F" w:rsidP="0068755F">
            <w:pPr>
              <w:spacing w:after="160" w:line="252" w:lineRule="auto"/>
              <w:jc w:val="both"/>
              <w:rPr>
                <w:rFonts w:ascii="Arial" w:hAnsi="Arial" w:cs="Arial"/>
                <w:sz w:val="20"/>
                <w:szCs w:val="20"/>
              </w:rPr>
            </w:pPr>
            <w:r w:rsidRPr="00513FBA">
              <w:rPr>
                <w:rFonts w:ascii="Arial" w:hAnsi="Arial" w:cs="Arial"/>
                <w:sz w:val="20"/>
                <w:szCs w:val="20"/>
              </w:rPr>
              <w:t>Davčna številka:</w:t>
            </w:r>
          </w:p>
        </w:tc>
        <w:tc>
          <w:tcPr>
            <w:tcW w:w="4486" w:type="dxa"/>
            <w:gridSpan w:val="2"/>
            <w:vAlign w:val="bottom"/>
          </w:tcPr>
          <w:p w14:paraId="7F7A5A6B" w14:textId="77777777" w:rsidR="0068755F" w:rsidRPr="00513FBA" w:rsidRDefault="0068755F" w:rsidP="0068755F">
            <w:pPr>
              <w:spacing w:after="160" w:line="252" w:lineRule="auto"/>
              <w:jc w:val="both"/>
              <w:rPr>
                <w:rFonts w:ascii="Arial" w:hAnsi="Arial" w:cs="Arial"/>
                <w:sz w:val="20"/>
                <w:szCs w:val="20"/>
              </w:rPr>
            </w:pPr>
          </w:p>
        </w:tc>
      </w:tr>
      <w:tr w:rsidR="0068755F" w:rsidRPr="00513FBA" w14:paraId="5C2958F6" w14:textId="77777777" w:rsidTr="0068755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63" w:type="dxa"/>
          <w:wAfter w:w="674" w:type="dxa"/>
          <w:trHeight w:val="454"/>
        </w:trPr>
        <w:tc>
          <w:tcPr>
            <w:tcW w:w="4083" w:type="dxa"/>
            <w:tcBorders>
              <w:top w:val="single" w:sz="4" w:space="0" w:color="auto"/>
            </w:tcBorders>
            <w:vAlign w:val="bottom"/>
          </w:tcPr>
          <w:p w14:paraId="563AF0A6" w14:textId="77777777" w:rsidR="0068755F" w:rsidRPr="00513FBA" w:rsidRDefault="0068755F" w:rsidP="0068755F">
            <w:pPr>
              <w:spacing w:after="160" w:line="252" w:lineRule="auto"/>
              <w:jc w:val="both"/>
              <w:rPr>
                <w:rFonts w:ascii="Arial" w:hAnsi="Arial" w:cs="Arial"/>
                <w:sz w:val="20"/>
                <w:szCs w:val="20"/>
              </w:rPr>
            </w:pPr>
            <w:r w:rsidRPr="00513FBA">
              <w:rPr>
                <w:rFonts w:ascii="Arial" w:hAnsi="Arial" w:cs="Arial"/>
                <w:sz w:val="20"/>
                <w:szCs w:val="20"/>
              </w:rPr>
              <w:t>Odgovorna oseba za podpis pogodbe:</w:t>
            </w:r>
          </w:p>
        </w:tc>
        <w:tc>
          <w:tcPr>
            <w:tcW w:w="4486" w:type="dxa"/>
            <w:gridSpan w:val="2"/>
            <w:vAlign w:val="bottom"/>
          </w:tcPr>
          <w:p w14:paraId="2E2F0040" w14:textId="77777777" w:rsidR="0068755F" w:rsidRPr="00513FBA" w:rsidRDefault="0068755F" w:rsidP="0068755F">
            <w:pPr>
              <w:spacing w:after="160" w:line="252" w:lineRule="auto"/>
              <w:jc w:val="both"/>
              <w:rPr>
                <w:rFonts w:ascii="Arial" w:hAnsi="Arial" w:cs="Arial"/>
                <w:sz w:val="20"/>
                <w:szCs w:val="20"/>
              </w:rPr>
            </w:pPr>
          </w:p>
        </w:tc>
      </w:tr>
      <w:tr w:rsidR="0068755F" w:rsidRPr="00513FBA" w14:paraId="274E87C3" w14:textId="77777777" w:rsidTr="0068755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63" w:type="dxa"/>
          <w:wAfter w:w="674" w:type="dxa"/>
          <w:trHeight w:val="454"/>
        </w:trPr>
        <w:tc>
          <w:tcPr>
            <w:tcW w:w="4083" w:type="dxa"/>
            <w:tcBorders>
              <w:top w:val="single" w:sz="4" w:space="0" w:color="auto"/>
            </w:tcBorders>
            <w:vAlign w:val="bottom"/>
          </w:tcPr>
          <w:p w14:paraId="3946BAAC" w14:textId="77777777" w:rsidR="0068755F" w:rsidRPr="00513FBA" w:rsidRDefault="0068755F" w:rsidP="0068755F">
            <w:pPr>
              <w:spacing w:after="160" w:line="252" w:lineRule="auto"/>
              <w:jc w:val="both"/>
              <w:rPr>
                <w:rFonts w:ascii="Arial" w:hAnsi="Arial" w:cs="Arial"/>
                <w:sz w:val="20"/>
                <w:szCs w:val="20"/>
              </w:rPr>
            </w:pPr>
            <w:r w:rsidRPr="00513FBA">
              <w:rPr>
                <w:rFonts w:ascii="Arial" w:hAnsi="Arial" w:cs="Arial"/>
                <w:sz w:val="20"/>
                <w:szCs w:val="20"/>
              </w:rPr>
              <w:t>Kontaktna oseba:</w:t>
            </w:r>
          </w:p>
        </w:tc>
        <w:tc>
          <w:tcPr>
            <w:tcW w:w="4486" w:type="dxa"/>
            <w:gridSpan w:val="2"/>
            <w:vAlign w:val="bottom"/>
          </w:tcPr>
          <w:p w14:paraId="69742223" w14:textId="77777777" w:rsidR="0068755F" w:rsidRPr="00513FBA" w:rsidRDefault="0068755F" w:rsidP="0068755F">
            <w:pPr>
              <w:spacing w:after="160" w:line="252" w:lineRule="auto"/>
              <w:jc w:val="both"/>
              <w:rPr>
                <w:rFonts w:ascii="Arial" w:hAnsi="Arial" w:cs="Arial"/>
                <w:sz w:val="20"/>
                <w:szCs w:val="20"/>
              </w:rPr>
            </w:pPr>
          </w:p>
        </w:tc>
      </w:tr>
      <w:tr w:rsidR="0068755F" w:rsidRPr="00513FBA" w14:paraId="1C9B11C2" w14:textId="77777777" w:rsidTr="0068755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63" w:type="dxa"/>
          <w:wAfter w:w="674" w:type="dxa"/>
          <w:trHeight w:val="454"/>
        </w:trPr>
        <w:tc>
          <w:tcPr>
            <w:tcW w:w="4083" w:type="dxa"/>
            <w:tcBorders>
              <w:top w:val="single" w:sz="4" w:space="0" w:color="auto"/>
            </w:tcBorders>
            <w:vAlign w:val="bottom"/>
          </w:tcPr>
          <w:p w14:paraId="0ABAFEAA" w14:textId="77777777" w:rsidR="0068755F" w:rsidRPr="00513FBA" w:rsidRDefault="0068755F" w:rsidP="0068755F">
            <w:pPr>
              <w:spacing w:after="160" w:line="252" w:lineRule="auto"/>
              <w:jc w:val="both"/>
              <w:rPr>
                <w:rFonts w:ascii="Arial" w:hAnsi="Arial" w:cs="Arial"/>
                <w:sz w:val="20"/>
                <w:szCs w:val="20"/>
              </w:rPr>
            </w:pPr>
            <w:r w:rsidRPr="00513FBA">
              <w:rPr>
                <w:rFonts w:ascii="Arial" w:hAnsi="Arial" w:cs="Arial"/>
                <w:sz w:val="20"/>
                <w:szCs w:val="20"/>
              </w:rPr>
              <w:t>Elektronski naslov kontaktne osebe:</w:t>
            </w:r>
          </w:p>
        </w:tc>
        <w:tc>
          <w:tcPr>
            <w:tcW w:w="4486" w:type="dxa"/>
            <w:gridSpan w:val="2"/>
            <w:vAlign w:val="bottom"/>
          </w:tcPr>
          <w:p w14:paraId="42C8636D" w14:textId="77777777" w:rsidR="0068755F" w:rsidRPr="00513FBA" w:rsidRDefault="0068755F" w:rsidP="0068755F">
            <w:pPr>
              <w:spacing w:after="160" w:line="252" w:lineRule="auto"/>
              <w:jc w:val="both"/>
              <w:rPr>
                <w:rFonts w:ascii="Arial" w:hAnsi="Arial" w:cs="Arial"/>
                <w:sz w:val="20"/>
                <w:szCs w:val="20"/>
              </w:rPr>
            </w:pPr>
          </w:p>
        </w:tc>
      </w:tr>
      <w:tr w:rsidR="0068755F" w:rsidRPr="00513FBA" w14:paraId="7B4603D2" w14:textId="77777777" w:rsidTr="0068755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63" w:type="dxa"/>
          <w:wAfter w:w="674" w:type="dxa"/>
          <w:trHeight w:val="454"/>
        </w:trPr>
        <w:tc>
          <w:tcPr>
            <w:tcW w:w="4083" w:type="dxa"/>
            <w:tcBorders>
              <w:top w:val="single" w:sz="4" w:space="0" w:color="auto"/>
            </w:tcBorders>
            <w:vAlign w:val="bottom"/>
          </w:tcPr>
          <w:p w14:paraId="04050C0F" w14:textId="77777777" w:rsidR="0068755F" w:rsidRPr="00513FBA" w:rsidRDefault="0068755F" w:rsidP="0068755F">
            <w:pPr>
              <w:spacing w:after="160" w:line="252" w:lineRule="auto"/>
              <w:jc w:val="both"/>
              <w:rPr>
                <w:rFonts w:ascii="Arial" w:hAnsi="Arial" w:cs="Arial"/>
                <w:sz w:val="20"/>
                <w:szCs w:val="20"/>
              </w:rPr>
            </w:pPr>
            <w:r w:rsidRPr="00513FBA">
              <w:rPr>
                <w:rFonts w:ascii="Arial" w:hAnsi="Arial" w:cs="Arial"/>
                <w:sz w:val="20"/>
                <w:szCs w:val="20"/>
              </w:rPr>
              <w:t>Spletni naslov:</w:t>
            </w:r>
          </w:p>
        </w:tc>
        <w:tc>
          <w:tcPr>
            <w:tcW w:w="4486" w:type="dxa"/>
            <w:gridSpan w:val="2"/>
            <w:vAlign w:val="bottom"/>
          </w:tcPr>
          <w:p w14:paraId="50AC40FD" w14:textId="77777777" w:rsidR="0068755F" w:rsidRPr="00513FBA" w:rsidRDefault="0068755F" w:rsidP="0068755F">
            <w:pPr>
              <w:spacing w:after="160" w:line="252" w:lineRule="auto"/>
              <w:jc w:val="both"/>
              <w:rPr>
                <w:rFonts w:ascii="Arial" w:hAnsi="Arial" w:cs="Arial"/>
                <w:sz w:val="20"/>
                <w:szCs w:val="20"/>
              </w:rPr>
            </w:pPr>
          </w:p>
        </w:tc>
      </w:tr>
      <w:tr w:rsidR="0068755F" w:rsidRPr="00513FBA" w14:paraId="0C087E6D" w14:textId="77777777" w:rsidTr="0068755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63" w:type="dxa"/>
          <w:wAfter w:w="674" w:type="dxa"/>
          <w:trHeight w:val="454"/>
        </w:trPr>
        <w:tc>
          <w:tcPr>
            <w:tcW w:w="4083" w:type="dxa"/>
            <w:tcBorders>
              <w:top w:val="single" w:sz="4" w:space="0" w:color="auto"/>
            </w:tcBorders>
            <w:vAlign w:val="bottom"/>
          </w:tcPr>
          <w:p w14:paraId="480D8E4B" w14:textId="77777777" w:rsidR="0068755F" w:rsidRPr="00513FBA" w:rsidRDefault="0068755F" w:rsidP="0068755F">
            <w:pPr>
              <w:spacing w:after="160" w:line="252" w:lineRule="auto"/>
              <w:jc w:val="both"/>
              <w:rPr>
                <w:rFonts w:ascii="Arial" w:hAnsi="Arial" w:cs="Arial"/>
                <w:sz w:val="20"/>
                <w:szCs w:val="20"/>
              </w:rPr>
            </w:pPr>
            <w:r w:rsidRPr="00513FBA">
              <w:rPr>
                <w:rFonts w:ascii="Arial" w:hAnsi="Arial" w:cs="Arial"/>
                <w:sz w:val="20"/>
                <w:szCs w:val="20"/>
              </w:rPr>
              <w:t>Telefon:</w:t>
            </w:r>
          </w:p>
        </w:tc>
        <w:tc>
          <w:tcPr>
            <w:tcW w:w="4486" w:type="dxa"/>
            <w:gridSpan w:val="2"/>
            <w:vAlign w:val="bottom"/>
          </w:tcPr>
          <w:p w14:paraId="4B18A897" w14:textId="77777777" w:rsidR="0068755F" w:rsidRPr="00513FBA" w:rsidRDefault="0068755F" w:rsidP="0068755F">
            <w:pPr>
              <w:spacing w:after="160" w:line="252" w:lineRule="auto"/>
              <w:jc w:val="both"/>
              <w:rPr>
                <w:rFonts w:ascii="Arial" w:hAnsi="Arial" w:cs="Arial"/>
                <w:sz w:val="20"/>
                <w:szCs w:val="20"/>
              </w:rPr>
            </w:pPr>
          </w:p>
        </w:tc>
      </w:tr>
      <w:tr w:rsidR="0068755F" w:rsidRPr="00513FBA" w14:paraId="0D2AFD86" w14:textId="77777777" w:rsidTr="0068755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63" w:type="dxa"/>
          <w:wAfter w:w="674" w:type="dxa"/>
          <w:trHeight w:val="454"/>
        </w:trPr>
        <w:tc>
          <w:tcPr>
            <w:tcW w:w="4083" w:type="dxa"/>
            <w:tcBorders>
              <w:top w:val="single" w:sz="4" w:space="0" w:color="auto"/>
            </w:tcBorders>
            <w:vAlign w:val="bottom"/>
          </w:tcPr>
          <w:p w14:paraId="3CE6DFB5" w14:textId="77777777" w:rsidR="0068755F" w:rsidRPr="00513FBA" w:rsidRDefault="0068755F" w:rsidP="0068755F">
            <w:pPr>
              <w:spacing w:after="160" w:line="252" w:lineRule="auto"/>
              <w:jc w:val="both"/>
              <w:rPr>
                <w:rFonts w:ascii="Arial" w:hAnsi="Arial" w:cs="Arial"/>
                <w:sz w:val="20"/>
                <w:szCs w:val="20"/>
              </w:rPr>
            </w:pPr>
            <w:r w:rsidRPr="00513FBA">
              <w:rPr>
                <w:rFonts w:ascii="Arial" w:hAnsi="Arial" w:cs="Arial"/>
                <w:sz w:val="20"/>
                <w:szCs w:val="20"/>
              </w:rPr>
              <w:t>Transakcijski račun:</w:t>
            </w:r>
          </w:p>
        </w:tc>
        <w:tc>
          <w:tcPr>
            <w:tcW w:w="4486" w:type="dxa"/>
            <w:gridSpan w:val="2"/>
            <w:vAlign w:val="bottom"/>
          </w:tcPr>
          <w:p w14:paraId="002100DE" w14:textId="77777777" w:rsidR="0068755F" w:rsidRPr="00513FBA" w:rsidRDefault="0068755F" w:rsidP="0068755F">
            <w:pPr>
              <w:spacing w:after="160" w:line="252" w:lineRule="auto"/>
              <w:jc w:val="both"/>
              <w:rPr>
                <w:rFonts w:ascii="Arial" w:hAnsi="Arial" w:cs="Arial"/>
                <w:sz w:val="20"/>
                <w:szCs w:val="20"/>
              </w:rPr>
            </w:pPr>
          </w:p>
        </w:tc>
      </w:tr>
      <w:tr w:rsidR="0068755F" w:rsidRPr="00513FBA" w14:paraId="1BDB2DFC" w14:textId="77777777" w:rsidTr="0068755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63" w:type="dxa"/>
          <w:wAfter w:w="674" w:type="dxa"/>
          <w:trHeight w:val="454"/>
        </w:trPr>
        <w:tc>
          <w:tcPr>
            <w:tcW w:w="4083" w:type="dxa"/>
            <w:tcBorders>
              <w:top w:val="single" w:sz="4" w:space="0" w:color="auto"/>
              <w:bottom w:val="single" w:sz="4" w:space="0" w:color="auto"/>
            </w:tcBorders>
            <w:vAlign w:val="bottom"/>
          </w:tcPr>
          <w:p w14:paraId="454CABFD" w14:textId="065B8283" w:rsidR="0068755F" w:rsidRPr="00513FBA" w:rsidRDefault="0068755F" w:rsidP="0068755F">
            <w:pPr>
              <w:spacing w:after="160" w:line="252" w:lineRule="auto"/>
              <w:jc w:val="both"/>
              <w:rPr>
                <w:rFonts w:ascii="Arial" w:hAnsi="Arial" w:cs="Arial"/>
                <w:sz w:val="20"/>
                <w:szCs w:val="20"/>
              </w:rPr>
            </w:pPr>
            <w:r w:rsidRPr="00513FBA">
              <w:rPr>
                <w:rFonts w:ascii="Arial" w:hAnsi="Arial" w:cs="Arial"/>
                <w:sz w:val="20"/>
                <w:szCs w:val="20"/>
              </w:rPr>
              <w:t xml:space="preserve">Vrednost (v EUR brez DDV) in del javnega naročila, ki ga bo izvajal (delež v %): </w:t>
            </w:r>
          </w:p>
        </w:tc>
        <w:tc>
          <w:tcPr>
            <w:tcW w:w="4486" w:type="dxa"/>
            <w:gridSpan w:val="2"/>
            <w:tcBorders>
              <w:bottom w:val="single" w:sz="4" w:space="0" w:color="auto"/>
            </w:tcBorders>
            <w:vAlign w:val="bottom"/>
          </w:tcPr>
          <w:p w14:paraId="296ED481" w14:textId="77777777" w:rsidR="0068755F" w:rsidRPr="00513FBA" w:rsidRDefault="0068755F" w:rsidP="0068755F">
            <w:pPr>
              <w:spacing w:after="160" w:line="252" w:lineRule="auto"/>
              <w:jc w:val="both"/>
              <w:rPr>
                <w:rFonts w:ascii="Arial" w:hAnsi="Arial" w:cs="Arial"/>
                <w:sz w:val="20"/>
                <w:szCs w:val="20"/>
              </w:rPr>
            </w:pPr>
          </w:p>
        </w:tc>
      </w:tr>
      <w:tr w:rsidR="0068755F" w:rsidRPr="00513FBA" w14:paraId="0BA61C58" w14:textId="77777777" w:rsidTr="0068755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63" w:type="dxa"/>
          <w:wAfter w:w="674" w:type="dxa"/>
          <w:trHeight w:val="454"/>
        </w:trPr>
        <w:tc>
          <w:tcPr>
            <w:tcW w:w="4083" w:type="dxa"/>
            <w:tcBorders>
              <w:top w:val="single" w:sz="4" w:space="0" w:color="auto"/>
              <w:bottom w:val="single" w:sz="4" w:space="0" w:color="auto"/>
            </w:tcBorders>
            <w:vAlign w:val="bottom"/>
          </w:tcPr>
          <w:p w14:paraId="427FDD36" w14:textId="66D63B12" w:rsidR="0068755F" w:rsidRPr="00513FBA" w:rsidRDefault="0068755F" w:rsidP="0068755F">
            <w:pPr>
              <w:spacing w:after="160" w:line="252" w:lineRule="auto"/>
              <w:jc w:val="both"/>
              <w:rPr>
                <w:rFonts w:ascii="Arial" w:hAnsi="Arial" w:cs="Arial"/>
                <w:sz w:val="20"/>
                <w:szCs w:val="20"/>
              </w:rPr>
            </w:pPr>
            <w:r w:rsidRPr="00513FBA">
              <w:rPr>
                <w:rFonts w:ascii="Arial" w:hAnsi="Arial" w:cs="Arial"/>
                <w:sz w:val="20"/>
                <w:szCs w:val="20"/>
              </w:rPr>
              <w:t>Vrsta del, ki jih bo izvajal</w:t>
            </w:r>
          </w:p>
        </w:tc>
        <w:tc>
          <w:tcPr>
            <w:tcW w:w="4486" w:type="dxa"/>
            <w:gridSpan w:val="2"/>
            <w:tcBorders>
              <w:bottom w:val="single" w:sz="4" w:space="0" w:color="auto"/>
            </w:tcBorders>
            <w:vAlign w:val="bottom"/>
          </w:tcPr>
          <w:p w14:paraId="3E563117" w14:textId="77777777" w:rsidR="0068755F" w:rsidRPr="00513FBA" w:rsidRDefault="0068755F" w:rsidP="0068755F">
            <w:pPr>
              <w:spacing w:after="160" w:line="252" w:lineRule="auto"/>
              <w:jc w:val="both"/>
              <w:rPr>
                <w:rFonts w:ascii="Arial" w:hAnsi="Arial" w:cs="Arial"/>
                <w:sz w:val="20"/>
                <w:szCs w:val="20"/>
              </w:rPr>
            </w:pPr>
          </w:p>
        </w:tc>
      </w:tr>
    </w:tbl>
    <w:p w14:paraId="7E9A1F67" w14:textId="77777777" w:rsidR="0068755F" w:rsidRPr="00513FBA" w:rsidRDefault="0068755F" w:rsidP="0068755F">
      <w:pPr>
        <w:spacing w:after="160" w:line="252" w:lineRule="auto"/>
        <w:jc w:val="both"/>
        <w:rPr>
          <w:rFonts w:ascii="Arial" w:hAnsi="Arial" w:cs="Arial"/>
          <w:sz w:val="20"/>
          <w:szCs w:val="20"/>
        </w:rPr>
      </w:pPr>
    </w:p>
    <w:p w14:paraId="79B39E89" w14:textId="77777777" w:rsidR="0068755F" w:rsidRPr="00513FBA" w:rsidRDefault="0068755F" w:rsidP="0068755F">
      <w:pPr>
        <w:spacing w:after="160" w:line="252" w:lineRule="auto"/>
        <w:jc w:val="both"/>
        <w:rPr>
          <w:rFonts w:ascii="Arial" w:hAnsi="Arial" w:cs="Arial"/>
          <w:sz w:val="20"/>
          <w:szCs w:val="20"/>
        </w:rPr>
      </w:pPr>
      <w:r w:rsidRPr="00513FBA">
        <w:rPr>
          <w:rFonts w:ascii="Arial" w:hAnsi="Arial" w:cs="Arial"/>
          <w:sz w:val="20"/>
          <w:szCs w:val="20"/>
        </w:rPr>
        <w:t>V skladu z določbo 5. odstavka 94. člena ZJN-3 zahtevamo neposredno plačilo s strani naročnika:</w:t>
      </w:r>
    </w:p>
    <w:p w14:paraId="7AD5F22A" w14:textId="77777777" w:rsidR="0068755F" w:rsidRPr="00513FBA" w:rsidRDefault="0068755F" w:rsidP="0068755F">
      <w:pPr>
        <w:spacing w:after="160" w:line="252" w:lineRule="auto"/>
        <w:jc w:val="both"/>
        <w:rPr>
          <w:rFonts w:ascii="Arial" w:hAnsi="Arial" w:cs="Arial"/>
          <w:sz w:val="20"/>
          <w:szCs w:val="20"/>
        </w:rPr>
      </w:pPr>
      <w:r w:rsidRPr="00513FBA">
        <w:rPr>
          <w:rFonts w:ascii="Arial" w:hAnsi="Arial" w:cs="Arial"/>
          <w:sz w:val="20"/>
          <w:szCs w:val="20"/>
        </w:rPr>
        <w:t>DA                       NE</w:t>
      </w:r>
    </w:p>
    <w:p w14:paraId="7CB833F5" w14:textId="77777777" w:rsidR="0068755F" w:rsidRPr="00513FBA" w:rsidRDefault="0068755F" w:rsidP="0068755F">
      <w:pPr>
        <w:spacing w:after="160" w:line="252" w:lineRule="auto"/>
        <w:jc w:val="both"/>
        <w:rPr>
          <w:rFonts w:ascii="Arial" w:hAnsi="Arial" w:cs="Arial"/>
          <w:sz w:val="20"/>
          <w:szCs w:val="20"/>
        </w:rPr>
      </w:pPr>
      <w:r w:rsidRPr="00513FBA">
        <w:rPr>
          <w:rFonts w:ascii="Arial" w:hAnsi="Arial" w:cs="Arial"/>
          <w:sz w:val="20"/>
          <w:szCs w:val="20"/>
        </w:rPr>
        <w:t>(ustrezno obkrožiti)</w:t>
      </w:r>
    </w:p>
    <w:p w14:paraId="41AE4433" w14:textId="77777777" w:rsidR="0068755F" w:rsidRPr="00513FBA" w:rsidRDefault="0068755F" w:rsidP="0068755F">
      <w:pPr>
        <w:spacing w:after="160" w:line="252" w:lineRule="auto"/>
        <w:jc w:val="both"/>
        <w:rPr>
          <w:rFonts w:ascii="Arial" w:hAnsi="Arial" w:cs="Arial"/>
          <w:sz w:val="20"/>
          <w:szCs w:val="20"/>
        </w:rPr>
      </w:pPr>
      <w:r w:rsidRPr="00513FBA">
        <w:rPr>
          <w:rFonts w:ascii="Arial" w:hAnsi="Arial" w:cs="Arial"/>
          <w:sz w:val="20"/>
          <w:szCs w:val="20"/>
        </w:rPr>
        <w:t>Razpisni obrazec se po potrebi kopira.</w:t>
      </w:r>
    </w:p>
    <w:p w14:paraId="557B3EA7" w14:textId="77777777" w:rsidR="0068755F" w:rsidRPr="00513FBA" w:rsidRDefault="0068755F" w:rsidP="0068755F">
      <w:pPr>
        <w:spacing w:after="160" w:line="252" w:lineRule="auto"/>
        <w:jc w:val="both"/>
        <w:rPr>
          <w:rFonts w:ascii="Arial" w:hAnsi="Arial" w:cs="Arial"/>
          <w:sz w:val="20"/>
          <w:szCs w:val="20"/>
        </w:rPr>
      </w:pPr>
    </w:p>
    <w:p w14:paraId="741F7C9C" w14:textId="77777777" w:rsidR="0068755F" w:rsidRPr="00513FBA" w:rsidRDefault="0068755F" w:rsidP="0068755F">
      <w:pPr>
        <w:spacing w:after="160" w:line="252" w:lineRule="auto"/>
        <w:jc w:val="both"/>
        <w:rPr>
          <w:rFonts w:ascii="Arial" w:hAnsi="Arial" w:cs="Arial"/>
          <w:sz w:val="20"/>
          <w:szCs w:val="20"/>
        </w:rPr>
      </w:pPr>
      <w:r w:rsidRPr="00513FBA">
        <w:rPr>
          <w:rFonts w:ascii="Arial" w:hAnsi="Arial" w:cs="Arial"/>
          <w:sz w:val="20"/>
          <w:szCs w:val="20"/>
        </w:rPr>
        <w:t>Kraj in datum:</w:t>
      </w:r>
      <w:r w:rsidRPr="00513FBA">
        <w:rPr>
          <w:rFonts w:ascii="Arial" w:hAnsi="Arial" w:cs="Arial"/>
          <w:sz w:val="20"/>
          <w:szCs w:val="20"/>
        </w:rPr>
        <w:tab/>
      </w:r>
      <w:r w:rsidRPr="00513FBA">
        <w:rPr>
          <w:rFonts w:ascii="Arial" w:hAnsi="Arial" w:cs="Arial"/>
          <w:sz w:val="20"/>
          <w:szCs w:val="20"/>
        </w:rPr>
        <w:tab/>
      </w:r>
      <w:r w:rsidRPr="00513FBA">
        <w:rPr>
          <w:rFonts w:ascii="Arial" w:hAnsi="Arial" w:cs="Arial"/>
          <w:sz w:val="20"/>
          <w:szCs w:val="20"/>
        </w:rPr>
        <w:tab/>
      </w:r>
      <w:r w:rsidRPr="00513FBA">
        <w:rPr>
          <w:rFonts w:ascii="Arial" w:hAnsi="Arial" w:cs="Arial"/>
          <w:sz w:val="20"/>
          <w:szCs w:val="20"/>
        </w:rPr>
        <w:tab/>
      </w:r>
      <w:r w:rsidRPr="00513FBA">
        <w:rPr>
          <w:rFonts w:ascii="Arial" w:hAnsi="Arial" w:cs="Arial"/>
          <w:sz w:val="20"/>
          <w:szCs w:val="20"/>
        </w:rPr>
        <w:tab/>
        <w:t>Žig:</w:t>
      </w:r>
      <w:r w:rsidRPr="00513FBA">
        <w:rPr>
          <w:rFonts w:ascii="Arial" w:hAnsi="Arial" w:cs="Arial"/>
          <w:sz w:val="20"/>
          <w:szCs w:val="20"/>
        </w:rPr>
        <w:tab/>
      </w:r>
      <w:r w:rsidRPr="00513FBA">
        <w:rPr>
          <w:rFonts w:ascii="Arial" w:hAnsi="Arial" w:cs="Arial"/>
          <w:sz w:val="20"/>
          <w:szCs w:val="20"/>
        </w:rPr>
        <w:tab/>
      </w:r>
      <w:r w:rsidRPr="00513FBA">
        <w:rPr>
          <w:rFonts w:ascii="Arial" w:hAnsi="Arial" w:cs="Arial"/>
          <w:sz w:val="20"/>
          <w:szCs w:val="20"/>
        </w:rPr>
        <w:tab/>
      </w:r>
      <w:r w:rsidRPr="00513FBA">
        <w:rPr>
          <w:rFonts w:ascii="Arial" w:hAnsi="Arial" w:cs="Arial"/>
          <w:sz w:val="20"/>
          <w:szCs w:val="20"/>
        </w:rPr>
        <w:tab/>
        <w:t>Podpis podizvajalca:</w:t>
      </w:r>
      <w:r w:rsidRPr="00513FBA">
        <w:rPr>
          <w:rFonts w:ascii="Arial" w:hAnsi="Arial" w:cs="Arial"/>
          <w:sz w:val="20"/>
          <w:szCs w:val="20"/>
        </w:rPr>
        <w:tab/>
      </w:r>
      <w:r w:rsidRPr="00513FBA">
        <w:rPr>
          <w:rFonts w:ascii="Arial" w:hAnsi="Arial" w:cs="Arial"/>
          <w:sz w:val="20"/>
          <w:szCs w:val="20"/>
        </w:rPr>
        <w:tab/>
      </w:r>
      <w:r w:rsidRPr="00513FBA">
        <w:rPr>
          <w:rFonts w:ascii="Arial" w:hAnsi="Arial" w:cs="Arial"/>
          <w:sz w:val="20"/>
          <w:szCs w:val="20"/>
        </w:rPr>
        <w:tab/>
      </w:r>
      <w:r w:rsidRPr="00513FBA">
        <w:rPr>
          <w:rFonts w:ascii="Arial" w:hAnsi="Arial" w:cs="Arial"/>
          <w:sz w:val="20"/>
          <w:szCs w:val="20"/>
        </w:rPr>
        <w:tab/>
      </w:r>
      <w:r w:rsidRPr="00513FBA">
        <w:rPr>
          <w:rFonts w:ascii="Arial" w:hAnsi="Arial" w:cs="Arial"/>
          <w:sz w:val="20"/>
          <w:szCs w:val="20"/>
        </w:rPr>
        <w:tab/>
      </w:r>
      <w:r w:rsidRPr="00513FBA">
        <w:rPr>
          <w:rFonts w:ascii="Arial" w:hAnsi="Arial" w:cs="Arial"/>
          <w:sz w:val="20"/>
          <w:szCs w:val="20"/>
        </w:rPr>
        <w:tab/>
      </w:r>
    </w:p>
    <w:p w14:paraId="76FC54BF" w14:textId="77777777" w:rsidR="0068755F" w:rsidRPr="00513FBA" w:rsidRDefault="0068755F" w:rsidP="0068755F">
      <w:pPr>
        <w:autoSpaceDE w:val="0"/>
        <w:autoSpaceDN w:val="0"/>
        <w:adjustRightInd w:val="0"/>
        <w:spacing w:after="160" w:line="252" w:lineRule="auto"/>
        <w:jc w:val="right"/>
        <w:rPr>
          <w:rFonts w:ascii="Arial" w:hAnsi="Arial" w:cs="Arial"/>
          <w:sz w:val="20"/>
          <w:szCs w:val="20"/>
        </w:rPr>
      </w:pPr>
      <w:r w:rsidRPr="00513FBA">
        <w:rPr>
          <w:rFonts w:ascii="Arial" w:hAnsi="Arial" w:cs="Arial"/>
          <w:sz w:val="20"/>
          <w:szCs w:val="20"/>
        </w:rPr>
        <w:tab/>
      </w:r>
      <w:r w:rsidRPr="00513FBA">
        <w:rPr>
          <w:rFonts w:ascii="Arial" w:hAnsi="Arial" w:cs="Arial"/>
          <w:sz w:val="20"/>
          <w:szCs w:val="20"/>
        </w:rPr>
        <w:tab/>
      </w:r>
    </w:p>
    <w:p w14:paraId="08EE1694" w14:textId="7D255A8E" w:rsidR="007D4B81" w:rsidRDefault="007D4B81" w:rsidP="0068755F">
      <w:pPr>
        <w:autoSpaceDE w:val="0"/>
        <w:autoSpaceDN w:val="0"/>
        <w:adjustRightInd w:val="0"/>
        <w:spacing w:after="160" w:line="252" w:lineRule="auto"/>
        <w:jc w:val="right"/>
        <w:rPr>
          <w:rFonts w:ascii="Arial" w:hAnsi="Arial" w:cs="Arial"/>
          <w:b/>
          <w:sz w:val="20"/>
          <w:szCs w:val="20"/>
        </w:rPr>
      </w:pPr>
    </w:p>
    <w:p w14:paraId="3D826143" w14:textId="77777777" w:rsidR="000F7FD0" w:rsidRDefault="000F7FD0" w:rsidP="0068755F">
      <w:pPr>
        <w:autoSpaceDE w:val="0"/>
        <w:autoSpaceDN w:val="0"/>
        <w:adjustRightInd w:val="0"/>
        <w:spacing w:after="160" w:line="252" w:lineRule="auto"/>
        <w:jc w:val="right"/>
        <w:rPr>
          <w:rFonts w:ascii="Arial" w:hAnsi="Arial" w:cs="Arial"/>
          <w:b/>
          <w:sz w:val="20"/>
          <w:szCs w:val="20"/>
        </w:rPr>
      </w:pPr>
    </w:p>
    <w:p w14:paraId="6316C472" w14:textId="0868F4C2" w:rsidR="0068755F" w:rsidRPr="00513FBA" w:rsidRDefault="0068755F" w:rsidP="0068755F">
      <w:pPr>
        <w:autoSpaceDE w:val="0"/>
        <w:autoSpaceDN w:val="0"/>
        <w:adjustRightInd w:val="0"/>
        <w:spacing w:after="160" w:line="252" w:lineRule="auto"/>
        <w:jc w:val="right"/>
        <w:rPr>
          <w:rFonts w:ascii="Arial" w:hAnsi="Arial" w:cs="Arial"/>
          <w:b/>
          <w:sz w:val="20"/>
          <w:szCs w:val="20"/>
        </w:rPr>
      </w:pPr>
      <w:r w:rsidRPr="00513FBA">
        <w:rPr>
          <w:rFonts w:ascii="Arial" w:hAnsi="Arial" w:cs="Arial"/>
          <w:b/>
          <w:sz w:val="20"/>
          <w:szCs w:val="20"/>
        </w:rPr>
        <w:lastRenderedPageBreak/>
        <w:t xml:space="preserve">OBRAZEC </w:t>
      </w:r>
      <w:r w:rsidR="00876032">
        <w:rPr>
          <w:rFonts w:ascii="Arial" w:hAnsi="Arial" w:cs="Arial"/>
          <w:b/>
          <w:sz w:val="20"/>
          <w:szCs w:val="20"/>
        </w:rPr>
        <w:t>1</w:t>
      </w:r>
      <w:r w:rsidR="006100C5">
        <w:rPr>
          <w:rFonts w:ascii="Arial" w:hAnsi="Arial" w:cs="Arial"/>
          <w:b/>
          <w:sz w:val="20"/>
          <w:szCs w:val="20"/>
        </w:rPr>
        <w:t>4</w:t>
      </w:r>
    </w:p>
    <w:p w14:paraId="7B7B26D9" w14:textId="77777777" w:rsidR="0068755F" w:rsidRPr="00513FBA" w:rsidRDefault="0068755F" w:rsidP="0068755F">
      <w:pPr>
        <w:spacing w:after="160"/>
        <w:jc w:val="both"/>
        <w:rPr>
          <w:rFonts w:ascii="Arial" w:hAnsi="Arial" w:cs="Arial"/>
          <w:b/>
          <w:sz w:val="20"/>
          <w:szCs w:val="20"/>
          <w:lang w:val="x-none" w:eastAsia="x-none"/>
        </w:rPr>
      </w:pPr>
    </w:p>
    <w:p w14:paraId="3E8E4014" w14:textId="77777777" w:rsidR="0068755F" w:rsidRPr="00513FBA" w:rsidRDefault="0068755F" w:rsidP="0068755F">
      <w:pPr>
        <w:spacing w:before="120" w:after="420" w:line="252" w:lineRule="auto"/>
        <w:contextualSpacing/>
        <w:jc w:val="center"/>
        <w:rPr>
          <w:rFonts w:ascii="Arial" w:hAnsi="Arial" w:cs="Arial"/>
          <w:b/>
          <w:caps/>
          <w:spacing w:val="5"/>
          <w:kern w:val="28"/>
          <w:sz w:val="20"/>
          <w:szCs w:val="20"/>
          <w:lang w:eastAsia="en-US"/>
        </w:rPr>
      </w:pPr>
      <w:r w:rsidRPr="00513FBA">
        <w:rPr>
          <w:rFonts w:ascii="Arial" w:hAnsi="Arial" w:cs="Arial"/>
          <w:b/>
          <w:caps/>
          <w:spacing w:val="5"/>
          <w:kern w:val="28"/>
          <w:sz w:val="20"/>
          <w:szCs w:val="20"/>
          <w:lang w:eastAsia="en-US"/>
        </w:rPr>
        <w:t>soglasje PODIZVAJALCA ZA NEPOSREDNA PLAČILA</w:t>
      </w:r>
    </w:p>
    <w:p w14:paraId="723D12CF" w14:textId="77777777" w:rsidR="0068755F" w:rsidRPr="00513FBA" w:rsidRDefault="0068755F" w:rsidP="0068755F">
      <w:pPr>
        <w:spacing w:after="160" w:line="260" w:lineRule="atLeast"/>
        <w:jc w:val="both"/>
        <w:rPr>
          <w:rFonts w:ascii="Arial" w:eastAsia="Calibri" w:hAnsi="Arial" w:cs="Arial"/>
          <w:sz w:val="20"/>
          <w:szCs w:val="20"/>
          <w:lang w:eastAsia="en-US"/>
        </w:rPr>
      </w:pPr>
    </w:p>
    <w:p w14:paraId="2C077D58" w14:textId="77777777" w:rsidR="0068755F" w:rsidRPr="00513FBA" w:rsidRDefault="0068755F" w:rsidP="0068755F">
      <w:pPr>
        <w:spacing w:after="160" w:line="260" w:lineRule="atLeast"/>
        <w:jc w:val="both"/>
        <w:rPr>
          <w:rFonts w:ascii="Arial" w:eastAsia="Calibri" w:hAnsi="Arial" w:cs="Arial"/>
          <w:sz w:val="20"/>
          <w:szCs w:val="20"/>
          <w:lang w:eastAsia="en-US"/>
        </w:rPr>
      </w:pPr>
    </w:p>
    <w:p w14:paraId="36607368" w14:textId="77777777" w:rsidR="0068755F" w:rsidRPr="00513FBA" w:rsidRDefault="0068755F" w:rsidP="0068755F">
      <w:pPr>
        <w:spacing w:after="160" w:line="260" w:lineRule="atLeast"/>
        <w:jc w:val="both"/>
        <w:rPr>
          <w:rFonts w:ascii="Arial" w:eastAsia="Calibri" w:hAnsi="Arial" w:cs="Arial"/>
          <w:sz w:val="20"/>
          <w:szCs w:val="20"/>
          <w:lang w:eastAsia="en-US"/>
        </w:rPr>
      </w:pPr>
    </w:p>
    <w:p w14:paraId="2D383FD7" w14:textId="77777777" w:rsidR="0068755F" w:rsidRPr="00513FBA" w:rsidRDefault="0068755F" w:rsidP="0068755F">
      <w:pPr>
        <w:spacing w:after="160" w:line="260" w:lineRule="atLeast"/>
        <w:jc w:val="both"/>
        <w:rPr>
          <w:rFonts w:ascii="Arial" w:eastAsia="Calibri" w:hAnsi="Arial" w:cs="Arial"/>
          <w:sz w:val="20"/>
          <w:szCs w:val="20"/>
          <w:lang w:eastAsia="en-US"/>
        </w:rPr>
      </w:pPr>
    </w:p>
    <w:p w14:paraId="61F5D386" w14:textId="77777777" w:rsidR="0068755F" w:rsidRPr="00513FBA" w:rsidRDefault="0068755F" w:rsidP="0068755F">
      <w:pPr>
        <w:spacing w:after="160" w:line="260" w:lineRule="atLeast"/>
        <w:jc w:val="both"/>
        <w:rPr>
          <w:rFonts w:ascii="Arial" w:eastAsia="Calibri" w:hAnsi="Arial" w:cs="Arial"/>
          <w:sz w:val="20"/>
          <w:szCs w:val="20"/>
          <w:lang w:eastAsia="en-US"/>
        </w:rPr>
      </w:pPr>
      <w:r w:rsidRPr="00513FBA">
        <w:rPr>
          <w:rFonts w:ascii="Arial" w:eastAsia="Calibri" w:hAnsi="Arial" w:cs="Arial"/>
          <w:sz w:val="20"/>
          <w:szCs w:val="20"/>
          <w:lang w:eastAsia="en-US"/>
        </w:rPr>
        <w:t>Naziv podizvajalca: _______________________________________</w:t>
      </w:r>
    </w:p>
    <w:p w14:paraId="2EC0B344" w14:textId="77777777" w:rsidR="0068755F" w:rsidRPr="00513FBA" w:rsidRDefault="0068755F" w:rsidP="0068755F">
      <w:pPr>
        <w:spacing w:after="160" w:line="260" w:lineRule="atLeast"/>
        <w:jc w:val="both"/>
        <w:rPr>
          <w:rFonts w:ascii="Arial" w:eastAsia="Calibri" w:hAnsi="Arial" w:cs="Arial"/>
          <w:sz w:val="20"/>
          <w:szCs w:val="20"/>
          <w:lang w:eastAsia="en-US"/>
        </w:rPr>
      </w:pPr>
    </w:p>
    <w:p w14:paraId="4AB76FB2" w14:textId="3778C5A8" w:rsidR="0068755F" w:rsidRPr="004A0D38" w:rsidRDefault="0068755F" w:rsidP="004A0D38">
      <w:pPr>
        <w:spacing w:after="160" w:line="260" w:lineRule="atLeast"/>
        <w:jc w:val="both"/>
        <w:rPr>
          <w:rFonts w:ascii="Arial" w:eastAsia="Calibri" w:hAnsi="Arial" w:cs="Arial"/>
          <w:sz w:val="20"/>
          <w:szCs w:val="20"/>
          <w:lang w:eastAsia="en-US"/>
        </w:rPr>
      </w:pPr>
      <w:r w:rsidRPr="00513FBA">
        <w:rPr>
          <w:rFonts w:ascii="Arial" w:eastAsia="Calibri" w:hAnsi="Arial" w:cs="Arial"/>
          <w:sz w:val="20"/>
          <w:szCs w:val="20"/>
          <w:lang w:eastAsia="en-US"/>
        </w:rPr>
        <w:t>Sedež (naslov) podizvajalca: _____________________________________</w:t>
      </w:r>
    </w:p>
    <w:p w14:paraId="7A44E0C5" w14:textId="77777777" w:rsidR="0068755F" w:rsidRPr="00513FBA" w:rsidRDefault="0068755F" w:rsidP="0068755F">
      <w:pPr>
        <w:widowControl w:val="0"/>
        <w:autoSpaceDE w:val="0"/>
        <w:autoSpaceDN w:val="0"/>
        <w:adjustRightInd w:val="0"/>
        <w:spacing w:after="160" w:line="252" w:lineRule="auto"/>
        <w:jc w:val="both"/>
        <w:rPr>
          <w:rFonts w:ascii="Arial" w:hAnsi="Arial" w:cs="Arial"/>
          <w:sz w:val="20"/>
          <w:szCs w:val="20"/>
        </w:rPr>
      </w:pPr>
    </w:p>
    <w:p w14:paraId="3F6FCEFE" w14:textId="77777777" w:rsidR="0068755F" w:rsidRPr="00513FBA" w:rsidRDefault="0068755F" w:rsidP="0068755F">
      <w:pPr>
        <w:spacing w:after="160" w:line="252" w:lineRule="auto"/>
        <w:jc w:val="both"/>
        <w:rPr>
          <w:rFonts w:ascii="Arial" w:hAnsi="Arial" w:cs="Arial"/>
          <w:sz w:val="20"/>
          <w:szCs w:val="20"/>
        </w:rPr>
      </w:pPr>
    </w:p>
    <w:p w14:paraId="3F64AFA1" w14:textId="60BEE28C" w:rsidR="0068755F" w:rsidRPr="00513FBA" w:rsidRDefault="0068755F" w:rsidP="0068755F">
      <w:pPr>
        <w:spacing w:after="160" w:line="252" w:lineRule="auto"/>
        <w:jc w:val="both"/>
        <w:rPr>
          <w:rFonts w:ascii="Arial" w:hAnsi="Arial" w:cs="Arial"/>
          <w:sz w:val="20"/>
          <w:szCs w:val="20"/>
        </w:rPr>
      </w:pPr>
      <w:r w:rsidRPr="00513FBA">
        <w:rPr>
          <w:rFonts w:ascii="Arial" w:hAnsi="Arial" w:cs="Arial"/>
          <w:sz w:val="20"/>
          <w:szCs w:val="20"/>
        </w:rPr>
        <w:t xml:space="preserve">S podpisom te izjave dajemo soglasje, na podlagi katerega bo naročnik za javno naročilo, katerega predmet </w:t>
      </w:r>
      <w:r w:rsidRPr="00EE747C">
        <w:rPr>
          <w:rFonts w:ascii="Arial" w:hAnsi="Arial" w:cs="Arial"/>
          <w:sz w:val="20"/>
          <w:szCs w:val="20"/>
        </w:rPr>
        <w:t>je »</w:t>
      </w:r>
      <w:r w:rsidR="005416FA">
        <w:rPr>
          <w:rFonts w:ascii="Arial" w:hAnsi="Arial" w:cs="Arial"/>
          <w:sz w:val="20"/>
          <w:szCs w:val="20"/>
        </w:rPr>
        <w:t>Svetovanje s področja integracije družb</w:t>
      </w:r>
      <w:r w:rsidRPr="00EE747C">
        <w:rPr>
          <w:rFonts w:ascii="Arial" w:hAnsi="Arial" w:cs="Arial"/>
          <w:sz w:val="20"/>
          <w:szCs w:val="20"/>
        </w:rPr>
        <w:t xml:space="preserve">« namesto </w:t>
      </w:r>
      <w:r w:rsidRPr="00513FBA">
        <w:rPr>
          <w:rFonts w:ascii="Arial" w:hAnsi="Arial" w:cs="Arial"/>
          <w:sz w:val="20"/>
          <w:szCs w:val="20"/>
        </w:rPr>
        <w:t>ponudnika _________________ (</w:t>
      </w:r>
      <w:r w:rsidRPr="00513FBA">
        <w:rPr>
          <w:rFonts w:ascii="Arial" w:eastAsia="Calibri" w:hAnsi="Arial" w:cs="Arial"/>
          <w:i/>
          <w:sz w:val="20"/>
          <w:szCs w:val="20"/>
          <w:lang w:eastAsia="en-US"/>
        </w:rPr>
        <w:t>vpiše se naziv ponudnika)</w:t>
      </w:r>
      <w:r w:rsidRPr="00513FBA">
        <w:rPr>
          <w:rFonts w:ascii="Arial" w:hAnsi="Arial" w:cs="Arial"/>
          <w:sz w:val="20"/>
          <w:szCs w:val="20"/>
        </w:rPr>
        <w:t xml:space="preserve"> poravnaval naše terjatve do ponudnika neposredno nam.</w:t>
      </w:r>
    </w:p>
    <w:p w14:paraId="14B286A9" w14:textId="77777777" w:rsidR="0068755F" w:rsidRPr="00513FBA" w:rsidRDefault="0068755F" w:rsidP="0068755F">
      <w:pPr>
        <w:spacing w:after="160" w:line="252" w:lineRule="auto"/>
        <w:ind w:left="720"/>
        <w:jc w:val="both"/>
        <w:rPr>
          <w:rFonts w:ascii="Arial" w:hAnsi="Arial" w:cs="Arial"/>
          <w:sz w:val="20"/>
          <w:szCs w:val="20"/>
        </w:rPr>
      </w:pPr>
    </w:p>
    <w:p w14:paraId="1FE4CCB3" w14:textId="77777777" w:rsidR="0068755F" w:rsidRPr="00513FBA" w:rsidRDefault="0068755F" w:rsidP="0068755F">
      <w:pPr>
        <w:spacing w:after="160" w:line="252" w:lineRule="auto"/>
        <w:ind w:left="708"/>
        <w:jc w:val="both"/>
        <w:rPr>
          <w:rFonts w:ascii="Arial" w:hAnsi="Arial" w:cs="Arial"/>
          <w:sz w:val="20"/>
          <w:szCs w:val="20"/>
        </w:rPr>
      </w:pPr>
    </w:p>
    <w:p w14:paraId="278DB78F" w14:textId="77777777" w:rsidR="0068755F" w:rsidRPr="00513FBA" w:rsidRDefault="0068755F" w:rsidP="0068755F">
      <w:pPr>
        <w:spacing w:after="160" w:line="252" w:lineRule="auto"/>
        <w:ind w:left="720"/>
        <w:jc w:val="both"/>
        <w:rPr>
          <w:rFonts w:ascii="Arial" w:hAnsi="Arial" w:cs="Arial"/>
          <w:sz w:val="20"/>
          <w:szCs w:val="20"/>
        </w:rPr>
      </w:pPr>
    </w:p>
    <w:p w14:paraId="02C7BC33" w14:textId="77777777" w:rsidR="0068755F" w:rsidRPr="00513FBA" w:rsidRDefault="0068755F" w:rsidP="0068755F">
      <w:pPr>
        <w:spacing w:after="160" w:line="252" w:lineRule="auto"/>
        <w:ind w:left="720"/>
        <w:jc w:val="both"/>
        <w:rPr>
          <w:rFonts w:ascii="Arial" w:hAnsi="Arial" w:cs="Arial"/>
          <w:sz w:val="20"/>
          <w:szCs w:val="20"/>
        </w:rPr>
      </w:pPr>
    </w:p>
    <w:tbl>
      <w:tblPr>
        <w:tblW w:w="0" w:type="auto"/>
        <w:tblLayout w:type="fixed"/>
        <w:tblLook w:val="0000" w:firstRow="0" w:lastRow="0" w:firstColumn="0" w:lastColumn="0" w:noHBand="0" w:noVBand="0"/>
      </w:tblPr>
      <w:tblGrid>
        <w:gridCol w:w="3348"/>
        <w:gridCol w:w="1818"/>
        <w:gridCol w:w="4324"/>
      </w:tblGrid>
      <w:tr w:rsidR="0068755F" w:rsidRPr="00513FBA" w14:paraId="2F320B70" w14:textId="77777777" w:rsidTr="0068755F">
        <w:trPr>
          <w:trHeight w:val="241"/>
        </w:trPr>
        <w:tc>
          <w:tcPr>
            <w:tcW w:w="3348" w:type="dxa"/>
          </w:tcPr>
          <w:p w14:paraId="438B9C6F" w14:textId="77777777" w:rsidR="0068755F" w:rsidRPr="00513FBA" w:rsidRDefault="0068755F" w:rsidP="0068755F">
            <w:pPr>
              <w:spacing w:after="160" w:line="252" w:lineRule="auto"/>
              <w:jc w:val="both"/>
              <w:rPr>
                <w:rFonts w:ascii="Arial" w:hAnsi="Arial" w:cs="Arial"/>
                <w:sz w:val="20"/>
                <w:szCs w:val="20"/>
              </w:rPr>
            </w:pPr>
            <w:r w:rsidRPr="00513FBA">
              <w:rPr>
                <w:rFonts w:ascii="Arial" w:hAnsi="Arial" w:cs="Arial"/>
                <w:sz w:val="20"/>
                <w:szCs w:val="20"/>
              </w:rPr>
              <w:t>Kraj: ________________</w:t>
            </w:r>
          </w:p>
        </w:tc>
        <w:tc>
          <w:tcPr>
            <w:tcW w:w="1818" w:type="dxa"/>
          </w:tcPr>
          <w:p w14:paraId="5DFD3919" w14:textId="77777777" w:rsidR="0068755F" w:rsidRPr="00513FBA" w:rsidRDefault="0068755F" w:rsidP="0068755F">
            <w:pPr>
              <w:tabs>
                <w:tab w:val="center" w:pos="7020"/>
              </w:tabs>
              <w:spacing w:after="160" w:line="252" w:lineRule="auto"/>
              <w:jc w:val="center"/>
              <w:rPr>
                <w:rFonts w:ascii="Arial" w:hAnsi="Arial" w:cs="Arial"/>
                <w:sz w:val="20"/>
                <w:szCs w:val="20"/>
              </w:rPr>
            </w:pPr>
          </w:p>
        </w:tc>
        <w:tc>
          <w:tcPr>
            <w:tcW w:w="4324" w:type="dxa"/>
          </w:tcPr>
          <w:p w14:paraId="56845EB4" w14:textId="77777777" w:rsidR="0068755F" w:rsidRPr="00513FBA" w:rsidRDefault="0068755F" w:rsidP="0068755F">
            <w:pPr>
              <w:tabs>
                <w:tab w:val="center" w:pos="7020"/>
              </w:tabs>
              <w:spacing w:after="160" w:line="252" w:lineRule="auto"/>
              <w:jc w:val="both"/>
              <w:rPr>
                <w:rFonts w:ascii="Arial" w:hAnsi="Arial" w:cs="Arial"/>
                <w:sz w:val="20"/>
                <w:szCs w:val="20"/>
              </w:rPr>
            </w:pPr>
            <w:r w:rsidRPr="00513FBA">
              <w:rPr>
                <w:rFonts w:ascii="Arial" w:hAnsi="Arial" w:cs="Arial"/>
                <w:sz w:val="20"/>
                <w:szCs w:val="20"/>
              </w:rPr>
              <w:t xml:space="preserve">      Podpisnik: ___________________</w:t>
            </w:r>
          </w:p>
        </w:tc>
      </w:tr>
      <w:tr w:rsidR="0068755F" w:rsidRPr="00513FBA" w14:paraId="5BD286E4" w14:textId="77777777" w:rsidTr="0068755F">
        <w:trPr>
          <w:trHeight w:val="483"/>
        </w:trPr>
        <w:tc>
          <w:tcPr>
            <w:tcW w:w="3348" w:type="dxa"/>
          </w:tcPr>
          <w:p w14:paraId="2DED9EAE" w14:textId="77777777" w:rsidR="0068755F" w:rsidRPr="00513FBA" w:rsidRDefault="0068755F" w:rsidP="0068755F">
            <w:pPr>
              <w:spacing w:after="160" w:line="252" w:lineRule="auto"/>
              <w:jc w:val="both"/>
              <w:rPr>
                <w:rFonts w:ascii="Arial" w:hAnsi="Arial" w:cs="Arial"/>
                <w:sz w:val="20"/>
                <w:szCs w:val="20"/>
              </w:rPr>
            </w:pPr>
            <w:r w:rsidRPr="00513FBA">
              <w:rPr>
                <w:rFonts w:ascii="Arial" w:hAnsi="Arial" w:cs="Arial"/>
                <w:sz w:val="20"/>
                <w:szCs w:val="20"/>
              </w:rPr>
              <w:t>Datum</w:t>
            </w:r>
            <w:r w:rsidRPr="00513FBA">
              <w:rPr>
                <w:rFonts w:ascii="Arial" w:hAnsi="Arial" w:cs="Arial"/>
                <w:sz w:val="20"/>
                <w:szCs w:val="20"/>
              </w:rPr>
              <w:fldChar w:fldCharType="begin">
                <w:ffData>
                  <w:name w:val="Besedilo22"/>
                  <w:enabled/>
                  <w:calcOnExit w:val="0"/>
                  <w:textInput/>
                </w:ffData>
              </w:fldChar>
            </w:r>
            <w:bookmarkStart w:id="459" w:name="Besedilo22"/>
            <w:r w:rsidRPr="00513FBA">
              <w:rPr>
                <w:rFonts w:ascii="Arial" w:hAnsi="Arial" w:cs="Arial"/>
                <w:sz w:val="20"/>
                <w:szCs w:val="20"/>
              </w:rPr>
              <w:instrText xml:space="preserve"> FORMTEXT </w:instrText>
            </w:r>
            <w:r w:rsidRPr="00513FBA">
              <w:rPr>
                <w:rFonts w:ascii="Arial" w:hAnsi="Arial" w:cs="Arial"/>
                <w:sz w:val="20"/>
                <w:szCs w:val="20"/>
              </w:rPr>
            </w:r>
            <w:r w:rsidRPr="00513FBA">
              <w:rPr>
                <w:rFonts w:ascii="Arial" w:hAnsi="Arial" w:cs="Arial"/>
                <w:sz w:val="20"/>
                <w:szCs w:val="20"/>
              </w:rPr>
              <w:fldChar w:fldCharType="separate"/>
            </w:r>
            <w:r w:rsidRPr="00513FBA">
              <w:rPr>
                <w:rFonts w:ascii="Arial" w:hAnsi="Arial" w:cs="Arial"/>
                <w:sz w:val="20"/>
                <w:szCs w:val="20"/>
              </w:rPr>
              <w:fldChar w:fldCharType="end"/>
            </w:r>
            <w:bookmarkEnd w:id="459"/>
            <w:r w:rsidRPr="00513FBA">
              <w:rPr>
                <w:rFonts w:ascii="Arial" w:hAnsi="Arial" w:cs="Arial"/>
                <w:sz w:val="20"/>
                <w:szCs w:val="20"/>
              </w:rPr>
              <w:t xml:space="preserve">: ________________ </w:t>
            </w:r>
          </w:p>
        </w:tc>
        <w:tc>
          <w:tcPr>
            <w:tcW w:w="1818" w:type="dxa"/>
          </w:tcPr>
          <w:p w14:paraId="0FED4EA2" w14:textId="77777777" w:rsidR="0068755F" w:rsidRPr="00513FBA" w:rsidRDefault="0068755F" w:rsidP="0068755F">
            <w:pPr>
              <w:spacing w:after="160" w:line="252" w:lineRule="auto"/>
              <w:jc w:val="center"/>
              <w:rPr>
                <w:rFonts w:ascii="Arial" w:hAnsi="Arial" w:cs="Arial"/>
                <w:sz w:val="20"/>
                <w:szCs w:val="20"/>
              </w:rPr>
            </w:pPr>
            <w:r w:rsidRPr="00513FBA">
              <w:rPr>
                <w:rFonts w:ascii="Arial" w:hAnsi="Arial" w:cs="Arial"/>
                <w:sz w:val="20"/>
                <w:szCs w:val="20"/>
              </w:rPr>
              <w:t>Žig</w:t>
            </w:r>
          </w:p>
        </w:tc>
        <w:tc>
          <w:tcPr>
            <w:tcW w:w="4324" w:type="dxa"/>
          </w:tcPr>
          <w:p w14:paraId="1DEE5307" w14:textId="77777777" w:rsidR="0068755F" w:rsidRPr="00513FBA" w:rsidRDefault="0068755F" w:rsidP="0068755F">
            <w:pPr>
              <w:spacing w:after="160" w:line="252" w:lineRule="auto"/>
              <w:jc w:val="center"/>
              <w:rPr>
                <w:rFonts w:ascii="Arial" w:hAnsi="Arial" w:cs="Arial"/>
                <w:sz w:val="20"/>
                <w:szCs w:val="20"/>
              </w:rPr>
            </w:pPr>
            <w:r w:rsidRPr="00513FBA">
              <w:rPr>
                <w:rFonts w:ascii="Arial" w:hAnsi="Arial" w:cs="Arial"/>
                <w:sz w:val="20"/>
                <w:szCs w:val="20"/>
              </w:rPr>
              <w:t>________________________</w:t>
            </w:r>
          </w:p>
          <w:p w14:paraId="5AF3F388" w14:textId="7C69178A" w:rsidR="0068755F" w:rsidRPr="00513FBA" w:rsidRDefault="0068755F" w:rsidP="0068755F">
            <w:pPr>
              <w:spacing w:after="160" w:line="252" w:lineRule="auto"/>
              <w:jc w:val="center"/>
              <w:rPr>
                <w:rFonts w:ascii="Arial" w:hAnsi="Arial" w:cs="Arial"/>
                <w:sz w:val="20"/>
                <w:szCs w:val="20"/>
              </w:rPr>
            </w:pPr>
            <w:r w:rsidRPr="00513FBA">
              <w:rPr>
                <w:rFonts w:ascii="Arial" w:hAnsi="Arial" w:cs="Arial"/>
                <w:sz w:val="20"/>
                <w:szCs w:val="20"/>
              </w:rPr>
              <w:t>Podpis odgovorne osebe podizvajalca</w:t>
            </w:r>
          </w:p>
        </w:tc>
      </w:tr>
    </w:tbl>
    <w:p w14:paraId="368DB48B" w14:textId="77777777" w:rsidR="0068755F" w:rsidRPr="00513FBA" w:rsidRDefault="0068755F" w:rsidP="0068755F">
      <w:pPr>
        <w:spacing w:after="160" w:line="252" w:lineRule="auto"/>
        <w:jc w:val="both"/>
        <w:rPr>
          <w:rFonts w:ascii="Arial" w:hAnsi="Arial" w:cs="Arial"/>
          <w:sz w:val="20"/>
          <w:szCs w:val="20"/>
        </w:rPr>
      </w:pPr>
    </w:p>
    <w:p w14:paraId="7553F88F" w14:textId="77777777" w:rsidR="0068755F" w:rsidRPr="00513FBA" w:rsidRDefault="0068755F" w:rsidP="0068755F">
      <w:pPr>
        <w:spacing w:after="160" w:line="276" w:lineRule="auto"/>
        <w:jc w:val="both"/>
        <w:rPr>
          <w:rFonts w:ascii="Arial" w:hAnsi="Arial" w:cs="Arial"/>
          <w:b/>
          <w:sz w:val="20"/>
          <w:szCs w:val="20"/>
        </w:rPr>
      </w:pPr>
    </w:p>
    <w:p w14:paraId="0580C146" w14:textId="77107DDA" w:rsidR="0068755F" w:rsidRDefault="0068755F" w:rsidP="0068755F">
      <w:pPr>
        <w:spacing w:after="160" w:line="276" w:lineRule="auto"/>
        <w:jc w:val="both"/>
        <w:rPr>
          <w:rFonts w:ascii="Arial" w:hAnsi="Arial" w:cs="Arial"/>
          <w:b/>
          <w:sz w:val="20"/>
          <w:szCs w:val="20"/>
        </w:rPr>
      </w:pPr>
      <w:r w:rsidRPr="00513FBA">
        <w:rPr>
          <w:rFonts w:ascii="Arial" w:hAnsi="Arial" w:cs="Arial"/>
          <w:b/>
          <w:sz w:val="20"/>
          <w:szCs w:val="20"/>
        </w:rPr>
        <w:t>Opomba: Predmetno soglasje podizvajalca se predloži ponudbi v kolikor podizvajalec v skladu z določbo 5. odstavka 94. člena ZJN-3 zahteva neposredno plačilo s strani naročnika.</w:t>
      </w:r>
    </w:p>
    <w:p w14:paraId="4EB91BBD" w14:textId="2E6A1221" w:rsidR="00F652E7" w:rsidRDefault="00F652E7" w:rsidP="0068755F">
      <w:pPr>
        <w:spacing w:after="160" w:line="276" w:lineRule="auto"/>
        <w:jc w:val="both"/>
        <w:rPr>
          <w:rFonts w:ascii="Arial" w:hAnsi="Arial" w:cs="Arial"/>
          <w:sz w:val="20"/>
          <w:szCs w:val="20"/>
        </w:rPr>
      </w:pPr>
    </w:p>
    <w:p w14:paraId="3646481E" w14:textId="41496F5B" w:rsidR="00F652E7" w:rsidRDefault="00F652E7" w:rsidP="0068755F">
      <w:pPr>
        <w:spacing w:after="160" w:line="276" w:lineRule="auto"/>
        <w:jc w:val="both"/>
        <w:rPr>
          <w:rFonts w:ascii="Arial" w:hAnsi="Arial" w:cs="Arial"/>
          <w:sz w:val="20"/>
          <w:szCs w:val="20"/>
        </w:rPr>
      </w:pPr>
    </w:p>
    <w:p w14:paraId="3941C256" w14:textId="2AC933A3" w:rsidR="00F652E7" w:rsidRDefault="00F652E7" w:rsidP="0068755F">
      <w:pPr>
        <w:spacing w:after="160" w:line="276" w:lineRule="auto"/>
        <w:jc w:val="both"/>
        <w:rPr>
          <w:rFonts w:ascii="Arial" w:hAnsi="Arial" w:cs="Arial"/>
          <w:sz w:val="20"/>
          <w:szCs w:val="20"/>
        </w:rPr>
      </w:pPr>
    </w:p>
    <w:p w14:paraId="03CEB841" w14:textId="2C7F4665" w:rsidR="00F652E7" w:rsidRDefault="00F652E7" w:rsidP="0068755F">
      <w:pPr>
        <w:spacing w:after="160" w:line="276" w:lineRule="auto"/>
        <w:jc w:val="both"/>
        <w:rPr>
          <w:rFonts w:ascii="Arial" w:hAnsi="Arial" w:cs="Arial"/>
          <w:sz w:val="20"/>
          <w:szCs w:val="20"/>
        </w:rPr>
      </w:pPr>
    </w:p>
    <w:p w14:paraId="6011D665" w14:textId="078F1D60" w:rsidR="00B955C7" w:rsidRPr="00F844FB" w:rsidRDefault="00B955C7" w:rsidP="00F844FB">
      <w:pPr>
        <w:pStyle w:val="Glava"/>
        <w:tabs>
          <w:tab w:val="clear" w:pos="4536"/>
          <w:tab w:val="clear" w:pos="9072"/>
        </w:tabs>
        <w:jc w:val="right"/>
        <w:rPr>
          <w:rFonts w:ascii="Arial" w:hAnsi="Arial" w:cs="Arial"/>
          <w:b/>
          <w:i/>
          <w:szCs w:val="20"/>
        </w:rPr>
      </w:pPr>
    </w:p>
    <w:sectPr w:rsidR="00B955C7" w:rsidRPr="00F844FB" w:rsidSect="00741347">
      <w:headerReference w:type="default" r:id="rId19"/>
      <w:footerReference w:type="default" r:id="rId20"/>
      <w:pgSz w:w="12240" w:h="15840"/>
      <w:pgMar w:top="1102" w:right="1417" w:bottom="1417" w:left="1417" w:header="708" w:footer="310"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D2BA16" w14:textId="77777777" w:rsidR="00C74BB7" w:rsidRDefault="00C74BB7">
      <w:r>
        <w:separator/>
      </w:r>
    </w:p>
  </w:endnote>
  <w:endnote w:type="continuationSeparator" w:id="0">
    <w:p w14:paraId="4FF2BEB8" w14:textId="77777777" w:rsidR="00C74BB7" w:rsidRDefault="00C74B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StarSymbol">
    <w:altName w:val="Arial Unicode MS"/>
    <w:charset w:val="00"/>
    <w:family w:val="auto"/>
    <w:pitch w:val="default"/>
  </w:font>
  <w:font w:name="OpenSymbol">
    <w:altName w:val="Courier New"/>
    <w:charset w:val="00"/>
    <w:family w:val="auto"/>
    <w:pitch w:val="variable"/>
    <w:sig w:usb0="00000003" w:usb1="1001ECEA" w:usb2="00000000" w:usb3="00000000" w:csb0="0000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MS ??">
    <w:altName w:val="MS Gothic"/>
    <w:panose1 w:val="00000000000000000000"/>
    <w:charset w:val="80"/>
    <w:family w:val="auto"/>
    <w:notTrueType/>
    <w:pitch w:val="variable"/>
    <w:sig w:usb0="00000000" w:usb1="08070000" w:usb2="00000010" w:usb3="00000000" w:csb0="00020000" w:csb1="00000000"/>
  </w:font>
  <w:font w:name="Arial">
    <w:panose1 w:val="020B0604020202020204"/>
    <w:charset w:val="EE"/>
    <w:family w:val="swiss"/>
    <w:pitch w:val="variable"/>
    <w:sig w:usb0="E0002EFF" w:usb1="C000785B" w:usb2="00000009" w:usb3="00000000" w:csb0="000001FF" w:csb1="00000000"/>
  </w:font>
  <w:font w:name="InterstateCE-Light">
    <w:altName w:val="Arial"/>
    <w:panose1 w:val="00000000000000000000"/>
    <w:charset w:val="EE"/>
    <w:family w:val="swiss"/>
    <w:notTrueType/>
    <w:pitch w:val="variable"/>
    <w:sig w:usb0="00000007" w:usb1="00000000" w:usb2="00000000" w:usb3="00000000" w:csb0="00000083"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ourier">
    <w:panose1 w:val="02070409020205020404"/>
    <w:charset w:val="00"/>
    <w:family w:val="modern"/>
    <w:notTrueType/>
    <w:pitch w:val="fixed"/>
    <w:sig w:usb0="00000003" w:usb1="00000000" w:usb2="00000000" w:usb3="00000000" w:csb0="00000001" w:csb1="00000000"/>
  </w:font>
  <w:font w:name="NimbusSanDEE">
    <w:altName w:val="Courier New"/>
    <w:panose1 w:val="00000000000000000000"/>
    <w:charset w:val="00"/>
    <w:family w:val="decorative"/>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Helvetica">
    <w:panose1 w:val="020B0604020202020204"/>
    <w:charset w:val="EE"/>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NewRomanPS-BoldMT">
    <w:altName w:val="Times New Roman"/>
    <w:panose1 w:val="00000000000000000000"/>
    <w:charset w:val="00"/>
    <w:family w:val="roman"/>
    <w:notTrueType/>
    <w:pitch w:val="default"/>
    <w:sig w:usb0="00000007" w:usb1="00000000" w:usb2="00000000" w:usb3="00000000" w:csb0="00000003" w:csb1="00000000"/>
  </w:font>
  <w:font w:name="SimSun">
    <w:altName w:val="宋体"/>
    <w:panose1 w:val="02010600030101010101"/>
    <w:charset w:val="86"/>
    <w:family w:val="auto"/>
    <w:pitch w:val="variable"/>
    <w:sig w:usb0="00000203" w:usb1="288F0000" w:usb2="00000016" w:usb3="00000000" w:csb0="00040001"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Georgia">
    <w:panose1 w:val="02040502050405020303"/>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FF8177" w14:textId="393F2294" w:rsidR="00620531" w:rsidRPr="00BC676D" w:rsidRDefault="00620531">
    <w:pPr>
      <w:pStyle w:val="Noga"/>
      <w:jc w:val="right"/>
      <w:rPr>
        <w:rFonts w:cs="Arial"/>
        <w:sz w:val="16"/>
        <w:szCs w:val="16"/>
      </w:rPr>
    </w:pPr>
    <w:r w:rsidRPr="00BC676D">
      <w:rPr>
        <w:rFonts w:cs="Arial"/>
        <w:sz w:val="16"/>
        <w:szCs w:val="16"/>
      </w:rPr>
      <w:t xml:space="preserve">Stran </w:t>
    </w:r>
    <w:r w:rsidRPr="00BC676D">
      <w:rPr>
        <w:rFonts w:cs="Arial"/>
        <w:bCs/>
        <w:sz w:val="16"/>
        <w:szCs w:val="16"/>
      </w:rPr>
      <w:fldChar w:fldCharType="begin"/>
    </w:r>
    <w:r w:rsidRPr="00BC676D">
      <w:rPr>
        <w:rFonts w:cs="Arial"/>
        <w:bCs/>
        <w:sz w:val="16"/>
        <w:szCs w:val="16"/>
      </w:rPr>
      <w:instrText>PAGE</w:instrText>
    </w:r>
    <w:r w:rsidRPr="00BC676D">
      <w:rPr>
        <w:rFonts w:cs="Arial"/>
        <w:bCs/>
        <w:sz w:val="16"/>
        <w:szCs w:val="16"/>
      </w:rPr>
      <w:fldChar w:fldCharType="separate"/>
    </w:r>
    <w:r>
      <w:rPr>
        <w:rFonts w:cs="Arial"/>
        <w:bCs/>
        <w:noProof/>
        <w:sz w:val="16"/>
        <w:szCs w:val="16"/>
      </w:rPr>
      <w:t>12</w:t>
    </w:r>
    <w:r w:rsidRPr="00BC676D">
      <w:rPr>
        <w:rFonts w:cs="Arial"/>
        <w:bCs/>
        <w:sz w:val="16"/>
        <w:szCs w:val="16"/>
      </w:rPr>
      <w:fldChar w:fldCharType="end"/>
    </w:r>
    <w:r w:rsidRPr="00BC676D">
      <w:rPr>
        <w:rFonts w:cs="Arial"/>
        <w:bCs/>
        <w:sz w:val="16"/>
        <w:szCs w:val="16"/>
      </w:rPr>
      <w:t>/</w:t>
    </w:r>
    <w:r w:rsidRPr="00BC676D">
      <w:rPr>
        <w:rFonts w:cs="Arial"/>
        <w:bCs/>
        <w:sz w:val="16"/>
        <w:szCs w:val="16"/>
      </w:rPr>
      <w:fldChar w:fldCharType="begin"/>
    </w:r>
    <w:r w:rsidRPr="00BC676D">
      <w:rPr>
        <w:rFonts w:cs="Arial"/>
        <w:bCs/>
        <w:sz w:val="16"/>
        <w:szCs w:val="16"/>
      </w:rPr>
      <w:instrText>NUMPAGES</w:instrText>
    </w:r>
    <w:r w:rsidRPr="00BC676D">
      <w:rPr>
        <w:rFonts w:cs="Arial"/>
        <w:bCs/>
        <w:sz w:val="16"/>
        <w:szCs w:val="16"/>
      </w:rPr>
      <w:fldChar w:fldCharType="separate"/>
    </w:r>
    <w:r>
      <w:rPr>
        <w:rFonts w:cs="Arial"/>
        <w:bCs/>
        <w:noProof/>
        <w:sz w:val="16"/>
        <w:szCs w:val="16"/>
      </w:rPr>
      <w:t>32</w:t>
    </w:r>
    <w:r w:rsidRPr="00BC676D">
      <w:rPr>
        <w:rFonts w:cs="Arial"/>
        <w:bCs/>
        <w:sz w:val="16"/>
        <w:szCs w:val="16"/>
      </w:rPr>
      <w:fldChar w:fldCharType="end"/>
    </w:r>
  </w:p>
  <w:p w14:paraId="27168601" w14:textId="77777777" w:rsidR="00620531" w:rsidRDefault="00620531">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73C281" w14:textId="77777777" w:rsidR="00620531" w:rsidRPr="00DE0519" w:rsidRDefault="00620531" w:rsidP="00D43865">
    <w:pPr>
      <w:pStyle w:val="Noga"/>
      <w:pBdr>
        <w:top w:val="single" w:sz="4" w:space="1" w:color="auto"/>
      </w:pBdr>
      <w:jc w:val="center"/>
      <w:rPr>
        <w:rFonts w:ascii="Calibri" w:hAnsi="Calibri" w:cs="Arial"/>
        <w:szCs w:val="18"/>
      </w:rPr>
    </w:pPr>
    <w:r w:rsidRPr="00DE0519">
      <w:rPr>
        <w:rFonts w:ascii="Calibri" w:hAnsi="Calibri" w:cs="Arial"/>
        <w:szCs w:val="18"/>
      </w:rPr>
      <w:t xml:space="preserve">Razpisna dokumentacija: </w:t>
    </w:r>
    <w:r w:rsidRPr="00DE0519">
      <w:rPr>
        <w:rFonts w:ascii="Calibri" w:hAnsi="Calibri"/>
        <w:szCs w:val="18"/>
      </w:rPr>
      <w:t>Mehanizacija za vzdrževanje železniških prog</w:t>
    </w:r>
    <w:r w:rsidRPr="00DE0519">
      <w:rPr>
        <w:rFonts w:ascii="Calibri" w:hAnsi="Calibri" w:cs="Arial"/>
        <w:szCs w:val="18"/>
      </w:rPr>
      <w:tab/>
      <w:t xml:space="preserve">Stran </w:t>
    </w:r>
    <w:r w:rsidRPr="00DE0519">
      <w:rPr>
        <w:rFonts w:ascii="Calibri" w:hAnsi="Calibri" w:cs="Arial"/>
        <w:szCs w:val="18"/>
      </w:rPr>
      <w:fldChar w:fldCharType="begin"/>
    </w:r>
    <w:r w:rsidRPr="00DE0519">
      <w:rPr>
        <w:rFonts w:ascii="Calibri" w:hAnsi="Calibri" w:cs="Arial"/>
        <w:szCs w:val="18"/>
      </w:rPr>
      <w:instrText xml:space="preserve"> PAGE </w:instrText>
    </w:r>
    <w:r w:rsidRPr="00DE0519">
      <w:rPr>
        <w:rFonts w:ascii="Calibri" w:hAnsi="Calibri" w:cs="Arial"/>
        <w:szCs w:val="18"/>
      </w:rPr>
      <w:fldChar w:fldCharType="separate"/>
    </w:r>
    <w:r>
      <w:rPr>
        <w:rFonts w:ascii="Calibri" w:hAnsi="Calibri" w:cs="Arial"/>
        <w:noProof/>
        <w:szCs w:val="18"/>
      </w:rPr>
      <w:t>75</w:t>
    </w:r>
    <w:r w:rsidRPr="00DE0519">
      <w:rPr>
        <w:rFonts w:ascii="Calibri" w:hAnsi="Calibri" w:cs="Arial"/>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FB6E13" w14:textId="2C9967CE" w:rsidR="00620531" w:rsidRDefault="00620531">
    <w:pPr>
      <w:pStyle w:val="Noga"/>
      <w:jc w:val="center"/>
    </w:pPr>
    <w:r>
      <w:fldChar w:fldCharType="begin"/>
    </w:r>
    <w:r>
      <w:instrText>PAGE   \* MERGEFORMAT</w:instrText>
    </w:r>
    <w:r>
      <w:fldChar w:fldCharType="separate"/>
    </w:r>
    <w:r>
      <w:rPr>
        <w:noProof/>
      </w:rPr>
      <w:t>3</w:t>
    </w:r>
    <w:r>
      <w:rPr>
        <w:noProof/>
      </w:rPr>
      <w:t>2</w:t>
    </w:r>
    <w:r>
      <w:rPr>
        <w:noProof/>
      </w:rPr>
      <w:fldChar w:fldCharType="end"/>
    </w:r>
  </w:p>
  <w:p w14:paraId="10BAC4FE" w14:textId="77777777" w:rsidR="00620531" w:rsidRDefault="00620531">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F232EF" w14:textId="77777777" w:rsidR="00C74BB7" w:rsidRDefault="00C74BB7">
      <w:r>
        <w:separator/>
      </w:r>
    </w:p>
  </w:footnote>
  <w:footnote w:type="continuationSeparator" w:id="0">
    <w:p w14:paraId="4C4D9404" w14:textId="77777777" w:rsidR="00C74BB7" w:rsidRDefault="00C74B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184FDD" w14:textId="77777777" w:rsidR="00620531" w:rsidRPr="00DE0519" w:rsidRDefault="00620531" w:rsidP="00D43865">
    <w:pPr>
      <w:pStyle w:val="Glava"/>
      <w:pBdr>
        <w:bottom w:val="single" w:sz="4" w:space="1" w:color="auto"/>
      </w:pBdr>
      <w:jc w:val="center"/>
      <w:rPr>
        <w:rFonts w:ascii="Calibri" w:hAnsi="Calibri" w:cs="Arial"/>
        <w:sz w:val="18"/>
        <w:szCs w:val="18"/>
      </w:rPr>
    </w:pPr>
    <w:r w:rsidRPr="00DE0519">
      <w:rPr>
        <w:rFonts w:ascii="Calibri" w:hAnsi="Calibri" w:cs="Arial"/>
        <w:sz w:val="18"/>
        <w:szCs w:val="18"/>
      </w:rPr>
      <w:t>Slovenske železnice - Infrastruktura, d.o.o.</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E17DE1" w14:textId="54CC43E7" w:rsidR="00620531" w:rsidRPr="00225975" w:rsidRDefault="00620531" w:rsidP="00225975">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5CACA0EA"/>
    <w:lvl w:ilvl="0">
      <w:start w:val="1"/>
      <w:numFmt w:val="bullet"/>
      <w:pStyle w:val="Oznaenseznam"/>
      <w:lvlText w:val=""/>
      <w:lvlJc w:val="left"/>
      <w:pPr>
        <w:tabs>
          <w:tab w:val="num" w:pos="0"/>
        </w:tabs>
        <w:ind w:left="0" w:hanging="360"/>
      </w:pPr>
      <w:rPr>
        <w:rFonts w:ascii="Symbol" w:hAnsi="Symbol" w:hint="default"/>
      </w:rPr>
    </w:lvl>
  </w:abstractNum>
  <w:abstractNum w:abstractNumId="1" w15:restartNumberingAfterBreak="0">
    <w:nsid w:val="00000002"/>
    <w:multiLevelType w:val="singleLevel"/>
    <w:tmpl w:val="00000002"/>
    <w:name w:val="WW8Num2"/>
    <w:lvl w:ilvl="0">
      <w:start w:val="2"/>
      <w:numFmt w:val="bullet"/>
      <w:lvlText w:val="-"/>
      <w:lvlJc w:val="left"/>
      <w:pPr>
        <w:tabs>
          <w:tab w:val="num" w:pos="0"/>
        </w:tabs>
        <w:ind w:left="360" w:hanging="360"/>
      </w:pPr>
      <w:rPr>
        <w:rFonts w:ascii="Times New Roman" w:hAnsi="Times New Roman" w:cs="Times New Roman"/>
        <w:sz w:val="16"/>
      </w:rPr>
    </w:lvl>
  </w:abstractNum>
  <w:abstractNum w:abstractNumId="2" w15:restartNumberingAfterBreak="0">
    <w:nsid w:val="00000003"/>
    <w:multiLevelType w:val="multilevel"/>
    <w:tmpl w:val="00000003"/>
    <w:name w:val="WW8Num3"/>
    <w:lvl w:ilvl="0">
      <w:start w:val="1"/>
      <w:numFmt w:val="bullet"/>
      <w:suff w:val="nothing"/>
      <w:lvlText w:val=""/>
      <w:lvlJc w:val="left"/>
      <w:pPr>
        <w:tabs>
          <w:tab w:val="num" w:pos="0"/>
        </w:tabs>
        <w:ind w:left="0" w:firstLine="0"/>
      </w:pPr>
      <w:rPr>
        <w:rFonts w:ascii="Symbol" w:hAnsi="Symbol"/>
      </w:rPr>
    </w:lvl>
    <w:lvl w:ilvl="1">
      <w:start w:val="1"/>
      <w:numFmt w:val="bullet"/>
      <w:suff w:val="nothing"/>
      <w:lvlText w:val=""/>
      <w:lvlJc w:val="left"/>
      <w:pPr>
        <w:tabs>
          <w:tab w:val="num" w:pos="0"/>
        </w:tabs>
        <w:ind w:left="0" w:firstLine="0"/>
      </w:pPr>
      <w:rPr>
        <w:rFonts w:ascii="Symbol" w:hAnsi="Symbol"/>
      </w:rPr>
    </w:lvl>
    <w:lvl w:ilvl="2">
      <w:start w:val="1"/>
      <w:numFmt w:val="bullet"/>
      <w:suff w:val="nothing"/>
      <w:lvlText w:val=""/>
      <w:lvlJc w:val="left"/>
      <w:pPr>
        <w:tabs>
          <w:tab w:val="num" w:pos="0"/>
        </w:tabs>
        <w:ind w:left="0" w:firstLine="0"/>
      </w:pPr>
      <w:rPr>
        <w:rFonts w:ascii="Symbol" w:hAnsi="Symbol"/>
      </w:rPr>
    </w:lvl>
    <w:lvl w:ilvl="3">
      <w:start w:val="1"/>
      <w:numFmt w:val="bullet"/>
      <w:suff w:val="nothing"/>
      <w:lvlText w:val=""/>
      <w:lvlJc w:val="left"/>
      <w:pPr>
        <w:tabs>
          <w:tab w:val="num" w:pos="0"/>
        </w:tabs>
        <w:ind w:left="0" w:firstLine="0"/>
      </w:pPr>
      <w:rPr>
        <w:rFonts w:ascii="Symbol" w:hAnsi="Symbol"/>
      </w:rPr>
    </w:lvl>
    <w:lvl w:ilvl="4">
      <w:start w:val="1"/>
      <w:numFmt w:val="bullet"/>
      <w:suff w:val="nothing"/>
      <w:lvlText w:val=""/>
      <w:lvlJc w:val="left"/>
      <w:pPr>
        <w:tabs>
          <w:tab w:val="num" w:pos="0"/>
        </w:tabs>
        <w:ind w:left="0" w:firstLine="0"/>
      </w:pPr>
      <w:rPr>
        <w:rFonts w:ascii="Symbol" w:hAnsi="Symbol"/>
      </w:rPr>
    </w:lvl>
    <w:lvl w:ilvl="5">
      <w:start w:val="1"/>
      <w:numFmt w:val="bullet"/>
      <w:suff w:val="nothing"/>
      <w:lvlText w:val=""/>
      <w:lvlJc w:val="left"/>
      <w:pPr>
        <w:tabs>
          <w:tab w:val="num" w:pos="0"/>
        </w:tabs>
        <w:ind w:left="0" w:firstLine="0"/>
      </w:pPr>
      <w:rPr>
        <w:rFonts w:ascii="Symbol" w:hAnsi="Symbol"/>
      </w:rPr>
    </w:lvl>
    <w:lvl w:ilvl="6">
      <w:start w:val="1"/>
      <w:numFmt w:val="bullet"/>
      <w:suff w:val="nothing"/>
      <w:lvlText w:val=""/>
      <w:lvlJc w:val="left"/>
      <w:pPr>
        <w:tabs>
          <w:tab w:val="num" w:pos="0"/>
        </w:tabs>
        <w:ind w:left="0" w:firstLine="0"/>
      </w:pPr>
      <w:rPr>
        <w:rFonts w:ascii="Symbol" w:hAnsi="Symbol"/>
      </w:rPr>
    </w:lvl>
    <w:lvl w:ilvl="7">
      <w:start w:val="1"/>
      <w:numFmt w:val="bullet"/>
      <w:suff w:val="nothing"/>
      <w:lvlText w:val=""/>
      <w:lvlJc w:val="left"/>
      <w:pPr>
        <w:tabs>
          <w:tab w:val="num" w:pos="0"/>
        </w:tabs>
        <w:ind w:left="0" w:firstLine="0"/>
      </w:pPr>
      <w:rPr>
        <w:rFonts w:ascii="Symbol" w:hAnsi="Symbol"/>
      </w:rPr>
    </w:lvl>
    <w:lvl w:ilvl="8">
      <w:start w:val="1"/>
      <w:numFmt w:val="bullet"/>
      <w:suff w:val="nothing"/>
      <w:lvlText w:val=""/>
      <w:lvlJc w:val="left"/>
      <w:pPr>
        <w:tabs>
          <w:tab w:val="num" w:pos="0"/>
        </w:tabs>
        <w:ind w:left="0" w:firstLine="0"/>
      </w:pPr>
      <w:rPr>
        <w:rFonts w:ascii="Symbol" w:hAnsi="Symbol"/>
      </w:rPr>
    </w:lvl>
  </w:abstractNum>
  <w:abstractNum w:abstractNumId="3" w15:restartNumberingAfterBreak="0">
    <w:nsid w:val="00000005"/>
    <w:multiLevelType w:val="multilevel"/>
    <w:tmpl w:val="00000005"/>
    <w:name w:val="WW8Num5"/>
    <w:lvl w:ilvl="0">
      <w:start w:val="1"/>
      <w:numFmt w:val="bullet"/>
      <w:lvlText w:val=""/>
      <w:lvlJc w:val="left"/>
      <w:pPr>
        <w:tabs>
          <w:tab w:val="num" w:pos="720"/>
        </w:tabs>
        <w:ind w:left="720" w:hanging="360"/>
      </w:pPr>
      <w:rPr>
        <w:rFonts w:ascii="Wingdings 2" w:hAnsi="Wingdings 2" w:cs="StarSymbol"/>
        <w:sz w:val="18"/>
        <w:szCs w:val="18"/>
      </w:rPr>
    </w:lvl>
    <w:lvl w:ilvl="1">
      <w:start w:val="1"/>
      <w:numFmt w:val="bullet"/>
      <w:lvlText w:val="◦"/>
      <w:lvlJc w:val="left"/>
      <w:pPr>
        <w:tabs>
          <w:tab w:val="num" w:pos="1080"/>
        </w:tabs>
        <w:ind w:left="1080" w:hanging="360"/>
      </w:pPr>
      <w:rPr>
        <w:rFonts w:ascii="OpenSymbol" w:hAnsi="OpenSymbol" w:cs="StarSymbol"/>
        <w:sz w:val="18"/>
        <w:szCs w:val="18"/>
      </w:rPr>
    </w:lvl>
    <w:lvl w:ilvl="2">
      <w:start w:val="1"/>
      <w:numFmt w:val="bullet"/>
      <w:lvlText w:val="▪"/>
      <w:lvlJc w:val="left"/>
      <w:pPr>
        <w:tabs>
          <w:tab w:val="num" w:pos="1440"/>
        </w:tabs>
        <w:ind w:left="1440" w:hanging="360"/>
      </w:pPr>
      <w:rPr>
        <w:rFonts w:ascii="OpenSymbol" w:hAnsi="OpenSymbol" w:cs="StarSymbol"/>
        <w:sz w:val="18"/>
        <w:szCs w:val="18"/>
      </w:rPr>
    </w:lvl>
    <w:lvl w:ilvl="3">
      <w:start w:val="1"/>
      <w:numFmt w:val="bullet"/>
      <w:lvlText w:val=""/>
      <w:lvlJc w:val="left"/>
      <w:pPr>
        <w:tabs>
          <w:tab w:val="num" w:pos="1800"/>
        </w:tabs>
        <w:ind w:left="1800" w:hanging="360"/>
      </w:pPr>
      <w:rPr>
        <w:rFonts w:ascii="Wingdings 2" w:hAnsi="Wingdings 2" w:cs="StarSymbol"/>
        <w:sz w:val="18"/>
        <w:szCs w:val="18"/>
      </w:rPr>
    </w:lvl>
    <w:lvl w:ilvl="4">
      <w:start w:val="1"/>
      <w:numFmt w:val="bullet"/>
      <w:lvlText w:val="◦"/>
      <w:lvlJc w:val="left"/>
      <w:pPr>
        <w:tabs>
          <w:tab w:val="num" w:pos="2160"/>
        </w:tabs>
        <w:ind w:left="2160" w:hanging="360"/>
      </w:pPr>
      <w:rPr>
        <w:rFonts w:ascii="OpenSymbol" w:hAnsi="OpenSymbol" w:cs="StarSymbol"/>
        <w:sz w:val="18"/>
        <w:szCs w:val="18"/>
      </w:rPr>
    </w:lvl>
    <w:lvl w:ilvl="5">
      <w:start w:val="1"/>
      <w:numFmt w:val="bullet"/>
      <w:lvlText w:val="▪"/>
      <w:lvlJc w:val="left"/>
      <w:pPr>
        <w:tabs>
          <w:tab w:val="num" w:pos="2520"/>
        </w:tabs>
        <w:ind w:left="2520" w:hanging="360"/>
      </w:pPr>
      <w:rPr>
        <w:rFonts w:ascii="OpenSymbol" w:hAnsi="OpenSymbol" w:cs="StarSymbol"/>
        <w:sz w:val="18"/>
        <w:szCs w:val="18"/>
      </w:rPr>
    </w:lvl>
    <w:lvl w:ilvl="6">
      <w:start w:val="1"/>
      <w:numFmt w:val="bullet"/>
      <w:lvlText w:val=""/>
      <w:lvlJc w:val="left"/>
      <w:pPr>
        <w:tabs>
          <w:tab w:val="num" w:pos="2880"/>
        </w:tabs>
        <w:ind w:left="2880" w:hanging="360"/>
      </w:pPr>
      <w:rPr>
        <w:rFonts w:ascii="Wingdings 2" w:hAnsi="Wingdings 2" w:cs="StarSymbol"/>
        <w:sz w:val="18"/>
        <w:szCs w:val="18"/>
      </w:rPr>
    </w:lvl>
    <w:lvl w:ilvl="7">
      <w:start w:val="1"/>
      <w:numFmt w:val="bullet"/>
      <w:lvlText w:val="◦"/>
      <w:lvlJc w:val="left"/>
      <w:pPr>
        <w:tabs>
          <w:tab w:val="num" w:pos="3240"/>
        </w:tabs>
        <w:ind w:left="3240" w:hanging="360"/>
      </w:pPr>
      <w:rPr>
        <w:rFonts w:ascii="OpenSymbol" w:hAnsi="OpenSymbol" w:cs="StarSymbol"/>
        <w:sz w:val="18"/>
        <w:szCs w:val="18"/>
      </w:rPr>
    </w:lvl>
    <w:lvl w:ilvl="8">
      <w:start w:val="1"/>
      <w:numFmt w:val="bullet"/>
      <w:lvlText w:val="▪"/>
      <w:lvlJc w:val="left"/>
      <w:pPr>
        <w:tabs>
          <w:tab w:val="num" w:pos="3600"/>
        </w:tabs>
        <w:ind w:left="3600" w:hanging="360"/>
      </w:pPr>
      <w:rPr>
        <w:rFonts w:ascii="OpenSymbol" w:hAnsi="OpenSymbol" w:cs="StarSymbol"/>
        <w:sz w:val="18"/>
        <w:szCs w:val="18"/>
      </w:rPr>
    </w:lvl>
  </w:abstractNum>
  <w:abstractNum w:abstractNumId="4" w15:restartNumberingAfterBreak="0">
    <w:nsid w:val="00586B59"/>
    <w:multiLevelType w:val="hybridMultilevel"/>
    <w:tmpl w:val="3BF6A394"/>
    <w:lvl w:ilvl="0" w:tplc="591CFB0A">
      <w:start w:val="1"/>
      <w:numFmt w:val="lowerLetter"/>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 w15:restartNumberingAfterBreak="0">
    <w:nsid w:val="00811509"/>
    <w:multiLevelType w:val="hybridMultilevel"/>
    <w:tmpl w:val="50C2721E"/>
    <w:lvl w:ilvl="0" w:tplc="825ED76E">
      <w:start w:val="2"/>
      <w:numFmt w:val="bullet"/>
      <w:lvlText w:val="-"/>
      <w:lvlJc w:val="left"/>
      <w:pPr>
        <w:ind w:left="360" w:hanging="360"/>
      </w:pPr>
      <w:rPr>
        <w:rFonts w:ascii="Times New Roman" w:eastAsia="Times New Roman" w:hAnsi="Times New Roman" w:cs="Times New Roman" w:hint="default"/>
        <w:u w:val="none"/>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 w15:restartNumberingAfterBreak="0">
    <w:nsid w:val="018B70B8"/>
    <w:multiLevelType w:val="hybridMultilevel"/>
    <w:tmpl w:val="A36CF456"/>
    <w:lvl w:ilvl="0" w:tplc="0424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7" w15:restartNumberingAfterBreak="0">
    <w:nsid w:val="019B4586"/>
    <w:multiLevelType w:val="hybridMultilevel"/>
    <w:tmpl w:val="E2C40AAA"/>
    <w:lvl w:ilvl="0" w:tplc="49909EB6">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3D22CBE"/>
    <w:multiLevelType w:val="multilevel"/>
    <w:tmpl w:val="5E3E0BDA"/>
    <w:lvl w:ilvl="0">
      <w:start w:val="1"/>
      <w:numFmt w:val="decimal"/>
      <w:pStyle w:val="Poglavje1"/>
      <w:lvlText w:val="%1"/>
      <w:lvlJc w:val="left"/>
      <w:pPr>
        <w:tabs>
          <w:tab w:val="num" w:pos="703"/>
        </w:tabs>
        <w:ind w:left="703" w:hanging="703"/>
      </w:pPr>
    </w:lvl>
    <w:lvl w:ilvl="1">
      <w:start w:val="1"/>
      <w:numFmt w:val="decimal"/>
      <w:pStyle w:val="Poglavje2"/>
      <w:lvlText w:val="%1.%2"/>
      <w:lvlJc w:val="left"/>
      <w:pPr>
        <w:tabs>
          <w:tab w:val="num" w:pos="705"/>
        </w:tabs>
        <w:ind w:left="705" w:hanging="705"/>
      </w:pPr>
    </w:lvl>
    <w:lvl w:ilvl="2">
      <w:start w:val="1"/>
      <w:numFmt w:val="decimal"/>
      <w:pStyle w:val="Poglavje3"/>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9" w15:restartNumberingAfterBreak="0">
    <w:nsid w:val="06AE6FB9"/>
    <w:multiLevelType w:val="hybridMultilevel"/>
    <w:tmpl w:val="60284D92"/>
    <w:lvl w:ilvl="0" w:tplc="42BCB636">
      <w:start w:val="5"/>
      <w:numFmt w:val="upperRoman"/>
      <w:lvlText w:val="%1."/>
      <w:lvlJc w:val="left"/>
      <w:pPr>
        <w:ind w:left="1080" w:hanging="720"/>
      </w:pPr>
      <w:rPr>
        <w:rFonts w:hint="default"/>
        <w:b/>
        <w:bCs/>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07E6397C"/>
    <w:multiLevelType w:val="hybridMultilevel"/>
    <w:tmpl w:val="2990F584"/>
    <w:lvl w:ilvl="0" w:tplc="E6388908">
      <w:start w:val="1"/>
      <w:numFmt w:val="bullet"/>
      <w:lvlText w:val=""/>
      <w:lvlJc w:val="left"/>
      <w:pPr>
        <w:tabs>
          <w:tab w:val="num" w:pos="371"/>
        </w:tabs>
        <w:ind w:left="371" w:hanging="360"/>
      </w:pPr>
      <w:rPr>
        <w:rFonts w:ascii="Symbol" w:hAnsi="Symbol" w:hint="default"/>
      </w:rPr>
    </w:lvl>
    <w:lvl w:ilvl="1" w:tplc="04240003">
      <w:start w:val="1"/>
      <w:numFmt w:val="lowerLetter"/>
      <w:lvlText w:val="%2."/>
      <w:lvlJc w:val="left"/>
      <w:pPr>
        <w:tabs>
          <w:tab w:val="num" w:pos="1091"/>
        </w:tabs>
        <w:ind w:left="1091" w:hanging="360"/>
      </w:pPr>
    </w:lvl>
    <w:lvl w:ilvl="2" w:tplc="04240005">
      <w:start w:val="1"/>
      <w:numFmt w:val="lowerRoman"/>
      <w:lvlText w:val="%3."/>
      <w:lvlJc w:val="right"/>
      <w:pPr>
        <w:tabs>
          <w:tab w:val="num" w:pos="1811"/>
        </w:tabs>
        <w:ind w:left="1811" w:hanging="180"/>
      </w:pPr>
    </w:lvl>
    <w:lvl w:ilvl="3" w:tplc="04240001">
      <w:start w:val="1"/>
      <w:numFmt w:val="bullet"/>
      <w:lvlText w:val="-"/>
      <w:lvlJc w:val="left"/>
      <w:pPr>
        <w:tabs>
          <w:tab w:val="num" w:pos="2531"/>
        </w:tabs>
        <w:ind w:left="2531" w:hanging="360"/>
      </w:pPr>
      <w:rPr>
        <w:rFonts w:ascii="Times New Roman" w:eastAsia="Times New Roman" w:hAnsi="Times New Roman" w:cs="Times New Roman" w:hint="default"/>
      </w:rPr>
    </w:lvl>
    <w:lvl w:ilvl="4" w:tplc="04240003">
      <w:start w:val="7"/>
      <w:numFmt w:val="decimal"/>
      <w:lvlText w:val="%5."/>
      <w:lvlJc w:val="left"/>
      <w:pPr>
        <w:tabs>
          <w:tab w:val="num" w:pos="3251"/>
        </w:tabs>
        <w:ind w:left="3251" w:hanging="360"/>
      </w:pPr>
      <w:rPr>
        <w:rFonts w:hint="default"/>
      </w:rPr>
    </w:lvl>
    <w:lvl w:ilvl="5" w:tplc="04240005" w:tentative="1">
      <w:start w:val="1"/>
      <w:numFmt w:val="lowerRoman"/>
      <w:lvlText w:val="%6."/>
      <w:lvlJc w:val="right"/>
      <w:pPr>
        <w:tabs>
          <w:tab w:val="num" w:pos="3971"/>
        </w:tabs>
        <w:ind w:left="3971" w:hanging="180"/>
      </w:pPr>
    </w:lvl>
    <w:lvl w:ilvl="6" w:tplc="04240001" w:tentative="1">
      <w:start w:val="1"/>
      <w:numFmt w:val="decimal"/>
      <w:lvlText w:val="%7."/>
      <w:lvlJc w:val="left"/>
      <w:pPr>
        <w:tabs>
          <w:tab w:val="num" w:pos="4691"/>
        </w:tabs>
        <w:ind w:left="4691" w:hanging="360"/>
      </w:pPr>
    </w:lvl>
    <w:lvl w:ilvl="7" w:tplc="04240003" w:tentative="1">
      <w:start w:val="1"/>
      <w:numFmt w:val="lowerLetter"/>
      <w:lvlText w:val="%8."/>
      <w:lvlJc w:val="left"/>
      <w:pPr>
        <w:tabs>
          <w:tab w:val="num" w:pos="5411"/>
        </w:tabs>
        <w:ind w:left="5411" w:hanging="360"/>
      </w:pPr>
    </w:lvl>
    <w:lvl w:ilvl="8" w:tplc="04240005" w:tentative="1">
      <w:start w:val="1"/>
      <w:numFmt w:val="lowerRoman"/>
      <w:lvlText w:val="%9."/>
      <w:lvlJc w:val="right"/>
      <w:pPr>
        <w:tabs>
          <w:tab w:val="num" w:pos="6131"/>
        </w:tabs>
        <w:ind w:left="6131" w:hanging="180"/>
      </w:pPr>
    </w:lvl>
  </w:abstractNum>
  <w:abstractNum w:abstractNumId="11" w15:restartNumberingAfterBreak="0">
    <w:nsid w:val="08AC6EA7"/>
    <w:multiLevelType w:val="multilevel"/>
    <w:tmpl w:val="B82629C4"/>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09036061"/>
    <w:multiLevelType w:val="hybridMultilevel"/>
    <w:tmpl w:val="45A8B4A0"/>
    <w:lvl w:ilvl="0" w:tplc="04240001">
      <w:start w:val="1"/>
      <w:numFmt w:val="bullet"/>
      <w:lvlText w:val=""/>
      <w:lvlJc w:val="left"/>
      <w:pPr>
        <w:ind w:left="1788" w:hanging="360"/>
      </w:pPr>
      <w:rPr>
        <w:rFonts w:ascii="Symbol" w:hAnsi="Symbol" w:hint="default"/>
        <w:i w:val="0"/>
      </w:rPr>
    </w:lvl>
    <w:lvl w:ilvl="1" w:tplc="04240003" w:tentative="1">
      <w:start w:val="1"/>
      <w:numFmt w:val="bullet"/>
      <w:lvlText w:val="o"/>
      <w:lvlJc w:val="left"/>
      <w:pPr>
        <w:ind w:left="2508" w:hanging="360"/>
      </w:pPr>
      <w:rPr>
        <w:rFonts w:ascii="Courier New" w:hAnsi="Courier New" w:cs="Courier New" w:hint="default"/>
      </w:rPr>
    </w:lvl>
    <w:lvl w:ilvl="2" w:tplc="04240005" w:tentative="1">
      <w:start w:val="1"/>
      <w:numFmt w:val="bullet"/>
      <w:lvlText w:val=""/>
      <w:lvlJc w:val="left"/>
      <w:pPr>
        <w:ind w:left="3228" w:hanging="360"/>
      </w:pPr>
      <w:rPr>
        <w:rFonts w:ascii="Wingdings" w:hAnsi="Wingdings" w:hint="default"/>
      </w:rPr>
    </w:lvl>
    <w:lvl w:ilvl="3" w:tplc="04240001" w:tentative="1">
      <w:start w:val="1"/>
      <w:numFmt w:val="bullet"/>
      <w:lvlText w:val=""/>
      <w:lvlJc w:val="left"/>
      <w:pPr>
        <w:ind w:left="3948" w:hanging="360"/>
      </w:pPr>
      <w:rPr>
        <w:rFonts w:ascii="Symbol" w:hAnsi="Symbol" w:hint="default"/>
      </w:rPr>
    </w:lvl>
    <w:lvl w:ilvl="4" w:tplc="04240003" w:tentative="1">
      <w:start w:val="1"/>
      <w:numFmt w:val="bullet"/>
      <w:lvlText w:val="o"/>
      <w:lvlJc w:val="left"/>
      <w:pPr>
        <w:ind w:left="4668" w:hanging="360"/>
      </w:pPr>
      <w:rPr>
        <w:rFonts w:ascii="Courier New" w:hAnsi="Courier New" w:cs="Courier New" w:hint="default"/>
      </w:rPr>
    </w:lvl>
    <w:lvl w:ilvl="5" w:tplc="04240005" w:tentative="1">
      <w:start w:val="1"/>
      <w:numFmt w:val="bullet"/>
      <w:lvlText w:val=""/>
      <w:lvlJc w:val="left"/>
      <w:pPr>
        <w:ind w:left="5388" w:hanging="360"/>
      </w:pPr>
      <w:rPr>
        <w:rFonts w:ascii="Wingdings" w:hAnsi="Wingdings" w:hint="default"/>
      </w:rPr>
    </w:lvl>
    <w:lvl w:ilvl="6" w:tplc="04240001" w:tentative="1">
      <w:start w:val="1"/>
      <w:numFmt w:val="bullet"/>
      <w:lvlText w:val=""/>
      <w:lvlJc w:val="left"/>
      <w:pPr>
        <w:ind w:left="6108" w:hanging="360"/>
      </w:pPr>
      <w:rPr>
        <w:rFonts w:ascii="Symbol" w:hAnsi="Symbol" w:hint="default"/>
      </w:rPr>
    </w:lvl>
    <w:lvl w:ilvl="7" w:tplc="04240003" w:tentative="1">
      <w:start w:val="1"/>
      <w:numFmt w:val="bullet"/>
      <w:lvlText w:val="o"/>
      <w:lvlJc w:val="left"/>
      <w:pPr>
        <w:ind w:left="6828" w:hanging="360"/>
      </w:pPr>
      <w:rPr>
        <w:rFonts w:ascii="Courier New" w:hAnsi="Courier New" w:cs="Courier New" w:hint="default"/>
      </w:rPr>
    </w:lvl>
    <w:lvl w:ilvl="8" w:tplc="04240005" w:tentative="1">
      <w:start w:val="1"/>
      <w:numFmt w:val="bullet"/>
      <w:lvlText w:val=""/>
      <w:lvlJc w:val="left"/>
      <w:pPr>
        <w:ind w:left="7548" w:hanging="360"/>
      </w:pPr>
      <w:rPr>
        <w:rFonts w:ascii="Wingdings" w:hAnsi="Wingdings" w:hint="default"/>
      </w:rPr>
    </w:lvl>
  </w:abstractNum>
  <w:abstractNum w:abstractNumId="13" w15:restartNumberingAfterBreak="0">
    <w:nsid w:val="0AF10409"/>
    <w:multiLevelType w:val="hybridMultilevel"/>
    <w:tmpl w:val="1564E5CC"/>
    <w:lvl w:ilvl="0" w:tplc="91249156">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4" w15:restartNumberingAfterBreak="0">
    <w:nsid w:val="0E2F4B27"/>
    <w:multiLevelType w:val="hybridMultilevel"/>
    <w:tmpl w:val="EEC21442"/>
    <w:lvl w:ilvl="0" w:tplc="70B41F12">
      <w:start w:val="1"/>
      <w:numFmt w:val="decimal"/>
      <w:pStyle w:val="PODPODNASLOV"/>
      <w:lvlText w:val="%1."/>
      <w:lvlJc w:val="left"/>
      <w:pPr>
        <w:ind w:firstLine="114"/>
      </w:pPr>
      <w:rPr>
        <w:rFonts w:ascii="Trebuchet MS" w:hAnsi="Trebuchet MS" w:cs="Times New Roman" w:hint="default"/>
      </w:rPr>
    </w:lvl>
    <w:lvl w:ilvl="1" w:tplc="04090019">
      <w:start w:val="1"/>
      <w:numFmt w:val="lowerLetter"/>
      <w:lvlText w:val="%2."/>
      <w:lvlJc w:val="left"/>
      <w:pPr>
        <w:ind w:left="1270" w:hanging="360"/>
      </w:pPr>
      <w:rPr>
        <w:rFonts w:cs="Times New Roman"/>
      </w:rPr>
    </w:lvl>
    <w:lvl w:ilvl="2" w:tplc="F580E05A">
      <w:start w:val="12"/>
      <w:numFmt w:val="bullet"/>
      <w:lvlText w:val="-"/>
      <w:lvlJc w:val="left"/>
      <w:pPr>
        <w:ind w:left="2170" w:hanging="360"/>
      </w:pPr>
      <w:rPr>
        <w:rFonts w:ascii="Trebuchet MS" w:eastAsia="MS ??" w:hAnsi="Trebuchet MS" w:hint="default"/>
      </w:rPr>
    </w:lvl>
    <w:lvl w:ilvl="3" w:tplc="0409000F" w:tentative="1">
      <w:start w:val="1"/>
      <w:numFmt w:val="decimal"/>
      <w:lvlText w:val="%4."/>
      <w:lvlJc w:val="left"/>
      <w:pPr>
        <w:ind w:left="2710" w:hanging="360"/>
      </w:pPr>
      <w:rPr>
        <w:rFonts w:cs="Times New Roman"/>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15" w15:restartNumberingAfterBreak="0">
    <w:nsid w:val="0FB07B1A"/>
    <w:multiLevelType w:val="hybridMultilevel"/>
    <w:tmpl w:val="8E7EF69C"/>
    <w:lvl w:ilvl="0" w:tplc="C9AA37B4">
      <w:start w:val="1"/>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11046C2C"/>
    <w:multiLevelType w:val="hybridMultilevel"/>
    <w:tmpl w:val="4E14ED2A"/>
    <w:lvl w:ilvl="0" w:tplc="9B6E679C">
      <w:start w:val="10"/>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5BB6ED1"/>
    <w:multiLevelType w:val="hybridMultilevel"/>
    <w:tmpl w:val="7DFA6DEA"/>
    <w:lvl w:ilvl="0" w:tplc="48822F1A">
      <w:numFmt w:val="bullet"/>
      <w:lvlText w:val="-"/>
      <w:lvlJc w:val="left"/>
      <w:pPr>
        <w:ind w:left="360" w:hanging="360"/>
      </w:pPr>
      <w:rPr>
        <w:rFonts w:ascii="Arial" w:eastAsiaTheme="minorEastAsia" w:hAnsi="Arial" w:cs="Arial"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8" w15:restartNumberingAfterBreak="0">
    <w:nsid w:val="1FC92A83"/>
    <w:multiLevelType w:val="hybridMultilevel"/>
    <w:tmpl w:val="5CA6A600"/>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15:restartNumberingAfterBreak="0">
    <w:nsid w:val="20DE0E45"/>
    <w:multiLevelType w:val="hybridMultilevel"/>
    <w:tmpl w:val="E032786A"/>
    <w:lvl w:ilvl="0" w:tplc="FD8ECE1C">
      <w:start w:val="1"/>
      <w:numFmt w:val="bullet"/>
      <w:lvlText w:val=""/>
      <w:lvlJc w:val="left"/>
      <w:pPr>
        <w:ind w:left="360" w:hanging="360"/>
      </w:pPr>
      <w:rPr>
        <w:rFonts w:ascii="Symbol" w:hAnsi="Symbol" w:hint="default"/>
        <w:strike w:val="0"/>
      </w:rPr>
    </w:lvl>
    <w:lvl w:ilvl="1" w:tplc="867CBC20" w:tentative="1">
      <w:start w:val="1"/>
      <w:numFmt w:val="bullet"/>
      <w:lvlText w:val="o"/>
      <w:lvlJc w:val="left"/>
      <w:pPr>
        <w:ind w:left="1080" w:hanging="360"/>
      </w:pPr>
      <w:rPr>
        <w:rFonts w:ascii="Courier New" w:hAnsi="Courier New" w:cs="Courier New" w:hint="default"/>
      </w:rPr>
    </w:lvl>
    <w:lvl w:ilvl="2" w:tplc="91446AEC" w:tentative="1">
      <w:start w:val="1"/>
      <w:numFmt w:val="bullet"/>
      <w:lvlText w:val=""/>
      <w:lvlJc w:val="left"/>
      <w:pPr>
        <w:ind w:left="1800" w:hanging="360"/>
      </w:pPr>
      <w:rPr>
        <w:rFonts w:ascii="Wingdings" w:hAnsi="Wingdings" w:hint="default"/>
      </w:rPr>
    </w:lvl>
    <w:lvl w:ilvl="3" w:tplc="66460CAE" w:tentative="1">
      <w:start w:val="1"/>
      <w:numFmt w:val="bullet"/>
      <w:lvlText w:val=""/>
      <w:lvlJc w:val="left"/>
      <w:pPr>
        <w:ind w:left="2520" w:hanging="360"/>
      </w:pPr>
      <w:rPr>
        <w:rFonts w:ascii="Symbol" w:hAnsi="Symbol" w:hint="default"/>
      </w:rPr>
    </w:lvl>
    <w:lvl w:ilvl="4" w:tplc="C7CC5F04" w:tentative="1">
      <w:start w:val="1"/>
      <w:numFmt w:val="bullet"/>
      <w:lvlText w:val="o"/>
      <w:lvlJc w:val="left"/>
      <w:pPr>
        <w:ind w:left="3240" w:hanging="360"/>
      </w:pPr>
      <w:rPr>
        <w:rFonts w:ascii="Courier New" w:hAnsi="Courier New" w:cs="Courier New" w:hint="default"/>
      </w:rPr>
    </w:lvl>
    <w:lvl w:ilvl="5" w:tplc="78164EB8" w:tentative="1">
      <w:start w:val="1"/>
      <w:numFmt w:val="bullet"/>
      <w:lvlText w:val=""/>
      <w:lvlJc w:val="left"/>
      <w:pPr>
        <w:ind w:left="3960" w:hanging="360"/>
      </w:pPr>
      <w:rPr>
        <w:rFonts w:ascii="Wingdings" w:hAnsi="Wingdings" w:hint="default"/>
      </w:rPr>
    </w:lvl>
    <w:lvl w:ilvl="6" w:tplc="4EB29772" w:tentative="1">
      <w:start w:val="1"/>
      <w:numFmt w:val="bullet"/>
      <w:lvlText w:val=""/>
      <w:lvlJc w:val="left"/>
      <w:pPr>
        <w:ind w:left="4680" w:hanging="360"/>
      </w:pPr>
      <w:rPr>
        <w:rFonts w:ascii="Symbol" w:hAnsi="Symbol" w:hint="default"/>
      </w:rPr>
    </w:lvl>
    <w:lvl w:ilvl="7" w:tplc="65C6C140" w:tentative="1">
      <w:start w:val="1"/>
      <w:numFmt w:val="bullet"/>
      <w:lvlText w:val="o"/>
      <w:lvlJc w:val="left"/>
      <w:pPr>
        <w:ind w:left="5400" w:hanging="360"/>
      </w:pPr>
      <w:rPr>
        <w:rFonts w:ascii="Courier New" w:hAnsi="Courier New" w:cs="Courier New" w:hint="default"/>
      </w:rPr>
    </w:lvl>
    <w:lvl w:ilvl="8" w:tplc="6256D3FA" w:tentative="1">
      <w:start w:val="1"/>
      <w:numFmt w:val="bullet"/>
      <w:lvlText w:val=""/>
      <w:lvlJc w:val="left"/>
      <w:pPr>
        <w:ind w:left="6120" w:hanging="360"/>
      </w:pPr>
      <w:rPr>
        <w:rFonts w:ascii="Wingdings" w:hAnsi="Wingdings" w:hint="default"/>
      </w:rPr>
    </w:lvl>
  </w:abstractNum>
  <w:abstractNum w:abstractNumId="20" w15:restartNumberingAfterBreak="0">
    <w:nsid w:val="21794428"/>
    <w:multiLevelType w:val="hybridMultilevel"/>
    <w:tmpl w:val="639E2E60"/>
    <w:lvl w:ilvl="0" w:tplc="56C07AEE">
      <w:start w:val="6"/>
      <w:numFmt w:val="decimal"/>
      <w:lvlText w:val="%1."/>
      <w:lvlJc w:val="left"/>
      <w:pPr>
        <w:ind w:left="2524" w:hanging="397"/>
      </w:pPr>
      <w:rPr>
        <w:rFonts w:hint="default"/>
      </w:rPr>
    </w:lvl>
    <w:lvl w:ilvl="1" w:tplc="04240019">
      <w:start w:val="1"/>
      <w:numFmt w:val="lowerLetter"/>
      <w:lvlText w:val="%2."/>
      <w:lvlJc w:val="left"/>
      <w:pPr>
        <w:ind w:left="3064" w:hanging="360"/>
      </w:pPr>
    </w:lvl>
    <w:lvl w:ilvl="2" w:tplc="0424001B" w:tentative="1">
      <w:start w:val="1"/>
      <w:numFmt w:val="lowerRoman"/>
      <w:lvlText w:val="%3."/>
      <w:lvlJc w:val="right"/>
      <w:pPr>
        <w:ind w:left="3784" w:hanging="180"/>
      </w:pPr>
    </w:lvl>
    <w:lvl w:ilvl="3" w:tplc="0424000F" w:tentative="1">
      <w:start w:val="1"/>
      <w:numFmt w:val="decimal"/>
      <w:lvlText w:val="%4."/>
      <w:lvlJc w:val="left"/>
      <w:pPr>
        <w:ind w:left="4504" w:hanging="360"/>
      </w:pPr>
    </w:lvl>
    <w:lvl w:ilvl="4" w:tplc="04240019" w:tentative="1">
      <w:start w:val="1"/>
      <w:numFmt w:val="lowerLetter"/>
      <w:lvlText w:val="%5."/>
      <w:lvlJc w:val="left"/>
      <w:pPr>
        <w:ind w:left="5224" w:hanging="360"/>
      </w:pPr>
    </w:lvl>
    <w:lvl w:ilvl="5" w:tplc="0424001B" w:tentative="1">
      <w:start w:val="1"/>
      <w:numFmt w:val="lowerRoman"/>
      <w:lvlText w:val="%6."/>
      <w:lvlJc w:val="right"/>
      <w:pPr>
        <w:ind w:left="5944" w:hanging="180"/>
      </w:pPr>
    </w:lvl>
    <w:lvl w:ilvl="6" w:tplc="0424000F" w:tentative="1">
      <w:start w:val="1"/>
      <w:numFmt w:val="decimal"/>
      <w:lvlText w:val="%7."/>
      <w:lvlJc w:val="left"/>
      <w:pPr>
        <w:ind w:left="6664" w:hanging="360"/>
      </w:pPr>
    </w:lvl>
    <w:lvl w:ilvl="7" w:tplc="04240019" w:tentative="1">
      <w:start w:val="1"/>
      <w:numFmt w:val="lowerLetter"/>
      <w:lvlText w:val="%8."/>
      <w:lvlJc w:val="left"/>
      <w:pPr>
        <w:ind w:left="7384" w:hanging="360"/>
      </w:pPr>
    </w:lvl>
    <w:lvl w:ilvl="8" w:tplc="0424001B" w:tentative="1">
      <w:start w:val="1"/>
      <w:numFmt w:val="lowerRoman"/>
      <w:lvlText w:val="%9."/>
      <w:lvlJc w:val="right"/>
      <w:pPr>
        <w:ind w:left="8104" w:hanging="180"/>
      </w:pPr>
    </w:lvl>
  </w:abstractNum>
  <w:abstractNum w:abstractNumId="21" w15:restartNumberingAfterBreak="0">
    <w:nsid w:val="29DB6823"/>
    <w:multiLevelType w:val="multilevel"/>
    <w:tmpl w:val="C9D23BB4"/>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2B9C4C56"/>
    <w:multiLevelType w:val="hybridMultilevel"/>
    <w:tmpl w:val="20CEE960"/>
    <w:lvl w:ilvl="0" w:tplc="353483F6">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2E1D4C00"/>
    <w:multiLevelType w:val="hybridMultilevel"/>
    <w:tmpl w:val="F782F4E4"/>
    <w:lvl w:ilvl="0" w:tplc="353483F6">
      <w:numFmt w:val="bullet"/>
      <w:lvlText w:val="-"/>
      <w:lvlJc w:val="left"/>
      <w:pPr>
        <w:ind w:left="360" w:hanging="360"/>
      </w:pPr>
      <w:rPr>
        <w:rFonts w:hint="default"/>
        <w:b w:val="0"/>
        <w:bCs/>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4" w15:restartNumberingAfterBreak="0">
    <w:nsid w:val="307D66E1"/>
    <w:multiLevelType w:val="hybridMultilevel"/>
    <w:tmpl w:val="09E01256"/>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5" w15:restartNumberingAfterBreak="0">
    <w:nsid w:val="3081072C"/>
    <w:multiLevelType w:val="hybridMultilevel"/>
    <w:tmpl w:val="82F21654"/>
    <w:lvl w:ilvl="0" w:tplc="EF0E6E5E">
      <w:start w:val="1"/>
      <w:numFmt w:val="decimal"/>
      <w:lvlText w:val="%1."/>
      <w:lvlJc w:val="left"/>
      <w:pPr>
        <w:ind w:left="360" w:hanging="360"/>
      </w:pPr>
      <w:rPr>
        <w:rFonts w:ascii="Times New Roman" w:eastAsia="Times New Roman" w:hAnsi="Times New Roman" w:cs="Times New Roman" w:hint="default"/>
        <w:b/>
        <w:color w:val="auto"/>
        <w:sz w:val="22"/>
        <w:u w:val="none"/>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6" w15:restartNumberingAfterBreak="0">
    <w:nsid w:val="30AE4F7B"/>
    <w:multiLevelType w:val="hybridMultilevel"/>
    <w:tmpl w:val="D9042E72"/>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7" w15:restartNumberingAfterBreak="0">
    <w:nsid w:val="33C7044F"/>
    <w:multiLevelType w:val="hybridMultilevel"/>
    <w:tmpl w:val="D4E4BFDA"/>
    <w:lvl w:ilvl="0" w:tplc="49909EB6">
      <w:start w:val="2"/>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8" w15:restartNumberingAfterBreak="0">
    <w:nsid w:val="348D5078"/>
    <w:multiLevelType w:val="hybridMultilevel"/>
    <w:tmpl w:val="7E8A1788"/>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9" w15:restartNumberingAfterBreak="0">
    <w:nsid w:val="359D7AD5"/>
    <w:multiLevelType w:val="hybridMultilevel"/>
    <w:tmpl w:val="02D4CD8A"/>
    <w:lvl w:ilvl="0" w:tplc="04240017">
      <w:start w:val="1"/>
      <w:numFmt w:val="lowerLetter"/>
      <w:lvlText w:val="%1)"/>
      <w:lvlJc w:val="left"/>
      <w:pPr>
        <w:ind w:left="360" w:hanging="360"/>
      </w:p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0" w15:restartNumberingAfterBreak="0">
    <w:nsid w:val="36981378"/>
    <w:multiLevelType w:val="hybridMultilevel"/>
    <w:tmpl w:val="4CC20BF2"/>
    <w:lvl w:ilvl="0" w:tplc="04240001">
      <w:start w:val="1"/>
      <w:numFmt w:val="bullet"/>
      <w:lvlText w:val="-"/>
      <w:lvlJc w:val="left"/>
      <w:pPr>
        <w:ind w:left="360" w:hanging="360"/>
      </w:pPr>
      <w:rPr>
        <w:rFonts w:ascii="Times New Roman" w:eastAsia="Times New Roman" w:hAnsi="Times New Roman" w:cs="Times New Roman"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1" w15:restartNumberingAfterBreak="0">
    <w:nsid w:val="37504836"/>
    <w:multiLevelType w:val="hybridMultilevel"/>
    <w:tmpl w:val="41C22F7A"/>
    <w:lvl w:ilvl="0" w:tplc="353483F6">
      <w:numFmt w:val="bullet"/>
      <w:lvlText w:val="-"/>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376D225E"/>
    <w:multiLevelType w:val="hybridMultilevel"/>
    <w:tmpl w:val="7B5618C6"/>
    <w:lvl w:ilvl="0" w:tplc="ADF875FE">
      <w:start w:val="1"/>
      <w:numFmt w:val="decimal"/>
      <w:lvlText w:val="%1."/>
      <w:lvlJc w:val="left"/>
      <w:pPr>
        <w:ind w:left="360" w:hanging="360"/>
      </w:pPr>
      <w:rPr>
        <w:rFonts w:ascii="Times New Roman" w:eastAsia="Times New Roman" w:hAnsi="Times New Roman" w:cs="Times New Roman" w:hint="default"/>
        <w:b/>
        <w:color w:val="auto"/>
        <w:u w:val="none"/>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3" w15:restartNumberingAfterBreak="0">
    <w:nsid w:val="37C00B42"/>
    <w:multiLevelType w:val="hybridMultilevel"/>
    <w:tmpl w:val="2C9A81C6"/>
    <w:lvl w:ilvl="0" w:tplc="04240017">
      <w:start w:val="1"/>
      <w:numFmt w:val="low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4" w15:restartNumberingAfterBreak="0">
    <w:nsid w:val="3F00361B"/>
    <w:multiLevelType w:val="hybridMultilevel"/>
    <w:tmpl w:val="46B01DEE"/>
    <w:lvl w:ilvl="0" w:tplc="3A6EFF14">
      <w:numFmt w:val="bullet"/>
      <w:lvlText w:val="-"/>
      <w:lvlJc w:val="left"/>
      <w:pPr>
        <w:ind w:left="76" w:hanging="360"/>
      </w:pPr>
      <w:rPr>
        <w:rFonts w:ascii="Arial" w:eastAsiaTheme="minorEastAsia" w:hAnsi="Arial" w:cs="Arial" w:hint="default"/>
      </w:rPr>
    </w:lvl>
    <w:lvl w:ilvl="1" w:tplc="04240003">
      <w:start w:val="1"/>
      <w:numFmt w:val="bullet"/>
      <w:lvlText w:val="o"/>
      <w:lvlJc w:val="left"/>
      <w:pPr>
        <w:ind w:left="796" w:hanging="360"/>
      </w:pPr>
      <w:rPr>
        <w:rFonts w:ascii="Courier New" w:hAnsi="Courier New" w:cs="Courier New" w:hint="default"/>
      </w:rPr>
    </w:lvl>
    <w:lvl w:ilvl="2" w:tplc="04240005" w:tentative="1">
      <w:start w:val="1"/>
      <w:numFmt w:val="bullet"/>
      <w:lvlText w:val=""/>
      <w:lvlJc w:val="left"/>
      <w:pPr>
        <w:ind w:left="1516" w:hanging="360"/>
      </w:pPr>
      <w:rPr>
        <w:rFonts w:ascii="Wingdings" w:hAnsi="Wingdings" w:hint="default"/>
      </w:rPr>
    </w:lvl>
    <w:lvl w:ilvl="3" w:tplc="04240001" w:tentative="1">
      <w:start w:val="1"/>
      <w:numFmt w:val="bullet"/>
      <w:lvlText w:val=""/>
      <w:lvlJc w:val="left"/>
      <w:pPr>
        <w:ind w:left="2236" w:hanging="360"/>
      </w:pPr>
      <w:rPr>
        <w:rFonts w:ascii="Symbol" w:hAnsi="Symbol" w:hint="default"/>
      </w:rPr>
    </w:lvl>
    <w:lvl w:ilvl="4" w:tplc="04240003" w:tentative="1">
      <w:start w:val="1"/>
      <w:numFmt w:val="bullet"/>
      <w:lvlText w:val="o"/>
      <w:lvlJc w:val="left"/>
      <w:pPr>
        <w:ind w:left="2956" w:hanging="360"/>
      </w:pPr>
      <w:rPr>
        <w:rFonts w:ascii="Courier New" w:hAnsi="Courier New" w:cs="Courier New" w:hint="default"/>
      </w:rPr>
    </w:lvl>
    <w:lvl w:ilvl="5" w:tplc="04240005" w:tentative="1">
      <w:start w:val="1"/>
      <w:numFmt w:val="bullet"/>
      <w:lvlText w:val=""/>
      <w:lvlJc w:val="left"/>
      <w:pPr>
        <w:ind w:left="3676" w:hanging="360"/>
      </w:pPr>
      <w:rPr>
        <w:rFonts w:ascii="Wingdings" w:hAnsi="Wingdings" w:hint="default"/>
      </w:rPr>
    </w:lvl>
    <w:lvl w:ilvl="6" w:tplc="04240001" w:tentative="1">
      <w:start w:val="1"/>
      <w:numFmt w:val="bullet"/>
      <w:lvlText w:val=""/>
      <w:lvlJc w:val="left"/>
      <w:pPr>
        <w:ind w:left="4396" w:hanging="360"/>
      </w:pPr>
      <w:rPr>
        <w:rFonts w:ascii="Symbol" w:hAnsi="Symbol" w:hint="default"/>
      </w:rPr>
    </w:lvl>
    <w:lvl w:ilvl="7" w:tplc="04240003" w:tentative="1">
      <w:start w:val="1"/>
      <w:numFmt w:val="bullet"/>
      <w:lvlText w:val="o"/>
      <w:lvlJc w:val="left"/>
      <w:pPr>
        <w:ind w:left="5116" w:hanging="360"/>
      </w:pPr>
      <w:rPr>
        <w:rFonts w:ascii="Courier New" w:hAnsi="Courier New" w:cs="Courier New" w:hint="default"/>
      </w:rPr>
    </w:lvl>
    <w:lvl w:ilvl="8" w:tplc="04240005" w:tentative="1">
      <w:start w:val="1"/>
      <w:numFmt w:val="bullet"/>
      <w:lvlText w:val=""/>
      <w:lvlJc w:val="left"/>
      <w:pPr>
        <w:ind w:left="5836" w:hanging="360"/>
      </w:pPr>
      <w:rPr>
        <w:rFonts w:ascii="Wingdings" w:hAnsi="Wingdings" w:hint="default"/>
      </w:rPr>
    </w:lvl>
  </w:abstractNum>
  <w:abstractNum w:abstractNumId="35" w15:restartNumberingAfterBreak="0">
    <w:nsid w:val="40757B68"/>
    <w:multiLevelType w:val="hybridMultilevel"/>
    <w:tmpl w:val="442801F2"/>
    <w:lvl w:ilvl="0" w:tplc="2C60EBFE">
      <w:start w:val="1"/>
      <w:numFmt w:val="bullet"/>
      <w:lvlText w:val="-"/>
      <w:lvlJc w:val="left"/>
      <w:pPr>
        <w:ind w:left="720" w:hanging="360"/>
      </w:pPr>
      <w:rPr>
        <w:rFonts w:ascii="Courier New" w:hAnsi="Courier New"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41064BBA"/>
    <w:multiLevelType w:val="hybridMultilevel"/>
    <w:tmpl w:val="EB18973E"/>
    <w:lvl w:ilvl="0" w:tplc="AC6A0DBE">
      <w:start w:val="1"/>
      <w:numFmt w:val="bullet"/>
      <w:pStyle w:val="Normal2"/>
      <w:lvlText w:val=""/>
      <w:legacy w:legacy="1" w:legacySpace="0" w:legacyIndent="360"/>
      <w:lvlJc w:val="left"/>
      <w:pPr>
        <w:ind w:left="360" w:hanging="360"/>
      </w:pPr>
      <w:rPr>
        <w:rFonts w:ascii="Symbol" w:hAnsi="Symbol" w:hint="default"/>
      </w:rPr>
    </w:lvl>
    <w:lvl w:ilvl="1" w:tplc="04240003" w:tentative="1">
      <w:start w:val="1"/>
      <w:numFmt w:val="bullet"/>
      <w:lvlText w:val="o"/>
      <w:lvlJc w:val="left"/>
      <w:pPr>
        <w:tabs>
          <w:tab w:val="num" w:pos="873"/>
        </w:tabs>
        <w:ind w:left="873" w:hanging="360"/>
      </w:pPr>
      <w:rPr>
        <w:rFonts w:ascii="Courier New" w:hAnsi="Courier New" w:cs="Courier New" w:hint="default"/>
      </w:rPr>
    </w:lvl>
    <w:lvl w:ilvl="2" w:tplc="04240005" w:tentative="1">
      <w:start w:val="1"/>
      <w:numFmt w:val="bullet"/>
      <w:lvlText w:val=""/>
      <w:lvlJc w:val="left"/>
      <w:pPr>
        <w:tabs>
          <w:tab w:val="num" w:pos="1593"/>
        </w:tabs>
        <w:ind w:left="1593" w:hanging="360"/>
      </w:pPr>
      <w:rPr>
        <w:rFonts w:ascii="Wingdings" w:hAnsi="Wingdings" w:hint="default"/>
      </w:rPr>
    </w:lvl>
    <w:lvl w:ilvl="3" w:tplc="04240001" w:tentative="1">
      <w:start w:val="1"/>
      <w:numFmt w:val="bullet"/>
      <w:lvlText w:val=""/>
      <w:lvlJc w:val="left"/>
      <w:pPr>
        <w:tabs>
          <w:tab w:val="num" w:pos="2313"/>
        </w:tabs>
        <w:ind w:left="2313" w:hanging="360"/>
      </w:pPr>
      <w:rPr>
        <w:rFonts w:ascii="Symbol" w:hAnsi="Symbol" w:hint="default"/>
      </w:rPr>
    </w:lvl>
    <w:lvl w:ilvl="4" w:tplc="04240003" w:tentative="1">
      <w:start w:val="1"/>
      <w:numFmt w:val="bullet"/>
      <w:lvlText w:val="o"/>
      <w:lvlJc w:val="left"/>
      <w:pPr>
        <w:tabs>
          <w:tab w:val="num" w:pos="3033"/>
        </w:tabs>
        <w:ind w:left="3033" w:hanging="360"/>
      </w:pPr>
      <w:rPr>
        <w:rFonts w:ascii="Courier New" w:hAnsi="Courier New" w:cs="Courier New" w:hint="default"/>
      </w:rPr>
    </w:lvl>
    <w:lvl w:ilvl="5" w:tplc="04240005" w:tentative="1">
      <w:start w:val="1"/>
      <w:numFmt w:val="bullet"/>
      <w:lvlText w:val=""/>
      <w:lvlJc w:val="left"/>
      <w:pPr>
        <w:tabs>
          <w:tab w:val="num" w:pos="3753"/>
        </w:tabs>
        <w:ind w:left="3753" w:hanging="360"/>
      </w:pPr>
      <w:rPr>
        <w:rFonts w:ascii="Wingdings" w:hAnsi="Wingdings" w:hint="default"/>
      </w:rPr>
    </w:lvl>
    <w:lvl w:ilvl="6" w:tplc="04240001" w:tentative="1">
      <w:start w:val="1"/>
      <w:numFmt w:val="bullet"/>
      <w:lvlText w:val=""/>
      <w:lvlJc w:val="left"/>
      <w:pPr>
        <w:tabs>
          <w:tab w:val="num" w:pos="4473"/>
        </w:tabs>
        <w:ind w:left="4473" w:hanging="360"/>
      </w:pPr>
      <w:rPr>
        <w:rFonts w:ascii="Symbol" w:hAnsi="Symbol" w:hint="default"/>
      </w:rPr>
    </w:lvl>
    <w:lvl w:ilvl="7" w:tplc="04240003" w:tentative="1">
      <w:start w:val="1"/>
      <w:numFmt w:val="bullet"/>
      <w:lvlText w:val="o"/>
      <w:lvlJc w:val="left"/>
      <w:pPr>
        <w:tabs>
          <w:tab w:val="num" w:pos="5193"/>
        </w:tabs>
        <w:ind w:left="5193" w:hanging="360"/>
      </w:pPr>
      <w:rPr>
        <w:rFonts w:ascii="Courier New" w:hAnsi="Courier New" w:cs="Courier New" w:hint="default"/>
      </w:rPr>
    </w:lvl>
    <w:lvl w:ilvl="8" w:tplc="04240005" w:tentative="1">
      <w:start w:val="1"/>
      <w:numFmt w:val="bullet"/>
      <w:lvlText w:val=""/>
      <w:lvlJc w:val="left"/>
      <w:pPr>
        <w:tabs>
          <w:tab w:val="num" w:pos="5913"/>
        </w:tabs>
        <w:ind w:left="5913" w:hanging="360"/>
      </w:pPr>
      <w:rPr>
        <w:rFonts w:ascii="Wingdings" w:hAnsi="Wingdings" w:hint="default"/>
      </w:rPr>
    </w:lvl>
  </w:abstractNum>
  <w:abstractNum w:abstractNumId="37" w15:restartNumberingAfterBreak="0">
    <w:nsid w:val="412C73D8"/>
    <w:multiLevelType w:val="hybridMultilevel"/>
    <w:tmpl w:val="DD72FAEC"/>
    <w:lvl w:ilvl="0" w:tplc="2C60EBF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49A74532"/>
    <w:multiLevelType w:val="hybridMultilevel"/>
    <w:tmpl w:val="10A4B094"/>
    <w:lvl w:ilvl="0" w:tplc="D8E43FCE">
      <w:start w:val="79"/>
      <w:numFmt w:val="bullet"/>
      <w:lvlText w:val="-"/>
      <w:lvlJc w:val="left"/>
      <w:pPr>
        <w:ind w:left="720" w:hanging="360"/>
      </w:pPr>
      <w:rPr>
        <w:rFonts w:ascii="Times New Roman" w:eastAsia="Times New Roman" w:hAnsi="Times New Roman" w:cs="Times New Roman" w:hint="default"/>
        <w:i w:val="0"/>
      </w:rPr>
    </w:lvl>
    <w:lvl w:ilvl="1" w:tplc="6A302F18">
      <w:start w:val="7"/>
      <w:numFmt w:val="bullet"/>
      <w:lvlText w:val="-"/>
      <w:lvlJc w:val="left"/>
      <w:pPr>
        <w:ind w:left="1440" w:hanging="360"/>
      </w:pPr>
      <w:rPr>
        <w:rFonts w:ascii="Times New Roman" w:eastAsia="Times New Roman" w:hAnsi="Times New Roman"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4BE12C34"/>
    <w:multiLevelType w:val="multilevel"/>
    <w:tmpl w:val="CB22640C"/>
    <w:lvl w:ilvl="0">
      <w:start w:val="1"/>
      <w:numFmt w:val="decimal"/>
      <w:lvlText w:val="%1."/>
      <w:lvlJc w:val="left"/>
      <w:pPr>
        <w:ind w:left="360" w:hanging="360"/>
      </w:pPr>
    </w:lvl>
    <w:lvl w:ilvl="1">
      <w:start w:val="2"/>
      <w:numFmt w:val="decimal"/>
      <w:isLgl/>
      <w:lvlText w:val="%1.%2"/>
      <w:lvlJc w:val="left"/>
      <w:pPr>
        <w:ind w:left="360" w:hanging="360"/>
      </w:pPr>
      <w:rPr>
        <w:rFonts w:hint="default"/>
        <w:b/>
      </w:rPr>
    </w:lvl>
    <w:lvl w:ilvl="2">
      <w:start w:val="1"/>
      <w:numFmt w:val="decimal"/>
      <w:isLgl/>
      <w:lvlText w:val="%1.%2.%3"/>
      <w:lvlJc w:val="left"/>
      <w:pPr>
        <w:ind w:left="720" w:hanging="720"/>
      </w:pPr>
      <w:rPr>
        <w:rFonts w:hint="default"/>
        <w:b w:val="0"/>
      </w:rPr>
    </w:lvl>
    <w:lvl w:ilvl="3">
      <w:start w:val="1"/>
      <w:numFmt w:val="decimal"/>
      <w:isLgl/>
      <w:lvlText w:val="%1.%2.%3.%4"/>
      <w:lvlJc w:val="left"/>
      <w:pPr>
        <w:ind w:left="720" w:hanging="720"/>
      </w:pPr>
      <w:rPr>
        <w:rFonts w:hint="default"/>
        <w:b w:val="0"/>
      </w:rPr>
    </w:lvl>
    <w:lvl w:ilvl="4">
      <w:start w:val="1"/>
      <w:numFmt w:val="decimal"/>
      <w:isLgl/>
      <w:lvlText w:val="%1.%2.%3.%4.%5"/>
      <w:lvlJc w:val="left"/>
      <w:pPr>
        <w:ind w:left="1080" w:hanging="1080"/>
      </w:pPr>
      <w:rPr>
        <w:rFonts w:hint="default"/>
        <w:b w:val="0"/>
      </w:rPr>
    </w:lvl>
    <w:lvl w:ilvl="5">
      <w:start w:val="1"/>
      <w:numFmt w:val="decimal"/>
      <w:isLgl/>
      <w:lvlText w:val="%1.%2.%3.%4.%5.%6"/>
      <w:lvlJc w:val="left"/>
      <w:pPr>
        <w:ind w:left="1080" w:hanging="1080"/>
      </w:pPr>
      <w:rPr>
        <w:rFonts w:hint="default"/>
        <w:b w:val="0"/>
      </w:rPr>
    </w:lvl>
    <w:lvl w:ilvl="6">
      <w:start w:val="1"/>
      <w:numFmt w:val="decimal"/>
      <w:isLgl/>
      <w:lvlText w:val="%1.%2.%3.%4.%5.%6.%7"/>
      <w:lvlJc w:val="left"/>
      <w:pPr>
        <w:ind w:left="1440" w:hanging="1440"/>
      </w:pPr>
      <w:rPr>
        <w:rFonts w:hint="default"/>
        <w:b w:val="0"/>
      </w:rPr>
    </w:lvl>
    <w:lvl w:ilvl="7">
      <w:start w:val="1"/>
      <w:numFmt w:val="decimal"/>
      <w:isLgl/>
      <w:lvlText w:val="%1.%2.%3.%4.%5.%6.%7.%8"/>
      <w:lvlJc w:val="left"/>
      <w:pPr>
        <w:ind w:left="1440" w:hanging="1440"/>
      </w:pPr>
      <w:rPr>
        <w:rFonts w:hint="default"/>
        <w:b w:val="0"/>
      </w:rPr>
    </w:lvl>
    <w:lvl w:ilvl="8">
      <w:start w:val="1"/>
      <w:numFmt w:val="decimal"/>
      <w:isLgl/>
      <w:lvlText w:val="%1.%2.%3.%4.%5.%6.%7.%8.%9"/>
      <w:lvlJc w:val="left"/>
      <w:pPr>
        <w:ind w:left="1800" w:hanging="1800"/>
      </w:pPr>
      <w:rPr>
        <w:rFonts w:hint="default"/>
        <w:b w:val="0"/>
      </w:rPr>
    </w:lvl>
  </w:abstractNum>
  <w:abstractNum w:abstractNumId="40" w15:restartNumberingAfterBreak="0">
    <w:nsid w:val="4C686549"/>
    <w:multiLevelType w:val="hybridMultilevel"/>
    <w:tmpl w:val="CCBA91B4"/>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1" w15:restartNumberingAfterBreak="0">
    <w:nsid w:val="52210B51"/>
    <w:multiLevelType w:val="hybridMultilevel"/>
    <w:tmpl w:val="A600D2AA"/>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2" w15:restartNumberingAfterBreak="0">
    <w:nsid w:val="54406A8C"/>
    <w:multiLevelType w:val="hybridMultilevel"/>
    <w:tmpl w:val="87BC9CB4"/>
    <w:lvl w:ilvl="0" w:tplc="2CB446FC">
      <w:start w:val="1"/>
      <w:numFmt w:val="bullet"/>
      <w:lvlText w:val="­"/>
      <w:lvlJc w:val="left"/>
      <w:pPr>
        <w:ind w:left="360" w:hanging="360"/>
      </w:pPr>
      <w:rPr>
        <w:rFonts w:ascii="Courier New" w:hAnsi="Courier New" w:hint="default"/>
      </w:rPr>
    </w:lvl>
    <w:lvl w:ilvl="1" w:tplc="6900AE42">
      <w:numFmt w:val="bullet"/>
      <w:lvlText w:val="–"/>
      <w:lvlJc w:val="left"/>
      <w:pPr>
        <w:ind w:left="1080" w:hanging="360"/>
      </w:pPr>
      <w:rPr>
        <w:rFonts w:ascii="Times New Roman" w:eastAsia="Times New Roman" w:hAnsi="Times New Roman" w:cs="Times New Roman"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3" w15:restartNumberingAfterBreak="0">
    <w:nsid w:val="55001A45"/>
    <w:multiLevelType w:val="hybridMultilevel"/>
    <w:tmpl w:val="679EB56C"/>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561535BC"/>
    <w:multiLevelType w:val="hybridMultilevel"/>
    <w:tmpl w:val="2C9E2CE8"/>
    <w:lvl w:ilvl="0" w:tplc="2F50965E">
      <w:start w:val="1"/>
      <w:numFmt w:val="decimal"/>
      <w:pStyle w:val="Kazalovsebine3"/>
      <w:lvlText w:val="%1."/>
      <w:lvlJc w:val="left"/>
      <w:pPr>
        <w:ind w:left="720" w:hanging="360"/>
      </w:pPr>
      <w:rPr>
        <w:rFonts w:ascii="Arial" w:eastAsia="Times New Roman" w:hAnsi="Arial" w:cs="Arial" w:hint="default"/>
        <w:b w:val="0"/>
        <w:color w:val="auto"/>
        <w:sz w:val="20"/>
        <w:szCs w:val="20"/>
        <w:u w:val="no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59D1766D"/>
    <w:multiLevelType w:val="hybridMultilevel"/>
    <w:tmpl w:val="FF945DC0"/>
    <w:lvl w:ilvl="0" w:tplc="266E9E2E">
      <w:start w:val="3"/>
      <w:numFmt w:val="bullet"/>
      <w:lvlText w:val="-"/>
      <w:lvlJc w:val="left"/>
      <w:pPr>
        <w:tabs>
          <w:tab w:val="num" w:pos="360"/>
        </w:tabs>
        <w:ind w:left="360" w:hanging="360"/>
      </w:pPr>
      <w:rPr>
        <w:rFont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5B5D4EF7"/>
    <w:multiLevelType w:val="multilevel"/>
    <w:tmpl w:val="5AC0FE9A"/>
    <w:lvl w:ilvl="0">
      <w:start w:val="1"/>
      <w:numFmt w:val="decimal"/>
      <w:lvlText w:val="%1."/>
      <w:lvlJc w:val="left"/>
      <w:pPr>
        <w:ind w:left="360" w:hanging="360"/>
      </w:pPr>
      <w:rPr>
        <w:rFonts w:hint="default"/>
        <w:b w:val="0"/>
        <w:bCs/>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7" w15:restartNumberingAfterBreak="0">
    <w:nsid w:val="5BFA4338"/>
    <w:multiLevelType w:val="multilevel"/>
    <w:tmpl w:val="31FE388A"/>
    <w:lvl w:ilvl="0">
      <w:start w:val="1"/>
      <w:numFmt w:val="decimal"/>
      <w:pStyle w:val="Slog2"/>
      <w:lvlText w:val="%1."/>
      <w:lvlJc w:val="left"/>
      <w:pPr>
        <w:ind w:left="360" w:hanging="360"/>
      </w:pPr>
      <w:rPr>
        <w:rFonts w:hint="default"/>
      </w:rPr>
    </w:lvl>
    <w:lvl w:ilvl="1">
      <w:start w:val="1"/>
      <w:numFmt w:val="decimal"/>
      <w:pStyle w:val="Slog1"/>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8" w15:restartNumberingAfterBreak="0">
    <w:nsid w:val="5E5B17CE"/>
    <w:multiLevelType w:val="hybridMultilevel"/>
    <w:tmpl w:val="D88E67DE"/>
    <w:lvl w:ilvl="0" w:tplc="353483F6">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64CC2D93"/>
    <w:multiLevelType w:val="hybridMultilevel"/>
    <w:tmpl w:val="4734E7F8"/>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0" w15:restartNumberingAfterBreak="0">
    <w:nsid w:val="67A60954"/>
    <w:multiLevelType w:val="hybridMultilevel"/>
    <w:tmpl w:val="00F4E9B6"/>
    <w:lvl w:ilvl="0" w:tplc="266E9E2E">
      <w:start w:val="3"/>
      <w:numFmt w:val="bullet"/>
      <w:lvlText w:val="-"/>
      <w:lvlJc w:val="left"/>
      <w:pPr>
        <w:ind w:left="360" w:hanging="360"/>
      </w:p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51" w15:restartNumberingAfterBreak="0">
    <w:nsid w:val="697C1929"/>
    <w:multiLevelType w:val="hybridMultilevel"/>
    <w:tmpl w:val="1C44C6CC"/>
    <w:lvl w:ilvl="0" w:tplc="353483F6">
      <w:numFmt w:val="bullet"/>
      <w:lvlText w:val="-"/>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52" w15:restartNumberingAfterBreak="0">
    <w:nsid w:val="6A3C43C8"/>
    <w:multiLevelType w:val="hybridMultilevel"/>
    <w:tmpl w:val="7EDA081C"/>
    <w:lvl w:ilvl="0" w:tplc="04240017">
      <w:start w:val="1"/>
      <w:numFmt w:val="lowerLetter"/>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3" w15:restartNumberingAfterBreak="0">
    <w:nsid w:val="6A480C04"/>
    <w:multiLevelType w:val="hybridMultilevel"/>
    <w:tmpl w:val="0AEC3AE0"/>
    <w:lvl w:ilvl="0" w:tplc="9B6E679C">
      <w:start w:val="10"/>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4" w15:restartNumberingAfterBreak="0">
    <w:nsid w:val="6A6B504B"/>
    <w:multiLevelType w:val="hybridMultilevel"/>
    <w:tmpl w:val="464AF494"/>
    <w:lvl w:ilvl="0" w:tplc="353483F6">
      <w:numFmt w:val="bullet"/>
      <w:lvlText w:val="-"/>
      <w:lvlJc w:val="left"/>
      <w:pPr>
        <w:ind w:left="720" w:hanging="360"/>
      </w:pPr>
      <w:rPr>
        <w:rFonts w:hint="default"/>
      </w:rPr>
    </w:lvl>
    <w:lvl w:ilvl="1" w:tplc="FFFFFFFF">
      <w:numFmt w:val="bullet"/>
      <w:lvlText w:val="•"/>
      <w:lvlJc w:val="left"/>
      <w:pPr>
        <w:ind w:left="1440" w:hanging="360"/>
      </w:pPr>
      <w:rPr>
        <w:rFonts w:ascii="Arial" w:eastAsiaTheme="minorEastAsia" w:hAnsi="Arial" w:cs="Arial" w:hint="default"/>
        <w:b w:val="0"/>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5" w15:restartNumberingAfterBreak="0">
    <w:nsid w:val="6BF15B75"/>
    <w:multiLevelType w:val="hybridMultilevel"/>
    <w:tmpl w:val="C3F645B0"/>
    <w:lvl w:ilvl="0" w:tplc="BAF00442">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6" w15:restartNumberingAfterBreak="0">
    <w:nsid w:val="6ECD6AD2"/>
    <w:multiLevelType w:val="hybridMultilevel"/>
    <w:tmpl w:val="7FE8487C"/>
    <w:lvl w:ilvl="0" w:tplc="B224B446">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7" w15:restartNumberingAfterBreak="0">
    <w:nsid w:val="760730C0"/>
    <w:multiLevelType w:val="hybridMultilevel"/>
    <w:tmpl w:val="8C24BE52"/>
    <w:lvl w:ilvl="0" w:tplc="FFFFFFFF">
      <w:start w:val="1"/>
      <w:numFmt w:val="bullet"/>
      <w:pStyle w:val="Alinea"/>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AE035EF"/>
    <w:multiLevelType w:val="hybridMultilevel"/>
    <w:tmpl w:val="10ACD3B4"/>
    <w:lvl w:ilvl="0" w:tplc="DE1A403A">
      <w:start w:val="1"/>
      <w:numFmt w:val="decimal"/>
      <w:lvlText w:val="%1."/>
      <w:lvlJc w:val="left"/>
      <w:pPr>
        <w:tabs>
          <w:tab w:val="num" w:pos="360"/>
        </w:tabs>
        <w:ind w:left="360" w:hanging="360"/>
      </w:pPr>
      <w:rPr>
        <w:rFonts w:ascii="Arial" w:hAnsi="Arial" w:cs="Arial" w:hint="default"/>
        <w:b/>
        <w:i w:val="0"/>
        <w:color w:val="auto"/>
        <w:sz w:val="20"/>
        <w:szCs w:val="20"/>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59" w15:restartNumberingAfterBreak="0">
    <w:nsid w:val="7BF54628"/>
    <w:multiLevelType w:val="singleLevel"/>
    <w:tmpl w:val="1334F0D4"/>
    <w:lvl w:ilvl="0">
      <w:start w:val="7"/>
      <w:numFmt w:val="bullet"/>
      <w:lvlText w:val="-"/>
      <w:lvlJc w:val="left"/>
      <w:pPr>
        <w:tabs>
          <w:tab w:val="num" w:pos="360"/>
        </w:tabs>
        <w:ind w:left="360" w:hanging="360"/>
      </w:pPr>
    </w:lvl>
  </w:abstractNum>
  <w:abstractNum w:abstractNumId="60" w15:restartNumberingAfterBreak="0">
    <w:nsid w:val="7C145C87"/>
    <w:multiLevelType w:val="hybridMultilevel"/>
    <w:tmpl w:val="E542C33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1" w15:restartNumberingAfterBreak="0">
    <w:nsid w:val="7C615F23"/>
    <w:multiLevelType w:val="hybridMultilevel"/>
    <w:tmpl w:val="1C0A0ACE"/>
    <w:lvl w:ilvl="0" w:tplc="04240017">
      <w:start w:val="1"/>
      <w:numFmt w:val="low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num w:numId="1" w16cid:durableId="1165978963">
    <w:abstractNumId w:val="57"/>
  </w:num>
  <w:num w:numId="2" w16cid:durableId="1998996160">
    <w:abstractNumId w:val="36"/>
  </w:num>
  <w:num w:numId="3" w16cid:durableId="187105686">
    <w:abstractNumId w:val="16"/>
  </w:num>
  <w:num w:numId="4" w16cid:durableId="944267896">
    <w:abstractNumId w:val="0"/>
  </w:num>
  <w:num w:numId="5" w16cid:durableId="848181859">
    <w:abstractNumId w:val="47"/>
  </w:num>
  <w:num w:numId="6" w16cid:durableId="211316290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456871398">
    <w:abstractNumId w:val="27"/>
  </w:num>
  <w:num w:numId="8" w16cid:durableId="1687175634">
    <w:abstractNumId w:val="14"/>
  </w:num>
  <w:num w:numId="9" w16cid:durableId="1085036412">
    <w:abstractNumId w:val="10"/>
  </w:num>
  <w:num w:numId="10" w16cid:durableId="1255895307">
    <w:abstractNumId w:val="50"/>
  </w:num>
  <w:num w:numId="11" w16cid:durableId="1855026889">
    <w:abstractNumId w:val="19"/>
  </w:num>
  <w:num w:numId="12" w16cid:durableId="1656488075">
    <w:abstractNumId w:val="38"/>
  </w:num>
  <w:num w:numId="13" w16cid:durableId="40063387">
    <w:abstractNumId w:val="5"/>
  </w:num>
  <w:num w:numId="14" w16cid:durableId="153956964">
    <w:abstractNumId w:val="15"/>
  </w:num>
  <w:num w:numId="15" w16cid:durableId="1101098285">
    <w:abstractNumId w:val="37"/>
  </w:num>
  <w:num w:numId="16" w16cid:durableId="2011397933">
    <w:abstractNumId w:val="56"/>
  </w:num>
  <w:num w:numId="17" w16cid:durableId="518278670">
    <w:abstractNumId w:val="39"/>
  </w:num>
  <w:num w:numId="18" w16cid:durableId="311906021">
    <w:abstractNumId w:val="20"/>
  </w:num>
  <w:num w:numId="19" w16cid:durableId="594627846">
    <w:abstractNumId w:val="42"/>
  </w:num>
  <w:num w:numId="20" w16cid:durableId="754323614">
    <w:abstractNumId w:val="12"/>
  </w:num>
  <w:num w:numId="21" w16cid:durableId="1528106340">
    <w:abstractNumId w:val="45"/>
  </w:num>
  <w:num w:numId="22" w16cid:durableId="2125346348">
    <w:abstractNumId w:val="58"/>
  </w:num>
  <w:num w:numId="23" w16cid:durableId="1696080691">
    <w:abstractNumId w:val="55"/>
  </w:num>
  <w:num w:numId="24" w16cid:durableId="1921064735">
    <w:abstractNumId w:val="7"/>
  </w:num>
  <w:num w:numId="25" w16cid:durableId="618335740">
    <w:abstractNumId w:val="44"/>
  </w:num>
  <w:num w:numId="26" w16cid:durableId="1476609248">
    <w:abstractNumId w:val="32"/>
  </w:num>
  <w:num w:numId="27" w16cid:durableId="1614432957">
    <w:abstractNumId w:val="11"/>
  </w:num>
  <w:num w:numId="28" w16cid:durableId="960652804">
    <w:abstractNumId w:val="59"/>
  </w:num>
  <w:num w:numId="29" w16cid:durableId="1623658022">
    <w:abstractNumId w:val="22"/>
  </w:num>
  <w:num w:numId="30" w16cid:durableId="2067607707">
    <w:abstractNumId w:val="53"/>
  </w:num>
  <w:num w:numId="31" w16cid:durableId="467556741">
    <w:abstractNumId w:val="46"/>
  </w:num>
  <w:num w:numId="32" w16cid:durableId="1685281984">
    <w:abstractNumId w:val="23"/>
  </w:num>
  <w:num w:numId="33" w16cid:durableId="1888755038">
    <w:abstractNumId w:val="13"/>
  </w:num>
  <w:num w:numId="34" w16cid:durableId="416054076">
    <w:abstractNumId w:val="60"/>
  </w:num>
  <w:num w:numId="35" w16cid:durableId="120541501">
    <w:abstractNumId w:val="30"/>
  </w:num>
  <w:num w:numId="36" w16cid:durableId="242687990">
    <w:abstractNumId w:val="48"/>
  </w:num>
  <w:num w:numId="37" w16cid:durableId="117265080">
    <w:abstractNumId w:val="29"/>
  </w:num>
  <w:num w:numId="38" w16cid:durableId="290020095">
    <w:abstractNumId w:val="54"/>
  </w:num>
  <w:num w:numId="39" w16cid:durableId="216479597">
    <w:abstractNumId w:val="31"/>
  </w:num>
  <w:num w:numId="40" w16cid:durableId="2043170614">
    <w:abstractNumId w:val="51"/>
  </w:num>
  <w:num w:numId="41" w16cid:durableId="1060052473">
    <w:abstractNumId w:val="34"/>
  </w:num>
  <w:num w:numId="42" w16cid:durableId="252133695">
    <w:abstractNumId w:val="17"/>
  </w:num>
  <w:num w:numId="43" w16cid:durableId="22097990">
    <w:abstractNumId w:val="35"/>
  </w:num>
  <w:num w:numId="44" w16cid:durableId="1040285107">
    <w:abstractNumId w:val="18"/>
  </w:num>
  <w:num w:numId="45" w16cid:durableId="998653783">
    <w:abstractNumId w:val="26"/>
  </w:num>
  <w:num w:numId="46" w16cid:durableId="1549491088">
    <w:abstractNumId w:val="49"/>
  </w:num>
  <w:num w:numId="47" w16cid:durableId="854734168">
    <w:abstractNumId w:val="28"/>
  </w:num>
  <w:num w:numId="48" w16cid:durableId="1829401736">
    <w:abstractNumId w:val="40"/>
  </w:num>
  <w:num w:numId="49" w16cid:durableId="1280330931">
    <w:abstractNumId w:val="24"/>
  </w:num>
  <w:num w:numId="50" w16cid:durableId="1997415692">
    <w:abstractNumId w:val="21"/>
  </w:num>
  <w:num w:numId="51" w16cid:durableId="1701587715">
    <w:abstractNumId w:val="41"/>
  </w:num>
  <w:num w:numId="52" w16cid:durableId="203062232">
    <w:abstractNumId w:val="6"/>
  </w:num>
  <w:num w:numId="53" w16cid:durableId="1104956195">
    <w:abstractNumId w:val="33"/>
  </w:num>
  <w:num w:numId="54" w16cid:durableId="1588880898">
    <w:abstractNumId w:val="9"/>
  </w:num>
  <w:num w:numId="55" w16cid:durableId="994995615">
    <w:abstractNumId w:val="4"/>
  </w:num>
  <w:num w:numId="56" w16cid:durableId="489054536">
    <w:abstractNumId w:val="52"/>
  </w:num>
  <w:num w:numId="57" w16cid:durableId="1322074779">
    <w:abstractNumId w:val="61"/>
  </w:num>
  <w:num w:numId="58" w16cid:durableId="110514479">
    <w:abstractNumId w:val="43"/>
  </w:num>
  <w:num w:numId="59" w16cid:durableId="1015808643">
    <w:abstractNumId w:val="25"/>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7E08"/>
    <w:rsid w:val="00000089"/>
    <w:rsid w:val="00000336"/>
    <w:rsid w:val="0000085C"/>
    <w:rsid w:val="00002AA5"/>
    <w:rsid w:val="0000344E"/>
    <w:rsid w:val="00003C2B"/>
    <w:rsid w:val="00003EA6"/>
    <w:rsid w:val="00004C87"/>
    <w:rsid w:val="00004CD5"/>
    <w:rsid w:val="00006860"/>
    <w:rsid w:val="00006961"/>
    <w:rsid w:val="00006E7F"/>
    <w:rsid w:val="000112A3"/>
    <w:rsid w:val="000118F5"/>
    <w:rsid w:val="000124F5"/>
    <w:rsid w:val="00013276"/>
    <w:rsid w:val="0001389F"/>
    <w:rsid w:val="00013AB4"/>
    <w:rsid w:val="00013F89"/>
    <w:rsid w:val="00014911"/>
    <w:rsid w:val="00014BD8"/>
    <w:rsid w:val="00014E69"/>
    <w:rsid w:val="00015116"/>
    <w:rsid w:val="000157ED"/>
    <w:rsid w:val="00015CA4"/>
    <w:rsid w:val="00015DFC"/>
    <w:rsid w:val="00016425"/>
    <w:rsid w:val="000165FB"/>
    <w:rsid w:val="000178D0"/>
    <w:rsid w:val="000200CD"/>
    <w:rsid w:val="000201FA"/>
    <w:rsid w:val="00020E29"/>
    <w:rsid w:val="000213AD"/>
    <w:rsid w:val="00023550"/>
    <w:rsid w:val="00023B6B"/>
    <w:rsid w:val="00024A4D"/>
    <w:rsid w:val="00024FC2"/>
    <w:rsid w:val="00025085"/>
    <w:rsid w:val="00026509"/>
    <w:rsid w:val="00026CFD"/>
    <w:rsid w:val="00027F07"/>
    <w:rsid w:val="000317F8"/>
    <w:rsid w:val="00031919"/>
    <w:rsid w:val="00031EB0"/>
    <w:rsid w:val="00032240"/>
    <w:rsid w:val="00033320"/>
    <w:rsid w:val="000342DD"/>
    <w:rsid w:val="0003498E"/>
    <w:rsid w:val="00035EAC"/>
    <w:rsid w:val="000373EC"/>
    <w:rsid w:val="00037C9E"/>
    <w:rsid w:val="000405D0"/>
    <w:rsid w:val="00040A2F"/>
    <w:rsid w:val="00040B24"/>
    <w:rsid w:val="00040EFB"/>
    <w:rsid w:val="00041030"/>
    <w:rsid w:val="00041D23"/>
    <w:rsid w:val="00043E53"/>
    <w:rsid w:val="00044268"/>
    <w:rsid w:val="0004453C"/>
    <w:rsid w:val="000446D8"/>
    <w:rsid w:val="000447EA"/>
    <w:rsid w:val="00044B60"/>
    <w:rsid w:val="00045DCA"/>
    <w:rsid w:val="00046294"/>
    <w:rsid w:val="000468EA"/>
    <w:rsid w:val="00047267"/>
    <w:rsid w:val="00047552"/>
    <w:rsid w:val="000477D0"/>
    <w:rsid w:val="00050E40"/>
    <w:rsid w:val="000512E9"/>
    <w:rsid w:val="0005133E"/>
    <w:rsid w:val="000513DA"/>
    <w:rsid w:val="00051852"/>
    <w:rsid w:val="00052066"/>
    <w:rsid w:val="00053097"/>
    <w:rsid w:val="000536CE"/>
    <w:rsid w:val="00053D75"/>
    <w:rsid w:val="00054666"/>
    <w:rsid w:val="00057079"/>
    <w:rsid w:val="000572BF"/>
    <w:rsid w:val="000573B1"/>
    <w:rsid w:val="000576D3"/>
    <w:rsid w:val="00057865"/>
    <w:rsid w:val="000607FB"/>
    <w:rsid w:val="00060926"/>
    <w:rsid w:val="000623F4"/>
    <w:rsid w:val="00063677"/>
    <w:rsid w:val="0006425C"/>
    <w:rsid w:val="0006427E"/>
    <w:rsid w:val="0006508C"/>
    <w:rsid w:val="00065E38"/>
    <w:rsid w:val="0007082B"/>
    <w:rsid w:val="00071C4D"/>
    <w:rsid w:val="00072517"/>
    <w:rsid w:val="00072743"/>
    <w:rsid w:val="0007350D"/>
    <w:rsid w:val="00074259"/>
    <w:rsid w:val="0007436C"/>
    <w:rsid w:val="00074576"/>
    <w:rsid w:val="00075CF4"/>
    <w:rsid w:val="00077348"/>
    <w:rsid w:val="00077E6D"/>
    <w:rsid w:val="00080349"/>
    <w:rsid w:val="00081375"/>
    <w:rsid w:val="000817BA"/>
    <w:rsid w:val="00083B61"/>
    <w:rsid w:val="00084E7D"/>
    <w:rsid w:val="00084FE1"/>
    <w:rsid w:val="00085280"/>
    <w:rsid w:val="00086958"/>
    <w:rsid w:val="00086C43"/>
    <w:rsid w:val="000876B1"/>
    <w:rsid w:val="00090442"/>
    <w:rsid w:val="00090B6E"/>
    <w:rsid w:val="00090D89"/>
    <w:rsid w:val="000911CE"/>
    <w:rsid w:val="0009165A"/>
    <w:rsid w:val="00091913"/>
    <w:rsid w:val="000919E7"/>
    <w:rsid w:val="00091A26"/>
    <w:rsid w:val="0009201B"/>
    <w:rsid w:val="000928E8"/>
    <w:rsid w:val="000931DB"/>
    <w:rsid w:val="00095447"/>
    <w:rsid w:val="0009544A"/>
    <w:rsid w:val="00097158"/>
    <w:rsid w:val="000A077B"/>
    <w:rsid w:val="000A0BA3"/>
    <w:rsid w:val="000A0C9E"/>
    <w:rsid w:val="000A168F"/>
    <w:rsid w:val="000A3776"/>
    <w:rsid w:val="000A3BCE"/>
    <w:rsid w:val="000A3D90"/>
    <w:rsid w:val="000A4177"/>
    <w:rsid w:val="000A50B4"/>
    <w:rsid w:val="000A6557"/>
    <w:rsid w:val="000A7022"/>
    <w:rsid w:val="000A71FF"/>
    <w:rsid w:val="000A76B4"/>
    <w:rsid w:val="000A7A4D"/>
    <w:rsid w:val="000B0392"/>
    <w:rsid w:val="000B088C"/>
    <w:rsid w:val="000B08D9"/>
    <w:rsid w:val="000B147B"/>
    <w:rsid w:val="000B23CD"/>
    <w:rsid w:val="000B28FA"/>
    <w:rsid w:val="000B2C82"/>
    <w:rsid w:val="000B2CFD"/>
    <w:rsid w:val="000B3396"/>
    <w:rsid w:val="000B40E9"/>
    <w:rsid w:val="000B4795"/>
    <w:rsid w:val="000B4A09"/>
    <w:rsid w:val="000B5AF4"/>
    <w:rsid w:val="000B69B7"/>
    <w:rsid w:val="000B6E9A"/>
    <w:rsid w:val="000B74E2"/>
    <w:rsid w:val="000B7680"/>
    <w:rsid w:val="000B76E0"/>
    <w:rsid w:val="000B7E42"/>
    <w:rsid w:val="000C1743"/>
    <w:rsid w:val="000C17E9"/>
    <w:rsid w:val="000C1F00"/>
    <w:rsid w:val="000C2425"/>
    <w:rsid w:val="000C2D2C"/>
    <w:rsid w:val="000C3903"/>
    <w:rsid w:val="000C3CB7"/>
    <w:rsid w:val="000C4485"/>
    <w:rsid w:val="000C48AC"/>
    <w:rsid w:val="000C4FC1"/>
    <w:rsid w:val="000C52D6"/>
    <w:rsid w:val="000C54A9"/>
    <w:rsid w:val="000C5EC1"/>
    <w:rsid w:val="000C5FF2"/>
    <w:rsid w:val="000C6CFE"/>
    <w:rsid w:val="000C6EF8"/>
    <w:rsid w:val="000D03FC"/>
    <w:rsid w:val="000D05FF"/>
    <w:rsid w:val="000D0DE5"/>
    <w:rsid w:val="000D10F2"/>
    <w:rsid w:val="000D1EA6"/>
    <w:rsid w:val="000D1FE7"/>
    <w:rsid w:val="000D248A"/>
    <w:rsid w:val="000D25FB"/>
    <w:rsid w:val="000D3464"/>
    <w:rsid w:val="000D3DCC"/>
    <w:rsid w:val="000D402F"/>
    <w:rsid w:val="000D4906"/>
    <w:rsid w:val="000D6082"/>
    <w:rsid w:val="000E0FC0"/>
    <w:rsid w:val="000E150F"/>
    <w:rsid w:val="000E1B8B"/>
    <w:rsid w:val="000E243C"/>
    <w:rsid w:val="000E249E"/>
    <w:rsid w:val="000E384D"/>
    <w:rsid w:val="000E3AC5"/>
    <w:rsid w:val="000E504D"/>
    <w:rsid w:val="000E56E1"/>
    <w:rsid w:val="000E56E4"/>
    <w:rsid w:val="000E5D0D"/>
    <w:rsid w:val="000E5EB6"/>
    <w:rsid w:val="000E6992"/>
    <w:rsid w:val="000E6997"/>
    <w:rsid w:val="000E69A9"/>
    <w:rsid w:val="000E76A0"/>
    <w:rsid w:val="000E7912"/>
    <w:rsid w:val="000E7A17"/>
    <w:rsid w:val="000E7E0D"/>
    <w:rsid w:val="000F13CB"/>
    <w:rsid w:val="000F1514"/>
    <w:rsid w:val="000F3D58"/>
    <w:rsid w:val="000F3F96"/>
    <w:rsid w:val="000F6B75"/>
    <w:rsid w:val="000F708E"/>
    <w:rsid w:val="000F7353"/>
    <w:rsid w:val="000F7FD0"/>
    <w:rsid w:val="001001B8"/>
    <w:rsid w:val="00100E0F"/>
    <w:rsid w:val="00101093"/>
    <w:rsid w:val="00101AC1"/>
    <w:rsid w:val="001022DB"/>
    <w:rsid w:val="001024B5"/>
    <w:rsid w:val="00102BC1"/>
    <w:rsid w:val="00104C5F"/>
    <w:rsid w:val="00105A21"/>
    <w:rsid w:val="00105D5A"/>
    <w:rsid w:val="00110146"/>
    <w:rsid w:val="001105B3"/>
    <w:rsid w:val="00111DF8"/>
    <w:rsid w:val="00111FC1"/>
    <w:rsid w:val="00112CC7"/>
    <w:rsid w:val="0011336D"/>
    <w:rsid w:val="001143AC"/>
    <w:rsid w:val="00115140"/>
    <w:rsid w:val="001151C5"/>
    <w:rsid w:val="0011551B"/>
    <w:rsid w:val="001157E0"/>
    <w:rsid w:val="001162AE"/>
    <w:rsid w:val="00116BF6"/>
    <w:rsid w:val="001171D1"/>
    <w:rsid w:val="0011730C"/>
    <w:rsid w:val="001173E3"/>
    <w:rsid w:val="001174A5"/>
    <w:rsid w:val="00117A96"/>
    <w:rsid w:val="00117CF2"/>
    <w:rsid w:val="00117E6B"/>
    <w:rsid w:val="001215DC"/>
    <w:rsid w:val="00121EDE"/>
    <w:rsid w:val="001221BD"/>
    <w:rsid w:val="001226AC"/>
    <w:rsid w:val="001226BF"/>
    <w:rsid w:val="001231D4"/>
    <w:rsid w:val="001239DC"/>
    <w:rsid w:val="001244F6"/>
    <w:rsid w:val="00124999"/>
    <w:rsid w:val="00124A25"/>
    <w:rsid w:val="00124E5B"/>
    <w:rsid w:val="001260FD"/>
    <w:rsid w:val="0012614D"/>
    <w:rsid w:val="001264C0"/>
    <w:rsid w:val="001267A9"/>
    <w:rsid w:val="0012705C"/>
    <w:rsid w:val="00127112"/>
    <w:rsid w:val="001279DC"/>
    <w:rsid w:val="00130058"/>
    <w:rsid w:val="001308CA"/>
    <w:rsid w:val="001323AE"/>
    <w:rsid w:val="0013377B"/>
    <w:rsid w:val="00133E0F"/>
    <w:rsid w:val="00135374"/>
    <w:rsid w:val="00135558"/>
    <w:rsid w:val="0013574A"/>
    <w:rsid w:val="0013583D"/>
    <w:rsid w:val="001359EC"/>
    <w:rsid w:val="00135AAF"/>
    <w:rsid w:val="00136857"/>
    <w:rsid w:val="00137310"/>
    <w:rsid w:val="001378BB"/>
    <w:rsid w:val="00140113"/>
    <w:rsid w:val="00140456"/>
    <w:rsid w:val="00140CBC"/>
    <w:rsid w:val="00141578"/>
    <w:rsid w:val="00141734"/>
    <w:rsid w:val="00141757"/>
    <w:rsid w:val="001419D3"/>
    <w:rsid w:val="00141EB8"/>
    <w:rsid w:val="001429B4"/>
    <w:rsid w:val="00142E79"/>
    <w:rsid w:val="00144059"/>
    <w:rsid w:val="0014470A"/>
    <w:rsid w:val="0014555B"/>
    <w:rsid w:val="001458CB"/>
    <w:rsid w:val="001470F7"/>
    <w:rsid w:val="00147677"/>
    <w:rsid w:val="00147B89"/>
    <w:rsid w:val="0015014F"/>
    <w:rsid w:val="00150432"/>
    <w:rsid w:val="00150471"/>
    <w:rsid w:val="00150D10"/>
    <w:rsid w:val="0015186D"/>
    <w:rsid w:val="00151DF1"/>
    <w:rsid w:val="001525C2"/>
    <w:rsid w:val="001528D4"/>
    <w:rsid w:val="00152D13"/>
    <w:rsid w:val="00153526"/>
    <w:rsid w:val="001536E0"/>
    <w:rsid w:val="0015376C"/>
    <w:rsid w:val="00153991"/>
    <w:rsid w:val="00154C4D"/>
    <w:rsid w:val="00154E8A"/>
    <w:rsid w:val="00156ACE"/>
    <w:rsid w:val="00156FE4"/>
    <w:rsid w:val="0015733F"/>
    <w:rsid w:val="00157544"/>
    <w:rsid w:val="001577CF"/>
    <w:rsid w:val="0016060F"/>
    <w:rsid w:val="00161696"/>
    <w:rsid w:val="00161CA6"/>
    <w:rsid w:val="001626AE"/>
    <w:rsid w:val="00164603"/>
    <w:rsid w:val="00164817"/>
    <w:rsid w:val="00164FFC"/>
    <w:rsid w:val="00165FDE"/>
    <w:rsid w:val="001663C1"/>
    <w:rsid w:val="0016652E"/>
    <w:rsid w:val="001676B3"/>
    <w:rsid w:val="0016788B"/>
    <w:rsid w:val="00167BC9"/>
    <w:rsid w:val="00167C9B"/>
    <w:rsid w:val="00167CFE"/>
    <w:rsid w:val="00170362"/>
    <w:rsid w:val="0017066A"/>
    <w:rsid w:val="00170733"/>
    <w:rsid w:val="00171833"/>
    <w:rsid w:val="0017252D"/>
    <w:rsid w:val="001739BD"/>
    <w:rsid w:val="00173DB6"/>
    <w:rsid w:val="00173F3C"/>
    <w:rsid w:val="00174593"/>
    <w:rsid w:val="00174773"/>
    <w:rsid w:val="0017488F"/>
    <w:rsid w:val="00174C13"/>
    <w:rsid w:val="00176FA8"/>
    <w:rsid w:val="00177349"/>
    <w:rsid w:val="00177534"/>
    <w:rsid w:val="00180D8F"/>
    <w:rsid w:val="00180E70"/>
    <w:rsid w:val="00181082"/>
    <w:rsid w:val="00181625"/>
    <w:rsid w:val="001816CA"/>
    <w:rsid w:val="00182969"/>
    <w:rsid w:val="001842C6"/>
    <w:rsid w:val="001842E3"/>
    <w:rsid w:val="00184460"/>
    <w:rsid w:val="00184748"/>
    <w:rsid w:val="0018474F"/>
    <w:rsid w:val="001854F1"/>
    <w:rsid w:val="00186B80"/>
    <w:rsid w:val="0019012C"/>
    <w:rsid w:val="001914B9"/>
    <w:rsid w:val="0019247F"/>
    <w:rsid w:val="00192913"/>
    <w:rsid w:val="001935DF"/>
    <w:rsid w:val="00193738"/>
    <w:rsid w:val="00193FDE"/>
    <w:rsid w:val="00194F0F"/>
    <w:rsid w:val="001955C7"/>
    <w:rsid w:val="001958AC"/>
    <w:rsid w:val="001A0496"/>
    <w:rsid w:val="001A06BC"/>
    <w:rsid w:val="001A07EB"/>
    <w:rsid w:val="001A0D9E"/>
    <w:rsid w:val="001A23FA"/>
    <w:rsid w:val="001A4307"/>
    <w:rsid w:val="001A480E"/>
    <w:rsid w:val="001A5CA0"/>
    <w:rsid w:val="001A6234"/>
    <w:rsid w:val="001A633F"/>
    <w:rsid w:val="001A7383"/>
    <w:rsid w:val="001A75E8"/>
    <w:rsid w:val="001B0054"/>
    <w:rsid w:val="001B05C5"/>
    <w:rsid w:val="001B0E8A"/>
    <w:rsid w:val="001B0F9B"/>
    <w:rsid w:val="001B1510"/>
    <w:rsid w:val="001B17F1"/>
    <w:rsid w:val="001B2AC9"/>
    <w:rsid w:val="001B2CC3"/>
    <w:rsid w:val="001B3216"/>
    <w:rsid w:val="001B33FC"/>
    <w:rsid w:val="001B45F8"/>
    <w:rsid w:val="001C092D"/>
    <w:rsid w:val="001C0AEE"/>
    <w:rsid w:val="001C0CBF"/>
    <w:rsid w:val="001C2480"/>
    <w:rsid w:val="001C3AC3"/>
    <w:rsid w:val="001C4456"/>
    <w:rsid w:val="001C4A17"/>
    <w:rsid w:val="001C5357"/>
    <w:rsid w:val="001C561D"/>
    <w:rsid w:val="001C619B"/>
    <w:rsid w:val="001C63AA"/>
    <w:rsid w:val="001C7279"/>
    <w:rsid w:val="001C7864"/>
    <w:rsid w:val="001C7C5A"/>
    <w:rsid w:val="001C7EB3"/>
    <w:rsid w:val="001D02C3"/>
    <w:rsid w:val="001D061C"/>
    <w:rsid w:val="001D2444"/>
    <w:rsid w:val="001D2604"/>
    <w:rsid w:val="001D316E"/>
    <w:rsid w:val="001D339D"/>
    <w:rsid w:val="001D4228"/>
    <w:rsid w:val="001D4561"/>
    <w:rsid w:val="001D5A08"/>
    <w:rsid w:val="001D5D62"/>
    <w:rsid w:val="001D6713"/>
    <w:rsid w:val="001D6C20"/>
    <w:rsid w:val="001D7585"/>
    <w:rsid w:val="001D77A1"/>
    <w:rsid w:val="001E017B"/>
    <w:rsid w:val="001E0621"/>
    <w:rsid w:val="001E0902"/>
    <w:rsid w:val="001E18E2"/>
    <w:rsid w:val="001E258D"/>
    <w:rsid w:val="001E3507"/>
    <w:rsid w:val="001E3E87"/>
    <w:rsid w:val="001E42DD"/>
    <w:rsid w:val="001E486E"/>
    <w:rsid w:val="001E4E00"/>
    <w:rsid w:val="001E4F18"/>
    <w:rsid w:val="001E5CF7"/>
    <w:rsid w:val="001E675A"/>
    <w:rsid w:val="001E6849"/>
    <w:rsid w:val="001E6A3B"/>
    <w:rsid w:val="001E6CF9"/>
    <w:rsid w:val="001E7ABC"/>
    <w:rsid w:val="001F0559"/>
    <w:rsid w:val="001F1E68"/>
    <w:rsid w:val="001F30FE"/>
    <w:rsid w:val="001F32B3"/>
    <w:rsid w:val="001F3FE8"/>
    <w:rsid w:val="001F43E2"/>
    <w:rsid w:val="001F4998"/>
    <w:rsid w:val="001F5FE5"/>
    <w:rsid w:val="001F683C"/>
    <w:rsid w:val="001F725F"/>
    <w:rsid w:val="001F7BA7"/>
    <w:rsid w:val="00200B17"/>
    <w:rsid w:val="002015A5"/>
    <w:rsid w:val="0020203F"/>
    <w:rsid w:val="002048BF"/>
    <w:rsid w:val="00205780"/>
    <w:rsid w:val="00207523"/>
    <w:rsid w:val="00207855"/>
    <w:rsid w:val="00207919"/>
    <w:rsid w:val="00210639"/>
    <w:rsid w:val="00211699"/>
    <w:rsid w:val="00211BAD"/>
    <w:rsid w:val="00211F29"/>
    <w:rsid w:val="00211FEA"/>
    <w:rsid w:val="002127E4"/>
    <w:rsid w:val="002134D6"/>
    <w:rsid w:val="00213C84"/>
    <w:rsid w:val="00215039"/>
    <w:rsid w:val="002158E5"/>
    <w:rsid w:val="00216988"/>
    <w:rsid w:val="00220F48"/>
    <w:rsid w:val="002212DF"/>
    <w:rsid w:val="00221C47"/>
    <w:rsid w:val="002225B5"/>
    <w:rsid w:val="002228E8"/>
    <w:rsid w:val="00223A28"/>
    <w:rsid w:val="00224FE1"/>
    <w:rsid w:val="00225000"/>
    <w:rsid w:val="00225975"/>
    <w:rsid w:val="00225DDE"/>
    <w:rsid w:val="002261CF"/>
    <w:rsid w:val="00227998"/>
    <w:rsid w:val="0023018E"/>
    <w:rsid w:val="0023027D"/>
    <w:rsid w:val="00230FD0"/>
    <w:rsid w:val="00231445"/>
    <w:rsid w:val="00231725"/>
    <w:rsid w:val="00231DA9"/>
    <w:rsid w:val="00232185"/>
    <w:rsid w:val="002332E6"/>
    <w:rsid w:val="002336EB"/>
    <w:rsid w:val="00233DC7"/>
    <w:rsid w:val="00234DBC"/>
    <w:rsid w:val="0023570F"/>
    <w:rsid w:val="002362C0"/>
    <w:rsid w:val="0023690D"/>
    <w:rsid w:val="0023738F"/>
    <w:rsid w:val="002379BE"/>
    <w:rsid w:val="00237CDD"/>
    <w:rsid w:val="00237FEC"/>
    <w:rsid w:val="00237FF2"/>
    <w:rsid w:val="00240580"/>
    <w:rsid w:val="00240BFE"/>
    <w:rsid w:val="00240EEB"/>
    <w:rsid w:val="002413DB"/>
    <w:rsid w:val="002414B8"/>
    <w:rsid w:val="00241600"/>
    <w:rsid w:val="002417FA"/>
    <w:rsid w:val="002418D1"/>
    <w:rsid w:val="00241BE6"/>
    <w:rsid w:val="0024241B"/>
    <w:rsid w:val="00242A18"/>
    <w:rsid w:val="00243648"/>
    <w:rsid w:val="0024374D"/>
    <w:rsid w:val="00243B59"/>
    <w:rsid w:val="00244434"/>
    <w:rsid w:val="00244633"/>
    <w:rsid w:val="00244732"/>
    <w:rsid w:val="002447B2"/>
    <w:rsid w:val="00245EDA"/>
    <w:rsid w:val="0024606A"/>
    <w:rsid w:val="0024606F"/>
    <w:rsid w:val="002467FE"/>
    <w:rsid w:val="00246F57"/>
    <w:rsid w:val="0024752A"/>
    <w:rsid w:val="00247BFD"/>
    <w:rsid w:val="0025000C"/>
    <w:rsid w:val="00250710"/>
    <w:rsid w:val="00251226"/>
    <w:rsid w:val="00252FC4"/>
    <w:rsid w:val="00253B1E"/>
    <w:rsid w:val="002543CB"/>
    <w:rsid w:val="00254DA0"/>
    <w:rsid w:val="00257550"/>
    <w:rsid w:val="00257CC5"/>
    <w:rsid w:val="002618F3"/>
    <w:rsid w:val="00261A32"/>
    <w:rsid w:val="00261B91"/>
    <w:rsid w:val="002624A7"/>
    <w:rsid w:val="00263B74"/>
    <w:rsid w:val="00263D23"/>
    <w:rsid w:val="00264156"/>
    <w:rsid w:val="002645B7"/>
    <w:rsid w:val="00266BA4"/>
    <w:rsid w:val="00266BE7"/>
    <w:rsid w:val="00267373"/>
    <w:rsid w:val="0026797F"/>
    <w:rsid w:val="00267C4B"/>
    <w:rsid w:val="00270616"/>
    <w:rsid w:val="00270E94"/>
    <w:rsid w:val="00270FF0"/>
    <w:rsid w:val="00271E56"/>
    <w:rsid w:val="00271FF3"/>
    <w:rsid w:val="00272063"/>
    <w:rsid w:val="00272408"/>
    <w:rsid w:val="00272DAE"/>
    <w:rsid w:val="00272F24"/>
    <w:rsid w:val="00273342"/>
    <w:rsid w:val="002733B3"/>
    <w:rsid w:val="00273732"/>
    <w:rsid w:val="00273805"/>
    <w:rsid w:val="002746CF"/>
    <w:rsid w:val="00274A03"/>
    <w:rsid w:val="00275970"/>
    <w:rsid w:val="00275999"/>
    <w:rsid w:val="00275C41"/>
    <w:rsid w:val="00276628"/>
    <w:rsid w:val="00276B61"/>
    <w:rsid w:val="00277032"/>
    <w:rsid w:val="00277E08"/>
    <w:rsid w:val="00280406"/>
    <w:rsid w:val="00280D3F"/>
    <w:rsid w:val="00281B8A"/>
    <w:rsid w:val="002822DD"/>
    <w:rsid w:val="00282CD9"/>
    <w:rsid w:val="00283A6E"/>
    <w:rsid w:val="002848A2"/>
    <w:rsid w:val="002848EF"/>
    <w:rsid w:val="002853B0"/>
    <w:rsid w:val="002854A1"/>
    <w:rsid w:val="00285618"/>
    <w:rsid w:val="002859E1"/>
    <w:rsid w:val="00285A98"/>
    <w:rsid w:val="00285EF7"/>
    <w:rsid w:val="0029135C"/>
    <w:rsid w:val="002919B1"/>
    <w:rsid w:val="002940E7"/>
    <w:rsid w:val="00294587"/>
    <w:rsid w:val="00294CC5"/>
    <w:rsid w:val="00294D5C"/>
    <w:rsid w:val="00294EBC"/>
    <w:rsid w:val="00295346"/>
    <w:rsid w:val="002959C3"/>
    <w:rsid w:val="00296384"/>
    <w:rsid w:val="0029712A"/>
    <w:rsid w:val="00297472"/>
    <w:rsid w:val="002A0483"/>
    <w:rsid w:val="002A05B2"/>
    <w:rsid w:val="002A0CA7"/>
    <w:rsid w:val="002A0DA1"/>
    <w:rsid w:val="002A1EB6"/>
    <w:rsid w:val="002A239F"/>
    <w:rsid w:val="002A26AE"/>
    <w:rsid w:val="002A3B61"/>
    <w:rsid w:val="002A3DB9"/>
    <w:rsid w:val="002A3EAC"/>
    <w:rsid w:val="002A3FF7"/>
    <w:rsid w:val="002A4A60"/>
    <w:rsid w:val="002A4BD6"/>
    <w:rsid w:val="002A4D71"/>
    <w:rsid w:val="002A5BD5"/>
    <w:rsid w:val="002A685A"/>
    <w:rsid w:val="002A7C96"/>
    <w:rsid w:val="002B0378"/>
    <w:rsid w:val="002B08E2"/>
    <w:rsid w:val="002B092A"/>
    <w:rsid w:val="002B09D2"/>
    <w:rsid w:val="002B0F20"/>
    <w:rsid w:val="002B105D"/>
    <w:rsid w:val="002B18CE"/>
    <w:rsid w:val="002B1C1C"/>
    <w:rsid w:val="002B28C7"/>
    <w:rsid w:val="002B2C01"/>
    <w:rsid w:val="002B2D76"/>
    <w:rsid w:val="002B2EB5"/>
    <w:rsid w:val="002B30B4"/>
    <w:rsid w:val="002B373D"/>
    <w:rsid w:val="002B3B30"/>
    <w:rsid w:val="002B4F44"/>
    <w:rsid w:val="002B5161"/>
    <w:rsid w:val="002B55A2"/>
    <w:rsid w:val="002B598A"/>
    <w:rsid w:val="002B5C7E"/>
    <w:rsid w:val="002B656B"/>
    <w:rsid w:val="002C006A"/>
    <w:rsid w:val="002C2415"/>
    <w:rsid w:val="002C2702"/>
    <w:rsid w:val="002C3220"/>
    <w:rsid w:val="002C3776"/>
    <w:rsid w:val="002C3867"/>
    <w:rsid w:val="002C3A4A"/>
    <w:rsid w:val="002C3D74"/>
    <w:rsid w:val="002C3F2D"/>
    <w:rsid w:val="002C5D40"/>
    <w:rsid w:val="002C628A"/>
    <w:rsid w:val="002D0AC1"/>
    <w:rsid w:val="002D0D77"/>
    <w:rsid w:val="002D0E2F"/>
    <w:rsid w:val="002D1B07"/>
    <w:rsid w:val="002D1F58"/>
    <w:rsid w:val="002D3496"/>
    <w:rsid w:val="002D4739"/>
    <w:rsid w:val="002D5067"/>
    <w:rsid w:val="002D513C"/>
    <w:rsid w:val="002D531A"/>
    <w:rsid w:val="002D62E7"/>
    <w:rsid w:val="002D65B5"/>
    <w:rsid w:val="002D6957"/>
    <w:rsid w:val="002D695F"/>
    <w:rsid w:val="002D6A8B"/>
    <w:rsid w:val="002D7452"/>
    <w:rsid w:val="002D7854"/>
    <w:rsid w:val="002D7B4A"/>
    <w:rsid w:val="002E0226"/>
    <w:rsid w:val="002E0FF6"/>
    <w:rsid w:val="002E3340"/>
    <w:rsid w:val="002E379C"/>
    <w:rsid w:val="002E534C"/>
    <w:rsid w:val="002E53F4"/>
    <w:rsid w:val="002E5B0F"/>
    <w:rsid w:val="002E5CAE"/>
    <w:rsid w:val="002E6371"/>
    <w:rsid w:val="002F06E7"/>
    <w:rsid w:val="002F0855"/>
    <w:rsid w:val="002F1B5C"/>
    <w:rsid w:val="002F4E96"/>
    <w:rsid w:val="002F545A"/>
    <w:rsid w:val="002F56C0"/>
    <w:rsid w:val="002F56EE"/>
    <w:rsid w:val="002F5F28"/>
    <w:rsid w:val="002F6903"/>
    <w:rsid w:val="002F763D"/>
    <w:rsid w:val="00300319"/>
    <w:rsid w:val="00300FC2"/>
    <w:rsid w:val="003032A2"/>
    <w:rsid w:val="00303E6F"/>
    <w:rsid w:val="003052A3"/>
    <w:rsid w:val="00306212"/>
    <w:rsid w:val="0030652B"/>
    <w:rsid w:val="00306A67"/>
    <w:rsid w:val="00306EA6"/>
    <w:rsid w:val="00307104"/>
    <w:rsid w:val="00307435"/>
    <w:rsid w:val="00307A2D"/>
    <w:rsid w:val="00307B8E"/>
    <w:rsid w:val="00307FC6"/>
    <w:rsid w:val="00310355"/>
    <w:rsid w:val="003107FC"/>
    <w:rsid w:val="00311C29"/>
    <w:rsid w:val="00311E51"/>
    <w:rsid w:val="0031271B"/>
    <w:rsid w:val="00312B05"/>
    <w:rsid w:val="00313223"/>
    <w:rsid w:val="00313338"/>
    <w:rsid w:val="0031377A"/>
    <w:rsid w:val="003140C5"/>
    <w:rsid w:val="003142DD"/>
    <w:rsid w:val="00314F38"/>
    <w:rsid w:val="00315064"/>
    <w:rsid w:val="00315AF2"/>
    <w:rsid w:val="003176BE"/>
    <w:rsid w:val="00317FFC"/>
    <w:rsid w:val="003203A0"/>
    <w:rsid w:val="003211F6"/>
    <w:rsid w:val="003212B1"/>
    <w:rsid w:val="00321798"/>
    <w:rsid w:val="00321972"/>
    <w:rsid w:val="00321C7D"/>
    <w:rsid w:val="00323105"/>
    <w:rsid w:val="00324AA9"/>
    <w:rsid w:val="0032576A"/>
    <w:rsid w:val="00325C8E"/>
    <w:rsid w:val="00325DF1"/>
    <w:rsid w:val="00326126"/>
    <w:rsid w:val="003261FA"/>
    <w:rsid w:val="00326B3B"/>
    <w:rsid w:val="003273B6"/>
    <w:rsid w:val="0033031A"/>
    <w:rsid w:val="00330433"/>
    <w:rsid w:val="003307E8"/>
    <w:rsid w:val="003314C7"/>
    <w:rsid w:val="00333567"/>
    <w:rsid w:val="0033377E"/>
    <w:rsid w:val="003337FA"/>
    <w:rsid w:val="00334E8D"/>
    <w:rsid w:val="00334FDC"/>
    <w:rsid w:val="0033500D"/>
    <w:rsid w:val="00335AA8"/>
    <w:rsid w:val="00335B2D"/>
    <w:rsid w:val="00337EBC"/>
    <w:rsid w:val="00340470"/>
    <w:rsid w:val="00340FC5"/>
    <w:rsid w:val="0034123A"/>
    <w:rsid w:val="00342D4E"/>
    <w:rsid w:val="003430A4"/>
    <w:rsid w:val="003431B6"/>
    <w:rsid w:val="003450C9"/>
    <w:rsid w:val="003459C4"/>
    <w:rsid w:val="00346BB9"/>
    <w:rsid w:val="00346BF3"/>
    <w:rsid w:val="00346C20"/>
    <w:rsid w:val="003501A3"/>
    <w:rsid w:val="0035087A"/>
    <w:rsid w:val="003516CA"/>
    <w:rsid w:val="00352DFA"/>
    <w:rsid w:val="003539B7"/>
    <w:rsid w:val="00353BB5"/>
    <w:rsid w:val="00353F8C"/>
    <w:rsid w:val="00354481"/>
    <w:rsid w:val="00355811"/>
    <w:rsid w:val="003559FD"/>
    <w:rsid w:val="00355F98"/>
    <w:rsid w:val="00356B3B"/>
    <w:rsid w:val="00357D1F"/>
    <w:rsid w:val="00361324"/>
    <w:rsid w:val="00362626"/>
    <w:rsid w:val="003633AA"/>
    <w:rsid w:val="00364133"/>
    <w:rsid w:val="00365C10"/>
    <w:rsid w:val="003660AB"/>
    <w:rsid w:val="00366397"/>
    <w:rsid w:val="00366E97"/>
    <w:rsid w:val="00367440"/>
    <w:rsid w:val="00367497"/>
    <w:rsid w:val="00367B95"/>
    <w:rsid w:val="00370B64"/>
    <w:rsid w:val="003710CA"/>
    <w:rsid w:val="00372473"/>
    <w:rsid w:val="0037257C"/>
    <w:rsid w:val="003732AC"/>
    <w:rsid w:val="00373B5A"/>
    <w:rsid w:val="00373D42"/>
    <w:rsid w:val="00373FED"/>
    <w:rsid w:val="00374A35"/>
    <w:rsid w:val="00374F99"/>
    <w:rsid w:val="00376596"/>
    <w:rsid w:val="00376B46"/>
    <w:rsid w:val="00376D8B"/>
    <w:rsid w:val="003772FF"/>
    <w:rsid w:val="0038035B"/>
    <w:rsid w:val="00380A64"/>
    <w:rsid w:val="00380C19"/>
    <w:rsid w:val="00381866"/>
    <w:rsid w:val="00382A22"/>
    <w:rsid w:val="003834D1"/>
    <w:rsid w:val="00383834"/>
    <w:rsid w:val="00383DBE"/>
    <w:rsid w:val="003841A5"/>
    <w:rsid w:val="0038490F"/>
    <w:rsid w:val="00386F94"/>
    <w:rsid w:val="00387DDF"/>
    <w:rsid w:val="00390026"/>
    <w:rsid w:val="003906BA"/>
    <w:rsid w:val="00391007"/>
    <w:rsid w:val="00391286"/>
    <w:rsid w:val="003920D9"/>
    <w:rsid w:val="0039343A"/>
    <w:rsid w:val="0039385C"/>
    <w:rsid w:val="00393948"/>
    <w:rsid w:val="0039484E"/>
    <w:rsid w:val="00395164"/>
    <w:rsid w:val="003967AB"/>
    <w:rsid w:val="00396B30"/>
    <w:rsid w:val="0039704F"/>
    <w:rsid w:val="003970C1"/>
    <w:rsid w:val="00397E34"/>
    <w:rsid w:val="003A0645"/>
    <w:rsid w:val="003A0995"/>
    <w:rsid w:val="003A0AE2"/>
    <w:rsid w:val="003A0B0F"/>
    <w:rsid w:val="003A1E39"/>
    <w:rsid w:val="003A21A1"/>
    <w:rsid w:val="003A226D"/>
    <w:rsid w:val="003A27F6"/>
    <w:rsid w:val="003A2A97"/>
    <w:rsid w:val="003A3CC7"/>
    <w:rsid w:val="003A5E5D"/>
    <w:rsid w:val="003A5F20"/>
    <w:rsid w:val="003A728E"/>
    <w:rsid w:val="003A75D8"/>
    <w:rsid w:val="003A7CA2"/>
    <w:rsid w:val="003A7DEE"/>
    <w:rsid w:val="003B0BB9"/>
    <w:rsid w:val="003B0FF7"/>
    <w:rsid w:val="003B1AD2"/>
    <w:rsid w:val="003B1C4B"/>
    <w:rsid w:val="003B1E6E"/>
    <w:rsid w:val="003B25F2"/>
    <w:rsid w:val="003B26A4"/>
    <w:rsid w:val="003B56DC"/>
    <w:rsid w:val="003B64AD"/>
    <w:rsid w:val="003B684C"/>
    <w:rsid w:val="003B70B5"/>
    <w:rsid w:val="003B7C6C"/>
    <w:rsid w:val="003B7CB2"/>
    <w:rsid w:val="003C039B"/>
    <w:rsid w:val="003C0613"/>
    <w:rsid w:val="003C14FC"/>
    <w:rsid w:val="003C2E5C"/>
    <w:rsid w:val="003C3CDA"/>
    <w:rsid w:val="003C490B"/>
    <w:rsid w:val="003C652A"/>
    <w:rsid w:val="003C7507"/>
    <w:rsid w:val="003D0666"/>
    <w:rsid w:val="003D10BE"/>
    <w:rsid w:val="003D123A"/>
    <w:rsid w:val="003D1297"/>
    <w:rsid w:val="003D26A8"/>
    <w:rsid w:val="003D2F18"/>
    <w:rsid w:val="003D33F1"/>
    <w:rsid w:val="003D3544"/>
    <w:rsid w:val="003D3745"/>
    <w:rsid w:val="003D37B1"/>
    <w:rsid w:val="003D39A1"/>
    <w:rsid w:val="003D4217"/>
    <w:rsid w:val="003D5612"/>
    <w:rsid w:val="003D6EF5"/>
    <w:rsid w:val="003D6F73"/>
    <w:rsid w:val="003D6FF2"/>
    <w:rsid w:val="003E1939"/>
    <w:rsid w:val="003E1F20"/>
    <w:rsid w:val="003E2065"/>
    <w:rsid w:val="003E3CBA"/>
    <w:rsid w:val="003E5346"/>
    <w:rsid w:val="003E5CAE"/>
    <w:rsid w:val="003E76A5"/>
    <w:rsid w:val="003E7E6D"/>
    <w:rsid w:val="003E7F4F"/>
    <w:rsid w:val="003F06B5"/>
    <w:rsid w:val="003F1696"/>
    <w:rsid w:val="003F1A9F"/>
    <w:rsid w:val="003F31B9"/>
    <w:rsid w:val="003F3592"/>
    <w:rsid w:val="003F3D77"/>
    <w:rsid w:val="003F3F04"/>
    <w:rsid w:val="003F47B4"/>
    <w:rsid w:val="003F572B"/>
    <w:rsid w:val="003F6C4B"/>
    <w:rsid w:val="003F71D0"/>
    <w:rsid w:val="003F7291"/>
    <w:rsid w:val="003F77BB"/>
    <w:rsid w:val="003F7B30"/>
    <w:rsid w:val="004006F4"/>
    <w:rsid w:val="00400FF0"/>
    <w:rsid w:val="004012B1"/>
    <w:rsid w:val="0040135D"/>
    <w:rsid w:val="00402572"/>
    <w:rsid w:val="00402B89"/>
    <w:rsid w:val="00402BE0"/>
    <w:rsid w:val="0040329C"/>
    <w:rsid w:val="00403555"/>
    <w:rsid w:val="00403D10"/>
    <w:rsid w:val="0040465F"/>
    <w:rsid w:val="004051FD"/>
    <w:rsid w:val="00405D89"/>
    <w:rsid w:val="004069E0"/>
    <w:rsid w:val="004069E7"/>
    <w:rsid w:val="00406E7F"/>
    <w:rsid w:val="0040717F"/>
    <w:rsid w:val="0040789F"/>
    <w:rsid w:val="00407D61"/>
    <w:rsid w:val="00410225"/>
    <w:rsid w:val="004109E8"/>
    <w:rsid w:val="00410BF0"/>
    <w:rsid w:val="00410F36"/>
    <w:rsid w:val="00411505"/>
    <w:rsid w:val="00411784"/>
    <w:rsid w:val="00411EFE"/>
    <w:rsid w:val="00412766"/>
    <w:rsid w:val="00412CD2"/>
    <w:rsid w:val="004138DC"/>
    <w:rsid w:val="00413A66"/>
    <w:rsid w:val="00413E96"/>
    <w:rsid w:val="00414382"/>
    <w:rsid w:val="0041467F"/>
    <w:rsid w:val="00415727"/>
    <w:rsid w:val="00415C47"/>
    <w:rsid w:val="00420B8D"/>
    <w:rsid w:val="0042109D"/>
    <w:rsid w:val="004211BD"/>
    <w:rsid w:val="00421E29"/>
    <w:rsid w:val="0042253B"/>
    <w:rsid w:val="004229DE"/>
    <w:rsid w:val="00422E0A"/>
    <w:rsid w:val="00423416"/>
    <w:rsid w:val="004235E6"/>
    <w:rsid w:val="004239BD"/>
    <w:rsid w:val="00423B92"/>
    <w:rsid w:val="00423BA2"/>
    <w:rsid w:val="00424A8B"/>
    <w:rsid w:val="00425101"/>
    <w:rsid w:val="00425589"/>
    <w:rsid w:val="0042683D"/>
    <w:rsid w:val="00426A08"/>
    <w:rsid w:val="00430AB6"/>
    <w:rsid w:val="00431A5D"/>
    <w:rsid w:val="00431B14"/>
    <w:rsid w:val="0043314F"/>
    <w:rsid w:val="0043400D"/>
    <w:rsid w:val="004353D5"/>
    <w:rsid w:val="00435636"/>
    <w:rsid w:val="00435D2D"/>
    <w:rsid w:val="0043751F"/>
    <w:rsid w:val="00437880"/>
    <w:rsid w:val="00440017"/>
    <w:rsid w:val="00440108"/>
    <w:rsid w:val="00440554"/>
    <w:rsid w:val="00442287"/>
    <w:rsid w:val="0044281D"/>
    <w:rsid w:val="00442EAF"/>
    <w:rsid w:val="004430B5"/>
    <w:rsid w:val="0044310B"/>
    <w:rsid w:val="00443AEE"/>
    <w:rsid w:val="00443E22"/>
    <w:rsid w:val="004440B6"/>
    <w:rsid w:val="00444359"/>
    <w:rsid w:val="00444C20"/>
    <w:rsid w:val="00444DA1"/>
    <w:rsid w:val="00445487"/>
    <w:rsid w:val="00445BC4"/>
    <w:rsid w:val="0044682D"/>
    <w:rsid w:val="00446FD8"/>
    <w:rsid w:val="00450C43"/>
    <w:rsid w:val="00450E82"/>
    <w:rsid w:val="004510C7"/>
    <w:rsid w:val="0045175F"/>
    <w:rsid w:val="0045265C"/>
    <w:rsid w:val="0045329B"/>
    <w:rsid w:val="00453CED"/>
    <w:rsid w:val="004540FC"/>
    <w:rsid w:val="00454718"/>
    <w:rsid w:val="00454B01"/>
    <w:rsid w:val="00455100"/>
    <w:rsid w:val="00455238"/>
    <w:rsid w:val="004559F5"/>
    <w:rsid w:val="00455D90"/>
    <w:rsid w:val="00455E80"/>
    <w:rsid w:val="00457028"/>
    <w:rsid w:val="00457A92"/>
    <w:rsid w:val="00460094"/>
    <w:rsid w:val="004602F8"/>
    <w:rsid w:val="00460A11"/>
    <w:rsid w:val="00461903"/>
    <w:rsid w:val="00461C83"/>
    <w:rsid w:val="004629C4"/>
    <w:rsid w:val="0046338D"/>
    <w:rsid w:val="00463A4B"/>
    <w:rsid w:val="00464A27"/>
    <w:rsid w:val="00465557"/>
    <w:rsid w:val="004663BD"/>
    <w:rsid w:val="00467258"/>
    <w:rsid w:val="004678F7"/>
    <w:rsid w:val="0047014E"/>
    <w:rsid w:val="0047113E"/>
    <w:rsid w:val="00471597"/>
    <w:rsid w:val="0047239A"/>
    <w:rsid w:val="0047312E"/>
    <w:rsid w:val="0047377C"/>
    <w:rsid w:val="00473A80"/>
    <w:rsid w:val="00474747"/>
    <w:rsid w:val="0047513A"/>
    <w:rsid w:val="00476481"/>
    <w:rsid w:val="004764E4"/>
    <w:rsid w:val="0047696F"/>
    <w:rsid w:val="004778DC"/>
    <w:rsid w:val="00477A24"/>
    <w:rsid w:val="00477A65"/>
    <w:rsid w:val="00477CD1"/>
    <w:rsid w:val="00480545"/>
    <w:rsid w:val="00480E47"/>
    <w:rsid w:val="0048126E"/>
    <w:rsid w:val="0048298D"/>
    <w:rsid w:val="0048335A"/>
    <w:rsid w:val="00484160"/>
    <w:rsid w:val="00484482"/>
    <w:rsid w:val="00485CA0"/>
    <w:rsid w:val="00486D0A"/>
    <w:rsid w:val="004878C4"/>
    <w:rsid w:val="00490166"/>
    <w:rsid w:val="0049031D"/>
    <w:rsid w:val="0049068C"/>
    <w:rsid w:val="00490C5F"/>
    <w:rsid w:val="00491A37"/>
    <w:rsid w:val="00492A9B"/>
    <w:rsid w:val="00494080"/>
    <w:rsid w:val="0049421A"/>
    <w:rsid w:val="00495385"/>
    <w:rsid w:val="004953C4"/>
    <w:rsid w:val="00495A90"/>
    <w:rsid w:val="00495CBF"/>
    <w:rsid w:val="00497512"/>
    <w:rsid w:val="00497C22"/>
    <w:rsid w:val="00497D01"/>
    <w:rsid w:val="004A0665"/>
    <w:rsid w:val="004A0D38"/>
    <w:rsid w:val="004A1C44"/>
    <w:rsid w:val="004A2BE3"/>
    <w:rsid w:val="004A3133"/>
    <w:rsid w:val="004A4C03"/>
    <w:rsid w:val="004A4C40"/>
    <w:rsid w:val="004A4DE8"/>
    <w:rsid w:val="004A4FA5"/>
    <w:rsid w:val="004A6040"/>
    <w:rsid w:val="004A6838"/>
    <w:rsid w:val="004A6E32"/>
    <w:rsid w:val="004A70BE"/>
    <w:rsid w:val="004A791E"/>
    <w:rsid w:val="004A7E75"/>
    <w:rsid w:val="004B0B1D"/>
    <w:rsid w:val="004B1787"/>
    <w:rsid w:val="004B27B4"/>
    <w:rsid w:val="004B27BD"/>
    <w:rsid w:val="004B31D1"/>
    <w:rsid w:val="004B369F"/>
    <w:rsid w:val="004B461E"/>
    <w:rsid w:val="004B52DD"/>
    <w:rsid w:val="004B717E"/>
    <w:rsid w:val="004B7A07"/>
    <w:rsid w:val="004C05A4"/>
    <w:rsid w:val="004C2553"/>
    <w:rsid w:val="004C2B3C"/>
    <w:rsid w:val="004C3FF2"/>
    <w:rsid w:val="004C44C8"/>
    <w:rsid w:val="004C5178"/>
    <w:rsid w:val="004C5266"/>
    <w:rsid w:val="004C58AF"/>
    <w:rsid w:val="004C6848"/>
    <w:rsid w:val="004C69C5"/>
    <w:rsid w:val="004C6EFF"/>
    <w:rsid w:val="004D0CFE"/>
    <w:rsid w:val="004D0EF9"/>
    <w:rsid w:val="004D0F40"/>
    <w:rsid w:val="004D12A7"/>
    <w:rsid w:val="004D17D0"/>
    <w:rsid w:val="004D2638"/>
    <w:rsid w:val="004D2686"/>
    <w:rsid w:val="004D2A83"/>
    <w:rsid w:val="004D30C3"/>
    <w:rsid w:val="004D334C"/>
    <w:rsid w:val="004D4661"/>
    <w:rsid w:val="004D4ECA"/>
    <w:rsid w:val="004D5647"/>
    <w:rsid w:val="004D598C"/>
    <w:rsid w:val="004D6132"/>
    <w:rsid w:val="004D6437"/>
    <w:rsid w:val="004D64BF"/>
    <w:rsid w:val="004D72DC"/>
    <w:rsid w:val="004D75A6"/>
    <w:rsid w:val="004E0154"/>
    <w:rsid w:val="004E0791"/>
    <w:rsid w:val="004E1B3E"/>
    <w:rsid w:val="004E272B"/>
    <w:rsid w:val="004E2C43"/>
    <w:rsid w:val="004E2CE0"/>
    <w:rsid w:val="004E3897"/>
    <w:rsid w:val="004E4078"/>
    <w:rsid w:val="004E4A12"/>
    <w:rsid w:val="004E4E32"/>
    <w:rsid w:val="004E58F2"/>
    <w:rsid w:val="004E69AA"/>
    <w:rsid w:val="004E7939"/>
    <w:rsid w:val="004F0266"/>
    <w:rsid w:val="004F033D"/>
    <w:rsid w:val="004F050B"/>
    <w:rsid w:val="004F0790"/>
    <w:rsid w:val="004F13DE"/>
    <w:rsid w:val="004F202B"/>
    <w:rsid w:val="004F25FB"/>
    <w:rsid w:val="004F4150"/>
    <w:rsid w:val="004F4437"/>
    <w:rsid w:val="004F48FD"/>
    <w:rsid w:val="004F549D"/>
    <w:rsid w:val="004F666F"/>
    <w:rsid w:val="004F726D"/>
    <w:rsid w:val="004F7FF6"/>
    <w:rsid w:val="005003F4"/>
    <w:rsid w:val="00500A61"/>
    <w:rsid w:val="005023CD"/>
    <w:rsid w:val="005036CD"/>
    <w:rsid w:val="005041CD"/>
    <w:rsid w:val="00505146"/>
    <w:rsid w:val="00505181"/>
    <w:rsid w:val="0050530C"/>
    <w:rsid w:val="00506931"/>
    <w:rsid w:val="0050788A"/>
    <w:rsid w:val="00507CAC"/>
    <w:rsid w:val="00507D35"/>
    <w:rsid w:val="00507F61"/>
    <w:rsid w:val="005108A2"/>
    <w:rsid w:val="00510931"/>
    <w:rsid w:val="005116B9"/>
    <w:rsid w:val="00512135"/>
    <w:rsid w:val="005137E5"/>
    <w:rsid w:val="00513FBA"/>
    <w:rsid w:val="0051419C"/>
    <w:rsid w:val="00514247"/>
    <w:rsid w:val="00514332"/>
    <w:rsid w:val="00515070"/>
    <w:rsid w:val="005171FF"/>
    <w:rsid w:val="005174A7"/>
    <w:rsid w:val="0051771F"/>
    <w:rsid w:val="005202F1"/>
    <w:rsid w:val="005220FA"/>
    <w:rsid w:val="005233B4"/>
    <w:rsid w:val="0052382A"/>
    <w:rsid w:val="00524369"/>
    <w:rsid w:val="00527F69"/>
    <w:rsid w:val="0053014E"/>
    <w:rsid w:val="0053029A"/>
    <w:rsid w:val="00530F96"/>
    <w:rsid w:val="0053113A"/>
    <w:rsid w:val="005313ED"/>
    <w:rsid w:val="005318A8"/>
    <w:rsid w:val="00532280"/>
    <w:rsid w:val="00532350"/>
    <w:rsid w:val="0053270A"/>
    <w:rsid w:val="00532813"/>
    <w:rsid w:val="00533D74"/>
    <w:rsid w:val="00533E8B"/>
    <w:rsid w:val="00534020"/>
    <w:rsid w:val="00534214"/>
    <w:rsid w:val="005345EA"/>
    <w:rsid w:val="00535848"/>
    <w:rsid w:val="005363D5"/>
    <w:rsid w:val="005373D1"/>
    <w:rsid w:val="005373F8"/>
    <w:rsid w:val="005379D9"/>
    <w:rsid w:val="00537D7D"/>
    <w:rsid w:val="00540426"/>
    <w:rsid w:val="0054101F"/>
    <w:rsid w:val="005416FA"/>
    <w:rsid w:val="005421CA"/>
    <w:rsid w:val="00542472"/>
    <w:rsid w:val="00544052"/>
    <w:rsid w:val="00544905"/>
    <w:rsid w:val="00545F4C"/>
    <w:rsid w:val="005466DC"/>
    <w:rsid w:val="0054755C"/>
    <w:rsid w:val="00550CB6"/>
    <w:rsid w:val="00551058"/>
    <w:rsid w:val="00551FB4"/>
    <w:rsid w:val="00552D97"/>
    <w:rsid w:val="00552E14"/>
    <w:rsid w:val="00553308"/>
    <w:rsid w:val="00553B25"/>
    <w:rsid w:val="005544DD"/>
    <w:rsid w:val="00554926"/>
    <w:rsid w:val="00554DD3"/>
    <w:rsid w:val="005565FE"/>
    <w:rsid w:val="005616C6"/>
    <w:rsid w:val="0056198A"/>
    <w:rsid w:val="005625EB"/>
    <w:rsid w:val="00562A59"/>
    <w:rsid w:val="00562E25"/>
    <w:rsid w:val="00563E12"/>
    <w:rsid w:val="005645A6"/>
    <w:rsid w:val="005667EE"/>
    <w:rsid w:val="00567103"/>
    <w:rsid w:val="00567781"/>
    <w:rsid w:val="00567999"/>
    <w:rsid w:val="0057163F"/>
    <w:rsid w:val="00573F3E"/>
    <w:rsid w:val="00574089"/>
    <w:rsid w:val="00574A7D"/>
    <w:rsid w:val="00575746"/>
    <w:rsid w:val="00575BC2"/>
    <w:rsid w:val="005760B3"/>
    <w:rsid w:val="00576945"/>
    <w:rsid w:val="00577677"/>
    <w:rsid w:val="0058083C"/>
    <w:rsid w:val="00580845"/>
    <w:rsid w:val="00580F6A"/>
    <w:rsid w:val="005813D5"/>
    <w:rsid w:val="005817AE"/>
    <w:rsid w:val="00582330"/>
    <w:rsid w:val="00582708"/>
    <w:rsid w:val="0058281A"/>
    <w:rsid w:val="00583A50"/>
    <w:rsid w:val="00583EA7"/>
    <w:rsid w:val="00585220"/>
    <w:rsid w:val="0058585A"/>
    <w:rsid w:val="0058644B"/>
    <w:rsid w:val="00586749"/>
    <w:rsid w:val="00586F22"/>
    <w:rsid w:val="00587E8B"/>
    <w:rsid w:val="005923FB"/>
    <w:rsid w:val="00592A73"/>
    <w:rsid w:val="0059365F"/>
    <w:rsid w:val="005944FF"/>
    <w:rsid w:val="0059553E"/>
    <w:rsid w:val="00595663"/>
    <w:rsid w:val="0059668C"/>
    <w:rsid w:val="005967FB"/>
    <w:rsid w:val="00596938"/>
    <w:rsid w:val="00596957"/>
    <w:rsid w:val="00596B7F"/>
    <w:rsid w:val="00596E35"/>
    <w:rsid w:val="00597690"/>
    <w:rsid w:val="005A0561"/>
    <w:rsid w:val="005A06F9"/>
    <w:rsid w:val="005A0C1A"/>
    <w:rsid w:val="005A1475"/>
    <w:rsid w:val="005A3E81"/>
    <w:rsid w:val="005A556A"/>
    <w:rsid w:val="005A63B1"/>
    <w:rsid w:val="005A6666"/>
    <w:rsid w:val="005A7F88"/>
    <w:rsid w:val="005B0F76"/>
    <w:rsid w:val="005B0FB2"/>
    <w:rsid w:val="005B162F"/>
    <w:rsid w:val="005B1CDD"/>
    <w:rsid w:val="005B2C6B"/>
    <w:rsid w:val="005B39F1"/>
    <w:rsid w:val="005B4383"/>
    <w:rsid w:val="005B4C4E"/>
    <w:rsid w:val="005B5439"/>
    <w:rsid w:val="005B7D4C"/>
    <w:rsid w:val="005C018C"/>
    <w:rsid w:val="005C0421"/>
    <w:rsid w:val="005C1182"/>
    <w:rsid w:val="005C1791"/>
    <w:rsid w:val="005C1E5C"/>
    <w:rsid w:val="005C256D"/>
    <w:rsid w:val="005C25FC"/>
    <w:rsid w:val="005C2666"/>
    <w:rsid w:val="005C2C60"/>
    <w:rsid w:val="005C3E36"/>
    <w:rsid w:val="005C42FD"/>
    <w:rsid w:val="005C4FAB"/>
    <w:rsid w:val="005C5CF6"/>
    <w:rsid w:val="005C6334"/>
    <w:rsid w:val="005C7C0E"/>
    <w:rsid w:val="005D083F"/>
    <w:rsid w:val="005D32CE"/>
    <w:rsid w:val="005D356D"/>
    <w:rsid w:val="005D40C6"/>
    <w:rsid w:val="005D41E9"/>
    <w:rsid w:val="005D4D7D"/>
    <w:rsid w:val="005D5103"/>
    <w:rsid w:val="005D6CE1"/>
    <w:rsid w:val="005D771A"/>
    <w:rsid w:val="005E0471"/>
    <w:rsid w:val="005E04F9"/>
    <w:rsid w:val="005E0656"/>
    <w:rsid w:val="005E0871"/>
    <w:rsid w:val="005E08CF"/>
    <w:rsid w:val="005E3675"/>
    <w:rsid w:val="005E3D65"/>
    <w:rsid w:val="005E41A0"/>
    <w:rsid w:val="005E4CA3"/>
    <w:rsid w:val="005E5B00"/>
    <w:rsid w:val="005E62EC"/>
    <w:rsid w:val="005E6627"/>
    <w:rsid w:val="005E7D36"/>
    <w:rsid w:val="005F0AAB"/>
    <w:rsid w:val="005F10A7"/>
    <w:rsid w:val="005F11DA"/>
    <w:rsid w:val="005F124B"/>
    <w:rsid w:val="005F15EE"/>
    <w:rsid w:val="005F1B38"/>
    <w:rsid w:val="005F1F73"/>
    <w:rsid w:val="005F2347"/>
    <w:rsid w:val="005F2D5C"/>
    <w:rsid w:val="005F30ED"/>
    <w:rsid w:val="005F3412"/>
    <w:rsid w:val="005F3777"/>
    <w:rsid w:val="005F42FA"/>
    <w:rsid w:val="005F46D8"/>
    <w:rsid w:val="005F4D75"/>
    <w:rsid w:val="005F4F3B"/>
    <w:rsid w:val="005F537C"/>
    <w:rsid w:val="005F66E9"/>
    <w:rsid w:val="005F67C6"/>
    <w:rsid w:val="005F6BB3"/>
    <w:rsid w:val="005F736E"/>
    <w:rsid w:val="005F7849"/>
    <w:rsid w:val="0060040D"/>
    <w:rsid w:val="0060201D"/>
    <w:rsid w:val="006022AD"/>
    <w:rsid w:val="006027F5"/>
    <w:rsid w:val="00605130"/>
    <w:rsid w:val="0060609A"/>
    <w:rsid w:val="006100C5"/>
    <w:rsid w:val="00610DFF"/>
    <w:rsid w:val="006123FF"/>
    <w:rsid w:val="006137DC"/>
    <w:rsid w:val="006138D4"/>
    <w:rsid w:val="00613C2C"/>
    <w:rsid w:val="00613D3B"/>
    <w:rsid w:val="006142CF"/>
    <w:rsid w:val="00614822"/>
    <w:rsid w:val="0061575D"/>
    <w:rsid w:val="00616C91"/>
    <w:rsid w:val="00616F66"/>
    <w:rsid w:val="0062003A"/>
    <w:rsid w:val="00620531"/>
    <w:rsid w:val="00620AC8"/>
    <w:rsid w:val="00620D70"/>
    <w:rsid w:val="00621673"/>
    <w:rsid w:val="00622868"/>
    <w:rsid w:val="006229D0"/>
    <w:rsid w:val="0062460A"/>
    <w:rsid w:val="00625359"/>
    <w:rsid w:val="006253B8"/>
    <w:rsid w:val="0062746D"/>
    <w:rsid w:val="0063043C"/>
    <w:rsid w:val="0063079A"/>
    <w:rsid w:val="00630E77"/>
    <w:rsid w:val="00630FB2"/>
    <w:rsid w:val="0063232B"/>
    <w:rsid w:val="0063266E"/>
    <w:rsid w:val="00632F5A"/>
    <w:rsid w:val="0063301B"/>
    <w:rsid w:val="00633573"/>
    <w:rsid w:val="006336E1"/>
    <w:rsid w:val="00633D4C"/>
    <w:rsid w:val="0063438F"/>
    <w:rsid w:val="00634CEF"/>
    <w:rsid w:val="006352D8"/>
    <w:rsid w:val="0063537A"/>
    <w:rsid w:val="00635765"/>
    <w:rsid w:val="00635A72"/>
    <w:rsid w:val="00635CE0"/>
    <w:rsid w:val="00635D32"/>
    <w:rsid w:val="0063630B"/>
    <w:rsid w:val="0063636B"/>
    <w:rsid w:val="006363CC"/>
    <w:rsid w:val="00636C5A"/>
    <w:rsid w:val="00637602"/>
    <w:rsid w:val="006379CC"/>
    <w:rsid w:val="0064058C"/>
    <w:rsid w:val="00640E4D"/>
    <w:rsid w:val="00640F5F"/>
    <w:rsid w:val="00641058"/>
    <w:rsid w:val="006414A3"/>
    <w:rsid w:val="00641788"/>
    <w:rsid w:val="006428BE"/>
    <w:rsid w:val="00642D2D"/>
    <w:rsid w:val="0064357B"/>
    <w:rsid w:val="006449AE"/>
    <w:rsid w:val="0064516D"/>
    <w:rsid w:val="006452F4"/>
    <w:rsid w:val="006455FD"/>
    <w:rsid w:val="0064603E"/>
    <w:rsid w:val="006460C9"/>
    <w:rsid w:val="00646322"/>
    <w:rsid w:val="006509CA"/>
    <w:rsid w:val="00650D14"/>
    <w:rsid w:val="00650D52"/>
    <w:rsid w:val="00651BB1"/>
    <w:rsid w:val="00652CC5"/>
    <w:rsid w:val="00653306"/>
    <w:rsid w:val="00653B89"/>
    <w:rsid w:val="0065505F"/>
    <w:rsid w:val="00655500"/>
    <w:rsid w:val="006556C3"/>
    <w:rsid w:val="00656258"/>
    <w:rsid w:val="0065736E"/>
    <w:rsid w:val="00660687"/>
    <w:rsid w:val="006607E9"/>
    <w:rsid w:val="00660E1A"/>
    <w:rsid w:val="00661B02"/>
    <w:rsid w:val="00663E50"/>
    <w:rsid w:val="00664EB0"/>
    <w:rsid w:val="00665585"/>
    <w:rsid w:val="006656CA"/>
    <w:rsid w:val="006663C8"/>
    <w:rsid w:val="00666839"/>
    <w:rsid w:val="0066695E"/>
    <w:rsid w:val="00667579"/>
    <w:rsid w:val="00667D94"/>
    <w:rsid w:val="00670236"/>
    <w:rsid w:val="006714A0"/>
    <w:rsid w:val="00672B3A"/>
    <w:rsid w:val="006752F9"/>
    <w:rsid w:val="006764CA"/>
    <w:rsid w:val="00677D8C"/>
    <w:rsid w:val="006810A0"/>
    <w:rsid w:val="00681246"/>
    <w:rsid w:val="00681B7F"/>
    <w:rsid w:val="00681D68"/>
    <w:rsid w:val="00681F41"/>
    <w:rsid w:val="00681FA5"/>
    <w:rsid w:val="006822BC"/>
    <w:rsid w:val="00682BF6"/>
    <w:rsid w:val="00683AD3"/>
    <w:rsid w:val="00683AF9"/>
    <w:rsid w:val="00683C6D"/>
    <w:rsid w:val="00684E07"/>
    <w:rsid w:val="0068547C"/>
    <w:rsid w:val="0068551E"/>
    <w:rsid w:val="0068580C"/>
    <w:rsid w:val="006864A3"/>
    <w:rsid w:val="006868FC"/>
    <w:rsid w:val="0068755F"/>
    <w:rsid w:val="0069090E"/>
    <w:rsid w:val="0069255F"/>
    <w:rsid w:val="00693F70"/>
    <w:rsid w:val="00694661"/>
    <w:rsid w:val="00694B6A"/>
    <w:rsid w:val="006968D6"/>
    <w:rsid w:val="00696D55"/>
    <w:rsid w:val="0069722E"/>
    <w:rsid w:val="006A16CE"/>
    <w:rsid w:val="006A19CC"/>
    <w:rsid w:val="006A1CCF"/>
    <w:rsid w:val="006A207E"/>
    <w:rsid w:val="006A23AF"/>
    <w:rsid w:val="006A257A"/>
    <w:rsid w:val="006A3291"/>
    <w:rsid w:val="006A358B"/>
    <w:rsid w:val="006A4AD9"/>
    <w:rsid w:val="006B0109"/>
    <w:rsid w:val="006B063C"/>
    <w:rsid w:val="006B073A"/>
    <w:rsid w:val="006B1CFA"/>
    <w:rsid w:val="006B1D44"/>
    <w:rsid w:val="006B1EC2"/>
    <w:rsid w:val="006B24D1"/>
    <w:rsid w:val="006B2DD1"/>
    <w:rsid w:val="006B33F1"/>
    <w:rsid w:val="006B3DBB"/>
    <w:rsid w:val="006B4102"/>
    <w:rsid w:val="006B5D5A"/>
    <w:rsid w:val="006B6555"/>
    <w:rsid w:val="006B663B"/>
    <w:rsid w:val="006B6D7F"/>
    <w:rsid w:val="006B78B7"/>
    <w:rsid w:val="006C0914"/>
    <w:rsid w:val="006C0E51"/>
    <w:rsid w:val="006C0FD5"/>
    <w:rsid w:val="006C2D5B"/>
    <w:rsid w:val="006C3DF0"/>
    <w:rsid w:val="006C3DF1"/>
    <w:rsid w:val="006C4060"/>
    <w:rsid w:val="006C41ED"/>
    <w:rsid w:val="006C4CCE"/>
    <w:rsid w:val="006C4E8C"/>
    <w:rsid w:val="006C5CBD"/>
    <w:rsid w:val="006C656B"/>
    <w:rsid w:val="006C674A"/>
    <w:rsid w:val="006D00C8"/>
    <w:rsid w:val="006D076B"/>
    <w:rsid w:val="006D08A2"/>
    <w:rsid w:val="006D150E"/>
    <w:rsid w:val="006D193D"/>
    <w:rsid w:val="006D208F"/>
    <w:rsid w:val="006D2A13"/>
    <w:rsid w:val="006D3EA9"/>
    <w:rsid w:val="006D4B1E"/>
    <w:rsid w:val="006D4D9B"/>
    <w:rsid w:val="006D50BF"/>
    <w:rsid w:val="006D5CC4"/>
    <w:rsid w:val="006D5FC3"/>
    <w:rsid w:val="006D61E2"/>
    <w:rsid w:val="006D639B"/>
    <w:rsid w:val="006D63F1"/>
    <w:rsid w:val="006E017D"/>
    <w:rsid w:val="006E025F"/>
    <w:rsid w:val="006E0940"/>
    <w:rsid w:val="006E0CF2"/>
    <w:rsid w:val="006E0EA5"/>
    <w:rsid w:val="006E2CDD"/>
    <w:rsid w:val="006E334C"/>
    <w:rsid w:val="006E5175"/>
    <w:rsid w:val="006E5C66"/>
    <w:rsid w:val="006E6AB4"/>
    <w:rsid w:val="006E70E7"/>
    <w:rsid w:val="006E7932"/>
    <w:rsid w:val="006E7A70"/>
    <w:rsid w:val="006F1D98"/>
    <w:rsid w:val="006F2A98"/>
    <w:rsid w:val="006F36DB"/>
    <w:rsid w:val="006F36EE"/>
    <w:rsid w:val="006F4251"/>
    <w:rsid w:val="006F4280"/>
    <w:rsid w:val="006F442B"/>
    <w:rsid w:val="006F489B"/>
    <w:rsid w:val="006F4D2D"/>
    <w:rsid w:val="006F5015"/>
    <w:rsid w:val="006F501C"/>
    <w:rsid w:val="006F501D"/>
    <w:rsid w:val="006F5934"/>
    <w:rsid w:val="006F5B64"/>
    <w:rsid w:val="006F7F0F"/>
    <w:rsid w:val="007004EA"/>
    <w:rsid w:val="00700E45"/>
    <w:rsid w:val="007012B7"/>
    <w:rsid w:val="00701737"/>
    <w:rsid w:val="00701BA7"/>
    <w:rsid w:val="00702189"/>
    <w:rsid w:val="007021C5"/>
    <w:rsid w:val="0070299D"/>
    <w:rsid w:val="00702A4A"/>
    <w:rsid w:val="00702EB7"/>
    <w:rsid w:val="00703098"/>
    <w:rsid w:val="007036FE"/>
    <w:rsid w:val="00703AF1"/>
    <w:rsid w:val="0070401B"/>
    <w:rsid w:val="00704DCE"/>
    <w:rsid w:val="00706DBE"/>
    <w:rsid w:val="007106DD"/>
    <w:rsid w:val="0071148F"/>
    <w:rsid w:val="00711B9A"/>
    <w:rsid w:val="007124B4"/>
    <w:rsid w:val="00712596"/>
    <w:rsid w:val="00712866"/>
    <w:rsid w:val="00713485"/>
    <w:rsid w:val="00713DEE"/>
    <w:rsid w:val="0071513D"/>
    <w:rsid w:val="007152A2"/>
    <w:rsid w:val="0071552F"/>
    <w:rsid w:val="00715EE9"/>
    <w:rsid w:val="00716808"/>
    <w:rsid w:val="007204C0"/>
    <w:rsid w:val="00721388"/>
    <w:rsid w:val="007213DD"/>
    <w:rsid w:val="0072154A"/>
    <w:rsid w:val="00721592"/>
    <w:rsid w:val="00721699"/>
    <w:rsid w:val="00721C06"/>
    <w:rsid w:val="00721C55"/>
    <w:rsid w:val="00721E7E"/>
    <w:rsid w:val="00722172"/>
    <w:rsid w:val="00722B1B"/>
    <w:rsid w:val="0072362D"/>
    <w:rsid w:val="00723C4F"/>
    <w:rsid w:val="00724570"/>
    <w:rsid w:val="0072459E"/>
    <w:rsid w:val="00725471"/>
    <w:rsid w:val="007257D3"/>
    <w:rsid w:val="00725B85"/>
    <w:rsid w:val="007267A1"/>
    <w:rsid w:val="00726C06"/>
    <w:rsid w:val="00730616"/>
    <w:rsid w:val="00730CE9"/>
    <w:rsid w:val="0073177C"/>
    <w:rsid w:val="00731850"/>
    <w:rsid w:val="00731BF1"/>
    <w:rsid w:val="00733A27"/>
    <w:rsid w:val="00733F61"/>
    <w:rsid w:val="00734073"/>
    <w:rsid w:val="0073441D"/>
    <w:rsid w:val="007352F7"/>
    <w:rsid w:val="00735A75"/>
    <w:rsid w:val="00735F4B"/>
    <w:rsid w:val="00736835"/>
    <w:rsid w:val="00737436"/>
    <w:rsid w:val="0073787B"/>
    <w:rsid w:val="0074051B"/>
    <w:rsid w:val="00740772"/>
    <w:rsid w:val="0074089C"/>
    <w:rsid w:val="00740905"/>
    <w:rsid w:val="00740BA3"/>
    <w:rsid w:val="00741245"/>
    <w:rsid w:val="00741347"/>
    <w:rsid w:val="00741806"/>
    <w:rsid w:val="00741F2C"/>
    <w:rsid w:val="007425D1"/>
    <w:rsid w:val="00742AD2"/>
    <w:rsid w:val="00743206"/>
    <w:rsid w:val="007437C4"/>
    <w:rsid w:val="007440ED"/>
    <w:rsid w:val="007442FC"/>
    <w:rsid w:val="0074454D"/>
    <w:rsid w:val="00744A3C"/>
    <w:rsid w:val="00744F2F"/>
    <w:rsid w:val="00745E15"/>
    <w:rsid w:val="00746051"/>
    <w:rsid w:val="00746D07"/>
    <w:rsid w:val="0074708B"/>
    <w:rsid w:val="00747A5D"/>
    <w:rsid w:val="0075012F"/>
    <w:rsid w:val="00750477"/>
    <w:rsid w:val="00750B4C"/>
    <w:rsid w:val="00750C52"/>
    <w:rsid w:val="00751405"/>
    <w:rsid w:val="00751B27"/>
    <w:rsid w:val="0075238E"/>
    <w:rsid w:val="00752A06"/>
    <w:rsid w:val="00754D82"/>
    <w:rsid w:val="007567A8"/>
    <w:rsid w:val="00756931"/>
    <w:rsid w:val="00756ED6"/>
    <w:rsid w:val="007570E7"/>
    <w:rsid w:val="007572B0"/>
    <w:rsid w:val="007609E6"/>
    <w:rsid w:val="00761740"/>
    <w:rsid w:val="007621D6"/>
    <w:rsid w:val="007631EE"/>
    <w:rsid w:val="0076400A"/>
    <w:rsid w:val="00764586"/>
    <w:rsid w:val="00764951"/>
    <w:rsid w:val="00764C15"/>
    <w:rsid w:val="00764F3F"/>
    <w:rsid w:val="00765CDB"/>
    <w:rsid w:val="007679D4"/>
    <w:rsid w:val="00767CC4"/>
    <w:rsid w:val="00770110"/>
    <w:rsid w:val="00770870"/>
    <w:rsid w:val="007729AA"/>
    <w:rsid w:val="00772B7B"/>
    <w:rsid w:val="00773133"/>
    <w:rsid w:val="00773398"/>
    <w:rsid w:val="007738A2"/>
    <w:rsid w:val="00774FBD"/>
    <w:rsid w:val="00776F25"/>
    <w:rsid w:val="007774D1"/>
    <w:rsid w:val="00780F0F"/>
    <w:rsid w:val="00781207"/>
    <w:rsid w:val="00781FF2"/>
    <w:rsid w:val="0078204C"/>
    <w:rsid w:val="00782F63"/>
    <w:rsid w:val="00783111"/>
    <w:rsid w:val="00783969"/>
    <w:rsid w:val="00784FFB"/>
    <w:rsid w:val="0078550C"/>
    <w:rsid w:val="00785C66"/>
    <w:rsid w:val="0078637A"/>
    <w:rsid w:val="00786A36"/>
    <w:rsid w:val="00787FCD"/>
    <w:rsid w:val="00790BB6"/>
    <w:rsid w:val="00790F51"/>
    <w:rsid w:val="00791BFB"/>
    <w:rsid w:val="0079224C"/>
    <w:rsid w:val="007929FC"/>
    <w:rsid w:val="00793816"/>
    <w:rsid w:val="00793CF6"/>
    <w:rsid w:val="007942E6"/>
    <w:rsid w:val="00795420"/>
    <w:rsid w:val="0079647D"/>
    <w:rsid w:val="007967D8"/>
    <w:rsid w:val="0079728A"/>
    <w:rsid w:val="007974D9"/>
    <w:rsid w:val="00797A0A"/>
    <w:rsid w:val="007A0C77"/>
    <w:rsid w:val="007A0D88"/>
    <w:rsid w:val="007A118C"/>
    <w:rsid w:val="007A2236"/>
    <w:rsid w:val="007A2292"/>
    <w:rsid w:val="007A3076"/>
    <w:rsid w:val="007A3095"/>
    <w:rsid w:val="007A3162"/>
    <w:rsid w:val="007A31B5"/>
    <w:rsid w:val="007A3B7C"/>
    <w:rsid w:val="007A3D1A"/>
    <w:rsid w:val="007A4E65"/>
    <w:rsid w:val="007A4F3B"/>
    <w:rsid w:val="007A54DE"/>
    <w:rsid w:val="007A62AC"/>
    <w:rsid w:val="007A6311"/>
    <w:rsid w:val="007A7473"/>
    <w:rsid w:val="007A7D38"/>
    <w:rsid w:val="007B2424"/>
    <w:rsid w:val="007B2DDB"/>
    <w:rsid w:val="007B2FA8"/>
    <w:rsid w:val="007B374F"/>
    <w:rsid w:val="007B3AD8"/>
    <w:rsid w:val="007B44CC"/>
    <w:rsid w:val="007B5A83"/>
    <w:rsid w:val="007B5B42"/>
    <w:rsid w:val="007B6183"/>
    <w:rsid w:val="007B6792"/>
    <w:rsid w:val="007B7053"/>
    <w:rsid w:val="007B7919"/>
    <w:rsid w:val="007B7B75"/>
    <w:rsid w:val="007B7E9B"/>
    <w:rsid w:val="007C15F5"/>
    <w:rsid w:val="007C1CDA"/>
    <w:rsid w:val="007C28AD"/>
    <w:rsid w:val="007C2A46"/>
    <w:rsid w:val="007C2E99"/>
    <w:rsid w:val="007C33D3"/>
    <w:rsid w:val="007C3DCA"/>
    <w:rsid w:val="007C5924"/>
    <w:rsid w:val="007C64B4"/>
    <w:rsid w:val="007C7A97"/>
    <w:rsid w:val="007C7F9A"/>
    <w:rsid w:val="007D046A"/>
    <w:rsid w:val="007D053F"/>
    <w:rsid w:val="007D0C01"/>
    <w:rsid w:val="007D1095"/>
    <w:rsid w:val="007D25E5"/>
    <w:rsid w:val="007D27D5"/>
    <w:rsid w:val="007D2931"/>
    <w:rsid w:val="007D3DE1"/>
    <w:rsid w:val="007D4B81"/>
    <w:rsid w:val="007D4CAA"/>
    <w:rsid w:val="007D6B1B"/>
    <w:rsid w:val="007D72C3"/>
    <w:rsid w:val="007D7B56"/>
    <w:rsid w:val="007D7C94"/>
    <w:rsid w:val="007E0A1B"/>
    <w:rsid w:val="007E11D1"/>
    <w:rsid w:val="007E19CE"/>
    <w:rsid w:val="007E2BD0"/>
    <w:rsid w:val="007E39E1"/>
    <w:rsid w:val="007E3F89"/>
    <w:rsid w:val="007E4CB3"/>
    <w:rsid w:val="007E5CC1"/>
    <w:rsid w:val="007E5FC3"/>
    <w:rsid w:val="007E6769"/>
    <w:rsid w:val="007E69CF"/>
    <w:rsid w:val="007E6D24"/>
    <w:rsid w:val="007E79A2"/>
    <w:rsid w:val="007F00B6"/>
    <w:rsid w:val="007F00E5"/>
    <w:rsid w:val="007F00F5"/>
    <w:rsid w:val="007F0567"/>
    <w:rsid w:val="007F1351"/>
    <w:rsid w:val="007F16D0"/>
    <w:rsid w:val="007F2171"/>
    <w:rsid w:val="007F3602"/>
    <w:rsid w:val="007F3D1E"/>
    <w:rsid w:val="007F5355"/>
    <w:rsid w:val="007F5795"/>
    <w:rsid w:val="007F5DD7"/>
    <w:rsid w:val="007F7599"/>
    <w:rsid w:val="00800D96"/>
    <w:rsid w:val="008021EE"/>
    <w:rsid w:val="0080287A"/>
    <w:rsid w:val="00803822"/>
    <w:rsid w:val="00803F17"/>
    <w:rsid w:val="00804B6E"/>
    <w:rsid w:val="00804BC6"/>
    <w:rsid w:val="00805238"/>
    <w:rsid w:val="00805286"/>
    <w:rsid w:val="008106C9"/>
    <w:rsid w:val="0081139A"/>
    <w:rsid w:val="00811ADF"/>
    <w:rsid w:val="00811C47"/>
    <w:rsid w:val="00811E26"/>
    <w:rsid w:val="00811E3A"/>
    <w:rsid w:val="008126A5"/>
    <w:rsid w:val="0081278D"/>
    <w:rsid w:val="008128B8"/>
    <w:rsid w:val="00815432"/>
    <w:rsid w:val="008157CB"/>
    <w:rsid w:val="008161BC"/>
    <w:rsid w:val="0081748E"/>
    <w:rsid w:val="00820582"/>
    <w:rsid w:val="00820903"/>
    <w:rsid w:val="00820A3D"/>
    <w:rsid w:val="00821020"/>
    <w:rsid w:val="00821201"/>
    <w:rsid w:val="008212F4"/>
    <w:rsid w:val="00822307"/>
    <w:rsid w:val="00822784"/>
    <w:rsid w:val="00822EB5"/>
    <w:rsid w:val="00823A8A"/>
    <w:rsid w:val="008247B0"/>
    <w:rsid w:val="00824DF0"/>
    <w:rsid w:val="00825AC5"/>
    <w:rsid w:val="00825BF5"/>
    <w:rsid w:val="00825C9B"/>
    <w:rsid w:val="00825E12"/>
    <w:rsid w:val="00825FCF"/>
    <w:rsid w:val="00826009"/>
    <w:rsid w:val="00826C91"/>
    <w:rsid w:val="00827155"/>
    <w:rsid w:val="00827703"/>
    <w:rsid w:val="00827D99"/>
    <w:rsid w:val="00830ECD"/>
    <w:rsid w:val="0083188E"/>
    <w:rsid w:val="00831DE2"/>
    <w:rsid w:val="00831F8B"/>
    <w:rsid w:val="00832623"/>
    <w:rsid w:val="00832A45"/>
    <w:rsid w:val="00832DF1"/>
    <w:rsid w:val="00834613"/>
    <w:rsid w:val="00835A3D"/>
    <w:rsid w:val="00835F33"/>
    <w:rsid w:val="00837148"/>
    <w:rsid w:val="00841E46"/>
    <w:rsid w:val="00841F6B"/>
    <w:rsid w:val="00842C89"/>
    <w:rsid w:val="0084372A"/>
    <w:rsid w:val="00843C1B"/>
    <w:rsid w:val="00845158"/>
    <w:rsid w:val="0084564F"/>
    <w:rsid w:val="0084626C"/>
    <w:rsid w:val="008462A6"/>
    <w:rsid w:val="008464FE"/>
    <w:rsid w:val="00846816"/>
    <w:rsid w:val="0084697A"/>
    <w:rsid w:val="00846C95"/>
    <w:rsid w:val="00847750"/>
    <w:rsid w:val="0085051E"/>
    <w:rsid w:val="008511F7"/>
    <w:rsid w:val="008516A1"/>
    <w:rsid w:val="008523DD"/>
    <w:rsid w:val="0085334F"/>
    <w:rsid w:val="0085377D"/>
    <w:rsid w:val="00853CB9"/>
    <w:rsid w:val="00853D89"/>
    <w:rsid w:val="00853DB4"/>
    <w:rsid w:val="00853EAC"/>
    <w:rsid w:val="00853EB0"/>
    <w:rsid w:val="008541C5"/>
    <w:rsid w:val="00854879"/>
    <w:rsid w:val="00854F3C"/>
    <w:rsid w:val="00855726"/>
    <w:rsid w:val="0085665F"/>
    <w:rsid w:val="00857E41"/>
    <w:rsid w:val="00861084"/>
    <w:rsid w:val="008616F3"/>
    <w:rsid w:val="00862011"/>
    <w:rsid w:val="00862927"/>
    <w:rsid w:val="00862CDD"/>
    <w:rsid w:val="008647B3"/>
    <w:rsid w:val="00865858"/>
    <w:rsid w:val="00865DCE"/>
    <w:rsid w:val="00866234"/>
    <w:rsid w:val="0086640A"/>
    <w:rsid w:val="00867086"/>
    <w:rsid w:val="00867407"/>
    <w:rsid w:val="00870355"/>
    <w:rsid w:val="00870F73"/>
    <w:rsid w:val="008712F6"/>
    <w:rsid w:val="00871A90"/>
    <w:rsid w:val="00872816"/>
    <w:rsid w:val="0087314F"/>
    <w:rsid w:val="0087352E"/>
    <w:rsid w:val="0087368E"/>
    <w:rsid w:val="00873928"/>
    <w:rsid w:val="008743A0"/>
    <w:rsid w:val="00874476"/>
    <w:rsid w:val="00876032"/>
    <w:rsid w:val="008761A6"/>
    <w:rsid w:val="008761B5"/>
    <w:rsid w:val="00876429"/>
    <w:rsid w:val="008765B6"/>
    <w:rsid w:val="00876953"/>
    <w:rsid w:val="00876CF7"/>
    <w:rsid w:val="008804A6"/>
    <w:rsid w:val="00880904"/>
    <w:rsid w:val="008814D6"/>
    <w:rsid w:val="00881A67"/>
    <w:rsid w:val="00882601"/>
    <w:rsid w:val="008829F7"/>
    <w:rsid w:val="00883D06"/>
    <w:rsid w:val="00884156"/>
    <w:rsid w:val="00884F46"/>
    <w:rsid w:val="00885364"/>
    <w:rsid w:val="00885BBE"/>
    <w:rsid w:val="0088758D"/>
    <w:rsid w:val="0088762C"/>
    <w:rsid w:val="008922C5"/>
    <w:rsid w:val="00892CBF"/>
    <w:rsid w:val="0089347D"/>
    <w:rsid w:val="00893A2A"/>
    <w:rsid w:val="00894DA9"/>
    <w:rsid w:val="00895148"/>
    <w:rsid w:val="008957A8"/>
    <w:rsid w:val="00896388"/>
    <w:rsid w:val="00897E23"/>
    <w:rsid w:val="008A0327"/>
    <w:rsid w:val="008A03CD"/>
    <w:rsid w:val="008A34C6"/>
    <w:rsid w:val="008A3773"/>
    <w:rsid w:val="008A3FC8"/>
    <w:rsid w:val="008A4B38"/>
    <w:rsid w:val="008A56BB"/>
    <w:rsid w:val="008A5BBF"/>
    <w:rsid w:val="008A773C"/>
    <w:rsid w:val="008A7F3E"/>
    <w:rsid w:val="008B03BB"/>
    <w:rsid w:val="008B041D"/>
    <w:rsid w:val="008B0BFA"/>
    <w:rsid w:val="008B12FC"/>
    <w:rsid w:val="008B1EFC"/>
    <w:rsid w:val="008B49DB"/>
    <w:rsid w:val="008C06C6"/>
    <w:rsid w:val="008C18AB"/>
    <w:rsid w:val="008C293C"/>
    <w:rsid w:val="008C2D2E"/>
    <w:rsid w:val="008C3E8F"/>
    <w:rsid w:val="008C3F93"/>
    <w:rsid w:val="008C5454"/>
    <w:rsid w:val="008C615D"/>
    <w:rsid w:val="008C6AFC"/>
    <w:rsid w:val="008C7F37"/>
    <w:rsid w:val="008D10F4"/>
    <w:rsid w:val="008D1132"/>
    <w:rsid w:val="008D180F"/>
    <w:rsid w:val="008D2264"/>
    <w:rsid w:val="008D2421"/>
    <w:rsid w:val="008D286D"/>
    <w:rsid w:val="008D2BAD"/>
    <w:rsid w:val="008D3032"/>
    <w:rsid w:val="008D37A2"/>
    <w:rsid w:val="008D40E9"/>
    <w:rsid w:val="008D47B2"/>
    <w:rsid w:val="008D5832"/>
    <w:rsid w:val="008D5F34"/>
    <w:rsid w:val="008D6623"/>
    <w:rsid w:val="008D72D1"/>
    <w:rsid w:val="008D735C"/>
    <w:rsid w:val="008D7C17"/>
    <w:rsid w:val="008E23C8"/>
    <w:rsid w:val="008E2F96"/>
    <w:rsid w:val="008E36AD"/>
    <w:rsid w:val="008E3BDF"/>
    <w:rsid w:val="008E405A"/>
    <w:rsid w:val="008E4381"/>
    <w:rsid w:val="008E5582"/>
    <w:rsid w:val="008E6BCD"/>
    <w:rsid w:val="008E71DE"/>
    <w:rsid w:val="008E768C"/>
    <w:rsid w:val="008F01F9"/>
    <w:rsid w:val="008F0BA3"/>
    <w:rsid w:val="008F0DD2"/>
    <w:rsid w:val="008F0EAF"/>
    <w:rsid w:val="008F0FC2"/>
    <w:rsid w:val="008F166B"/>
    <w:rsid w:val="008F18FA"/>
    <w:rsid w:val="008F1C2A"/>
    <w:rsid w:val="008F2DCC"/>
    <w:rsid w:val="008F3267"/>
    <w:rsid w:val="008F4004"/>
    <w:rsid w:val="008F42DE"/>
    <w:rsid w:val="008F4882"/>
    <w:rsid w:val="008F5B13"/>
    <w:rsid w:val="008F63F0"/>
    <w:rsid w:val="008F652E"/>
    <w:rsid w:val="008F748D"/>
    <w:rsid w:val="008F79C4"/>
    <w:rsid w:val="008F7E59"/>
    <w:rsid w:val="00900DF3"/>
    <w:rsid w:val="00900E3F"/>
    <w:rsid w:val="00901657"/>
    <w:rsid w:val="00901B4C"/>
    <w:rsid w:val="00901D55"/>
    <w:rsid w:val="00903627"/>
    <w:rsid w:val="009036AA"/>
    <w:rsid w:val="00904116"/>
    <w:rsid w:val="0090426F"/>
    <w:rsid w:val="00904C82"/>
    <w:rsid w:val="00905495"/>
    <w:rsid w:val="00905763"/>
    <w:rsid w:val="00905E8D"/>
    <w:rsid w:val="009065D3"/>
    <w:rsid w:val="009078A2"/>
    <w:rsid w:val="009100D3"/>
    <w:rsid w:val="009107EE"/>
    <w:rsid w:val="00911CDC"/>
    <w:rsid w:val="0091266D"/>
    <w:rsid w:val="00912E5A"/>
    <w:rsid w:val="00912F52"/>
    <w:rsid w:val="00913C78"/>
    <w:rsid w:val="009147B8"/>
    <w:rsid w:val="00914D50"/>
    <w:rsid w:val="00914E0D"/>
    <w:rsid w:val="0091531E"/>
    <w:rsid w:val="00915791"/>
    <w:rsid w:val="00916166"/>
    <w:rsid w:val="00916574"/>
    <w:rsid w:val="0091760C"/>
    <w:rsid w:val="009177B4"/>
    <w:rsid w:val="00917B73"/>
    <w:rsid w:val="00920B62"/>
    <w:rsid w:val="009216E4"/>
    <w:rsid w:val="00923309"/>
    <w:rsid w:val="009254F4"/>
    <w:rsid w:val="0092561C"/>
    <w:rsid w:val="009259B3"/>
    <w:rsid w:val="00926DC6"/>
    <w:rsid w:val="00927B98"/>
    <w:rsid w:val="00930A4A"/>
    <w:rsid w:val="00930F05"/>
    <w:rsid w:val="00931A8A"/>
    <w:rsid w:val="00931EFE"/>
    <w:rsid w:val="0093220F"/>
    <w:rsid w:val="00932F3D"/>
    <w:rsid w:val="00934D5D"/>
    <w:rsid w:val="009350AA"/>
    <w:rsid w:val="00936170"/>
    <w:rsid w:val="00937595"/>
    <w:rsid w:val="00937D0F"/>
    <w:rsid w:val="00940770"/>
    <w:rsid w:val="00940B70"/>
    <w:rsid w:val="009419B5"/>
    <w:rsid w:val="00941BBB"/>
    <w:rsid w:val="00942417"/>
    <w:rsid w:val="00942818"/>
    <w:rsid w:val="00942C39"/>
    <w:rsid w:val="009432E2"/>
    <w:rsid w:val="009448D7"/>
    <w:rsid w:val="0094588E"/>
    <w:rsid w:val="00945A62"/>
    <w:rsid w:val="0094603D"/>
    <w:rsid w:val="009460F1"/>
    <w:rsid w:val="00947012"/>
    <w:rsid w:val="009500C7"/>
    <w:rsid w:val="00950B8A"/>
    <w:rsid w:val="009510C9"/>
    <w:rsid w:val="009512DF"/>
    <w:rsid w:val="00953131"/>
    <w:rsid w:val="009531CC"/>
    <w:rsid w:val="0095379D"/>
    <w:rsid w:val="00953D8E"/>
    <w:rsid w:val="0095418F"/>
    <w:rsid w:val="00954C25"/>
    <w:rsid w:val="00955122"/>
    <w:rsid w:val="0095522E"/>
    <w:rsid w:val="0095528C"/>
    <w:rsid w:val="00956794"/>
    <w:rsid w:val="00956E52"/>
    <w:rsid w:val="00957E42"/>
    <w:rsid w:val="00960E80"/>
    <w:rsid w:val="00962138"/>
    <w:rsid w:val="00962853"/>
    <w:rsid w:val="0096353B"/>
    <w:rsid w:val="00964A51"/>
    <w:rsid w:val="009651B9"/>
    <w:rsid w:val="0096550A"/>
    <w:rsid w:val="00966361"/>
    <w:rsid w:val="00966AA2"/>
    <w:rsid w:val="009670EE"/>
    <w:rsid w:val="0096783D"/>
    <w:rsid w:val="009711F0"/>
    <w:rsid w:val="00971EE9"/>
    <w:rsid w:val="00973864"/>
    <w:rsid w:val="00974E06"/>
    <w:rsid w:val="0097558B"/>
    <w:rsid w:val="00975663"/>
    <w:rsid w:val="00976BB2"/>
    <w:rsid w:val="00976BE4"/>
    <w:rsid w:val="009771CC"/>
    <w:rsid w:val="00977652"/>
    <w:rsid w:val="00977BB2"/>
    <w:rsid w:val="00980176"/>
    <w:rsid w:val="00980178"/>
    <w:rsid w:val="00980915"/>
    <w:rsid w:val="00980A0B"/>
    <w:rsid w:val="00980AE8"/>
    <w:rsid w:val="0098185A"/>
    <w:rsid w:val="00984282"/>
    <w:rsid w:val="00984E54"/>
    <w:rsid w:val="00984ECC"/>
    <w:rsid w:val="00984FE2"/>
    <w:rsid w:val="00985785"/>
    <w:rsid w:val="009863BB"/>
    <w:rsid w:val="00986BC3"/>
    <w:rsid w:val="00987516"/>
    <w:rsid w:val="0099039D"/>
    <w:rsid w:val="00990832"/>
    <w:rsid w:val="00990CCD"/>
    <w:rsid w:val="009937D5"/>
    <w:rsid w:val="00993F01"/>
    <w:rsid w:val="00993F6D"/>
    <w:rsid w:val="009945CC"/>
    <w:rsid w:val="00994C8D"/>
    <w:rsid w:val="00995C15"/>
    <w:rsid w:val="009970A4"/>
    <w:rsid w:val="00997DA7"/>
    <w:rsid w:val="009A0BE8"/>
    <w:rsid w:val="009A0E5A"/>
    <w:rsid w:val="009A0EF4"/>
    <w:rsid w:val="009A1E1A"/>
    <w:rsid w:val="009A1F0F"/>
    <w:rsid w:val="009A2047"/>
    <w:rsid w:val="009A2060"/>
    <w:rsid w:val="009A3936"/>
    <w:rsid w:val="009A5275"/>
    <w:rsid w:val="009A66F6"/>
    <w:rsid w:val="009A7988"/>
    <w:rsid w:val="009A7CD3"/>
    <w:rsid w:val="009A7E64"/>
    <w:rsid w:val="009B035E"/>
    <w:rsid w:val="009B06C7"/>
    <w:rsid w:val="009B1EE1"/>
    <w:rsid w:val="009B25D7"/>
    <w:rsid w:val="009B27A8"/>
    <w:rsid w:val="009B38EA"/>
    <w:rsid w:val="009B41AA"/>
    <w:rsid w:val="009B42C8"/>
    <w:rsid w:val="009B485B"/>
    <w:rsid w:val="009B4EA8"/>
    <w:rsid w:val="009B52A5"/>
    <w:rsid w:val="009B65CD"/>
    <w:rsid w:val="009B6BFC"/>
    <w:rsid w:val="009B70DF"/>
    <w:rsid w:val="009B7215"/>
    <w:rsid w:val="009B7384"/>
    <w:rsid w:val="009B7F6C"/>
    <w:rsid w:val="009B7F90"/>
    <w:rsid w:val="009C000A"/>
    <w:rsid w:val="009C0F06"/>
    <w:rsid w:val="009C15AF"/>
    <w:rsid w:val="009C160C"/>
    <w:rsid w:val="009C1876"/>
    <w:rsid w:val="009C2286"/>
    <w:rsid w:val="009C2716"/>
    <w:rsid w:val="009C2A24"/>
    <w:rsid w:val="009C320A"/>
    <w:rsid w:val="009C32A3"/>
    <w:rsid w:val="009C34EC"/>
    <w:rsid w:val="009C38A9"/>
    <w:rsid w:val="009C38B5"/>
    <w:rsid w:val="009C3BF5"/>
    <w:rsid w:val="009C49E4"/>
    <w:rsid w:val="009C4EA5"/>
    <w:rsid w:val="009C539F"/>
    <w:rsid w:val="009C7840"/>
    <w:rsid w:val="009D0595"/>
    <w:rsid w:val="009D17AA"/>
    <w:rsid w:val="009D18F1"/>
    <w:rsid w:val="009D1B05"/>
    <w:rsid w:val="009D2DD5"/>
    <w:rsid w:val="009D2DF7"/>
    <w:rsid w:val="009D2E07"/>
    <w:rsid w:val="009D3B9B"/>
    <w:rsid w:val="009D4082"/>
    <w:rsid w:val="009D46DC"/>
    <w:rsid w:val="009D4D92"/>
    <w:rsid w:val="009D51B9"/>
    <w:rsid w:val="009D53A0"/>
    <w:rsid w:val="009D5417"/>
    <w:rsid w:val="009D5A32"/>
    <w:rsid w:val="009D5C55"/>
    <w:rsid w:val="009D7337"/>
    <w:rsid w:val="009E1A03"/>
    <w:rsid w:val="009E21EA"/>
    <w:rsid w:val="009E28DC"/>
    <w:rsid w:val="009E3A11"/>
    <w:rsid w:val="009E46EC"/>
    <w:rsid w:val="009E4F08"/>
    <w:rsid w:val="009E519A"/>
    <w:rsid w:val="009E55CF"/>
    <w:rsid w:val="009E5ABC"/>
    <w:rsid w:val="009E79BA"/>
    <w:rsid w:val="009F01F5"/>
    <w:rsid w:val="009F06A3"/>
    <w:rsid w:val="009F0F6A"/>
    <w:rsid w:val="009F1003"/>
    <w:rsid w:val="009F1291"/>
    <w:rsid w:val="009F1892"/>
    <w:rsid w:val="009F1FA6"/>
    <w:rsid w:val="009F3386"/>
    <w:rsid w:val="009F3517"/>
    <w:rsid w:val="009F3750"/>
    <w:rsid w:val="009F5353"/>
    <w:rsid w:val="009F563D"/>
    <w:rsid w:val="009F6BCB"/>
    <w:rsid w:val="009F6DFC"/>
    <w:rsid w:val="00A001F6"/>
    <w:rsid w:val="00A004E9"/>
    <w:rsid w:val="00A0187D"/>
    <w:rsid w:val="00A018F2"/>
    <w:rsid w:val="00A01D25"/>
    <w:rsid w:val="00A02BD4"/>
    <w:rsid w:val="00A02DBA"/>
    <w:rsid w:val="00A035C4"/>
    <w:rsid w:val="00A03FCE"/>
    <w:rsid w:val="00A04810"/>
    <w:rsid w:val="00A04858"/>
    <w:rsid w:val="00A049F7"/>
    <w:rsid w:val="00A057AE"/>
    <w:rsid w:val="00A05960"/>
    <w:rsid w:val="00A063BC"/>
    <w:rsid w:val="00A0697A"/>
    <w:rsid w:val="00A0779E"/>
    <w:rsid w:val="00A07844"/>
    <w:rsid w:val="00A07B28"/>
    <w:rsid w:val="00A07B82"/>
    <w:rsid w:val="00A07E30"/>
    <w:rsid w:val="00A11E47"/>
    <w:rsid w:val="00A13CDD"/>
    <w:rsid w:val="00A1422B"/>
    <w:rsid w:val="00A1430A"/>
    <w:rsid w:val="00A14D3A"/>
    <w:rsid w:val="00A163A5"/>
    <w:rsid w:val="00A16A6F"/>
    <w:rsid w:val="00A16C20"/>
    <w:rsid w:val="00A17740"/>
    <w:rsid w:val="00A17744"/>
    <w:rsid w:val="00A17828"/>
    <w:rsid w:val="00A20245"/>
    <w:rsid w:val="00A2024A"/>
    <w:rsid w:val="00A20C36"/>
    <w:rsid w:val="00A21B9F"/>
    <w:rsid w:val="00A22BC2"/>
    <w:rsid w:val="00A23A13"/>
    <w:rsid w:val="00A23A77"/>
    <w:rsid w:val="00A24019"/>
    <w:rsid w:val="00A243B8"/>
    <w:rsid w:val="00A24923"/>
    <w:rsid w:val="00A24AB6"/>
    <w:rsid w:val="00A24B3B"/>
    <w:rsid w:val="00A24FEC"/>
    <w:rsid w:val="00A251A9"/>
    <w:rsid w:val="00A25EA0"/>
    <w:rsid w:val="00A25F1D"/>
    <w:rsid w:val="00A264A0"/>
    <w:rsid w:val="00A26BF5"/>
    <w:rsid w:val="00A271E9"/>
    <w:rsid w:val="00A27D2A"/>
    <w:rsid w:val="00A27F16"/>
    <w:rsid w:val="00A30981"/>
    <w:rsid w:val="00A30FE7"/>
    <w:rsid w:val="00A31842"/>
    <w:rsid w:val="00A3198A"/>
    <w:rsid w:val="00A3543A"/>
    <w:rsid w:val="00A3590D"/>
    <w:rsid w:val="00A359A9"/>
    <w:rsid w:val="00A35C22"/>
    <w:rsid w:val="00A35FCF"/>
    <w:rsid w:val="00A363BF"/>
    <w:rsid w:val="00A363C6"/>
    <w:rsid w:val="00A36B2C"/>
    <w:rsid w:val="00A372B1"/>
    <w:rsid w:val="00A401D6"/>
    <w:rsid w:val="00A40208"/>
    <w:rsid w:val="00A411D7"/>
    <w:rsid w:val="00A41281"/>
    <w:rsid w:val="00A41571"/>
    <w:rsid w:val="00A42993"/>
    <w:rsid w:val="00A429FA"/>
    <w:rsid w:val="00A43E0E"/>
    <w:rsid w:val="00A45C86"/>
    <w:rsid w:val="00A46154"/>
    <w:rsid w:val="00A4695A"/>
    <w:rsid w:val="00A46E08"/>
    <w:rsid w:val="00A46EE5"/>
    <w:rsid w:val="00A4710F"/>
    <w:rsid w:val="00A4781D"/>
    <w:rsid w:val="00A50991"/>
    <w:rsid w:val="00A51219"/>
    <w:rsid w:val="00A5226B"/>
    <w:rsid w:val="00A52902"/>
    <w:rsid w:val="00A5290C"/>
    <w:rsid w:val="00A529CE"/>
    <w:rsid w:val="00A52B7D"/>
    <w:rsid w:val="00A52BC6"/>
    <w:rsid w:val="00A539E7"/>
    <w:rsid w:val="00A53AA3"/>
    <w:rsid w:val="00A54791"/>
    <w:rsid w:val="00A54C39"/>
    <w:rsid w:val="00A54C74"/>
    <w:rsid w:val="00A54F88"/>
    <w:rsid w:val="00A555D3"/>
    <w:rsid w:val="00A55719"/>
    <w:rsid w:val="00A5662E"/>
    <w:rsid w:val="00A56B76"/>
    <w:rsid w:val="00A572A2"/>
    <w:rsid w:val="00A578D4"/>
    <w:rsid w:val="00A615DB"/>
    <w:rsid w:val="00A61D07"/>
    <w:rsid w:val="00A622ED"/>
    <w:rsid w:val="00A62B69"/>
    <w:rsid w:val="00A63885"/>
    <w:rsid w:val="00A639DE"/>
    <w:rsid w:val="00A64056"/>
    <w:rsid w:val="00A65EBB"/>
    <w:rsid w:val="00A667A1"/>
    <w:rsid w:val="00A66D03"/>
    <w:rsid w:val="00A67055"/>
    <w:rsid w:val="00A67065"/>
    <w:rsid w:val="00A67098"/>
    <w:rsid w:val="00A6742E"/>
    <w:rsid w:val="00A674EF"/>
    <w:rsid w:val="00A70ED4"/>
    <w:rsid w:val="00A712C4"/>
    <w:rsid w:val="00A71919"/>
    <w:rsid w:val="00A73213"/>
    <w:rsid w:val="00A73BDE"/>
    <w:rsid w:val="00A743F3"/>
    <w:rsid w:val="00A755CD"/>
    <w:rsid w:val="00A75779"/>
    <w:rsid w:val="00A75863"/>
    <w:rsid w:val="00A75A64"/>
    <w:rsid w:val="00A75EA2"/>
    <w:rsid w:val="00A762A6"/>
    <w:rsid w:val="00A763C3"/>
    <w:rsid w:val="00A76F13"/>
    <w:rsid w:val="00A77097"/>
    <w:rsid w:val="00A77156"/>
    <w:rsid w:val="00A7765C"/>
    <w:rsid w:val="00A77A78"/>
    <w:rsid w:val="00A80011"/>
    <w:rsid w:val="00A8085D"/>
    <w:rsid w:val="00A811FF"/>
    <w:rsid w:val="00A812D4"/>
    <w:rsid w:val="00A81B30"/>
    <w:rsid w:val="00A82781"/>
    <w:rsid w:val="00A82D65"/>
    <w:rsid w:val="00A84C1E"/>
    <w:rsid w:val="00A84CE4"/>
    <w:rsid w:val="00A85B21"/>
    <w:rsid w:val="00A85FFE"/>
    <w:rsid w:val="00A865A9"/>
    <w:rsid w:val="00A869AC"/>
    <w:rsid w:val="00A87B51"/>
    <w:rsid w:val="00A9024B"/>
    <w:rsid w:val="00A908C2"/>
    <w:rsid w:val="00A90A39"/>
    <w:rsid w:val="00A90D35"/>
    <w:rsid w:val="00A91266"/>
    <w:rsid w:val="00A915DC"/>
    <w:rsid w:val="00A92B84"/>
    <w:rsid w:val="00A94371"/>
    <w:rsid w:val="00A9552C"/>
    <w:rsid w:val="00A9628A"/>
    <w:rsid w:val="00A963A4"/>
    <w:rsid w:val="00A96731"/>
    <w:rsid w:val="00A979F0"/>
    <w:rsid w:val="00A97A51"/>
    <w:rsid w:val="00AA074D"/>
    <w:rsid w:val="00AA107D"/>
    <w:rsid w:val="00AA1609"/>
    <w:rsid w:val="00AA34BE"/>
    <w:rsid w:val="00AA370A"/>
    <w:rsid w:val="00AA3BFD"/>
    <w:rsid w:val="00AA42A5"/>
    <w:rsid w:val="00AA4411"/>
    <w:rsid w:val="00AA45F3"/>
    <w:rsid w:val="00AA4E88"/>
    <w:rsid w:val="00AA615F"/>
    <w:rsid w:val="00AA625C"/>
    <w:rsid w:val="00AA7514"/>
    <w:rsid w:val="00AA7861"/>
    <w:rsid w:val="00AB0A9A"/>
    <w:rsid w:val="00AB1B10"/>
    <w:rsid w:val="00AB1C98"/>
    <w:rsid w:val="00AB2691"/>
    <w:rsid w:val="00AB2D50"/>
    <w:rsid w:val="00AB2EEA"/>
    <w:rsid w:val="00AB3724"/>
    <w:rsid w:val="00AB3AEC"/>
    <w:rsid w:val="00AB47A4"/>
    <w:rsid w:val="00AB6691"/>
    <w:rsid w:val="00AB66C1"/>
    <w:rsid w:val="00AB6C06"/>
    <w:rsid w:val="00AB6F4B"/>
    <w:rsid w:val="00AB7D4E"/>
    <w:rsid w:val="00AC12D4"/>
    <w:rsid w:val="00AC1595"/>
    <w:rsid w:val="00AC200C"/>
    <w:rsid w:val="00AC219D"/>
    <w:rsid w:val="00AC4152"/>
    <w:rsid w:val="00AC42C9"/>
    <w:rsid w:val="00AC4488"/>
    <w:rsid w:val="00AC55D2"/>
    <w:rsid w:val="00AC7215"/>
    <w:rsid w:val="00AD0987"/>
    <w:rsid w:val="00AD1B17"/>
    <w:rsid w:val="00AD1D7F"/>
    <w:rsid w:val="00AD1D8A"/>
    <w:rsid w:val="00AD218F"/>
    <w:rsid w:val="00AD3154"/>
    <w:rsid w:val="00AD341D"/>
    <w:rsid w:val="00AD3E16"/>
    <w:rsid w:val="00AD46F7"/>
    <w:rsid w:val="00AD4BCF"/>
    <w:rsid w:val="00AD51E9"/>
    <w:rsid w:val="00AD6279"/>
    <w:rsid w:val="00AD6E4B"/>
    <w:rsid w:val="00AD7199"/>
    <w:rsid w:val="00AD71FD"/>
    <w:rsid w:val="00AD78E6"/>
    <w:rsid w:val="00AE0C88"/>
    <w:rsid w:val="00AE16DC"/>
    <w:rsid w:val="00AE1B02"/>
    <w:rsid w:val="00AE2806"/>
    <w:rsid w:val="00AE319D"/>
    <w:rsid w:val="00AE38A1"/>
    <w:rsid w:val="00AE3BEB"/>
    <w:rsid w:val="00AE4A78"/>
    <w:rsid w:val="00AE5248"/>
    <w:rsid w:val="00AE639F"/>
    <w:rsid w:val="00AE723B"/>
    <w:rsid w:val="00AF1AA6"/>
    <w:rsid w:val="00AF2063"/>
    <w:rsid w:val="00AF2B55"/>
    <w:rsid w:val="00AF30EC"/>
    <w:rsid w:val="00AF4120"/>
    <w:rsid w:val="00AF4508"/>
    <w:rsid w:val="00AF458E"/>
    <w:rsid w:val="00AF4937"/>
    <w:rsid w:val="00AF4AE4"/>
    <w:rsid w:val="00AF4D4C"/>
    <w:rsid w:val="00AF5928"/>
    <w:rsid w:val="00AF5C53"/>
    <w:rsid w:val="00AF6529"/>
    <w:rsid w:val="00AF65A9"/>
    <w:rsid w:val="00AF6708"/>
    <w:rsid w:val="00AF7372"/>
    <w:rsid w:val="00AF73BE"/>
    <w:rsid w:val="00AF7C97"/>
    <w:rsid w:val="00B010E7"/>
    <w:rsid w:val="00B015F0"/>
    <w:rsid w:val="00B01C95"/>
    <w:rsid w:val="00B01F38"/>
    <w:rsid w:val="00B02292"/>
    <w:rsid w:val="00B03647"/>
    <w:rsid w:val="00B0481D"/>
    <w:rsid w:val="00B04913"/>
    <w:rsid w:val="00B0581F"/>
    <w:rsid w:val="00B07D86"/>
    <w:rsid w:val="00B10215"/>
    <w:rsid w:val="00B10852"/>
    <w:rsid w:val="00B10B6B"/>
    <w:rsid w:val="00B111FE"/>
    <w:rsid w:val="00B119F3"/>
    <w:rsid w:val="00B11B00"/>
    <w:rsid w:val="00B11CD7"/>
    <w:rsid w:val="00B11D9C"/>
    <w:rsid w:val="00B128DC"/>
    <w:rsid w:val="00B12F2B"/>
    <w:rsid w:val="00B13018"/>
    <w:rsid w:val="00B13761"/>
    <w:rsid w:val="00B1383F"/>
    <w:rsid w:val="00B138BB"/>
    <w:rsid w:val="00B143F3"/>
    <w:rsid w:val="00B16F01"/>
    <w:rsid w:val="00B17632"/>
    <w:rsid w:val="00B17EF6"/>
    <w:rsid w:val="00B205C3"/>
    <w:rsid w:val="00B20949"/>
    <w:rsid w:val="00B23101"/>
    <w:rsid w:val="00B23493"/>
    <w:rsid w:val="00B23599"/>
    <w:rsid w:val="00B238CF"/>
    <w:rsid w:val="00B23FEE"/>
    <w:rsid w:val="00B2659E"/>
    <w:rsid w:val="00B2671D"/>
    <w:rsid w:val="00B26E8A"/>
    <w:rsid w:val="00B27054"/>
    <w:rsid w:val="00B27DF1"/>
    <w:rsid w:val="00B27EDF"/>
    <w:rsid w:val="00B3082E"/>
    <w:rsid w:val="00B3113D"/>
    <w:rsid w:val="00B3178C"/>
    <w:rsid w:val="00B31C8A"/>
    <w:rsid w:val="00B325EE"/>
    <w:rsid w:val="00B327F0"/>
    <w:rsid w:val="00B32CC5"/>
    <w:rsid w:val="00B32CE6"/>
    <w:rsid w:val="00B332A0"/>
    <w:rsid w:val="00B3334D"/>
    <w:rsid w:val="00B33609"/>
    <w:rsid w:val="00B3405D"/>
    <w:rsid w:val="00B349F9"/>
    <w:rsid w:val="00B350CD"/>
    <w:rsid w:val="00B35B3B"/>
    <w:rsid w:val="00B36698"/>
    <w:rsid w:val="00B405F3"/>
    <w:rsid w:val="00B40719"/>
    <w:rsid w:val="00B40C97"/>
    <w:rsid w:val="00B40E2F"/>
    <w:rsid w:val="00B418D5"/>
    <w:rsid w:val="00B41A9C"/>
    <w:rsid w:val="00B41C88"/>
    <w:rsid w:val="00B41E43"/>
    <w:rsid w:val="00B43BCC"/>
    <w:rsid w:val="00B43C2A"/>
    <w:rsid w:val="00B445D7"/>
    <w:rsid w:val="00B44690"/>
    <w:rsid w:val="00B45156"/>
    <w:rsid w:val="00B46AB3"/>
    <w:rsid w:val="00B472B0"/>
    <w:rsid w:val="00B5002C"/>
    <w:rsid w:val="00B5011B"/>
    <w:rsid w:val="00B502B2"/>
    <w:rsid w:val="00B50592"/>
    <w:rsid w:val="00B50AEC"/>
    <w:rsid w:val="00B516D2"/>
    <w:rsid w:val="00B51A15"/>
    <w:rsid w:val="00B5371A"/>
    <w:rsid w:val="00B544DD"/>
    <w:rsid w:val="00B55249"/>
    <w:rsid w:val="00B55926"/>
    <w:rsid w:val="00B56046"/>
    <w:rsid w:val="00B56A1B"/>
    <w:rsid w:val="00B57421"/>
    <w:rsid w:val="00B577C5"/>
    <w:rsid w:val="00B57F25"/>
    <w:rsid w:val="00B606EB"/>
    <w:rsid w:val="00B60BA0"/>
    <w:rsid w:val="00B60E9B"/>
    <w:rsid w:val="00B60F19"/>
    <w:rsid w:val="00B616C4"/>
    <w:rsid w:val="00B62690"/>
    <w:rsid w:val="00B628EC"/>
    <w:rsid w:val="00B65974"/>
    <w:rsid w:val="00B65CB5"/>
    <w:rsid w:val="00B65E29"/>
    <w:rsid w:val="00B66E22"/>
    <w:rsid w:val="00B67076"/>
    <w:rsid w:val="00B67760"/>
    <w:rsid w:val="00B67C00"/>
    <w:rsid w:val="00B67C8D"/>
    <w:rsid w:val="00B70069"/>
    <w:rsid w:val="00B71826"/>
    <w:rsid w:val="00B71915"/>
    <w:rsid w:val="00B71C52"/>
    <w:rsid w:val="00B71FB2"/>
    <w:rsid w:val="00B72355"/>
    <w:rsid w:val="00B72EE3"/>
    <w:rsid w:val="00B7347C"/>
    <w:rsid w:val="00B745F5"/>
    <w:rsid w:val="00B747A9"/>
    <w:rsid w:val="00B7530E"/>
    <w:rsid w:val="00B76677"/>
    <w:rsid w:val="00B77324"/>
    <w:rsid w:val="00B77BFA"/>
    <w:rsid w:val="00B77FAA"/>
    <w:rsid w:val="00B80BA9"/>
    <w:rsid w:val="00B822DC"/>
    <w:rsid w:val="00B82A4E"/>
    <w:rsid w:val="00B83A1A"/>
    <w:rsid w:val="00B841BF"/>
    <w:rsid w:val="00B84386"/>
    <w:rsid w:val="00B84814"/>
    <w:rsid w:val="00B84C1F"/>
    <w:rsid w:val="00B86170"/>
    <w:rsid w:val="00B87B76"/>
    <w:rsid w:val="00B87F4C"/>
    <w:rsid w:val="00B9016C"/>
    <w:rsid w:val="00B9016E"/>
    <w:rsid w:val="00B90BC6"/>
    <w:rsid w:val="00B9229A"/>
    <w:rsid w:val="00B92F5E"/>
    <w:rsid w:val="00B935B4"/>
    <w:rsid w:val="00B93A2F"/>
    <w:rsid w:val="00B93ED5"/>
    <w:rsid w:val="00B94237"/>
    <w:rsid w:val="00B9536F"/>
    <w:rsid w:val="00B955C7"/>
    <w:rsid w:val="00B96243"/>
    <w:rsid w:val="00B96CFF"/>
    <w:rsid w:val="00B974F9"/>
    <w:rsid w:val="00B975AF"/>
    <w:rsid w:val="00BA05BA"/>
    <w:rsid w:val="00BA09EF"/>
    <w:rsid w:val="00BA0A7C"/>
    <w:rsid w:val="00BA1B6B"/>
    <w:rsid w:val="00BA2A9E"/>
    <w:rsid w:val="00BA2ADA"/>
    <w:rsid w:val="00BA2EB8"/>
    <w:rsid w:val="00BA2F7C"/>
    <w:rsid w:val="00BA312A"/>
    <w:rsid w:val="00BA4410"/>
    <w:rsid w:val="00BA47EA"/>
    <w:rsid w:val="00BA5709"/>
    <w:rsid w:val="00BA58D3"/>
    <w:rsid w:val="00BA6690"/>
    <w:rsid w:val="00BA6701"/>
    <w:rsid w:val="00BA75DA"/>
    <w:rsid w:val="00BB0017"/>
    <w:rsid w:val="00BB2ECA"/>
    <w:rsid w:val="00BB3DEE"/>
    <w:rsid w:val="00BB43A9"/>
    <w:rsid w:val="00BB4AEB"/>
    <w:rsid w:val="00BB51A7"/>
    <w:rsid w:val="00BB6B78"/>
    <w:rsid w:val="00BB7966"/>
    <w:rsid w:val="00BB7B92"/>
    <w:rsid w:val="00BB7D60"/>
    <w:rsid w:val="00BC02E5"/>
    <w:rsid w:val="00BC07E8"/>
    <w:rsid w:val="00BC1D9F"/>
    <w:rsid w:val="00BC249F"/>
    <w:rsid w:val="00BC3618"/>
    <w:rsid w:val="00BC368F"/>
    <w:rsid w:val="00BC3E3F"/>
    <w:rsid w:val="00BC46C6"/>
    <w:rsid w:val="00BC4BB6"/>
    <w:rsid w:val="00BC4C1E"/>
    <w:rsid w:val="00BC4D0B"/>
    <w:rsid w:val="00BC52B9"/>
    <w:rsid w:val="00BC6135"/>
    <w:rsid w:val="00BC644D"/>
    <w:rsid w:val="00BC780C"/>
    <w:rsid w:val="00BC7BA0"/>
    <w:rsid w:val="00BD0D78"/>
    <w:rsid w:val="00BD115F"/>
    <w:rsid w:val="00BD1211"/>
    <w:rsid w:val="00BD1FC9"/>
    <w:rsid w:val="00BD2A87"/>
    <w:rsid w:val="00BD3218"/>
    <w:rsid w:val="00BD32C9"/>
    <w:rsid w:val="00BD3E78"/>
    <w:rsid w:val="00BD571D"/>
    <w:rsid w:val="00BD5845"/>
    <w:rsid w:val="00BD5BCF"/>
    <w:rsid w:val="00BD5FDD"/>
    <w:rsid w:val="00BD64DB"/>
    <w:rsid w:val="00BD65CA"/>
    <w:rsid w:val="00BD6978"/>
    <w:rsid w:val="00BD6BBB"/>
    <w:rsid w:val="00BE1FAC"/>
    <w:rsid w:val="00BE21FD"/>
    <w:rsid w:val="00BE364B"/>
    <w:rsid w:val="00BE4EB0"/>
    <w:rsid w:val="00BE70AA"/>
    <w:rsid w:val="00BE7E5A"/>
    <w:rsid w:val="00BF0979"/>
    <w:rsid w:val="00BF0C6B"/>
    <w:rsid w:val="00BF0F70"/>
    <w:rsid w:val="00BF14D5"/>
    <w:rsid w:val="00BF1681"/>
    <w:rsid w:val="00BF3671"/>
    <w:rsid w:val="00BF37B7"/>
    <w:rsid w:val="00BF499A"/>
    <w:rsid w:val="00BF5DC2"/>
    <w:rsid w:val="00BF6374"/>
    <w:rsid w:val="00C00BC5"/>
    <w:rsid w:val="00C00CA2"/>
    <w:rsid w:val="00C0147C"/>
    <w:rsid w:val="00C01B0B"/>
    <w:rsid w:val="00C01F81"/>
    <w:rsid w:val="00C0243B"/>
    <w:rsid w:val="00C026C0"/>
    <w:rsid w:val="00C02C56"/>
    <w:rsid w:val="00C02E46"/>
    <w:rsid w:val="00C03B1C"/>
    <w:rsid w:val="00C03F96"/>
    <w:rsid w:val="00C049E8"/>
    <w:rsid w:val="00C05747"/>
    <w:rsid w:val="00C060D4"/>
    <w:rsid w:val="00C07EC7"/>
    <w:rsid w:val="00C10776"/>
    <w:rsid w:val="00C10A4C"/>
    <w:rsid w:val="00C10B19"/>
    <w:rsid w:val="00C11A69"/>
    <w:rsid w:val="00C1274C"/>
    <w:rsid w:val="00C13422"/>
    <w:rsid w:val="00C1355C"/>
    <w:rsid w:val="00C13DAB"/>
    <w:rsid w:val="00C14B1E"/>
    <w:rsid w:val="00C14B8B"/>
    <w:rsid w:val="00C14DA1"/>
    <w:rsid w:val="00C150AE"/>
    <w:rsid w:val="00C15C92"/>
    <w:rsid w:val="00C169F8"/>
    <w:rsid w:val="00C16B24"/>
    <w:rsid w:val="00C16CCC"/>
    <w:rsid w:val="00C16DBA"/>
    <w:rsid w:val="00C17AC6"/>
    <w:rsid w:val="00C17B9A"/>
    <w:rsid w:val="00C20475"/>
    <w:rsid w:val="00C20EFD"/>
    <w:rsid w:val="00C21BB9"/>
    <w:rsid w:val="00C222F4"/>
    <w:rsid w:val="00C23280"/>
    <w:rsid w:val="00C23ED7"/>
    <w:rsid w:val="00C2484F"/>
    <w:rsid w:val="00C24B42"/>
    <w:rsid w:val="00C25646"/>
    <w:rsid w:val="00C25D40"/>
    <w:rsid w:val="00C27300"/>
    <w:rsid w:val="00C2734A"/>
    <w:rsid w:val="00C30223"/>
    <w:rsid w:val="00C30BEB"/>
    <w:rsid w:val="00C30E84"/>
    <w:rsid w:val="00C3303B"/>
    <w:rsid w:val="00C33AE0"/>
    <w:rsid w:val="00C33B23"/>
    <w:rsid w:val="00C33E8C"/>
    <w:rsid w:val="00C34048"/>
    <w:rsid w:val="00C34A9A"/>
    <w:rsid w:val="00C35817"/>
    <w:rsid w:val="00C3581F"/>
    <w:rsid w:val="00C35A54"/>
    <w:rsid w:val="00C36A81"/>
    <w:rsid w:val="00C36DDE"/>
    <w:rsid w:val="00C40626"/>
    <w:rsid w:val="00C40732"/>
    <w:rsid w:val="00C40A4B"/>
    <w:rsid w:val="00C41061"/>
    <w:rsid w:val="00C411B8"/>
    <w:rsid w:val="00C41230"/>
    <w:rsid w:val="00C41372"/>
    <w:rsid w:val="00C413EA"/>
    <w:rsid w:val="00C4153A"/>
    <w:rsid w:val="00C41853"/>
    <w:rsid w:val="00C418F0"/>
    <w:rsid w:val="00C437C2"/>
    <w:rsid w:val="00C441A3"/>
    <w:rsid w:val="00C442A2"/>
    <w:rsid w:val="00C45BA9"/>
    <w:rsid w:val="00C46C31"/>
    <w:rsid w:val="00C46D85"/>
    <w:rsid w:val="00C471EE"/>
    <w:rsid w:val="00C502D1"/>
    <w:rsid w:val="00C50477"/>
    <w:rsid w:val="00C52EE4"/>
    <w:rsid w:val="00C536D2"/>
    <w:rsid w:val="00C5378C"/>
    <w:rsid w:val="00C54A75"/>
    <w:rsid w:val="00C54B5F"/>
    <w:rsid w:val="00C55095"/>
    <w:rsid w:val="00C552A9"/>
    <w:rsid w:val="00C568F3"/>
    <w:rsid w:val="00C56C8C"/>
    <w:rsid w:val="00C57154"/>
    <w:rsid w:val="00C573DD"/>
    <w:rsid w:val="00C6062F"/>
    <w:rsid w:val="00C61AB7"/>
    <w:rsid w:val="00C627AA"/>
    <w:rsid w:val="00C629A7"/>
    <w:rsid w:val="00C632CA"/>
    <w:rsid w:val="00C63819"/>
    <w:rsid w:val="00C64AC1"/>
    <w:rsid w:val="00C64EE2"/>
    <w:rsid w:val="00C65679"/>
    <w:rsid w:val="00C65846"/>
    <w:rsid w:val="00C659CE"/>
    <w:rsid w:val="00C67BD7"/>
    <w:rsid w:val="00C67C83"/>
    <w:rsid w:val="00C70BFD"/>
    <w:rsid w:val="00C70F7B"/>
    <w:rsid w:val="00C710CA"/>
    <w:rsid w:val="00C7127F"/>
    <w:rsid w:val="00C74138"/>
    <w:rsid w:val="00C74898"/>
    <w:rsid w:val="00C74BB7"/>
    <w:rsid w:val="00C7502A"/>
    <w:rsid w:val="00C7556D"/>
    <w:rsid w:val="00C771DA"/>
    <w:rsid w:val="00C772F6"/>
    <w:rsid w:val="00C80973"/>
    <w:rsid w:val="00C8179A"/>
    <w:rsid w:val="00C823C2"/>
    <w:rsid w:val="00C833E3"/>
    <w:rsid w:val="00C8371D"/>
    <w:rsid w:val="00C83A7D"/>
    <w:rsid w:val="00C85187"/>
    <w:rsid w:val="00C86084"/>
    <w:rsid w:val="00C861A5"/>
    <w:rsid w:val="00C90B88"/>
    <w:rsid w:val="00C9317F"/>
    <w:rsid w:val="00C94817"/>
    <w:rsid w:val="00C94A1C"/>
    <w:rsid w:val="00C94F04"/>
    <w:rsid w:val="00C9524A"/>
    <w:rsid w:val="00C95DD9"/>
    <w:rsid w:val="00C97AFC"/>
    <w:rsid w:val="00CA035D"/>
    <w:rsid w:val="00CA0D32"/>
    <w:rsid w:val="00CA2152"/>
    <w:rsid w:val="00CA265B"/>
    <w:rsid w:val="00CA2DF2"/>
    <w:rsid w:val="00CA3238"/>
    <w:rsid w:val="00CA35C5"/>
    <w:rsid w:val="00CA3CEE"/>
    <w:rsid w:val="00CA3E07"/>
    <w:rsid w:val="00CA43FF"/>
    <w:rsid w:val="00CA441D"/>
    <w:rsid w:val="00CA4AF3"/>
    <w:rsid w:val="00CA685A"/>
    <w:rsid w:val="00CA6A05"/>
    <w:rsid w:val="00CA76AD"/>
    <w:rsid w:val="00CB0772"/>
    <w:rsid w:val="00CB0E5C"/>
    <w:rsid w:val="00CB1592"/>
    <w:rsid w:val="00CB2603"/>
    <w:rsid w:val="00CB3EC7"/>
    <w:rsid w:val="00CB45F2"/>
    <w:rsid w:val="00CB4730"/>
    <w:rsid w:val="00CB4FD9"/>
    <w:rsid w:val="00CB5987"/>
    <w:rsid w:val="00CB71DF"/>
    <w:rsid w:val="00CB7C5C"/>
    <w:rsid w:val="00CC1E7A"/>
    <w:rsid w:val="00CC1F24"/>
    <w:rsid w:val="00CC2468"/>
    <w:rsid w:val="00CC3573"/>
    <w:rsid w:val="00CC3781"/>
    <w:rsid w:val="00CC3BDA"/>
    <w:rsid w:val="00CC4EDB"/>
    <w:rsid w:val="00CC648C"/>
    <w:rsid w:val="00CC69C3"/>
    <w:rsid w:val="00CC7060"/>
    <w:rsid w:val="00CC78B0"/>
    <w:rsid w:val="00CC7E5C"/>
    <w:rsid w:val="00CD0094"/>
    <w:rsid w:val="00CD0096"/>
    <w:rsid w:val="00CD03EA"/>
    <w:rsid w:val="00CD12EE"/>
    <w:rsid w:val="00CD20A0"/>
    <w:rsid w:val="00CD2D26"/>
    <w:rsid w:val="00CD34A6"/>
    <w:rsid w:val="00CD36F4"/>
    <w:rsid w:val="00CD3729"/>
    <w:rsid w:val="00CD43D1"/>
    <w:rsid w:val="00CD4A9B"/>
    <w:rsid w:val="00CD56BA"/>
    <w:rsid w:val="00CD79BD"/>
    <w:rsid w:val="00CD79E2"/>
    <w:rsid w:val="00CD7E9D"/>
    <w:rsid w:val="00CE0DBE"/>
    <w:rsid w:val="00CE1646"/>
    <w:rsid w:val="00CE2A4D"/>
    <w:rsid w:val="00CE2E80"/>
    <w:rsid w:val="00CE316F"/>
    <w:rsid w:val="00CE3A0B"/>
    <w:rsid w:val="00CE520E"/>
    <w:rsid w:val="00CE662D"/>
    <w:rsid w:val="00CE6E24"/>
    <w:rsid w:val="00CE7597"/>
    <w:rsid w:val="00CE7727"/>
    <w:rsid w:val="00CE7F0D"/>
    <w:rsid w:val="00CE7FA2"/>
    <w:rsid w:val="00CF0E2F"/>
    <w:rsid w:val="00CF2628"/>
    <w:rsid w:val="00CF2DF8"/>
    <w:rsid w:val="00CF3204"/>
    <w:rsid w:val="00CF3264"/>
    <w:rsid w:val="00CF3E4F"/>
    <w:rsid w:val="00CF41FC"/>
    <w:rsid w:val="00CF4CB6"/>
    <w:rsid w:val="00CF4DC8"/>
    <w:rsid w:val="00CF5185"/>
    <w:rsid w:val="00CF53E6"/>
    <w:rsid w:val="00D00810"/>
    <w:rsid w:val="00D00B34"/>
    <w:rsid w:val="00D02675"/>
    <w:rsid w:val="00D02F12"/>
    <w:rsid w:val="00D0505C"/>
    <w:rsid w:val="00D05E1A"/>
    <w:rsid w:val="00D05F3B"/>
    <w:rsid w:val="00D075BE"/>
    <w:rsid w:val="00D076E9"/>
    <w:rsid w:val="00D078D4"/>
    <w:rsid w:val="00D10048"/>
    <w:rsid w:val="00D1072D"/>
    <w:rsid w:val="00D10FFA"/>
    <w:rsid w:val="00D116EF"/>
    <w:rsid w:val="00D13814"/>
    <w:rsid w:val="00D139B7"/>
    <w:rsid w:val="00D13E6E"/>
    <w:rsid w:val="00D141F9"/>
    <w:rsid w:val="00D16089"/>
    <w:rsid w:val="00D17B64"/>
    <w:rsid w:val="00D17C40"/>
    <w:rsid w:val="00D205C8"/>
    <w:rsid w:val="00D2114E"/>
    <w:rsid w:val="00D21797"/>
    <w:rsid w:val="00D2201E"/>
    <w:rsid w:val="00D224B8"/>
    <w:rsid w:val="00D22F20"/>
    <w:rsid w:val="00D23417"/>
    <w:rsid w:val="00D236A9"/>
    <w:rsid w:val="00D239CB"/>
    <w:rsid w:val="00D24BD6"/>
    <w:rsid w:val="00D250CD"/>
    <w:rsid w:val="00D2518C"/>
    <w:rsid w:val="00D2638F"/>
    <w:rsid w:val="00D2757C"/>
    <w:rsid w:val="00D279F6"/>
    <w:rsid w:val="00D30104"/>
    <w:rsid w:val="00D306B7"/>
    <w:rsid w:val="00D309C0"/>
    <w:rsid w:val="00D31D93"/>
    <w:rsid w:val="00D32980"/>
    <w:rsid w:val="00D32E0D"/>
    <w:rsid w:val="00D3310A"/>
    <w:rsid w:val="00D33E85"/>
    <w:rsid w:val="00D33F5B"/>
    <w:rsid w:val="00D3485A"/>
    <w:rsid w:val="00D3553E"/>
    <w:rsid w:val="00D35E8C"/>
    <w:rsid w:val="00D36E76"/>
    <w:rsid w:val="00D36EFD"/>
    <w:rsid w:val="00D37A09"/>
    <w:rsid w:val="00D4114D"/>
    <w:rsid w:val="00D41DD3"/>
    <w:rsid w:val="00D42787"/>
    <w:rsid w:val="00D4338A"/>
    <w:rsid w:val="00D43865"/>
    <w:rsid w:val="00D43984"/>
    <w:rsid w:val="00D43D01"/>
    <w:rsid w:val="00D444FE"/>
    <w:rsid w:val="00D45463"/>
    <w:rsid w:val="00D4577A"/>
    <w:rsid w:val="00D45B7A"/>
    <w:rsid w:val="00D45F46"/>
    <w:rsid w:val="00D4658E"/>
    <w:rsid w:val="00D465FE"/>
    <w:rsid w:val="00D4676F"/>
    <w:rsid w:val="00D46E2B"/>
    <w:rsid w:val="00D46E5A"/>
    <w:rsid w:val="00D46E5E"/>
    <w:rsid w:val="00D46F89"/>
    <w:rsid w:val="00D473C4"/>
    <w:rsid w:val="00D50237"/>
    <w:rsid w:val="00D506B0"/>
    <w:rsid w:val="00D51180"/>
    <w:rsid w:val="00D5146A"/>
    <w:rsid w:val="00D52438"/>
    <w:rsid w:val="00D52BCD"/>
    <w:rsid w:val="00D52D8D"/>
    <w:rsid w:val="00D52ED4"/>
    <w:rsid w:val="00D5317A"/>
    <w:rsid w:val="00D5396B"/>
    <w:rsid w:val="00D53D09"/>
    <w:rsid w:val="00D548C5"/>
    <w:rsid w:val="00D56452"/>
    <w:rsid w:val="00D567B2"/>
    <w:rsid w:val="00D56872"/>
    <w:rsid w:val="00D56AF5"/>
    <w:rsid w:val="00D57184"/>
    <w:rsid w:val="00D5798B"/>
    <w:rsid w:val="00D60202"/>
    <w:rsid w:val="00D61BB3"/>
    <w:rsid w:val="00D62323"/>
    <w:rsid w:val="00D63940"/>
    <w:rsid w:val="00D63999"/>
    <w:rsid w:val="00D63B52"/>
    <w:rsid w:val="00D64795"/>
    <w:rsid w:val="00D65903"/>
    <w:rsid w:val="00D65907"/>
    <w:rsid w:val="00D6623A"/>
    <w:rsid w:val="00D66500"/>
    <w:rsid w:val="00D6687A"/>
    <w:rsid w:val="00D66963"/>
    <w:rsid w:val="00D66EAF"/>
    <w:rsid w:val="00D70C0B"/>
    <w:rsid w:val="00D70DF4"/>
    <w:rsid w:val="00D70E48"/>
    <w:rsid w:val="00D714E4"/>
    <w:rsid w:val="00D7158D"/>
    <w:rsid w:val="00D71C0D"/>
    <w:rsid w:val="00D71E70"/>
    <w:rsid w:val="00D7231D"/>
    <w:rsid w:val="00D7297A"/>
    <w:rsid w:val="00D733FE"/>
    <w:rsid w:val="00D735C3"/>
    <w:rsid w:val="00D73BFC"/>
    <w:rsid w:val="00D740B7"/>
    <w:rsid w:val="00D741F4"/>
    <w:rsid w:val="00D74633"/>
    <w:rsid w:val="00D75507"/>
    <w:rsid w:val="00D7607D"/>
    <w:rsid w:val="00D76E9C"/>
    <w:rsid w:val="00D77B84"/>
    <w:rsid w:val="00D77ECE"/>
    <w:rsid w:val="00D8054E"/>
    <w:rsid w:val="00D805EB"/>
    <w:rsid w:val="00D8087C"/>
    <w:rsid w:val="00D814A8"/>
    <w:rsid w:val="00D81759"/>
    <w:rsid w:val="00D82114"/>
    <w:rsid w:val="00D824B7"/>
    <w:rsid w:val="00D82608"/>
    <w:rsid w:val="00D82820"/>
    <w:rsid w:val="00D82DA4"/>
    <w:rsid w:val="00D82DF3"/>
    <w:rsid w:val="00D83806"/>
    <w:rsid w:val="00D83DD6"/>
    <w:rsid w:val="00D84328"/>
    <w:rsid w:val="00D848EF"/>
    <w:rsid w:val="00D84D7A"/>
    <w:rsid w:val="00D86756"/>
    <w:rsid w:val="00D86902"/>
    <w:rsid w:val="00D877BE"/>
    <w:rsid w:val="00D87C37"/>
    <w:rsid w:val="00D87C45"/>
    <w:rsid w:val="00D90AB6"/>
    <w:rsid w:val="00D92A99"/>
    <w:rsid w:val="00D92FCE"/>
    <w:rsid w:val="00D932D7"/>
    <w:rsid w:val="00D93DAD"/>
    <w:rsid w:val="00D94895"/>
    <w:rsid w:val="00D94B10"/>
    <w:rsid w:val="00D953CE"/>
    <w:rsid w:val="00D96C38"/>
    <w:rsid w:val="00D96D43"/>
    <w:rsid w:val="00D96F0C"/>
    <w:rsid w:val="00D97828"/>
    <w:rsid w:val="00D97867"/>
    <w:rsid w:val="00D978AB"/>
    <w:rsid w:val="00D97F1B"/>
    <w:rsid w:val="00DA079B"/>
    <w:rsid w:val="00DA0A39"/>
    <w:rsid w:val="00DA0FA4"/>
    <w:rsid w:val="00DA10CE"/>
    <w:rsid w:val="00DA1701"/>
    <w:rsid w:val="00DA1F0A"/>
    <w:rsid w:val="00DA244B"/>
    <w:rsid w:val="00DA37AE"/>
    <w:rsid w:val="00DA390E"/>
    <w:rsid w:val="00DA4126"/>
    <w:rsid w:val="00DA4713"/>
    <w:rsid w:val="00DA5314"/>
    <w:rsid w:val="00DA68BF"/>
    <w:rsid w:val="00DA74E4"/>
    <w:rsid w:val="00DA7FBD"/>
    <w:rsid w:val="00DB098B"/>
    <w:rsid w:val="00DB1AE7"/>
    <w:rsid w:val="00DB1B3C"/>
    <w:rsid w:val="00DB2220"/>
    <w:rsid w:val="00DB3303"/>
    <w:rsid w:val="00DB358E"/>
    <w:rsid w:val="00DB3674"/>
    <w:rsid w:val="00DB4B0B"/>
    <w:rsid w:val="00DB4C68"/>
    <w:rsid w:val="00DB51D7"/>
    <w:rsid w:val="00DB5522"/>
    <w:rsid w:val="00DB617E"/>
    <w:rsid w:val="00DB684B"/>
    <w:rsid w:val="00DB6EBF"/>
    <w:rsid w:val="00DB71AE"/>
    <w:rsid w:val="00DB7375"/>
    <w:rsid w:val="00DB7832"/>
    <w:rsid w:val="00DC152A"/>
    <w:rsid w:val="00DC20C9"/>
    <w:rsid w:val="00DC2301"/>
    <w:rsid w:val="00DC281A"/>
    <w:rsid w:val="00DC2BC0"/>
    <w:rsid w:val="00DC35C1"/>
    <w:rsid w:val="00DC39BB"/>
    <w:rsid w:val="00DC3B56"/>
    <w:rsid w:val="00DC496E"/>
    <w:rsid w:val="00DC4DA5"/>
    <w:rsid w:val="00DC5652"/>
    <w:rsid w:val="00DC5883"/>
    <w:rsid w:val="00DC5B6E"/>
    <w:rsid w:val="00DC5C91"/>
    <w:rsid w:val="00DC5E4D"/>
    <w:rsid w:val="00DC602A"/>
    <w:rsid w:val="00DC69D9"/>
    <w:rsid w:val="00DC724E"/>
    <w:rsid w:val="00DC79CA"/>
    <w:rsid w:val="00DD1CDE"/>
    <w:rsid w:val="00DD2212"/>
    <w:rsid w:val="00DD3504"/>
    <w:rsid w:val="00DD3E77"/>
    <w:rsid w:val="00DD4255"/>
    <w:rsid w:val="00DD694A"/>
    <w:rsid w:val="00DD6C68"/>
    <w:rsid w:val="00DD7A2E"/>
    <w:rsid w:val="00DE040A"/>
    <w:rsid w:val="00DE1040"/>
    <w:rsid w:val="00DE1EA1"/>
    <w:rsid w:val="00DE1F16"/>
    <w:rsid w:val="00DE27B4"/>
    <w:rsid w:val="00DE2A06"/>
    <w:rsid w:val="00DE2B05"/>
    <w:rsid w:val="00DE2E3B"/>
    <w:rsid w:val="00DE43DB"/>
    <w:rsid w:val="00DE5025"/>
    <w:rsid w:val="00DE51E4"/>
    <w:rsid w:val="00DE59B0"/>
    <w:rsid w:val="00DE59EB"/>
    <w:rsid w:val="00DE758E"/>
    <w:rsid w:val="00DE75A6"/>
    <w:rsid w:val="00DE7E4B"/>
    <w:rsid w:val="00DF0199"/>
    <w:rsid w:val="00DF11C7"/>
    <w:rsid w:val="00DF1330"/>
    <w:rsid w:val="00DF1636"/>
    <w:rsid w:val="00DF2392"/>
    <w:rsid w:val="00DF3B1E"/>
    <w:rsid w:val="00DF3C2A"/>
    <w:rsid w:val="00DF4A76"/>
    <w:rsid w:val="00DF580B"/>
    <w:rsid w:val="00DF682D"/>
    <w:rsid w:val="00DF68DF"/>
    <w:rsid w:val="00DF69FD"/>
    <w:rsid w:val="00DF71A6"/>
    <w:rsid w:val="00DF73A9"/>
    <w:rsid w:val="00DF76BE"/>
    <w:rsid w:val="00E00BC3"/>
    <w:rsid w:val="00E0254D"/>
    <w:rsid w:val="00E030D0"/>
    <w:rsid w:val="00E0457A"/>
    <w:rsid w:val="00E0484A"/>
    <w:rsid w:val="00E04C63"/>
    <w:rsid w:val="00E04EC8"/>
    <w:rsid w:val="00E04F76"/>
    <w:rsid w:val="00E0616E"/>
    <w:rsid w:val="00E10A15"/>
    <w:rsid w:val="00E128EE"/>
    <w:rsid w:val="00E1313B"/>
    <w:rsid w:val="00E13674"/>
    <w:rsid w:val="00E144FC"/>
    <w:rsid w:val="00E146F9"/>
    <w:rsid w:val="00E149D1"/>
    <w:rsid w:val="00E14AF2"/>
    <w:rsid w:val="00E1576A"/>
    <w:rsid w:val="00E20020"/>
    <w:rsid w:val="00E200D8"/>
    <w:rsid w:val="00E201D0"/>
    <w:rsid w:val="00E20A21"/>
    <w:rsid w:val="00E20AF4"/>
    <w:rsid w:val="00E20B7B"/>
    <w:rsid w:val="00E20F9D"/>
    <w:rsid w:val="00E2105B"/>
    <w:rsid w:val="00E214CC"/>
    <w:rsid w:val="00E21C95"/>
    <w:rsid w:val="00E244C3"/>
    <w:rsid w:val="00E245E0"/>
    <w:rsid w:val="00E245F0"/>
    <w:rsid w:val="00E2614A"/>
    <w:rsid w:val="00E27348"/>
    <w:rsid w:val="00E303AB"/>
    <w:rsid w:val="00E304B1"/>
    <w:rsid w:val="00E304C7"/>
    <w:rsid w:val="00E307CB"/>
    <w:rsid w:val="00E3135D"/>
    <w:rsid w:val="00E31BD5"/>
    <w:rsid w:val="00E32716"/>
    <w:rsid w:val="00E32D48"/>
    <w:rsid w:val="00E34538"/>
    <w:rsid w:val="00E34692"/>
    <w:rsid w:val="00E34E50"/>
    <w:rsid w:val="00E36B75"/>
    <w:rsid w:val="00E36EFB"/>
    <w:rsid w:val="00E40829"/>
    <w:rsid w:val="00E40A83"/>
    <w:rsid w:val="00E41C0D"/>
    <w:rsid w:val="00E421AA"/>
    <w:rsid w:val="00E4265C"/>
    <w:rsid w:val="00E438A4"/>
    <w:rsid w:val="00E44030"/>
    <w:rsid w:val="00E44793"/>
    <w:rsid w:val="00E4527A"/>
    <w:rsid w:val="00E45A35"/>
    <w:rsid w:val="00E475F1"/>
    <w:rsid w:val="00E47DED"/>
    <w:rsid w:val="00E5082E"/>
    <w:rsid w:val="00E50BBA"/>
    <w:rsid w:val="00E51973"/>
    <w:rsid w:val="00E51DED"/>
    <w:rsid w:val="00E5229A"/>
    <w:rsid w:val="00E533CA"/>
    <w:rsid w:val="00E54946"/>
    <w:rsid w:val="00E54DA7"/>
    <w:rsid w:val="00E55545"/>
    <w:rsid w:val="00E55A4C"/>
    <w:rsid w:val="00E55B4C"/>
    <w:rsid w:val="00E55DA9"/>
    <w:rsid w:val="00E5615D"/>
    <w:rsid w:val="00E60D6E"/>
    <w:rsid w:val="00E6112B"/>
    <w:rsid w:val="00E6185F"/>
    <w:rsid w:val="00E62BDE"/>
    <w:rsid w:val="00E62E9F"/>
    <w:rsid w:val="00E6305A"/>
    <w:rsid w:val="00E63F6E"/>
    <w:rsid w:val="00E641B7"/>
    <w:rsid w:val="00E65009"/>
    <w:rsid w:val="00E6503A"/>
    <w:rsid w:val="00E6579E"/>
    <w:rsid w:val="00E65EA2"/>
    <w:rsid w:val="00E66918"/>
    <w:rsid w:val="00E66AD0"/>
    <w:rsid w:val="00E66B94"/>
    <w:rsid w:val="00E66DFC"/>
    <w:rsid w:val="00E6741D"/>
    <w:rsid w:val="00E70FF4"/>
    <w:rsid w:val="00E72501"/>
    <w:rsid w:val="00E72AC1"/>
    <w:rsid w:val="00E746DA"/>
    <w:rsid w:val="00E75234"/>
    <w:rsid w:val="00E75402"/>
    <w:rsid w:val="00E75AD8"/>
    <w:rsid w:val="00E75F68"/>
    <w:rsid w:val="00E769A9"/>
    <w:rsid w:val="00E77441"/>
    <w:rsid w:val="00E77848"/>
    <w:rsid w:val="00E77DD1"/>
    <w:rsid w:val="00E80048"/>
    <w:rsid w:val="00E815A9"/>
    <w:rsid w:val="00E8299F"/>
    <w:rsid w:val="00E82B8E"/>
    <w:rsid w:val="00E83835"/>
    <w:rsid w:val="00E84143"/>
    <w:rsid w:val="00E844DA"/>
    <w:rsid w:val="00E845F6"/>
    <w:rsid w:val="00E84671"/>
    <w:rsid w:val="00E8479F"/>
    <w:rsid w:val="00E84907"/>
    <w:rsid w:val="00E8562D"/>
    <w:rsid w:val="00E85716"/>
    <w:rsid w:val="00E87762"/>
    <w:rsid w:val="00E87B7A"/>
    <w:rsid w:val="00E90C05"/>
    <w:rsid w:val="00E90FAB"/>
    <w:rsid w:val="00E914B5"/>
    <w:rsid w:val="00E92C87"/>
    <w:rsid w:val="00E92F51"/>
    <w:rsid w:val="00E9307E"/>
    <w:rsid w:val="00E932CB"/>
    <w:rsid w:val="00E9453B"/>
    <w:rsid w:val="00E945AF"/>
    <w:rsid w:val="00E96971"/>
    <w:rsid w:val="00E977A1"/>
    <w:rsid w:val="00EA05DA"/>
    <w:rsid w:val="00EA217A"/>
    <w:rsid w:val="00EA2BED"/>
    <w:rsid w:val="00EA3A26"/>
    <w:rsid w:val="00EA515F"/>
    <w:rsid w:val="00EA51E3"/>
    <w:rsid w:val="00EA547D"/>
    <w:rsid w:val="00EA589E"/>
    <w:rsid w:val="00EA5DAF"/>
    <w:rsid w:val="00EB0281"/>
    <w:rsid w:val="00EB0B36"/>
    <w:rsid w:val="00EB0C29"/>
    <w:rsid w:val="00EB108B"/>
    <w:rsid w:val="00EB1130"/>
    <w:rsid w:val="00EB1F69"/>
    <w:rsid w:val="00EB239C"/>
    <w:rsid w:val="00EB327E"/>
    <w:rsid w:val="00EB392A"/>
    <w:rsid w:val="00EB4D3F"/>
    <w:rsid w:val="00EB5EAC"/>
    <w:rsid w:val="00EB60E3"/>
    <w:rsid w:val="00EB7166"/>
    <w:rsid w:val="00EB7749"/>
    <w:rsid w:val="00EB78B9"/>
    <w:rsid w:val="00EC0537"/>
    <w:rsid w:val="00EC099C"/>
    <w:rsid w:val="00EC158C"/>
    <w:rsid w:val="00EC1622"/>
    <w:rsid w:val="00EC283D"/>
    <w:rsid w:val="00EC3378"/>
    <w:rsid w:val="00EC42E1"/>
    <w:rsid w:val="00EC4FE1"/>
    <w:rsid w:val="00EC5969"/>
    <w:rsid w:val="00EC6209"/>
    <w:rsid w:val="00EC6AEC"/>
    <w:rsid w:val="00EC7132"/>
    <w:rsid w:val="00EC7178"/>
    <w:rsid w:val="00ED03F8"/>
    <w:rsid w:val="00ED0B27"/>
    <w:rsid w:val="00ED1413"/>
    <w:rsid w:val="00ED14B4"/>
    <w:rsid w:val="00ED1724"/>
    <w:rsid w:val="00ED24C7"/>
    <w:rsid w:val="00ED272E"/>
    <w:rsid w:val="00ED2B18"/>
    <w:rsid w:val="00ED2DDF"/>
    <w:rsid w:val="00ED31D3"/>
    <w:rsid w:val="00ED35E8"/>
    <w:rsid w:val="00ED430A"/>
    <w:rsid w:val="00ED501A"/>
    <w:rsid w:val="00ED52A9"/>
    <w:rsid w:val="00ED5E6F"/>
    <w:rsid w:val="00ED6946"/>
    <w:rsid w:val="00ED694D"/>
    <w:rsid w:val="00EE03B9"/>
    <w:rsid w:val="00EE0628"/>
    <w:rsid w:val="00EE09BE"/>
    <w:rsid w:val="00EE0F43"/>
    <w:rsid w:val="00EE13A5"/>
    <w:rsid w:val="00EE1450"/>
    <w:rsid w:val="00EE28B4"/>
    <w:rsid w:val="00EE2EE1"/>
    <w:rsid w:val="00EE3161"/>
    <w:rsid w:val="00EE3214"/>
    <w:rsid w:val="00EE3805"/>
    <w:rsid w:val="00EE47C0"/>
    <w:rsid w:val="00EE583A"/>
    <w:rsid w:val="00EE6996"/>
    <w:rsid w:val="00EE6B61"/>
    <w:rsid w:val="00EE747C"/>
    <w:rsid w:val="00EE75E7"/>
    <w:rsid w:val="00EE7F60"/>
    <w:rsid w:val="00EF001A"/>
    <w:rsid w:val="00EF0B1D"/>
    <w:rsid w:val="00EF11A8"/>
    <w:rsid w:val="00EF1EB1"/>
    <w:rsid w:val="00EF2375"/>
    <w:rsid w:val="00EF2B95"/>
    <w:rsid w:val="00EF3342"/>
    <w:rsid w:val="00EF3BA3"/>
    <w:rsid w:val="00EF579C"/>
    <w:rsid w:val="00EF6122"/>
    <w:rsid w:val="00EF6874"/>
    <w:rsid w:val="00F009CD"/>
    <w:rsid w:val="00F012F1"/>
    <w:rsid w:val="00F016C5"/>
    <w:rsid w:val="00F02027"/>
    <w:rsid w:val="00F028F3"/>
    <w:rsid w:val="00F044B4"/>
    <w:rsid w:val="00F04707"/>
    <w:rsid w:val="00F04C71"/>
    <w:rsid w:val="00F04DA9"/>
    <w:rsid w:val="00F054F0"/>
    <w:rsid w:val="00F05B90"/>
    <w:rsid w:val="00F05F41"/>
    <w:rsid w:val="00F13660"/>
    <w:rsid w:val="00F13846"/>
    <w:rsid w:val="00F143EC"/>
    <w:rsid w:val="00F14C5D"/>
    <w:rsid w:val="00F15143"/>
    <w:rsid w:val="00F173BE"/>
    <w:rsid w:val="00F20014"/>
    <w:rsid w:val="00F202B9"/>
    <w:rsid w:val="00F21581"/>
    <w:rsid w:val="00F227B7"/>
    <w:rsid w:val="00F24BD2"/>
    <w:rsid w:val="00F24D2A"/>
    <w:rsid w:val="00F2675C"/>
    <w:rsid w:val="00F302B8"/>
    <w:rsid w:val="00F304D0"/>
    <w:rsid w:val="00F31157"/>
    <w:rsid w:val="00F31A1F"/>
    <w:rsid w:val="00F31B1E"/>
    <w:rsid w:val="00F32EEC"/>
    <w:rsid w:val="00F34347"/>
    <w:rsid w:val="00F34A94"/>
    <w:rsid w:val="00F358D2"/>
    <w:rsid w:val="00F37CD4"/>
    <w:rsid w:val="00F40083"/>
    <w:rsid w:val="00F40F43"/>
    <w:rsid w:val="00F41C86"/>
    <w:rsid w:val="00F425A3"/>
    <w:rsid w:val="00F43399"/>
    <w:rsid w:val="00F433EF"/>
    <w:rsid w:val="00F44A7F"/>
    <w:rsid w:val="00F4583E"/>
    <w:rsid w:val="00F4586F"/>
    <w:rsid w:val="00F468C9"/>
    <w:rsid w:val="00F50137"/>
    <w:rsid w:val="00F50B7D"/>
    <w:rsid w:val="00F51C4B"/>
    <w:rsid w:val="00F52561"/>
    <w:rsid w:val="00F52862"/>
    <w:rsid w:val="00F530F2"/>
    <w:rsid w:val="00F531E8"/>
    <w:rsid w:val="00F53504"/>
    <w:rsid w:val="00F5502E"/>
    <w:rsid w:val="00F55982"/>
    <w:rsid w:val="00F55B91"/>
    <w:rsid w:val="00F55F68"/>
    <w:rsid w:val="00F56455"/>
    <w:rsid w:val="00F57198"/>
    <w:rsid w:val="00F57A69"/>
    <w:rsid w:val="00F60378"/>
    <w:rsid w:val="00F6260A"/>
    <w:rsid w:val="00F637BF"/>
    <w:rsid w:val="00F652E7"/>
    <w:rsid w:val="00F65F44"/>
    <w:rsid w:val="00F66337"/>
    <w:rsid w:val="00F66EB0"/>
    <w:rsid w:val="00F67AD8"/>
    <w:rsid w:val="00F7059D"/>
    <w:rsid w:val="00F7070F"/>
    <w:rsid w:val="00F72044"/>
    <w:rsid w:val="00F720EC"/>
    <w:rsid w:val="00F73364"/>
    <w:rsid w:val="00F736CB"/>
    <w:rsid w:val="00F7445E"/>
    <w:rsid w:val="00F763D0"/>
    <w:rsid w:val="00F77222"/>
    <w:rsid w:val="00F77615"/>
    <w:rsid w:val="00F77CDB"/>
    <w:rsid w:val="00F812AF"/>
    <w:rsid w:val="00F8191F"/>
    <w:rsid w:val="00F81C1D"/>
    <w:rsid w:val="00F81D2E"/>
    <w:rsid w:val="00F81E3A"/>
    <w:rsid w:val="00F82136"/>
    <w:rsid w:val="00F8429B"/>
    <w:rsid w:val="00F84345"/>
    <w:rsid w:val="00F844FB"/>
    <w:rsid w:val="00F85911"/>
    <w:rsid w:val="00F865DA"/>
    <w:rsid w:val="00F867AB"/>
    <w:rsid w:val="00F87B69"/>
    <w:rsid w:val="00F87E66"/>
    <w:rsid w:val="00F87FE0"/>
    <w:rsid w:val="00F90F38"/>
    <w:rsid w:val="00F91769"/>
    <w:rsid w:val="00F91A7E"/>
    <w:rsid w:val="00F91FE5"/>
    <w:rsid w:val="00F925E2"/>
    <w:rsid w:val="00F92613"/>
    <w:rsid w:val="00F93545"/>
    <w:rsid w:val="00F93860"/>
    <w:rsid w:val="00F938C5"/>
    <w:rsid w:val="00F93B8D"/>
    <w:rsid w:val="00F945D6"/>
    <w:rsid w:val="00F94E47"/>
    <w:rsid w:val="00F951E2"/>
    <w:rsid w:val="00F95C7A"/>
    <w:rsid w:val="00F974B9"/>
    <w:rsid w:val="00F97C56"/>
    <w:rsid w:val="00FA096E"/>
    <w:rsid w:val="00FA0E46"/>
    <w:rsid w:val="00FA18FA"/>
    <w:rsid w:val="00FA37B3"/>
    <w:rsid w:val="00FA3C02"/>
    <w:rsid w:val="00FA3F49"/>
    <w:rsid w:val="00FA41E6"/>
    <w:rsid w:val="00FA4B9C"/>
    <w:rsid w:val="00FA4E7A"/>
    <w:rsid w:val="00FA5157"/>
    <w:rsid w:val="00FA5EBA"/>
    <w:rsid w:val="00FA6C64"/>
    <w:rsid w:val="00FA7851"/>
    <w:rsid w:val="00FA79D6"/>
    <w:rsid w:val="00FB01B4"/>
    <w:rsid w:val="00FB052D"/>
    <w:rsid w:val="00FB1119"/>
    <w:rsid w:val="00FB1A5D"/>
    <w:rsid w:val="00FB1F61"/>
    <w:rsid w:val="00FB2840"/>
    <w:rsid w:val="00FB29CE"/>
    <w:rsid w:val="00FB2D46"/>
    <w:rsid w:val="00FB2DB7"/>
    <w:rsid w:val="00FB2F15"/>
    <w:rsid w:val="00FB3119"/>
    <w:rsid w:val="00FB3899"/>
    <w:rsid w:val="00FB4AA4"/>
    <w:rsid w:val="00FB65CD"/>
    <w:rsid w:val="00FB6AB9"/>
    <w:rsid w:val="00FB6FB1"/>
    <w:rsid w:val="00FB71FC"/>
    <w:rsid w:val="00FC01C1"/>
    <w:rsid w:val="00FC0282"/>
    <w:rsid w:val="00FC06E1"/>
    <w:rsid w:val="00FC0F7E"/>
    <w:rsid w:val="00FC15C7"/>
    <w:rsid w:val="00FC2564"/>
    <w:rsid w:val="00FC370D"/>
    <w:rsid w:val="00FC3E16"/>
    <w:rsid w:val="00FC487A"/>
    <w:rsid w:val="00FC4CB2"/>
    <w:rsid w:val="00FC5062"/>
    <w:rsid w:val="00FC62D4"/>
    <w:rsid w:val="00FC6A42"/>
    <w:rsid w:val="00FC6E6C"/>
    <w:rsid w:val="00FC71A3"/>
    <w:rsid w:val="00FC7816"/>
    <w:rsid w:val="00FD097D"/>
    <w:rsid w:val="00FD0B6B"/>
    <w:rsid w:val="00FD145B"/>
    <w:rsid w:val="00FD17B5"/>
    <w:rsid w:val="00FD196C"/>
    <w:rsid w:val="00FD19CD"/>
    <w:rsid w:val="00FD2947"/>
    <w:rsid w:val="00FD2999"/>
    <w:rsid w:val="00FD2D6F"/>
    <w:rsid w:val="00FD39E0"/>
    <w:rsid w:val="00FD3D75"/>
    <w:rsid w:val="00FD51B5"/>
    <w:rsid w:val="00FD5459"/>
    <w:rsid w:val="00FD5961"/>
    <w:rsid w:val="00FD5EFC"/>
    <w:rsid w:val="00FD6D77"/>
    <w:rsid w:val="00FD711B"/>
    <w:rsid w:val="00FD7A01"/>
    <w:rsid w:val="00FE29F1"/>
    <w:rsid w:val="00FE2BB1"/>
    <w:rsid w:val="00FE2D79"/>
    <w:rsid w:val="00FE3C1C"/>
    <w:rsid w:val="00FE3C8E"/>
    <w:rsid w:val="00FE3CE5"/>
    <w:rsid w:val="00FE3F5E"/>
    <w:rsid w:val="00FE4E78"/>
    <w:rsid w:val="00FE4F30"/>
    <w:rsid w:val="00FE53A7"/>
    <w:rsid w:val="00FE5E99"/>
    <w:rsid w:val="00FE6565"/>
    <w:rsid w:val="00FE732D"/>
    <w:rsid w:val="00FE78DA"/>
    <w:rsid w:val="00FE7E8B"/>
    <w:rsid w:val="00FF2E2A"/>
    <w:rsid w:val="00FF362A"/>
    <w:rsid w:val="00FF523D"/>
    <w:rsid w:val="00FF5346"/>
    <w:rsid w:val="00FF65CC"/>
    <w:rsid w:val="00FF699F"/>
    <w:rsid w:val="00FF7584"/>
    <w:rsid w:val="00FF77D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3FFC617"/>
  <w15:docId w15:val="{3A951C26-34A3-4CF5-B24F-F3EDA0D8A0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177349"/>
    <w:rPr>
      <w:sz w:val="24"/>
      <w:szCs w:val="24"/>
    </w:rPr>
  </w:style>
  <w:style w:type="paragraph" w:styleId="Naslov1">
    <w:name w:val="heading 1"/>
    <w:aliases w:val=" Znak Znak"/>
    <w:basedOn w:val="Navaden"/>
    <w:next w:val="Navaden"/>
    <w:link w:val="Naslov1Znak"/>
    <w:qFormat/>
    <w:rsid w:val="00077E6D"/>
    <w:pPr>
      <w:keepNext/>
      <w:spacing w:before="240" w:after="60"/>
      <w:outlineLvl w:val="0"/>
    </w:pPr>
    <w:rPr>
      <w:rFonts w:ascii="Arial" w:hAnsi="Arial" w:cs="Arial"/>
      <w:b/>
      <w:bCs/>
      <w:kern w:val="32"/>
      <w:sz w:val="32"/>
      <w:szCs w:val="32"/>
    </w:rPr>
  </w:style>
  <w:style w:type="paragraph" w:styleId="Naslov2">
    <w:name w:val="heading 2"/>
    <w:basedOn w:val="Navaden"/>
    <w:next w:val="Navaden"/>
    <w:qFormat/>
    <w:rsid w:val="00077E6D"/>
    <w:pPr>
      <w:keepNext/>
      <w:spacing w:before="240" w:after="60"/>
      <w:outlineLvl w:val="1"/>
    </w:pPr>
    <w:rPr>
      <w:rFonts w:ascii="Arial" w:hAnsi="Arial" w:cs="Arial"/>
      <w:b/>
      <w:bCs/>
      <w:i/>
      <w:iCs/>
      <w:sz w:val="28"/>
      <w:szCs w:val="28"/>
    </w:rPr>
  </w:style>
  <w:style w:type="paragraph" w:styleId="Naslov3">
    <w:name w:val="heading 3"/>
    <w:basedOn w:val="Navaden"/>
    <w:next w:val="Navaden"/>
    <w:link w:val="Naslov3Znak"/>
    <w:qFormat/>
    <w:rsid w:val="00077E6D"/>
    <w:pPr>
      <w:keepNext/>
      <w:spacing w:before="240" w:after="60"/>
      <w:outlineLvl w:val="2"/>
    </w:pPr>
    <w:rPr>
      <w:rFonts w:ascii="Arial" w:hAnsi="Arial" w:cs="Arial"/>
      <w:b/>
      <w:bCs/>
      <w:sz w:val="26"/>
      <w:szCs w:val="26"/>
    </w:rPr>
  </w:style>
  <w:style w:type="paragraph" w:styleId="Naslov4">
    <w:name w:val="heading 4"/>
    <w:basedOn w:val="Navaden"/>
    <w:next w:val="Navaden"/>
    <w:qFormat/>
    <w:rsid w:val="00077E6D"/>
    <w:pPr>
      <w:keepNext/>
      <w:spacing w:before="240" w:after="60"/>
      <w:outlineLvl w:val="3"/>
    </w:pPr>
    <w:rPr>
      <w:b/>
      <w:bCs/>
      <w:sz w:val="28"/>
      <w:szCs w:val="28"/>
    </w:rPr>
  </w:style>
  <w:style w:type="paragraph" w:styleId="Naslov5">
    <w:name w:val="heading 5"/>
    <w:basedOn w:val="Navaden"/>
    <w:next w:val="Navaden"/>
    <w:qFormat/>
    <w:rsid w:val="00077E6D"/>
    <w:pPr>
      <w:spacing w:before="240" w:after="60"/>
      <w:outlineLvl w:val="4"/>
    </w:pPr>
    <w:rPr>
      <w:rFonts w:ascii="InterstateCE-Light" w:hAnsi="InterstateCE-Light"/>
      <w:b/>
      <w:bCs/>
      <w:i/>
      <w:iCs/>
      <w:sz w:val="26"/>
      <w:szCs w:val="26"/>
    </w:rPr>
  </w:style>
  <w:style w:type="paragraph" w:styleId="Naslov6">
    <w:name w:val="heading 6"/>
    <w:basedOn w:val="Navaden"/>
    <w:next w:val="Navaden"/>
    <w:qFormat/>
    <w:rsid w:val="00077E6D"/>
    <w:pPr>
      <w:spacing w:before="240" w:after="60"/>
      <w:outlineLvl w:val="5"/>
    </w:pPr>
    <w:rPr>
      <w:b/>
      <w:bCs/>
      <w:sz w:val="22"/>
      <w:szCs w:val="22"/>
    </w:rPr>
  </w:style>
  <w:style w:type="paragraph" w:styleId="Naslov7">
    <w:name w:val="heading 7"/>
    <w:basedOn w:val="Navaden"/>
    <w:next w:val="Navaden"/>
    <w:qFormat/>
    <w:rsid w:val="005C256D"/>
    <w:pPr>
      <w:spacing w:before="240" w:after="60"/>
      <w:outlineLvl w:val="6"/>
    </w:pPr>
  </w:style>
  <w:style w:type="paragraph" w:styleId="Naslov8">
    <w:name w:val="heading 8"/>
    <w:basedOn w:val="Navaden"/>
    <w:next w:val="Navaden"/>
    <w:link w:val="Naslov8Znak"/>
    <w:qFormat/>
    <w:rsid w:val="007124B4"/>
    <w:pPr>
      <w:keepNext/>
      <w:tabs>
        <w:tab w:val="num" w:pos="5400"/>
      </w:tabs>
      <w:ind w:left="5040"/>
      <w:jc w:val="both"/>
      <w:outlineLvl w:val="7"/>
    </w:pPr>
    <w:rPr>
      <w:rFonts w:ascii="Arial" w:hAnsi="Arial"/>
      <w:b/>
      <w:szCs w:val="20"/>
    </w:rPr>
  </w:style>
  <w:style w:type="paragraph" w:styleId="Naslov9">
    <w:name w:val="heading 9"/>
    <w:basedOn w:val="Navaden"/>
    <w:next w:val="Navaden"/>
    <w:link w:val="Naslov9Znak"/>
    <w:qFormat/>
    <w:rsid w:val="007124B4"/>
    <w:pPr>
      <w:keepNext/>
      <w:tabs>
        <w:tab w:val="num" w:pos="6120"/>
      </w:tabs>
      <w:ind w:left="5760"/>
      <w:jc w:val="both"/>
      <w:outlineLvl w:val="8"/>
    </w:pPr>
    <w:rPr>
      <w:rFonts w:ascii="Arial" w:hAnsi="Arial"/>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Sprotnaopomba-besedilo">
    <w:name w:val="footnote text"/>
    <w:basedOn w:val="Navaden"/>
    <w:semiHidden/>
    <w:rsid w:val="00077E6D"/>
    <w:rPr>
      <w:sz w:val="20"/>
      <w:szCs w:val="20"/>
    </w:rPr>
  </w:style>
  <w:style w:type="character" w:styleId="Sprotnaopomba-sklic">
    <w:name w:val="footnote reference"/>
    <w:semiHidden/>
    <w:rsid w:val="00077E6D"/>
    <w:rPr>
      <w:vertAlign w:val="superscript"/>
    </w:rPr>
  </w:style>
  <w:style w:type="paragraph" w:styleId="Telobesedila2">
    <w:name w:val="Body Text 2"/>
    <w:basedOn w:val="Navaden"/>
    <w:link w:val="Telobesedila2Znak"/>
    <w:rsid w:val="00077E6D"/>
    <w:pPr>
      <w:spacing w:after="120" w:line="480" w:lineRule="auto"/>
    </w:pPr>
    <w:rPr>
      <w:rFonts w:ascii="InterstateCE-Light" w:hAnsi="InterstateCE-Light"/>
      <w:sz w:val="20"/>
    </w:rPr>
  </w:style>
  <w:style w:type="character" w:styleId="Hiperpovezava">
    <w:name w:val="Hyperlink"/>
    <w:uiPriority w:val="99"/>
    <w:rsid w:val="00077E6D"/>
    <w:rPr>
      <w:color w:val="0000FF"/>
      <w:u w:val="single"/>
    </w:rPr>
  </w:style>
  <w:style w:type="paragraph" w:styleId="Kazalovsebine1">
    <w:name w:val="toc 1"/>
    <w:basedOn w:val="Navaden"/>
    <w:next w:val="Navaden"/>
    <w:autoRedefine/>
    <w:uiPriority w:val="39"/>
    <w:rsid w:val="00077E6D"/>
    <w:pPr>
      <w:spacing w:before="360" w:after="360"/>
    </w:pPr>
    <w:rPr>
      <w:b/>
      <w:bCs/>
      <w:caps/>
      <w:sz w:val="22"/>
      <w:szCs w:val="22"/>
      <w:u w:val="single"/>
    </w:rPr>
  </w:style>
  <w:style w:type="paragraph" w:styleId="Kazalovsebine2">
    <w:name w:val="toc 2"/>
    <w:basedOn w:val="Navaden"/>
    <w:next w:val="Navaden"/>
    <w:autoRedefine/>
    <w:uiPriority w:val="39"/>
    <w:rsid w:val="0000344E"/>
    <w:pPr>
      <w:jc w:val="both"/>
    </w:pPr>
    <w:rPr>
      <w:b/>
      <w:bCs/>
      <w:smallCaps/>
      <w:sz w:val="22"/>
      <w:szCs w:val="22"/>
    </w:rPr>
  </w:style>
  <w:style w:type="paragraph" w:styleId="Kazalovsebine3">
    <w:name w:val="toc 3"/>
    <w:basedOn w:val="Navaden"/>
    <w:next w:val="Navaden"/>
    <w:autoRedefine/>
    <w:uiPriority w:val="39"/>
    <w:rsid w:val="003F7291"/>
    <w:pPr>
      <w:numPr>
        <w:numId w:val="25"/>
      </w:numPr>
      <w:tabs>
        <w:tab w:val="left" w:pos="660"/>
        <w:tab w:val="right" w:leader="dot" w:pos="9396"/>
      </w:tabs>
      <w:ind w:left="360" w:right="284"/>
      <w:jc w:val="both"/>
    </w:pPr>
    <w:rPr>
      <w:rFonts w:ascii="Arial" w:hAnsi="Arial" w:cs="Arial"/>
      <w:smallCaps/>
      <w:noProof/>
      <w:sz w:val="20"/>
      <w:szCs w:val="20"/>
    </w:rPr>
  </w:style>
  <w:style w:type="paragraph" w:styleId="Telobesedila">
    <w:name w:val="Body Text"/>
    <w:basedOn w:val="Navaden"/>
    <w:link w:val="TelobesedilaZnak"/>
    <w:rsid w:val="00077E6D"/>
    <w:pPr>
      <w:spacing w:after="120"/>
    </w:pPr>
  </w:style>
  <w:style w:type="paragraph" w:customStyle="1" w:styleId="Alinea">
    <w:name w:val="Alinea"/>
    <w:basedOn w:val="Navaden"/>
    <w:uiPriority w:val="99"/>
    <w:rsid w:val="00077E6D"/>
    <w:pPr>
      <w:numPr>
        <w:numId w:val="1"/>
      </w:numPr>
      <w:spacing w:after="60"/>
      <w:jc w:val="both"/>
    </w:pPr>
    <w:rPr>
      <w:rFonts w:ascii="InterstateCE-Light" w:hAnsi="InterstateCE-Light"/>
      <w:sz w:val="20"/>
    </w:rPr>
  </w:style>
  <w:style w:type="paragraph" w:styleId="Blokbesedila">
    <w:name w:val="Block Text"/>
    <w:basedOn w:val="Navaden"/>
    <w:rsid w:val="00077E6D"/>
    <w:pPr>
      <w:tabs>
        <w:tab w:val="right" w:leader="dot" w:pos="9354"/>
      </w:tabs>
      <w:ind w:left="284" w:right="-2"/>
      <w:jc w:val="both"/>
    </w:pPr>
    <w:rPr>
      <w:szCs w:val="20"/>
    </w:rPr>
  </w:style>
  <w:style w:type="paragraph" w:styleId="Noga">
    <w:name w:val="footer"/>
    <w:basedOn w:val="Navaden"/>
    <w:link w:val="NogaZnak"/>
    <w:rsid w:val="00077E6D"/>
    <w:pPr>
      <w:tabs>
        <w:tab w:val="center" w:pos="4536"/>
        <w:tab w:val="right" w:pos="9072"/>
      </w:tabs>
      <w:spacing w:after="60"/>
    </w:pPr>
    <w:rPr>
      <w:rFonts w:ascii="InterstateCE-Light" w:hAnsi="InterstateCE-Light"/>
      <w:sz w:val="20"/>
    </w:rPr>
  </w:style>
  <w:style w:type="paragraph" w:styleId="Glava">
    <w:name w:val="header"/>
    <w:aliases w:val="E-PVO-glava,Header-PR"/>
    <w:basedOn w:val="Navaden"/>
    <w:link w:val="GlavaZnak"/>
    <w:rsid w:val="00077E6D"/>
    <w:pPr>
      <w:tabs>
        <w:tab w:val="center" w:pos="4536"/>
        <w:tab w:val="right" w:pos="9072"/>
      </w:tabs>
      <w:spacing w:after="60"/>
    </w:pPr>
    <w:rPr>
      <w:rFonts w:ascii="InterstateCE-Light" w:hAnsi="InterstateCE-Light"/>
      <w:sz w:val="20"/>
    </w:rPr>
  </w:style>
  <w:style w:type="paragraph" w:customStyle="1" w:styleId="BodyText21">
    <w:name w:val="Body Text 21"/>
    <w:basedOn w:val="Navaden"/>
    <w:rsid w:val="00077E6D"/>
    <w:pPr>
      <w:jc w:val="both"/>
    </w:pPr>
    <w:rPr>
      <w:rFonts w:ascii="Arial" w:hAnsi="Arial"/>
      <w:szCs w:val="20"/>
    </w:rPr>
  </w:style>
  <w:style w:type="paragraph" w:styleId="Telobesedila3">
    <w:name w:val="Body Text 3"/>
    <w:basedOn w:val="Navaden"/>
    <w:rsid w:val="00077E6D"/>
    <w:pPr>
      <w:spacing w:after="120"/>
    </w:pPr>
    <w:rPr>
      <w:rFonts w:ascii="InterstateCE-Light" w:hAnsi="InterstateCE-Light"/>
      <w:sz w:val="16"/>
      <w:szCs w:val="16"/>
    </w:rPr>
  </w:style>
  <w:style w:type="paragraph" w:styleId="Telobesedila-zamik">
    <w:name w:val="Body Text Indent"/>
    <w:basedOn w:val="Navaden"/>
    <w:rsid w:val="00077E6D"/>
    <w:pPr>
      <w:spacing w:after="120"/>
      <w:ind w:left="283"/>
    </w:pPr>
  </w:style>
  <w:style w:type="paragraph" w:styleId="Telobesedila-zamik2">
    <w:name w:val="Body Text Indent 2"/>
    <w:basedOn w:val="Navaden"/>
    <w:rsid w:val="00077E6D"/>
    <w:pPr>
      <w:spacing w:after="120" w:line="480" w:lineRule="auto"/>
      <w:ind w:left="283"/>
    </w:pPr>
  </w:style>
  <w:style w:type="paragraph" w:customStyle="1" w:styleId="tabulka">
    <w:name w:val="tabulka"/>
    <w:basedOn w:val="Navaden"/>
    <w:rsid w:val="00077E6D"/>
    <w:pPr>
      <w:spacing w:before="120" w:line="240" w:lineRule="atLeast"/>
      <w:jc w:val="center"/>
    </w:pPr>
    <w:rPr>
      <w:rFonts w:ascii="Arial" w:hAnsi="Arial"/>
      <w:sz w:val="20"/>
      <w:szCs w:val="20"/>
      <w:lang w:val="en-GB" w:eastAsia="en-US"/>
    </w:rPr>
  </w:style>
  <w:style w:type="paragraph" w:customStyle="1" w:styleId="Normal2">
    <w:name w:val="Normal2"/>
    <w:rsid w:val="00077E6D"/>
    <w:pPr>
      <w:numPr>
        <w:numId w:val="2"/>
      </w:numPr>
      <w:tabs>
        <w:tab w:val="left" w:pos="927"/>
      </w:tabs>
      <w:spacing w:after="240"/>
      <w:jc w:val="both"/>
    </w:pPr>
    <w:rPr>
      <w:rFonts w:ascii="Arial" w:hAnsi="Arial"/>
      <w:sz w:val="22"/>
    </w:rPr>
  </w:style>
  <w:style w:type="paragraph" w:styleId="Golobesedilo">
    <w:name w:val="Plain Text"/>
    <w:basedOn w:val="Navaden"/>
    <w:link w:val="GolobesediloZnak"/>
    <w:uiPriority w:val="99"/>
    <w:rsid w:val="00077E6D"/>
    <w:rPr>
      <w:rFonts w:ascii="Courier New" w:hAnsi="Courier New" w:cs="Courier New"/>
      <w:sz w:val="20"/>
      <w:szCs w:val="20"/>
    </w:rPr>
  </w:style>
  <w:style w:type="paragraph" w:styleId="Naslov">
    <w:name w:val="Title"/>
    <w:basedOn w:val="Navaden"/>
    <w:link w:val="NaslovZnak"/>
    <w:qFormat/>
    <w:rsid w:val="00077E6D"/>
    <w:pPr>
      <w:widowControl w:val="0"/>
      <w:spacing w:after="240"/>
      <w:ind w:left="284" w:right="-2"/>
      <w:jc w:val="center"/>
    </w:pPr>
    <w:rPr>
      <w:rFonts w:ascii="Arial" w:hAnsi="Arial"/>
      <w:b/>
      <w:szCs w:val="20"/>
    </w:rPr>
  </w:style>
  <w:style w:type="paragraph" w:customStyle="1" w:styleId="Normal1">
    <w:name w:val="Normal1"/>
    <w:rsid w:val="00077E6D"/>
    <w:pPr>
      <w:numPr>
        <w:ilvl w:val="12"/>
      </w:numPr>
      <w:spacing w:after="240"/>
      <w:ind w:left="1135" w:hanging="851"/>
      <w:jc w:val="both"/>
    </w:pPr>
    <w:rPr>
      <w:rFonts w:ascii="Arial" w:hAnsi="Arial"/>
      <w:sz w:val="22"/>
    </w:rPr>
  </w:style>
  <w:style w:type="paragraph" w:styleId="Telobesedila-zamik3">
    <w:name w:val="Body Text Indent 3"/>
    <w:basedOn w:val="Navaden"/>
    <w:rsid w:val="00077E6D"/>
    <w:pPr>
      <w:ind w:left="360"/>
    </w:pPr>
    <w:rPr>
      <w:rFonts w:ascii="Arial" w:hAnsi="Arial" w:cs="Arial"/>
    </w:rPr>
  </w:style>
  <w:style w:type="paragraph" w:customStyle="1" w:styleId="Oznakadokumenta">
    <w:name w:val="Oznaka dokumenta"/>
    <w:basedOn w:val="Navaden"/>
    <w:rsid w:val="00077E6D"/>
    <w:pPr>
      <w:keepNext/>
      <w:keepLines/>
      <w:spacing w:before="400" w:after="120" w:line="240" w:lineRule="atLeast"/>
      <w:ind w:left="-840"/>
    </w:pPr>
    <w:rPr>
      <w:rFonts w:ascii="Arial" w:hAnsi="Arial"/>
      <w:b/>
      <w:spacing w:val="-100"/>
      <w:kern w:val="28"/>
      <w:sz w:val="108"/>
      <w:szCs w:val="20"/>
    </w:rPr>
  </w:style>
  <w:style w:type="paragraph" w:customStyle="1" w:styleId="Normal3">
    <w:name w:val="Normal3"/>
    <w:rsid w:val="00077E6D"/>
    <w:pPr>
      <w:spacing w:after="240"/>
      <w:ind w:left="1134"/>
      <w:jc w:val="both"/>
    </w:pPr>
    <w:rPr>
      <w:rFonts w:ascii="Arial" w:hAnsi="Arial"/>
      <w:sz w:val="22"/>
    </w:rPr>
  </w:style>
  <w:style w:type="character" w:styleId="tevilkastrani">
    <w:name w:val="page number"/>
    <w:basedOn w:val="Privzetapisavaodstavka"/>
    <w:rsid w:val="00077E6D"/>
  </w:style>
  <w:style w:type="paragraph" w:styleId="Zgradbadokumenta">
    <w:name w:val="Document Map"/>
    <w:basedOn w:val="Navaden"/>
    <w:semiHidden/>
    <w:rsid w:val="00077E6D"/>
    <w:pPr>
      <w:shd w:val="clear" w:color="auto" w:fill="000080"/>
    </w:pPr>
    <w:rPr>
      <w:rFonts w:ascii="Tahoma" w:hAnsi="Tahoma" w:cs="Tahoma"/>
      <w:sz w:val="20"/>
      <w:szCs w:val="20"/>
    </w:rPr>
  </w:style>
  <w:style w:type="paragraph" w:customStyle="1" w:styleId="Telo">
    <w:name w:val="Telo"/>
    <w:basedOn w:val="Telobesedila"/>
    <w:link w:val="TeloZnak"/>
    <w:qFormat/>
    <w:rsid w:val="00077E6D"/>
    <w:pPr>
      <w:keepLines/>
      <w:spacing w:before="240" w:after="0"/>
      <w:jc w:val="both"/>
    </w:pPr>
    <w:rPr>
      <w:i/>
      <w:szCs w:val="20"/>
    </w:rPr>
  </w:style>
  <w:style w:type="paragraph" w:customStyle="1" w:styleId="font5">
    <w:name w:val="font5"/>
    <w:basedOn w:val="Navaden"/>
    <w:rsid w:val="00077E6D"/>
    <w:pPr>
      <w:spacing w:before="100" w:beforeAutospacing="1" w:after="100" w:afterAutospacing="1"/>
    </w:pPr>
    <w:rPr>
      <w:rFonts w:ascii="Arial" w:eastAsia="Arial Unicode MS" w:hAnsi="Arial" w:cs="Arial"/>
      <w:sz w:val="20"/>
      <w:szCs w:val="20"/>
    </w:rPr>
  </w:style>
  <w:style w:type="paragraph" w:customStyle="1" w:styleId="xl24">
    <w:name w:val="xl24"/>
    <w:basedOn w:val="Navaden"/>
    <w:rsid w:val="00077E6D"/>
    <w:pPr>
      <w:spacing w:before="100" w:beforeAutospacing="1" w:after="100" w:afterAutospacing="1"/>
    </w:pPr>
    <w:rPr>
      <w:rFonts w:ascii="Arial" w:eastAsia="Arial Unicode MS" w:hAnsi="Arial" w:cs="Arial Unicode MS"/>
      <w:b/>
      <w:bCs/>
    </w:rPr>
  </w:style>
  <w:style w:type="paragraph" w:customStyle="1" w:styleId="xl25">
    <w:name w:val="xl25"/>
    <w:basedOn w:val="Navaden"/>
    <w:rsid w:val="00077E6D"/>
    <w:pPr>
      <w:spacing w:before="100" w:beforeAutospacing="1" w:after="100" w:afterAutospacing="1"/>
      <w:jc w:val="center"/>
    </w:pPr>
    <w:rPr>
      <w:rFonts w:ascii="Arial Unicode MS" w:eastAsia="Arial Unicode MS" w:hAnsi="Arial Unicode MS" w:cs="Arial Unicode MS"/>
    </w:rPr>
  </w:style>
  <w:style w:type="paragraph" w:customStyle="1" w:styleId="xl26">
    <w:name w:val="xl26"/>
    <w:basedOn w:val="Navaden"/>
    <w:rsid w:val="00077E6D"/>
    <w:pPr>
      <w:spacing w:before="100" w:beforeAutospacing="1" w:after="100" w:afterAutospacing="1"/>
    </w:pPr>
    <w:rPr>
      <w:rFonts w:ascii="Arial Unicode MS" w:eastAsia="Arial Unicode MS" w:hAnsi="Arial Unicode MS" w:cs="Arial Unicode MS"/>
    </w:rPr>
  </w:style>
  <w:style w:type="paragraph" w:customStyle="1" w:styleId="xl27">
    <w:name w:val="xl27"/>
    <w:basedOn w:val="Navaden"/>
    <w:rsid w:val="00077E6D"/>
    <w:pPr>
      <w:spacing w:before="100" w:beforeAutospacing="1" w:after="100" w:afterAutospacing="1"/>
      <w:jc w:val="right"/>
    </w:pPr>
    <w:rPr>
      <w:rFonts w:ascii="Arial Unicode MS" w:eastAsia="Arial Unicode MS" w:hAnsi="Arial Unicode MS" w:cs="Arial Unicode MS"/>
    </w:rPr>
  </w:style>
  <w:style w:type="paragraph" w:customStyle="1" w:styleId="xl28">
    <w:name w:val="xl28"/>
    <w:basedOn w:val="Navaden"/>
    <w:rsid w:val="00077E6D"/>
    <w:pPr>
      <w:spacing w:before="100" w:beforeAutospacing="1" w:after="100" w:afterAutospacing="1"/>
    </w:pPr>
    <w:rPr>
      <w:rFonts w:ascii="Arial" w:eastAsia="Arial Unicode MS" w:hAnsi="Arial" w:cs="Arial Unicode MS"/>
      <w:sz w:val="16"/>
      <w:szCs w:val="16"/>
    </w:rPr>
  </w:style>
  <w:style w:type="paragraph" w:customStyle="1" w:styleId="xl29">
    <w:name w:val="xl29"/>
    <w:basedOn w:val="Navaden"/>
    <w:rsid w:val="00077E6D"/>
    <w:pPr>
      <w:spacing w:before="100" w:beforeAutospacing="1" w:after="100" w:afterAutospacing="1"/>
    </w:pPr>
    <w:rPr>
      <w:rFonts w:ascii="Arial" w:eastAsia="Arial Unicode MS" w:hAnsi="Arial" w:cs="Arial Unicode MS"/>
      <w:sz w:val="16"/>
      <w:szCs w:val="16"/>
    </w:rPr>
  </w:style>
  <w:style w:type="paragraph" w:customStyle="1" w:styleId="xl30">
    <w:name w:val="xl30"/>
    <w:basedOn w:val="Navaden"/>
    <w:rsid w:val="00077E6D"/>
    <w:pPr>
      <w:spacing w:before="100" w:beforeAutospacing="1" w:after="100" w:afterAutospacing="1"/>
      <w:jc w:val="right"/>
    </w:pPr>
    <w:rPr>
      <w:rFonts w:ascii="Arial Unicode MS" w:eastAsia="Arial Unicode MS" w:hAnsi="Arial Unicode MS" w:cs="Arial Unicode MS"/>
    </w:rPr>
  </w:style>
  <w:style w:type="paragraph" w:customStyle="1" w:styleId="xl31">
    <w:name w:val="xl31"/>
    <w:basedOn w:val="Navaden"/>
    <w:rsid w:val="00077E6D"/>
    <w:pPr>
      <w:spacing w:before="100" w:beforeAutospacing="1" w:after="100" w:afterAutospacing="1"/>
    </w:pPr>
    <w:rPr>
      <w:rFonts w:ascii="Arial" w:eastAsia="Arial Unicode MS" w:hAnsi="Arial" w:cs="Arial Unicode MS"/>
      <w:b/>
      <w:bCs/>
    </w:rPr>
  </w:style>
  <w:style w:type="paragraph" w:customStyle="1" w:styleId="xl33">
    <w:name w:val="xl33"/>
    <w:basedOn w:val="Navaden"/>
    <w:rsid w:val="00077E6D"/>
    <w:pPr>
      <w:spacing w:before="100" w:beforeAutospacing="1" w:after="100" w:afterAutospacing="1"/>
    </w:pPr>
    <w:rPr>
      <w:rFonts w:ascii="Arial Unicode MS" w:eastAsia="Arial Unicode MS" w:hAnsi="Arial Unicode MS" w:cs="Arial Unicode MS"/>
    </w:rPr>
  </w:style>
  <w:style w:type="paragraph" w:customStyle="1" w:styleId="xl34">
    <w:name w:val="xl34"/>
    <w:basedOn w:val="Navaden"/>
    <w:rsid w:val="00077E6D"/>
    <w:pPr>
      <w:spacing w:before="100" w:beforeAutospacing="1" w:after="100" w:afterAutospacing="1"/>
      <w:jc w:val="right"/>
    </w:pPr>
    <w:rPr>
      <w:rFonts w:ascii="Arial" w:eastAsia="Arial Unicode MS" w:hAnsi="Arial" w:cs="Arial Unicode MS"/>
      <w:b/>
      <w:bCs/>
    </w:rPr>
  </w:style>
  <w:style w:type="paragraph" w:customStyle="1" w:styleId="xl35">
    <w:name w:val="xl35"/>
    <w:basedOn w:val="Navaden"/>
    <w:rsid w:val="00077E6D"/>
    <w:pPr>
      <w:spacing w:before="100" w:beforeAutospacing="1" w:after="100" w:afterAutospacing="1"/>
      <w:jc w:val="right"/>
    </w:pPr>
    <w:rPr>
      <w:rFonts w:ascii="Arial" w:eastAsia="Arial Unicode MS" w:hAnsi="Arial" w:cs="Arial Unicode MS"/>
      <w:sz w:val="16"/>
      <w:szCs w:val="16"/>
    </w:rPr>
  </w:style>
  <w:style w:type="paragraph" w:customStyle="1" w:styleId="xl36">
    <w:name w:val="xl36"/>
    <w:basedOn w:val="Navaden"/>
    <w:rsid w:val="00077E6D"/>
    <w:pPr>
      <w:spacing w:before="100" w:beforeAutospacing="1" w:after="100" w:afterAutospacing="1"/>
    </w:pPr>
    <w:rPr>
      <w:rFonts w:ascii="Arial" w:eastAsia="Arial Unicode MS" w:hAnsi="Arial" w:cs="Arial Unicode MS"/>
      <w:b/>
      <w:bCs/>
      <w:color w:val="008000"/>
    </w:rPr>
  </w:style>
  <w:style w:type="paragraph" w:customStyle="1" w:styleId="xl37">
    <w:name w:val="xl37"/>
    <w:basedOn w:val="Navaden"/>
    <w:rsid w:val="00077E6D"/>
    <w:pPr>
      <w:spacing w:before="100" w:beforeAutospacing="1" w:after="100" w:afterAutospacing="1"/>
    </w:pPr>
    <w:rPr>
      <w:rFonts w:ascii="Arial" w:eastAsia="Arial Unicode MS" w:hAnsi="Arial" w:cs="Arial Unicode MS"/>
      <w:b/>
      <w:bCs/>
      <w:color w:val="008000"/>
    </w:rPr>
  </w:style>
  <w:style w:type="paragraph" w:customStyle="1" w:styleId="xl38">
    <w:name w:val="xl38"/>
    <w:basedOn w:val="Navaden"/>
    <w:rsid w:val="00077E6D"/>
    <w:pPr>
      <w:spacing w:before="100" w:beforeAutospacing="1" w:after="100" w:afterAutospacing="1"/>
      <w:jc w:val="center"/>
    </w:pPr>
    <w:rPr>
      <w:rFonts w:ascii="Arial" w:eastAsia="Arial Unicode MS" w:hAnsi="Arial" w:cs="Arial Unicode MS"/>
      <w:b/>
      <w:bCs/>
      <w:color w:val="0000FF"/>
    </w:rPr>
  </w:style>
  <w:style w:type="paragraph" w:customStyle="1" w:styleId="xl39">
    <w:name w:val="xl39"/>
    <w:basedOn w:val="Navaden"/>
    <w:rsid w:val="00077E6D"/>
    <w:pPr>
      <w:spacing w:before="100" w:beforeAutospacing="1" w:after="100" w:afterAutospacing="1"/>
      <w:jc w:val="center"/>
    </w:pPr>
    <w:rPr>
      <w:rFonts w:ascii="Arial" w:eastAsia="Arial Unicode MS" w:hAnsi="Arial" w:cs="Arial Unicode MS"/>
      <w:color w:val="0000FF"/>
    </w:rPr>
  </w:style>
  <w:style w:type="paragraph" w:customStyle="1" w:styleId="xl40">
    <w:name w:val="xl40"/>
    <w:basedOn w:val="Navaden"/>
    <w:rsid w:val="00077E6D"/>
    <w:pPr>
      <w:spacing w:before="100" w:beforeAutospacing="1" w:after="100" w:afterAutospacing="1"/>
      <w:jc w:val="center"/>
    </w:pPr>
    <w:rPr>
      <w:rFonts w:ascii="Arial" w:eastAsia="Arial Unicode MS" w:hAnsi="Arial" w:cs="Arial Unicode MS"/>
    </w:rPr>
  </w:style>
  <w:style w:type="paragraph" w:customStyle="1" w:styleId="xl41">
    <w:name w:val="xl41"/>
    <w:basedOn w:val="Navaden"/>
    <w:rsid w:val="00077E6D"/>
    <w:pPr>
      <w:spacing w:before="100" w:beforeAutospacing="1" w:after="100" w:afterAutospacing="1"/>
      <w:jc w:val="right"/>
    </w:pPr>
    <w:rPr>
      <w:rFonts w:ascii="Arial" w:eastAsia="Arial Unicode MS" w:hAnsi="Arial" w:cs="Arial Unicode MS"/>
      <w:b/>
      <w:bCs/>
      <w:color w:val="008000"/>
    </w:rPr>
  </w:style>
  <w:style w:type="paragraph" w:customStyle="1" w:styleId="xl42">
    <w:name w:val="xl42"/>
    <w:basedOn w:val="Navaden"/>
    <w:rsid w:val="00077E6D"/>
    <w:pPr>
      <w:spacing w:before="100" w:beforeAutospacing="1" w:after="100" w:afterAutospacing="1"/>
      <w:jc w:val="right"/>
    </w:pPr>
    <w:rPr>
      <w:rFonts w:ascii="Arial" w:eastAsia="Arial Unicode MS" w:hAnsi="Arial" w:cs="Arial Unicode MS"/>
      <w:b/>
      <w:bCs/>
      <w:color w:val="808080"/>
    </w:rPr>
  </w:style>
  <w:style w:type="paragraph" w:customStyle="1" w:styleId="xl43">
    <w:name w:val="xl43"/>
    <w:basedOn w:val="Navaden"/>
    <w:rsid w:val="00077E6D"/>
    <w:pPr>
      <w:spacing w:before="100" w:beforeAutospacing="1" w:after="100" w:afterAutospacing="1"/>
    </w:pPr>
    <w:rPr>
      <w:rFonts w:ascii="Arial" w:eastAsia="Arial Unicode MS" w:hAnsi="Arial" w:cs="Arial Unicode MS"/>
      <w:b/>
      <w:bCs/>
      <w:color w:val="808080"/>
    </w:rPr>
  </w:style>
  <w:style w:type="paragraph" w:customStyle="1" w:styleId="xl44">
    <w:name w:val="xl44"/>
    <w:basedOn w:val="Navaden"/>
    <w:rsid w:val="00077E6D"/>
    <w:pPr>
      <w:spacing w:before="100" w:beforeAutospacing="1" w:after="100" w:afterAutospacing="1"/>
    </w:pPr>
    <w:rPr>
      <w:rFonts w:ascii="Arial" w:eastAsia="Arial Unicode MS" w:hAnsi="Arial" w:cs="Arial Unicode MS"/>
      <w:color w:val="808080"/>
    </w:rPr>
  </w:style>
  <w:style w:type="paragraph" w:customStyle="1" w:styleId="xl45">
    <w:name w:val="xl45"/>
    <w:basedOn w:val="Navaden"/>
    <w:rsid w:val="00077E6D"/>
    <w:pPr>
      <w:spacing w:before="100" w:beforeAutospacing="1" w:after="100" w:afterAutospacing="1"/>
      <w:ind w:firstLineChars="100" w:firstLine="100"/>
    </w:pPr>
    <w:rPr>
      <w:rFonts w:ascii="Arial" w:eastAsia="Arial Unicode MS" w:hAnsi="Arial" w:cs="Arial Unicode MS"/>
      <w:sz w:val="16"/>
      <w:szCs w:val="16"/>
    </w:rPr>
  </w:style>
  <w:style w:type="paragraph" w:customStyle="1" w:styleId="xl46">
    <w:name w:val="xl46"/>
    <w:basedOn w:val="Navaden"/>
    <w:rsid w:val="00077E6D"/>
    <w:pPr>
      <w:spacing w:before="100" w:beforeAutospacing="1" w:after="100" w:afterAutospacing="1"/>
      <w:textAlignment w:val="top"/>
    </w:pPr>
    <w:rPr>
      <w:rFonts w:ascii="Arial Unicode MS" w:eastAsia="Arial Unicode MS" w:hAnsi="Arial Unicode MS" w:cs="Arial Unicode MS"/>
    </w:rPr>
  </w:style>
  <w:style w:type="paragraph" w:customStyle="1" w:styleId="xl47">
    <w:name w:val="xl47"/>
    <w:basedOn w:val="Navaden"/>
    <w:rsid w:val="00077E6D"/>
    <w:pPr>
      <w:spacing w:before="100" w:beforeAutospacing="1" w:after="100" w:afterAutospacing="1"/>
    </w:pPr>
    <w:rPr>
      <w:rFonts w:ascii="Arial" w:eastAsia="Arial Unicode MS" w:hAnsi="Arial" w:cs="Arial Unicode MS"/>
      <w:b/>
      <w:bCs/>
      <w:color w:val="808080"/>
    </w:rPr>
  </w:style>
  <w:style w:type="paragraph" w:customStyle="1" w:styleId="xl48">
    <w:name w:val="xl48"/>
    <w:basedOn w:val="Navaden"/>
    <w:rsid w:val="00077E6D"/>
    <w:pPr>
      <w:spacing w:before="100" w:beforeAutospacing="1" w:after="100" w:afterAutospacing="1"/>
      <w:jc w:val="right"/>
    </w:pPr>
    <w:rPr>
      <w:rFonts w:ascii="Arial" w:eastAsia="Arial Unicode MS" w:hAnsi="Arial" w:cs="Arial Unicode MS"/>
      <w:color w:val="808080"/>
    </w:rPr>
  </w:style>
  <w:style w:type="paragraph" w:customStyle="1" w:styleId="xl49">
    <w:name w:val="xl49"/>
    <w:basedOn w:val="Navaden"/>
    <w:rsid w:val="00077E6D"/>
    <w:pPr>
      <w:spacing w:before="100" w:beforeAutospacing="1" w:after="100" w:afterAutospacing="1"/>
      <w:textAlignment w:val="top"/>
    </w:pPr>
    <w:rPr>
      <w:rFonts w:ascii="Arial Unicode MS" w:eastAsia="Arial Unicode MS" w:hAnsi="Arial Unicode MS" w:cs="Arial Unicode MS"/>
    </w:rPr>
  </w:style>
  <w:style w:type="paragraph" w:customStyle="1" w:styleId="xl50">
    <w:name w:val="xl50"/>
    <w:basedOn w:val="Navaden"/>
    <w:rsid w:val="00077E6D"/>
    <w:pPr>
      <w:spacing w:before="100" w:beforeAutospacing="1" w:after="100" w:afterAutospacing="1"/>
      <w:textAlignment w:val="top"/>
    </w:pPr>
    <w:rPr>
      <w:rFonts w:ascii="Arial Unicode MS" w:eastAsia="Arial Unicode MS" w:hAnsi="Arial Unicode MS" w:cs="Arial Unicode MS"/>
    </w:rPr>
  </w:style>
  <w:style w:type="paragraph" w:customStyle="1" w:styleId="xl51">
    <w:name w:val="xl51"/>
    <w:basedOn w:val="Navaden"/>
    <w:rsid w:val="00077E6D"/>
    <w:pPr>
      <w:spacing w:before="100" w:beforeAutospacing="1" w:after="100" w:afterAutospacing="1"/>
    </w:pPr>
    <w:rPr>
      <w:rFonts w:ascii="Arial" w:eastAsia="Arial Unicode MS" w:hAnsi="Arial" w:cs="Arial Unicode MS"/>
    </w:rPr>
  </w:style>
  <w:style w:type="paragraph" w:customStyle="1" w:styleId="odstavek">
    <w:name w:val="odstavek"/>
    <w:basedOn w:val="Navaden"/>
    <w:rsid w:val="00077E6D"/>
    <w:pPr>
      <w:spacing w:before="60" w:after="60" w:line="312" w:lineRule="auto"/>
      <w:jc w:val="both"/>
    </w:pPr>
    <w:rPr>
      <w:rFonts w:ascii="Arial" w:hAnsi="Arial"/>
      <w:szCs w:val="20"/>
      <w:lang w:val="en-GB"/>
    </w:rPr>
  </w:style>
  <w:style w:type="paragraph" w:customStyle="1" w:styleId="PREDIZMEREnaslov">
    <w:name w:val="PREDIZMERE naslov"/>
    <w:rsid w:val="00077E6D"/>
    <w:pPr>
      <w:spacing w:before="120" w:line="240" w:lineRule="atLeast"/>
      <w:ind w:left="720" w:hanging="720"/>
    </w:pPr>
    <w:rPr>
      <w:rFonts w:ascii="Courier" w:hAnsi="Courier"/>
      <w:b/>
      <w:caps/>
      <w:sz w:val="24"/>
      <w:lang w:val="en-US"/>
    </w:rPr>
  </w:style>
  <w:style w:type="character" w:customStyle="1" w:styleId="SlogKrepko">
    <w:name w:val="Slog Krepko"/>
    <w:rsid w:val="00373D42"/>
    <w:rPr>
      <w:rFonts w:ascii="Times New Roman" w:hAnsi="Times New Roman"/>
      <w:b/>
      <w:bCs/>
      <w:sz w:val="24"/>
    </w:rPr>
  </w:style>
  <w:style w:type="paragraph" w:customStyle="1" w:styleId="Telobesedila21">
    <w:name w:val="Telo besedila 21"/>
    <w:basedOn w:val="Navaden"/>
    <w:rsid w:val="00156ACE"/>
    <w:pPr>
      <w:overflowPunct w:val="0"/>
      <w:autoSpaceDE w:val="0"/>
      <w:autoSpaceDN w:val="0"/>
      <w:adjustRightInd w:val="0"/>
      <w:textAlignment w:val="baseline"/>
    </w:pPr>
    <w:rPr>
      <w:rFonts w:ascii="Arial" w:hAnsi="Arial"/>
      <w:b/>
      <w:spacing w:val="-5"/>
      <w:szCs w:val="20"/>
      <w:u w:val="single"/>
    </w:rPr>
  </w:style>
  <w:style w:type="paragraph" w:customStyle="1" w:styleId="0tekst">
    <w:name w:val="0tekst"/>
    <w:rsid w:val="00156ACE"/>
    <w:pPr>
      <w:spacing w:line="200" w:lineRule="atLeast"/>
      <w:ind w:firstLine="397"/>
      <w:jc w:val="both"/>
    </w:pPr>
    <w:rPr>
      <w:rFonts w:ascii="NimbusSanDEE" w:hAnsi="NimbusSanDEE"/>
      <w:color w:val="000000"/>
      <w:sz w:val="19"/>
      <w:lang w:val="en-US"/>
    </w:rPr>
  </w:style>
  <w:style w:type="table" w:customStyle="1" w:styleId="Tabelamrea1">
    <w:name w:val="Tabela – mreža1"/>
    <w:basedOn w:val="Navadnatabela"/>
    <w:rsid w:val="00E844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ipombasklic1">
    <w:name w:val="Pripomba – sklic1"/>
    <w:rsid w:val="00484482"/>
    <w:rPr>
      <w:sz w:val="16"/>
      <w:szCs w:val="16"/>
    </w:rPr>
  </w:style>
  <w:style w:type="paragraph" w:customStyle="1" w:styleId="Pripombabesedilo1">
    <w:name w:val="Pripomba – besedilo1"/>
    <w:basedOn w:val="Navaden"/>
    <w:link w:val="PripombabesediloZnak"/>
    <w:rsid w:val="00484482"/>
    <w:rPr>
      <w:sz w:val="20"/>
      <w:szCs w:val="20"/>
    </w:rPr>
  </w:style>
  <w:style w:type="paragraph" w:customStyle="1" w:styleId="Zadevapripombe1">
    <w:name w:val="Zadeva pripombe1"/>
    <w:basedOn w:val="Pripombabesedilo1"/>
    <w:next w:val="Pripombabesedilo1"/>
    <w:link w:val="ZadevapripombeZnak"/>
    <w:rsid w:val="00484482"/>
    <w:rPr>
      <w:b/>
      <w:bCs/>
    </w:rPr>
  </w:style>
  <w:style w:type="paragraph" w:styleId="Besedilooblaka">
    <w:name w:val="Balloon Text"/>
    <w:basedOn w:val="Navaden"/>
    <w:link w:val="BesedilooblakaZnak"/>
    <w:rsid w:val="00484482"/>
    <w:rPr>
      <w:rFonts w:ascii="Tahoma" w:hAnsi="Tahoma" w:cs="Tahoma"/>
      <w:sz w:val="16"/>
      <w:szCs w:val="16"/>
    </w:rPr>
  </w:style>
  <w:style w:type="character" w:customStyle="1" w:styleId="GolobesediloZnak">
    <w:name w:val="Golo besedilo Znak"/>
    <w:link w:val="Golobesedilo"/>
    <w:uiPriority w:val="99"/>
    <w:rsid w:val="00A17740"/>
    <w:rPr>
      <w:rFonts w:ascii="Courier New" w:hAnsi="Courier New" w:cs="Courier New"/>
    </w:rPr>
  </w:style>
  <w:style w:type="character" w:customStyle="1" w:styleId="Naslov8Znak">
    <w:name w:val="Naslov 8 Znak"/>
    <w:link w:val="Naslov8"/>
    <w:rsid w:val="007124B4"/>
    <w:rPr>
      <w:rFonts w:ascii="Arial" w:hAnsi="Arial"/>
      <w:b/>
      <w:sz w:val="24"/>
    </w:rPr>
  </w:style>
  <w:style w:type="character" w:customStyle="1" w:styleId="Naslov9Znak">
    <w:name w:val="Naslov 9 Znak"/>
    <w:link w:val="Naslov9"/>
    <w:rsid w:val="007124B4"/>
    <w:rPr>
      <w:rFonts w:ascii="Arial" w:hAnsi="Arial"/>
      <w:sz w:val="24"/>
    </w:rPr>
  </w:style>
  <w:style w:type="paragraph" w:customStyle="1" w:styleId="Preformatted">
    <w:name w:val="Preformatted"/>
    <w:basedOn w:val="Navaden"/>
    <w:rsid w:val="007124B4"/>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sz w:val="20"/>
      <w:szCs w:val="20"/>
    </w:rPr>
  </w:style>
  <w:style w:type="paragraph" w:customStyle="1" w:styleId="H2">
    <w:name w:val="H2"/>
    <w:basedOn w:val="Navaden"/>
    <w:next w:val="Navaden"/>
    <w:rsid w:val="007124B4"/>
    <w:pPr>
      <w:keepNext/>
      <w:widowControl w:val="0"/>
      <w:spacing w:before="100" w:after="100"/>
      <w:outlineLvl w:val="2"/>
    </w:pPr>
    <w:rPr>
      <w:b/>
      <w:snapToGrid w:val="0"/>
      <w:sz w:val="36"/>
      <w:szCs w:val="20"/>
    </w:rPr>
  </w:style>
  <w:style w:type="paragraph" w:customStyle="1" w:styleId="ZU">
    <w:name w:val="Z_U"/>
    <w:basedOn w:val="Navaden"/>
    <w:rsid w:val="007124B4"/>
    <w:rPr>
      <w:rFonts w:ascii="Arial" w:hAnsi="Arial"/>
      <w:b/>
      <w:sz w:val="16"/>
      <w:szCs w:val="20"/>
      <w:lang w:val="fr-FR"/>
    </w:rPr>
  </w:style>
  <w:style w:type="paragraph" w:customStyle="1" w:styleId="Rub3">
    <w:name w:val="Rub3"/>
    <w:basedOn w:val="Navaden"/>
    <w:next w:val="Navaden"/>
    <w:rsid w:val="007124B4"/>
    <w:pPr>
      <w:tabs>
        <w:tab w:val="left" w:pos="709"/>
      </w:tabs>
      <w:jc w:val="both"/>
    </w:pPr>
    <w:rPr>
      <w:b/>
      <w:i/>
      <w:sz w:val="20"/>
      <w:szCs w:val="20"/>
      <w:lang w:val="en-GB"/>
    </w:rPr>
  </w:style>
  <w:style w:type="paragraph" w:customStyle="1" w:styleId="Rub1">
    <w:name w:val="Rub1"/>
    <w:basedOn w:val="Navaden"/>
    <w:rsid w:val="007124B4"/>
    <w:pPr>
      <w:tabs>
        <w:tab w:val="left" w:pos="1276"/>
      </w:tabs>
      <w:jc w:val="both"/>
    </w:pPr>
    <w:rPr>
      <w:b/>
      <w:smallCaps/>
      <w:sz w:val="20"/>
      <w:szCs w:val="20"/>
      <w:lang w:val="en-GB"/>
    </w:rPr>
  </w:style>
  <w:style w:type="paragraph" w:customStyle="1" w:styleId="Rub2">
    <w:name w:val="Rub2"/>
    <w:basedOn w:val="Navaden"/>
    <w:next w:val="Navaden"/>
    <w:rsid w:val="007124B4"/>
    <w:pPr>
      <w:tabs>
        <w:tab w:val="left" w:pos="709"/>
        <w:tab w:val="left" w:pos="5670"/>
        <w:tab w:val="left" w:pos="6663"/>
        <w:tab w:val="left" w:pos="7088"/>
      </w:tabs>
      <w:ind w:right="-596"/>
    </w:pPr>
    <w:rPr>
      <w:smallCaps/>
      <w:sz w:val="20"/>
      <w:szCs w:val="20"/>
      <w:lang w:val="en-GB"/>
    </w:rPr>
  </w:style>
  <w:style w:type="paragraph" w:customStyle="1" w:styleId="Rub4">
    <w:name w:val="Rub4"/>
    <w:basedOn w:val="Navaden"/>
    <w:next w:val="Navaden"/>
    <w:rsid w:val="007124B4"/>
    <w:pPr>
      <w:tabs>
        <w:tab w:val="left" w:pos="709"/>
      </w:tabs>
    </w:pPr>
    <w:rPr>
      <w:b/>
      <w:i/>
      <w:sz w:val="20"/>
      <w:szCs w:val="20"/>
      <w:lang w:val="en-GB"/>
    </w:rPr>
  </w:style>
  <w:style w:type="paragraph" w:customStyle="1" w:styleId="Navaden1">
    <w:name w:val="Navaden1"/>
    <w:basedOn w:val="Rub3"/>
    <w:rsid w:val="007124B4"/>
    <w:pPr>
      <w:ind w:left="705" w:hanging="705"/>
    </w:pPr>
    <w:rPr>
      <w:i w:val="0"/>
    </w:rPr>
  </w:style>
  <w:style w:type="paragraph" w:styleId="Napis">
    <w:name w:val="caption"/>
    <w:basedOn w:val="Navaden"/>
    <w:next w:val="Navaden"/>
    <w:qFormat/>
    <w:rsid w:val="007124B4"/>
    <w:pPr>
      <w:jc w:val="both"/>
    </w:pPr>
    <w:rPr>
      <w:i/>
      <w:sz w:val="22"/>
      <w:szCs w:val="20"/>
    </w:rPr>
  </w:style>
  <w:style w:type="paragraph" w:styleId="Oznaenseznam">
    <w:name w:val="List Bullet"/>
    <w:basedOn w:val="Navaden"/>
    <w:rsid w:val="007124B4"/>
    <w:pPr>
      <w:numPr>
        <w:numId w:val="4"/>
      </w:numPr>
      <w:jc w:val="both"/>
    </w:pPr>
  </w:style>
  <w:style w:type="paragraph" w:customStyle="1" w:styleId="CVITEXT">
    <w:name w:val="CVI TEXT"/>
    <w:basedOn w:val="Navaden"/>
    <w:rsid w:val="007124B4"/>
    <w:pPr>
      <w:overflowPunct w:val="0"/>
      <w:autoSpaceDE w:val="0"/>
      <w:autoSpaceDN w:val="0"/>
      <w:adjustRightInd w:val="0"/>
      <w:spacing w:after="120"/>
      <w:jc w:val="both"/>
      <w:textAlignment w:val="baseline"/>
    </w:pPr>
    <w:rPr>
      <w:rFonts w:ascii="Arial" w:hAnsi="Arial"/>
      <w:sz w:val="22"/>
      <w:szCs w:val="20"/>
    </w:rPr>
  </w:style>
  <w:style w:type="paragraph" w:customStyle="1" w:styleId="SlogNaslov1Arial13pt">
    <w:name w:val="Slog Naslov 1 + Arial 13 pt"/>
    <w:basedOn w:val="Naslov1"/>
    <w:rsid w:val="007124B4"/>
    <w:pPr>
      <w:tabs>
        <w:tab w:val="num" w:pos="720"/>
      </w:tabs>
      <w:spacing w:before="360" w:after="240"/>
      <w:ind w:left="720" w:hanging="360"/>
      <w:jc w:val="both"/>
    </w:pPr>
    <w:rPr>
      <w:sz w:val="26"/>
    </w:rPr>
  </w:style>
  <w:style w:type="paragraph" w:customStyle="1" w:styleId="Default">
    <w:name w:val="Default"/>
    <w:rsid w:val="007124B4"/>
    <w:pPr>
      <w:widowControl w:val="0"/>
      <w:autoSpaceDE w:val="0"/>
      <w:autoSpaceDN w:val="0"/>
      <w:adjustRightInd w:val="0"/>
    </w:pPr>
    <w:rPr>
      <w:color w:val="000000"/>
      <w:sz w:val="24"/>
      <w:szCs w:val="24"/>
    </w:rPr>
  </w:style>
  <w:style w:type="paragraph" w:customStyle="1" w:styleId="len">
    <w:name w:val="člen"/>
    <w:basedOn w:val="Navaden"/>
    <w:rsid w:val="007124B4"/>
    <w:pPr>
      <w:jc w:val="center"/>
    </w:pPr>
    <w:rPr>
      <w:sz w:val="20"/>
      <w:szCs w:val="20"/>
    </w:rPr>
  </w:style>
  <w:style w:type="paragraph" w:customStyle="1" w:styleId="DefaultText">
    <w:name w:val="Default Text"/>
    <w:basedOn w:val="Navaden"/>
    <w:rsid w:val="007124B4"/>
    <w:rPr>
      <w:sz w:val="20"/>
      <w:szCs w:val="20"/>
    </w:rPr>
  </w:style>
  <w:style w:type="paragraph" w:customStyle="1" w:styleId="SlogKrepkoNasredini">
    <w:name w:val="Slog Krepko Na sredini"/>
    <w:basedOn w:val="Navaden"/>
    <w:rsid w:val="007124B4"/>
    <w:pPr>
      <w:spacing w:before="240"/>
      <w:jc w:val="center"/>
    </w:pPr>
    <w:rPr>
      <w:b/>
      <w:bCs/>
      <w:szCs w:val="20"/>
    </w:rPr>
  </w:style>
  <w:style w:type="paragraph" w:customStyle="1" w:styleId="Zadeva">
    <w:name w:val="Zadeva"/>
    <w:basedOn w:val="Navaden"/>
    <w:rsid w:val="007124B4"/>
    <w:pPr>
      <w:spacing w:after="240"/>
    </w:pPr>
    <w:rPr>
      <w:i/>
      <w:iCs/>
      <w:szCs w:val="20"/>
    </w:rPr>
  </w:style>
  <w:style w:type="paragraph" w:customStyle="1" w:styleId="Slog1">
    <w:name w:val="Slog1"/>
    <w:basedOn w:val="Navaden"/>
    <w:qFormat/>
    <w:rsid w:val="007124B4"/>
    <w:pPr>
      <w:keepNext/>
      <w:widowControl w:val="0"/>
      <w:numPr>
        <w:ilvl w:val="1"/>
        <w:numId w:val="5"/>
      </w:numPr>
      <w:autoSpaceDE w:val="0"/>
      <w:autoSpaceDN w:val="0"/>
      <w:adjustRightInd w:val="0"/>
      <w:spacing w:before="360" w:after="160"/>
      <w:ind w:hanging="792"/>
      <w:outlineLvl w:val="0"/>
    </w:pPr>
    <w:rPr>
      <w:b/>
      <w:bCs/>
      <w:caps/>
    </w:rPr>
  </w:style>
  <w:style w:type="paragraph" w:customStyle="1" w:styleId="Slog2">
    <w:name w:val="Slog2"/>
    <w:basedOn w:val="Navaden"/>
    <w:qFormat/>
    <w:rsid w:val="007124B4"/>
    <w:pPr>
      <w:numPr>
        <w:numId w:val="5"/>
      </w:numPr>
      <w:spacing w:before="360" w:after="360"/>
      <w:jc w:val="both"/>
    </w:pPr>
    <w:rPr>
      <w:b/>
      <w:bCs/>
      <w:caps/>
      <w:szCs w:val="20"/>
    </w:rPr>
  </w:style>
  <w:style w:type="paragraph" w:styleId="Odstavekseznama">
    <w:name w:val="List Paragraph"/>
    <w:aliases w:val="Naslov2a,Naslov2,za tekst,Odstavek seznama_IP,Graf,Alineje,1st level - Bullet List Paragraph,List Paragraph1,Lettre d'introduction,Paragrafo elenco,Resume Title,Bullets,Glenture - List Paragraph,lp1,lp11,List 1 Paragraph,numbered"/>
    <w:basedOn w:val="Navaden"/>
    <w:link w:val="OdstavekseznamaZnak"/>
    <w:uiPriority w:val="34"/>
    <w:qFormat/>
    <w:rsid w:val="007124B4"/>
    <w:pPr>
      <w:ind w:left="708"/>
    </w:pPr>
    <w:rPr>
      <w:szCs w:val="20"/>
    </w:rPr>
  </w:style>
  <w:style w:type="character" w:customStyle="1" w:styleId="BesedilooblakaZnak">
    <w:name w:val="Besedilo oblačka Znak"/>
    <w:link w:val="Besedilooblaka"/>
    <w:rsid w:val="007124B4"/>
    <w:rPr>
      <w:rFonts w:ascii="Tahoma" w:hAnsi="Tahoma" w:cs="Tahoma"/>
      <w:sz w:val="16"/>
      <w:szCs w:val="16"/>
    </w:rPr>
  </w:style>
  <w:style w:type="paragraph" w:customStyle="1" w:styleId="Poglavje1">
    <w:name w:val="Poglavje 1"/>
    <w:basedOn w:val="Telobesedila"/>
    <w:rsid w:val="007124B4"/>
    <w:pPr>
      <w:numPr>
        <w:numId w:val="6"/>
      </w:numPr>
      <w:spacing w:after="0"/>
      <w:jc w:val="both"/>
    </w:pPr>
    <w:rPr>
      <w:rFonts w:ascii="Arial" w:hAnsi="Arial"/>
      <w:b/>
      <w:i/>
      <w:sz w:val="20"/>
    </w:rPr>
  </w:style>
  <w:style w:type="paragraph" w:customStyle="1" w:styleId="Poglavje2">
    <w:name w:val="Poglavje 2"/>
    <w:basedOn w:val="Telobesedila"/>
    <w:rsid w:val="007124B4"/>
    <w:pPr>
      <w:numPr>
        <w:ilvl w:val="1"/>
        <w:numId w:val="6"/>
      </w:numPr>
      <w:spacing w:after="0"/>
      <w:jc w:val="both"/>
    </w:pPr>
    <w:rPr>
      <w:rFonts w:ascii="Arial" w:hAnsi="Arial"/>
      <w:b/>
      <w:sz w:val="20"/>
      <w:szCs w:val="20"/>
    </w:rPr>
  </w:style>
  <w:style w:type="paragraph" w:customStyle="1" w:styleId="Poglavje3">
    <w:name w:val="Poglavje 3"/>
    <w:basedOn w:val="Telobesedila"/>
    <w:rsid w:val="007124B4"/>
    <w:pPr>
      <w:numPr>
        <w:ilvl w:val="2"/>
        <w:numId w:val="6"/>
      </w:numPr>
      <w:spacing w:after="0"/>
      <w:jc w:val="both"/>
    </w:pPr>
    <w:rPr>
      <w:rFonts w:ascii="Arial" w:hAnsi="Arial"/>
      <w:b/>
      <w:sz w:val="20"/>
      <w:szCs w:val="20"/>
    </w:rPr>
  </w:style>
  <w:style w:type="character" w:customStyle="1" w:styleId="Komentar-besediloZnak">
    <w:name w:val="Komentar - besedilo Znak"/>
    <w:rsid w:val="007124B4"/>
  </w:style>
  <w:style w:type="character" w:customStyle="1" w:styleId="PripombabesediloZnak">
    <w:name w:val="Pripomba – besedilo Znak"/>
    <w:link w:val="Pripombabesedilo1"/>
    <w:uiPriority w:val="99"/>
    <w:rsid w:val="007124B4"/>
  </w:style>
  <w:style w:type="character" w:customStyle="1" w:styleId="ZadevapripombeZnak">
    <w:name w:val="Zadeva pripombe Znak"/>
    <w:link w:val="Zadevapripombe1"/>
    <w:rsid w:val="007124B4"/>
    <w:rPr>
      <w:b/>
      <w:bCs/>
    </w:rPr>
  </w:style>
  <w:style w:type="character" w:customStyle="1" w:styleId="Telobesedila2Znak">
    <w:name w:val="Telo besedila 2 Znak"/>
    <w:link w:val="Telobesedila2"/>
    <w:rsid w:val="00A555D3"/>
    <w:rPr>
      <w:rFonts w:ascii="InterstateCE-Light" w:hAnsi="InterstateCE-Light"/>
      <w:szCs w:val="24"/>
    </w:rPr>
  </w:style>
  <w:style w:type="character" w:customStyle="1" w:styleId="NogaZnak">
    <w:name w:val="Noga Znak"/>
    <w:link w:val="Noga"/>
    <w:rsid w:val="00A555D3"/>
    <w:rPr>
      <w:rFonts w:ascii="InterstateCE-Light" w:hAnsi="InterstateCE-Light"/>
      <w:szCs w:val="24"/>
    </w:rPr>
  </w:style>
  <w:style w:type="character" w:customStyle="1" w:styleId="NaslovZnak">
    <w:name w:val="Naslov Znak"/>
    <w:link w:val="Naslov"/>
    <w:rsid w:val="00A555D3"/>
    <w:rPr>
      <w:rFonts w:ascii="Arial" w:hAnsi="Arial"/>
      <w:b/>
      <w:sz w:val="24"/>
    </w:rPr>
  </w:style>
  <w:style w:type="table" w:customStyle="1" w:styleId="Tabelaelegantna1">
    <w:name w:val="Tabela – elegantna1"/>
    <w:basedOn w:val="Navadnatabela"/>
    <w:rsid w:val="001022DB"/>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Navadensplet">
    <w:name w:val="Normal (Web)"/>
    <w:basedOn w:val="Navaden"/>
    <w:uiPriority w:val="99"/>
    <w:unhideWhenUsed/>
    <w:rsid w:val="00B04913"/>
    <w:pPr>
      <w:spacing w:after="210"/>
    </w:pPr>
    <w:rPr>
      <w:color w:val="333333"/>
      <w:sz w:val="18"/>
      <w:szCs w:val="18"/>
    </w:rPr>
  </w:style>
  <w:style w:type="paragraph" w:customStyle="1" w:styleId="BodyText22">
    <w:name w:val="Body Text 22"/>
    <w:basedOn w:val="Navaden"/>
    <w:rsid w:val="00E8562D"/>
    <w:pPr>
      <w:ind w:left="360"/>
      <w:jc w:val="both"/>
    </w:pPr>
    <w:rPr>
      <w:rFonts w:ascii="Arial" w:hAnsi="Arial"/>
      <w:sz w:val="22"/>
      <w:szCs w:val="20"/>
      <w:lang w:val="en-US"/>
    </w:rPr>
  </w:style>
  <w:style w:type="paragraph" w:customStyle="1" w:styleId="Telobesedila31">
    <w:name w:val="Telo besedila 31"/>
    <w:basedOn w:val="Navaden"/>
    <w:rsid w:val="00DB61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character" w:styleId="Pripombasklic">
    <w:name w:val="annotation reference"/>
    <w:uiPriority w:val="99"/>
    <w:rsid w:val="000C3903"/>
    <w:rPr>
      <w:sz w:val="16"/>
      <w:szCs w:val="16"/>
    </w:rPr>
  </w:style>
  <w:style w:type="paragraph" w:styleId="Pripombabesedilo">
    <w:name w:val="annotation text"/>
    <w:basedOn w:val="Navaden"/>
    <w:link w:val="PripombabesediloZnak1"/>
    <w:uiPriority w:val="99"/>
    <w:rsid w:val="000C3903"/>
    <w:rPr>
      <w:sz w:val="20"/>
      <w:szCs w:val="20"/>
    </w:rPr>
  </w:style>
  <w:style w:type="character" w:customStyle="1" w:styleId="PripombabesediloZnak1">
    <w:name w:val="Pripomba – besedilo Znak1"/>
    <w:basedOn w:val="Privzetapisavaodstavka"/>
    <w:link w:val="Pripombabesedilo"/>
    <w:uiPriority w:val="99"/>
    <w:rsid w:val="000C3903"/>
  </w:style>
  <w:style w:type="paragraph" w:styleId="Zadevapripombe">
    <w:name w:val="annotation subject"/>
    <w:basedOn w:val="Pripombabesedilo"/>
    <w:next w:val="Pripombabesedilo"/>
    <w:link w:val="ZadevapripombeZnak1"/>
    <w:rsid w:val="00090D89"/>
    <w:rPr>
      <w:b/>
      <w:bCs/>
    </w:rPr>
  </w:style>
  <w:style w:type="character" w:customStyle="1" w:styleId="ZadevapripombeZnak1">
    <w:name w:val="Zadeva pripombe Znak1"/>
    <w:basedOn w:val="PripombabesediloZnak1"/>
    <w:link w:val="Zadevapripombe"/>
    <w:rsid w:val="00090D89"/>
    <w:rPr>
      <w:b/>
      <w:bCs/>
    </w:rPr>
  </w:style>
  <w:style w:type="character" w:customStyle="1" w:styleId="TeloZnak">
    <w:name w:val="Telo Znak"/>
    <w:link w:val="Telo"/>
    <w:qFormat/>
    <w:locked/>
    <w:rsid w:val="00150471"/>
    <w:rPr>
      <w:i/>
      <w:sz w:val="24"/>
    </w:rPr>
  </w:style>
  <w:style w:type="table" w:styleId="Tabelamrea">
    <w:name w:val="Table Grid"/>
    <w:basedOn w:val="Navadnatabela"/>
    <w:rsid w:val="007F75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lavaZnak">
    <w:name w:val="Glava Znak"/>
    <w:aliases w:val="E-PVO-glava Znak,Header-PR Znak"/>
    <w:link w:val="Glava"/>
    <w:rsid w:val="00AC1595"/>
    <w:rPr>
      <w:rFonts w:ascii="InterstateCE-Light" w:hAnsi="InterstateCE-Light"/>
      <w:szCs w:val="24"/>
    </w:rPr>
  </w:style>
  <w:style w:type="character" w:styleId="Krepko">
    <w:name w:val="Strong"/>
    <w:basedOn w:val="Privzetapisavaodstavka"/>
    <w:uiPriority w:val="22"/>
    <w:qFormat/>
    <w:rsid w:val="00BA4410"/>
    <w:rPr>
      <w:b/>
      <w:bCs/>
    </w:rPr>
  </w:style>
  <w:style w:type="character" w:customStyle="1" w:styleId="TelobesedilaZnak">
    <w:name w:val="Telo besedila Znak"/>
    <w:basedOn w:val="Privzetapisavaodstavka"/>
    <w:link w:val="Telobesedila"/>
    <w:rsid w:val="00207523"/>
    <w:rPr>
      <w:sz w:val="24"/>
      <w:szCs w:val="24"/>
    </w:rPr>
  </w:style>
  <w:style w:type="character" w:customStyle="1" w:styleId="OdstavekseznamaZnak">
    <w:name w:val="Odstavek seznama Znak"/>
    <w:aliases w:val="Naslov2a Znak,Naslov2 Znak,za tekst Znak,Odstavek seznama_IP Znak,Graf Znak,Alineje Znak,1st level - Bullet List Paragraph Znak,List Paragraph1 Znak,Lettre d'introduction Znak,Paragrafo elenco Znak,Resume Title Znak,Bullets Znak"/>
    <w:basedOn w:val="Privzetapisavaodstavka"/>
    <w:link w:val="Odstavekseznama"/>
    <w:uiPriority w:val="34"/>
    <w:qFormat/>
    <w:rsid w:val="009A7CD3"/>
    <w:rPr>
      <w:sz w:val="24"/>
    </w:rPr>
  </w:style>
  <w:style w:type="character" w:customStyle="1" w:styleId="A5">
    <w:name w:val="A5"/>
    <w:uiPriority w:val="99"/>
    <w:rsid w:val="009A7CD3"/>
    <w:rPr>
      <w:color w:val="000000"/>
    </w:rPr>
  </w:style>
  <w:style w:type="paragraph" w:styleId="NaslovTOC">
    <w:name w:val="TOC Heading"/>
    <w:basedOn w:val="Naslov1"/>
    <w:next w:val="Navaden"/>
    <w:uiPriority w:val="39"/>
    <w:unhideWhenUsed/>
    <w:qFormat/>
    <w:rsid w:val="004A0665"/>
    <w:pPr>
      <w:keepLines/>
      <w:spacing w:before="480" w:after="0" w:line="276" w:lineRule="auto"/>
      <w:outlineLvl w:val="9"/>
    </w:pPr>
    <w:rPr>
      <w:rFonts w:asciiTheme="majorHAnsi" w:eastAsiaTheme="majorEastAsia" w:hAnsiTheme="majorHAnsi" w:cstheme="majorBidi"/>
      <w:color w:val="365F91" w:themeColor="accent1" w:themeShade="BF"/>
      <w:kern w:val="0"/>
      <w:sz w:val="28"/>
      <w:szCs w:val="28"/>
      <w:lang w:eastAsia="en-US"/>
    </w:rPr>
  </w:style>
  <w:style w:type="character" w:customStyle="1" w:styleId="goohl3">
    <w:name w:val="goohl3"/>
    <w:basedOn w:val="Privzetapisavaodstavka"/>
    <w:rsid w:val="002D531A"/>
  </w:style>
  <w:style w:type="character" w:customStyle="1" w:styleId="goohl1">
    <w:name w:val="goohl1"/>
    <w:basedOn w:val="Privzetapisavaodstavka"/>
    <w:rsid w:val="002D531A"/>
  </w:style>
  <w:style w:type="character" w:customStyle="1" w:styleId="goohl0">
    <w:name w:val="goohl0"/>
    <w:basedOn w:val="Privzetapisavaodstavka"/>
    <w:rsid w:val="002D531A"/>
  </w:style>
  <w:style w:type="character" w:styleId="Poudarek">
    <w:name w:val="Emphasis"/>
    <w:basedOn w:val="Privzetapisavaodstavka"/>
    <w:qFormat/>
    <w:rsid w:val="00223A28"/>
    <w:rPr>
      <w:b/>
      <w:bCs/>
      <w:i w:val="0"/>
      <w:iCs w:val="0"/>
    </w:rPr>
  </w:style>
  <w:style w:type="character" w:customStyle="1" w:styleId="st1">
    <w:name w:val="st1"/>
    <w:basedOn w:val="Privzetapisavaodstavka"/>
    <w:rsid w:val="00223A28"/>
  </w:style>
  <w:style w:type="paragraph" w:customStyle="1" w:styleId="PODPODNASLOV">
    <w:name w:val="PODPODNASLOV"/>
    <w:uiPriority w:val="99"/>
    <w:rsid w:val="00117A96"/>
    <w:pPr>
      <w:numPr>
        <w:numId w:val="8"/>
      </w:numPr>
      <w:tabs>
        <w:tab w:val="left" w:pos="284"/>
        <w:tab w:val="left" w:pos="567"/>
        <w:tab w:val="left" w:pos="851"/>
      </w:tabs>
      <w:spacing w:after="60"/>
    </w:pPr>
    <w:rPr>
      <w:rFonts w:ascii="Trebuchet MS" w:eastAsia="MS ??" w:hAnsi="Trebuchet MS"/>
      <w:caps/>
      <w:color w:val="7F7F7F"/>
    </w:rPr>
  </w:style>
  <w:style w:type="paragraph" w:customStyle="1" w:styleId="Sklic-vrstica">
    <w:name w:val="Sklic- vrstica"/>
    <w:basedOn w:val="Telobesedila"/>
    <w:rsid w:val="00AA7861"/>
    <w:pPr>
      <w:overflowPunct w:val="0"/>
      <w:autoSpaceDE w:val="0"/>
      <w:autoSpaceDN w:val="0"/>
      <w:adjustRightInd w:val="0"/>
      <w:jc w:val="both"/>
      <w:textAlignment w:val="baseline"/>
    </w:pPr>
    <w:rPr>
      <w:szCs w:val="20"/>
    </w:rPr>
  </w:style>
  <w:style w:type="character" w:customStyle="1" w:styleId="Naslov3Znak">
    <w:name w:val="Naslov 3 Znak"/>
    <w:basedOn w:val="Privzetapisavaodstavka"/>
    <w:link w:val="Naslov3"/>
    <w:rsid w:val="002336EB"/>
    <w:rPr>
      <w:rFonts w:ascii="Arial" w:hAnsi="Arial" w:cs="Arial"/>
      <w:b/>
      <w:bCs/>
      <w:sz w:val="26"/>
      <w:szCs w:val="26"/>
    </w:rPr>
  </w:style>
  <w:style w:type="character" w:customStyle="1" w:styleId="Naslov1Znak">
    <w:name w:val="Naslov 1 Znak"/>
    <w:aliases w:val=" Znak Znak Znak"/>
    <w:basedOn w:val="Privzetapisavaodstavka"/>
    <w:link w:val="Naslov1"/>
    <w:rsid w:val="00625359"/>
    <w:rPr>
      <w:rFonts w:ascii="Arial" w:hAnsi="Arial" w:cs="Arial"/>
      <w:b/>
      <w:bCs/>
      <w:kern w:val="32"/>
      <w:sz w:val="32"/>
      <w:szCs w:val="32"/>
    </w:rPr>
  </w:style>
  <w:style w:type="table" w:customStyle="1" w:styleId="NormalTablePHPDOCX">
    <w:name w:val="Normal Table PHPDOCX"/>
    <w:uiPriority w:val="99"/>
    <w:semiHidden/>
    <w:unhideWhenUsed/>
    <w:qFormat/>
    <w:rsid w:val="00366E97"/>
    <w:rPr>
      <w:rFonts w:asciiTheme="minorHAnsi" w:eastAsiaTheme="minorHAnsi" w:hAnsiTheme="minorHAnsi" w:cstheme="minorBidi"/>
      <w:sz w:val="22"/>
      <w:szCs w:val="22"/>
      <w:lang w:eastAsia="en-US"/>
    </w:rPr>
    <w:tblPr>
      <w:tblInd w:w="0" w:type="dxa"/>
      <w:tblCellMar>
        <w:top w:w="0" w:type="dxa"/>
        <w:left w:w="108" w:type="dxa"/>
        <w:bottom w:w="0" w:type="dxa"/>
        <w:right w:w="108" w:type="dxa"/>
      </w:tblCellMar>
    </w:tblPr>
  </w:style>
  <w:style w:type="paragraph" w:customStyle="1" w:styleId="Paragraf">
    <w:name w:val="Paragraf"/>
    <w:basedOn w:val="Navaden"/>
    <w:link w:val="ParagrafChar"/>
    <w:qFormat/>
    <w:rsid w:val="00366E97"/>
    <w:pPr>
      <w:spacing w:before="120" w:after="120" w:line="276" w:lineRule="auto"/>
    </w:pPr>
    <w:rPr>
      <w:rFonts w:ascii="Helvetica" w:eastAsiaTheme="minorHAnsi" w:hAnsi="Helvetica" w:cstheme="minorBidi"/>
      <w:sz w:val="18"/>
      <w:szCs w:val="18"/>
      <w:lang w:eastAsia="en-US"/>
    </w:rPr>
  </w:style>
  <w:style w:type="character" w:customStyle="1" w:styleId="ParagrafChar">
    <w:name w:val="Paragraf Char"/>
    <w:basedOn w:val="Privzetapisavaodstavka"/>
    <w:link w:val="Paragraf"/>
    <w:rsid w:val="00366E97"/>
    <w:rPr>
      <w:rFonts w:ascii="Helvetica" w:eastAsiaTheme="minorHAnsi" w:hAnsi="Helvetica" w:cstheme="minorBidi"/>
      <w:sz w:val="18"/>
      <w:szCs w:val="18"/>
      <w:lang w:eastAsia="en-US"/>
    </w:rPr>
  </w:style>
  <w:style w:type="character" w:customStyle="1" w:styleId="Nerazreenaomemba1">
    <w:name w:val="Nerazrešena omemba1"/>
    <w:basedOn w:val="Privzetapisavaodstavka"/>
    <w:uiPriority w:val="99"/>
    <w:semiHidden/>
    <w:unhideWhenUsed/>
    <w:rsid w:val="007C33D3"/>
    <w:rPr>
      <w:color w:val="605E5C"/>
      <w:shd w:val="clear" w:color="auto" w:fill="E1DFDD"/>
    </w:rPr>
  </w:style>
  <w:style w:type="character" w:customStyle="1" w:styleId="st">
    <w:name w:val="st"/>
    <w:rsid w:val="00DA4126"/>
  </w:style>
  <w:style w:type="numbering" w:customStyle="1" w:styleId="Brezseznama1">
    <w:name w:val="Brez seznama1"/>
    <w:next w:val="Brezseznama"/>
    <w:uiPriority w:val="99"/>
    <w:semiHidden/>
    <w:unhideWhenUsed/>
    <w:rsid w:val="00FC15C7"/>
  </w:style>
  <w:style w:type="character" w:customStyle="1" w:styleId="Nerazreenaomemba2">
    <w:name w:val="Nerazrešena omemba2"/>
    <w:basedOn w:val="Privzetapisavaodstavka"/>
    <w:uiPriority w:val="99"/>
    <w:semiHidden/>
    <w:unhideWhenUsed/>
    <w:rsid w:val="009D3B9B"/>
    <w:rPr>
      <w:color w:val="605E5C"/>
      <w:shd w:val="clear" w:color="auto" w:fill="E1DFDD"/>
    </w:rPr>
  </w:style>
  <w:style w:type="character" w:customStyle="1" w:styleId="Nerazreenaomemba3">
    <w:name w:val="Nerazrešena omemba3"/>
    <w:basedOn w:val="Privzetapisavaodstavka"/>
    <w:uiPriority w:val="99"/>
    <w:semiHidden/>
    <w:unhideWhenUsed/>
    <w:rsid w:val="00650D52"/>
    <w:rPr>
      <w:color w:val="605E5C"/>
      <w:shd w:val="clear" w:color="auto" w:fill="E1DFDD"/>
    </w:rPr>
  </w:style>
  <w:style w:type="paragraph" w:customStyle="1" w:styleId="Barvniseznampoudarek11">
    <w:name w:val="Barvni seznam – poudarek 11"/>
    <w:basedOn w:val="Navaden"/>
    <w:link w:val="Barvniseznampoudarek1Znak"/>
    <w:uiPriority w:val="34"/>
    <w:qFormat/>
    <w:rsid w:val="006E2CDD"/>
    <w:pPr>
      <w:spacing w:after="160" w:line="252" w:lineRule="auto"/>
      <w:ind w:left="720"/>
      <w:contextualSpacing/>
      <w:jc w:val="both"/>
    </w:pPr>
    <w:rPr>
      <w:rFonts w:ascii="Calibri" w:hAnsi="Calibri"/>
      <w:sz w:val="22"/>
      <w:szCs w:val="22"/>
    </w:rPr>
  </w:style>
  <w:style w:type="character" w:customStyle="1" w:styleId="Barvniseznampoudarek1Znak">
    <w:name w:val="Barvni seznam – poudarek 1 Znak"/>
    <w:link w:val="Barvniseznampoudarek11"/>
    <w:uiPriority w:val="34"/>
    <w:locked/>
    <w:rsid w:val="006E2CDD"/>
    <w:rPr>
      <w:rFonts w:ascii="Calibri" w:hAnsi="Calibri"/>
      <w:sz w:val="22"/>
      <w:szCs w:val="22"/>
    </w:rPr>
  </w:style>
  <w:style w:type="table" w:customStyle="1" w:styleId="Tabelamrea2">
    <w:name w:val="Tabela – mreža2"/>
    <w:basedOn w:val="Navadnatabela"/>
    <w:next w:val="Tabelamrea"/>
    <w:uiPriority w:val="39"/>
    <w:rsid w:val="0011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razreenaomemba4">
    <w:name w:val="Nerazrešena omemba4"/>
    <w:basedOn w:val="Privzetapisavaodstavka"/>
    <w:uiPriority w:val="99"/>
    <w:semiHidden/>
    <w:unhideWhenUsed/>
    <w:rsid w:val="008A4B38"/>
    <w:rPr>
      <w:color w:val="605E5C"/>
      <w:shd w:val="clear" w:color="auto" w:fill="E1DFDD"/>
    </w:rPr>
  </w:style>
  <w:style w:type="character" w:styleId="Nerazreenaomemba">
    <w:name w:val="Unresolved Mention"/>
    <w:basedOn w:val="Privzetapisavaodstavka"/>
    <w:uiPriority w:val="99"/>
    <w:semiHidden/>
    <w:unhideWhenUsed/>
    <w:rsid w:val="009A7E64"/>
    <w:rPr>
      <w:color w:val="605E5C"/>
      <w:shd w:val="clear" w:color="auto" w:fill="E1DFDD"/>
    </w:rPr>
  </w:style>
  <w:style w:type="table" w:customStyle="1" w:styleId="Tabelamrea31">
    <w:name w:val="Tabela – mreža31"/>
    <w:basedOn w:val="Navadnatabela"/>
    <w:next w:val="Tabelamrea"/>
    <w:uiPriority w:val="39"/>
    <w:rsid w:val="003D56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0">
    <w:name w:val="Tabela – mreža10"/>
    <w:basedOn w:val="Navadnatabela"/>
    <w:next w:val="Tabelamrea"/>
    <w:uiPriority w:val="59"/>
    <w:rsid w:val="003B70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rsid w:val="006100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131216">
      <w:bodyDiv w:val="1"/>
      <w:marLeft w:val="0"/>
      <w:marRight w:val="0"/>
      <w:marTop w:val="0"/>
      <w:marBottom w:val="0"/>
      <w:divBdr>
        <w:top w:val="none" w:sz="0" w:space="0" w:color="auto"/>
        <w:left w:val="none" w:sz="0" w:space="0" w:color="auto"/>
        <w:bottom w:val="none" w:sz="0" w:space="0" w:color="auto"/>
        <w:right w:val="none" w:sz="0" w:space="0" w:color="auto"/>
      </w:divBdr>
    </w:div>
    <w:div w:id="71970476">
      <w:bodyDiv w:val="1"/>
      <w:marLeft w:val="0"/>
      <w:marRight w:val="0"/>
      <w:marTop w:val="0"/>
      <w:marBottom w:val="0"/>
      <w:divBdr>
        <w:top w:val="none" w:sz="0" w:space="0" w:color="auto"/>
        <w:left w:val="none" w:sz="0" w:space="0" w:color="auto"/>
        <w:bottom w:val="none" w:sz="0" w:space="0" w:color="auto"/>
        <w:right w:val="none" w:sz="0" w:space="0" w:color="auto"/>
      </w:divBdr>
    </w:div>
    <w:div w:id="75174178">
      <w:bodyDiv w:val="1"/>
      <w:marLeft w:val="0"/>
      <w:marRight w:val="0"/>
      <w:marTop w:val="0"/>
      <w:marBottom w:val="0"/>
      <w:divBdr>
        <w:top w:val="none" w:sz="0" w:space="0" w:color="auto"/>
        <w:left w:val="none" w:sz="0" w:space="0" w:color="auto"/>
        <w:bottom w:val="none" w:sz="0" w:space="0" w:color="auto"/>
        <w:right w:val="none" w:sz="0" w:space="0" w:color="auto"/>
      </w:divBdr>
    </w:div>
    <w:div w:id="93943466">
      <w:bodyDiv w:val="1"/>
      <w:marLeft w:val="0"/>
      <w:marRight w:val="0"/>
      <w:marTop w:val="0"/>
      <w:marBottom w:val="0"/>
      <w:divBdr>
        <w:top w:val="none" w:sz="0" w:space="0" w:color="auto"/>
        <w:left w:val="none" w:sz="0" w:space="0" w:color="auto"/>
        <w:bottom w:val="none" w:sz="0" w:space="0" w:color="auto"/>
        <w:right w:val="none" w:sz="0" w:space="0" w:color="auto"/>
      </w:divBdr>
    </w:div>
    <w:div w:id="107043570">
      <w:bodyDiv w:val="1"/>
      <w:marLeft w:val="0"/>
      <w:marRight w:val="0"/>
      <w:marTop w:val="0"/>
      <w:marBottom w:val="0"/>
      <w:divBdr>
        <w:top w:val="none" w:sz="0" w:space="0" w:color="auto"/>
        <w:left w:val="none" w:sz="0" w:space="0" w:color="auto"/>
        <w:bottom w:val="none" w:sz="0" w:space="0" w:color="auto"/>
        <w:right w:val="none" w:sz="0" w:space="0" w:color="auto"/>
      </w:divBdr>
    </w:div>
    <w:div w:id="125591289">
      <w:bodyDiv w:val="1"/>
      <w:marLeft w:val="0"/>
      <w:marRight w:val="0"/>
      <w:marTop w:val="0"/>
      <w:marBottom w:val="0"/>
      <w:divBdr>
        <w:top w:val="none" w:sz="0" w:space="0" w:color="auto"/>
        <w:left w:val="none" w:sz="0" w:space="0" w:color="auto"/>
        <w:bottom w:val="none" w:sz="0" w:space="0" w:color="auto"/>
        <w:right w:val="none" w:sz="0" w:space="0" w:color="auto"/>
      </w:divBdr>
    </w:div>
    <w:div w:id="126750405">
      <w:bodyDiv w:val="1"/>
      <w:marLeft w:val="0"/>
      <w:marRight w:val="0"/>
      <w:marTop w:val="0"/>
      <w:marBottom w:val="0"/>
      <w:divBdr>
        <w:top w:val="none" w:sz="0" w:space="0" w:color="auto"/>
        <w:left w:val="none" w:sz="0" w:space="0" w:color="auto"/>
        <w:bottom w:val="none" w:sz="0" w:space="0" w:color="auto"/>
        <w:right w:val="none" w:sz="0" w:space="0" w:color="auto"/>
      </w:divBdr>
    </w:div>
    <w:div w:id="190581764">
      <w:bodyDiv w:val="1"/>
      <w:marLeft w:val="0"/>
      <w:marRight w:val="0"/>
      <w:marTop w:val="0"/>
      <w:marBottom w:val="0"/>
      <w:divBdr>
        <w:top w:val="none" w:sz="0" w:space="0" w:color="auto"/>
        <w:left w:val="none" w:sz="0" w:space="0" w:color="auto"/>
        <w:bottom w:val="none" w:sz="0" w:space="0" w:color="auto"/>
        <w:right w:val="none" w:sz="0" w:space="0" w:color="auto"/>
      </w:divBdr>
    </w:div>
    <w:div w:id="248850688">
      <w:bodyDiv w:val="1"/>
      <w:marLeft w:val="0"/>
      <w:marRight w:val="0"/>
      <w:marTop w:val="0"/>
      <w:marBottom w:val="0"/>
      <w:divBdr>
        <w:top w:val="none" w:sz="0" w:space="0" w:color="auto"/>
        <w:left w:val="none" w:sz="0" w:space="0" w:color="auto"/>
        <w:bottom w:val="none" w:sz="0" w:space="0" w:color="auto"/>
        <w:right w:val="none" w:sz="0" w:space="0" w:color="auto"/>
      </w:divBdr>
    </w:div>
    <w:div w:id="260186669">
      <w:bodyDiv w:val="1"/>
      <w:marLeft w:val="0"/>
      <w:marRight w:val="0"/>
      <w:marTop w:val="0"/>
      <w:marBottom w:val="0"/>
      <w:divBdr>
        <w:top w:val="none" w:sz="0" w:space="0" w:color="auto"/>
        <w:left w:val="none" w:sz="0" w:space="0" w:color="auto"/>
        <w:bottom w:val="none" w:sz="0" w:space="0" w:color="auto"/>
        <w:right w:val="none" w:sz="0" w:space="0" w:color="auto"/>
      </w:divBdr>
    </w:div>
    <w:div w:id="264458793">
      <w:bodyDiv w:val="1"/>
      <w:marLeft w:val="0"/>
      <w:marRight w:val="0"/>
      <w:marTop w:val="0"/>
      <w:marBottom w:val="0"/>
      <w:divBdr>
        <w:top w:val="none" w:sz="0" w:space="0" w:color="auto"/>
        <w:left w:val="none" w:sz="0" w:space="0" w:color="auto"/>
        <w:bottom w:val="none" w:sz="0" w:space="0" w:color="auto"/>
        <w:right w:val="none" w:sz="0" w:space="0" w:color="auto"/>
      </w:divBdr>
    </w:div>
    <w:div w:id="301035218">
      <w:bodyDiv w:val="1"/>
      <w:marLeft w:val="0"/>
      <w:marRight w:val="0"/>
      <w:marTop w:val="0"/>
      <w:marBottom w:val="0"/>
      <w:divBdr>
        <w:top w:val="none" w:sz="0" w:space="0" w:color="auto"/>
        <w:left w:val="none" w:sz="0" w:space="0" w:color="auto"/>
        <w:bottom w:val="none" w:sz="0" w:space="0" w:color="auto"/>
        <w:right w:val="none" w:sz="0" w:space="0" w:color="auto"/>
      </w:divBdr>
    </w:div>
    <w:div w:id="421069783">
      <w:bodyDiv w:val="1"/>
      <w:marLeft w:val="0"/>
      <w:marRight w:val="0"/>
      <w:marTop w:val="0"/>
      <w:marBottom w:val="0"/>
      <w:divBdr>
        <w:top w:val="none" w:sz="0" w:space="0" w:color="auto"/>
        <w:left w:val="none" w:sz="0" w:space="0" w:color="auto"/>
        <w:bottom w:val="none" w:sz="0" w:space="0" w:color="auto"/>
        <w:right w:val="none" w:sz="0" w:space="0" w:color="auto"/>
      </w:divBdr>
    </w:div>
    <w:div w:id="465126543">
      <w:bodyDiv w:val="1"/>
      <w:marLeft w:val="0"/>
      <w:marRight w:val="0"/>
      <w:marTop w:val="0"/>
      <w:marBottom w:val="0"/>
      <w:divBdr>
        <w:top w:val="none" w:sz="0" w:space="0" w:color="auto"/>
        <w:left w:val="none" w:sz="0" w:space="0" w:color="auto"/>
        <w:bottom w:val="none" w:sz="0" w:space="0" w:color="auto"/>
        <w:right w:val="none" w:sz="0" w:space="0" w:color="auto"/>
      </w:divBdr>
    </w:div>
    <w:div w:id="596139684">
      <w:bodyDiv w:val="1"/>
      <w:marLeft w:val="0"/>
      <w:marRight w:val="0"/>
      <w:marTop w:val="0"/>
      <w:marBottom w:val="0"/>
      <w:divBdr>
        <w:top w:val="none" w:sz="0" w:space="0" w:color="auto"/>
        <w:left w:val="none" w:sz="0" w:space="0" w:color="auto"/>
        <w:bottom w:val="none" w:sz="0" w:space="0" w:color="auto"/>
        <w:right w:val="none" w:sz="0" w:space="0" w:color="auto"/>
      </w:divBdr>
    </w:div>
    <w:div w:id="743719172">
      <w:bodyDiv w:val="1"/>
      <w:marLeft w:val="0"/>
      <w:marRight w:val="0"/>
      <w:marTop w:val="0"/>
      <w:marBottom w:val="0"/>
      <w:divBdr>
        <w:top w:val="none" w:sz="0" w:space="0" w:color="auto"/>
        <w:left w:val="none" w:sz="0" w:space="0" w:color="auto"/>
        <w:bottom w:val="none" w:sz="0" w:space="0" w:color="auto"/>
        <w:right w:val="none" w:sz="0" w:space="0" w:color="auto"/>
      </w:divBdr>
      <w:divsChild>
        <w:div w:id="1477793486">
          <w:marLeft w:val="0"/>
          <w:marRight w:val="0"/>
          <w:marTop w:val="0"/>
          <w:marBottom w:val="0"/>
          <w:divBdr>
            <w:top w:val="none" w:sz="0" w:space="0" w:color="auto"/>
            <w:left w:val="none" w:sz="0" w:space="0" w:color="auto"/>
            <w:bottom w:val="none" w:sz="0" w:space="0" w:color="auto"/>
            <w:right w:val="none" w:sz="0" w:space="0" w:color="auto"/>
          </w:divBdr>
          <w:divsChild>
            <w:div w:id="273633421">
              <w:marLeft w:val="0"/>
              <w:marRight w:val="43"/>
              <w:marTop w:val="0"/>
              <w:marBottom w:val="0"/>
              <w:divBdr>
                <w:top w:val="none" w:sz="0" w:space="0" w:color="auto"/>
                <w:left w:val="none" w:sz="0" w:space="0" w:color="auto"/>
                <w:bottom w:val="none" w:sz="0" w:space="0" w:color="auto"/>
                <w:right w:val="none" w:sz="0" w:space="0" w:color="auto"/>
              </w:divBdr>
              <w:divsChild>
                <w:div w:id="1280406877">
                  <w:marLeft w:val="0"/>
                  <w:marRight w:val="0"/>
                  <w:marTop w:val="0"/>
                  <w:marBottom w:val="107"/>
                  <w:divBdr>
                    <w:top w:val="none" w:sz="0" w:space="0" w:color="auto"/>
                    <w:left w:val="none" w:sz="0" w:space="0" w:color="auto"/>
                    <w:bottom w:val="none" w:sz="0" w:space="0" w:color="auto"/>
                    <w:right w:val="none" w:sz="0" w:space="0" w:color="auto"/>
                  </w:divBdr>
                  <w:divsChild>
                    <w:div w:id="1790664879">
                      <w:marLeft w:val="0"/>
                      <w:marRight w:val="0"/>
                      <w:marTop w:val="0"/>
                      <w:marBottom w:val="0"/>
                      <w:divBdr>
                        <w:top w:val="none" w:sz="0" w:space="0" w:color="auto"/>
                        <w:left w:val="none" w:sz="0" w:space="0" w:color="auto"/>
                        <w:bottom w:val="none" w:sz="0" w:space="0" w:color="auto"/>
                        <w:right w:val="none" w:sz="0" w:space="0" w:color="auto"/>
                      </w:divBdr>
                      <w:divsChild>
                        <w:div w:id="16905280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59252544">
      <w:bodyDiv w:val="1"/>
      <w:marLeft w:val="0"/>
      <w:marRight w:val="0"/>
      <w:marTop w:val="0"/>
      <w:marBottom w:val="0"/>
      <w:divBdr>
        <w:top w:val="none" w:sz="0" w:space="0" w:color="auto"/>
        <w:left w:val="none" w:sz="0" w:space="0" w:color="auto"/>
        <w:bottom w:val="none" w:sz="0" w:space="0" w:color="auto"/>
        <w:right w:val="none" w:sz="0" w:space="0" w:color="auto"/>
      </w:divBdr>
      <w:divsChild>
        <w:div w:id="1238982744">
          <w:marLeft w:val="0"/>
          <w:marRight w:val="0"/>
          <w:marTop w:val="0"/>
          <w:marBottom w:val="0"/>
          <w:divBdr>
            <w:top w:val="none" w:sz="0" w:space="0" w:color="auto"/>
            <w:left w:val="none" w:sz="0" w:space="0" w:color="auto"/>
            <w:bottom w:val="none" w:sz="0" w:space="0" w:color="auto"/>
            <w:right w:val="none" w:sz="0" w:space="0" w:color="auto"/>
          </w:divBdr>
        </w:div>
      </w:divsChild>
    </w:div>
    <w:div w:id="804666110">
      <w:bodyDiv w:val="1"/>
      <w:marLeft w:val="0"/>
      <w:marRight w:val="0"/>
      <w:marTop w:val="0"/>
      <w:marBottom w:val="0"/>
      <w:divBdr>
        <w:top w:val="none" w:sz="0" w:space="0" w:color="auto"/>
        <w:left w:val="none" w:sz="0" w:space="0" w:color="auto"/>
        <w:bottom w:val="none" w:sz="0" w:space="0" w:color="auto"/>
        <w:right w:val="none" w:sz="0" w:space="0" w:color="auto"/>
      </w:divBdr>
    </w:div>
    <w:div w:id="810943831">
      <w:bodyDiv w:val="1"/>
      <w:marLeft w:val="0"/>
      <w:marRight w:val="0"/>
      <w:marTop w:val="0"/>
      <w:marBottom w:val="0"/>
      <w:divBdr>
        <w:top w:val="none" w:sz="0" w:space="0" w:color="auto"/>
        <w:left w:val="none" w:sz="0" w:space="0" w:color="auto"/>
        <w:bottom w:val="none" w:sz="0" w:space="0" w:color="auto"/>
        <w:right w:val="none" w:sz="0" w:space="0" w:color="auto"/>
      </w:divBdr>
    </w:div>
    <w:div w:id="864826754">
      <w:bodyDiv w:val="1"/>
      <w:marLeft w:val="0"/>
      <w:marRight w:val="0"/>
      <w:marTop w:val="0"/>
      <w:marBottom w:val="0"/>
      <w:divBdr>
        <w:top w:val="none" w:sz="0" w:space="0" w:color="auto"/>
        <w:left w:val="none" w:sz="0" w:space="0" w:color="auto"/>
        <w:bottom w:val="none" w:sz="0" w:space="0" w:color="auto"/>
        <w:right w:val="none" w:sz="0" w:space="0" w:color="auto"/>
      </w:divBdr>
    </w:div>
    <w:div w:id="873428001">
      <w:bodyDiv w:val="1"/>
      <w:marLeft w:val="0"/>
      <w:marRight w:val="0"/>
      <w:marTop w:val="0"/>
      <w:marBottom w:val="0"/>
      <w:divBdr>
        <w:top w:val="none" w:sz="0" w:space="0" w:color="auto"/>
        <w:left w:val="none" w:sz="0" w:space="0" w:color="auto"/>
        <w:bottom w:val="none" w:sz="0" w:space="0" w:color="auto"/>
        <w:right w:val="none" w:sz="0" w:space="0" w:color="auto"/>
      </w:divBdr>
    </w:div>
    <w:div w:id="891115718">
      <w:bodyDiv w:val="1"/>
      <w:marLeft w:val="0"/>
      <w:marRight w:val="0"/>
      <w:marTop w:val="0"/>
      <w:marBottom w:val="0"/>
      <w:divBdr>
        <w:top w:val="none" w:sz="0" w:space="0" w:color="auto"/>
        <w:left w:val="none" w:sz="0" w:space="0" w:color="auto"/>
        <w:bottom w:val="none" w:sz="0" w:space="0" w:color="auto"/>
        <w:right w:val="none" w:sz="0" w:space="0" w:color="auto"/>
      </w:divBdr>
    </w:div>
    <w:div w:id="892695328">
      <w:bodyDiv w:val="1"/>
      <w:marLeft w:val="0"/>
      <w:marRight w:val="0"/>
      <w:marTop w:val="0"/>
      <w:marBottom w:val="0"/>
      <w:divBdr>
        <w:top w:val="none" w:sz="0" w:space="0" w:color="auto"/>
        <w:left w:val="none" w:sz="0" w:space="0" w:color="auto"/>
        <w:bottom w:val="none" w:sz="0" w:space="0" w:color="auto"/>
        <w:right w:val="none" w:sz="0" w:space="0" w:color="auto"/>
      </w:divBdr>
    </w:div>
    <w:div w:id="958025937">
      <w:bodyDiv w:val="1"/>
      <w:marLeft w:val="0"/>
      <w:marRight w:val="0"/>
      <w:marTop w:val="0"/>
      <w:marBottom w:val="0"/>
      <w:divBdr>
        <w:top w:val="none" w:sz="0" w:space="0" w:color="auto"/>
        <w:left w:val="none" w:sz="0" w:space="0" w:color="auto"/>
        <w:bottom w:val="none" w:sz="0" w:space="0" w:color="auto"/>
        <w:right w:val="none" w:sz="0" w:space="0" w:color="auto"/>
      </w:divBdr>
    </w:div>
    <w:div w:id="985279959">
      <w:bodyDiv w:val="1"/>
      <w:marLeft w:val="0"/>
      <w:marRight w:val="0"/>
      <w:marTop w:val="0"/>
      <w:marBottom w:val="0"/>
      <w:divBdr>
        <w:top w:val="none" w:sz="0" w:space="0" w:color="auto"/>
        <w:left w:val="none" w:sz="0" w:space="0" w:color="auto"/>
        <w:bottom w:val="none" w:sz="0" w:space="0" w:color="auto"/>
        <w:right w:val="none" w:sz="0" w:space="0" w:color="auto"/>
      </w:divBdr>
    </w:div>
    <w:div w:id="1003168374">
      <w:bodyDiv w:val="1"/>
      <w:marLeft w:val="0"/>
      <w:marRight w:val="0"/>
      <w:marTop w:val="0"/>
      <w:marBottom w:val="0"/>
      <w:divBdr>
        <w:top w:val="none" w:sz="0" w:space="0" w:color="auto"/>
        <w:left w:val="none" w:sz="0" w:space="0" w:color="auto"/>
        <w:bottom w:val="none" w:sz="0" w:space="0" w:color="auto"/>
        <w:right w:val="none" w:sz="0" w:space="0" w:color="auto"/>
      </w:divBdr>
      <w:divsChild>
        <w:div w:id="1147480305">
          <w:marLeft w:val="0"/>
          <w:marRight w:val="0"/>
          <w:marTop w:val="0"/>
          <w:marBottom w:val="0"/>
          <w:divBdr>
            <w:top w:val="none" w:sz="0" w:space="0" w:color="auto"/>
            <w:left w:val="none" w:sz="0" w:space="0" w:color="auto"/>
            <w:bottom w:val="none" w:sz="0" w:space="0" w:color="auto"/>
            <w:right w:val="none" w:sz="0" w:space="0" w:color="auto"/>
          </w:divBdr>
          <w:divsChild>
            <w:div w:id="1695377227">
              <w:marLeft w:val="0"/>
              <w:marRight w:val="60"/>
              <w:marTop w:val="0"/>
              <w:marBottom w:val="0"/>
              <w:divBdr>
                <w:top w:val="none" w:sz="0" w:space="0" w:color="auto"/>
                <w:left w:val="none" w:sz="0" w:space="0" w:color="auto"/>
                <w:bottom w:val="none" w:sz="0" w:space="0" w:color="auto"/>
                <w:right w:val="none" w:sz="0" w:space="0" w:color="auto"/>
              </w:divBdr>
              <w:divsChild>
                <w:div w:id="1382750663">
                  <w:marLeft w:val="0"/>
                  <w:marRight w:val="0"/>
                  <w:marTop w:val="0"/>
                  <w:marBottom w:val="150"/>
                  <w:divBdr>
                    <w:top w:val="none" w:sz="0" w:space="0" w:color="auto"/>
                    <w:left w:val="none" w:sz="0" w:space="0" w:color="auto"/>
                    <w:bottom w:val="none" w:sz="0" w:space="0" w:color="auto"/>
                    <w:right w:val="none" w:sz="0" w:space="0" w:color="auto"/>
                  </w:divBdr>
                  <w:divsChild>
                    <w:div w:id="542913598">
                      <w:marLeft w:val="0"/>
                      <w:marRight w:val="0"/>
                      <w:marTop w:val="0"/>
                      <w:marBottom w:val="0"/>
                      <w:divBdr>
                        <w:top w:val="none" w:sz="0" w:space="0" w:color="auto"/>
                        <w:left w:val="none" w:sz="0" w:space="0" w:color="auto"/>
                        <w:bottom w:val="none" w:sz="0" w:space="0" w:color="auto"/>
                        <w:right w:val="none" w:sz="0" w:space="0" w:color="auto"/>
                      </w:divBdr>
                      <w:divsChild>
                        <w:div w:id="2074039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42679767">
      <w:bodyDiv w:val="1"/>
      <w:marLeft w:val="0"/>
      <w:marRight w:val="0"/>
      <w:marTop w:val="0"/>
      <w:marBottom w:val="0"/>
      <w:divBdr>
        <w:top w:val="none" w:sz="0" w:space="0" w:color="auto"/>
        <w:left w:val="none" w:sz="0" w:space="0" w:color="auto"/>
        <w:bottom w:val="none" w:sz="0" w:space="0" w:color="auto"/>
        <w:right w:val="none" w:sz="0" w:space="0" w:color="auto"/>
      </w:divBdr>
      <w:divsChild>
        <w:div w:id="1870143438">
          <w:marLeft w:val="0"/>
          <w:marRight w:val="0"/>
          <w:marTop w:val="0"/>
          <w:marBottom w:val="0"/>
          <w:divBdr>
            <w:top w:val="none" w:sz="0" w:space="0" w:color="auto"/>
            <w:left w:val="none" w:sz="0" w:space="0" w:color="auto"/>
            <w:bottom w:val="none" w:sz="0" w:space="0" w:color="auto"/>
            <w:right w:val="none" w:sz="0" w:space="0" w:color="auto"/>
          </w:divBdr>
          <w:divsChild>
            <w:div w:id="1166281068">
              <w:marLeft w:val="0"/>
              <w:marRight w:val="60"/>
              <w:marTop w:val="0"/>
              <w:marBottom w:val="0"/>
              <w:divBdr>
                <w:top w:val="none" w:sz="0" w:space="0" w:color="auto"/>
                <w:left w:val="none" w:sz="0" w:space="0" w:color="auto"/>
                <w:bottom w:val="none" w:sz="0" w:space="0" w:color="auto"/>
                <w:right w:val="none" w:sz="0" w:space="0" w:color="auto"/>
              </w:divBdr>
              <w:divsChild>
                <w:div w:id="295188819">
                  <w:marLeft w:val="0"/>
                  <w:marRight w:val="0"/>
                  <w:marTop w:val="0"/>
                  <w:marBottom w:val="150"/>
                  <w:divBdr>
                    <w:top w:val="none" w:sz="0" w:space="0" w:color="auto"/>
                    <w:left w:val="none" w:sz="0" w:space="0" w:color="auto"/>
                    <w:bottom w:val="none" w:sz="0" w:space="0" w:color="auto"/>
                    <w:right w:val="none" w:sz="0" w:space="0" w:color="auto"/>
                  </w:divBdr>
                  <w:divsChild>
                    <w:div w:id="1221596726">
                      <w:marLeft w:val="0"/>
                      <w:marRight w:val="0"/>
                      <w:marTop w:val="0"/>
                      <w:marBottom w:val="0"/>
                      <w:divBdr>
                        <w:top w:val="none" w:sz="0" w:space="0" w:color="auto"/>
                        <w:left w:val="none" w:sz="0" w:space="0" w:color="auto"/>
                        <w:bottom w:val="none" w:sz="0" w:space="0" w:color="auto"/>
                        <w:right w:val="none" w:sz="0" w:space="0" w:color="auto"/>
                      </w:divBdr>
                      <w:divsChild>
                        <w:div w:id="615715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50495677">
      <w:bodyDiv w:val="1"/>
      <w:marLeft w:val="0"/>
      <w:marRight w:val="0"/>
      <w:marTop w:val="0"/>
      <w:marBottom w:val="0"/>
      <w:divBdr>
        <w:top w:val="none" w:sz="0" w:space="0" w:color="auto"/>
        <w:left w:val="none" w:sz="0" w:space="0" w:color="auto"/>
        <w:bottom w:val="none" w:sz="0" w:space="0" w:color="auto"/>
        <w:right w:val="none" w:sz="0" w:space="0" w:color="auto"/>
      </w:divBdr>
    </w:div>
    <w:div w:id="1052342192">
      <w:bodyDiv w:val="1"/>
      <w:marLeft w:val="0"/>
      <w:marRight w:val="0"/>
      <w:marTop w:val="0"/>
      <w:marBottom w:val="0"/>
      <w:divBdr>
        <w:top w:val="none" w:sz="0" w:space="0" w:color="auto"/>
        <w:left w:val="none" w:sz="0" w:space="0" w:color="auto"/>
        <w:bottom w:val="none" w:sz="0" w:space="0" w:color="auto"/>
        <w:right w:val="none" w:sz="0" w:space="0" w:color="auto"/>
      </w:divBdr>
    </w:div>
    <w:div w:id="1085497713">
      <w:bodyDiv w:val="1"/>
      <w:marLeft w:val="0"/>
      <w:marRight w:val="0"/>
      <w:marTop w:val="0"/>
      <w:marBottom w:val="0"/>
      <w:divBdr>
        <w:top w:val="none" w:sz="0" w:space="0" w:color="auto"/>
        <w:left w:val="none" w:sz="0" w:space="0" w:color="auto"/>
        <w:bottom w:val="none" w:sz="0" w:space="0" w:color="auto"/>
        <w:right w:val="none" w:sz="0" w:space="0" w:color="auto"/>
      </w:divBdr>
    </w:div>
    <w:div w:id="1096443567">
      <w:bodyDiv w:val="1"/>
      <w:marLeft w:val="0"/>
      <w:marRight w:val="0"/>
      <w:marTop w:val="0"/>
      <w:marBottom w:val="0"/>
      <w:divBdr>
        <w:top w:val="none" w:sz="0" w:space="0" w:color="auto"/>
        <w:left w:val="none" w:sz="0" w:space="0" w:color="auto"/>
        <w:bottom w:val="none" w:sz="0" w:space="0" w:color="auto"/>
        <w:right w:val="none" w:sz="0" w:space="0" w:color="auto"/>
      </w:divBdr>
    </w:div>
    <w:div w:id="1157261765">
      <w:bodyDiv w:val="1"/>
      <w:marLeft w:val="0"/>
      <w:marRight w:val="0"/>
      <w:marTop w:val="0"/>
      <w:marBottom w:val="0"/>
      <w:divBdr>
        <w:top w:val="none" w:sz="0" w:space="0" w:color="auto"/>
        <w:left w:val="none" w:sz="0" w:space="0" w:color="auto"/>
        <w:bottom w:val="none" w:sz="0" w:space="0" w:color="auto"/>
        <w:right w:val="none" w:sz="0" w:space="0" w:color="auto"/>
      </w:divBdr>
    </w:div>
    <w:div w:id="1291597614">
      <w:bodyDiv w:val="1"/>
      <w:marLeft w:val="0"/>
      <w:marRight w:val="0"/>
      <w:marTop w:val="0"/>
      <w:marBottom w:val="0"/>
      <w:divBdr>
        <w:top w:val="none" w:sz="0" w:space="0" w:color="auto"/>
        <w:left w:val="none" w:sz="0" w:space="0" w:color="auto"/>
        <w:bottom w:val="none" w:sz="0" w:space="0" w:color="auto"/>
        <w:right w:val="none" w:sz="0" w:space="0" w:color="auto"/>
      </w:divBdr>
    </w:div>
    <w:div w:id="1314719070">
      <w:bodyDiv w:val="1"/>
      <w:marLeft w:val="0"/>
      <w:marRight w:val="0"/>
      <w:marTop w:val="0"/>
      <w:marBottom w:val="0"/>
      <w:divBdr>
        <w:top w:val="none" w:sz="0" w:space="0" w:color="auto"/>
        <w:left w:val="none" w:sz="0" w:space="0" w:color="auto"/>
        <w:bottom w:val="none" w:sz="0" w:space="0" w:color="auto"/>
        <w:right w:val="none" w:sz="0" w:space="0" w:color="auto"/>
      </w:divBdr>
    </w:div>
    <w:div w:id="1404568556">
      <w:bodyDiv w:val="1"/>
      <w:marLeft w:val="0"/>
      <w:marRight w:val="0"/>
      <w:marTop w:val="0"/>
      <w:marBottom w:val="0"/>
      <w:divBdr>
        <w:top w:val="none" w:sz="0" w:space="0" w:color="auto"/>
        <w:left w:val="none" w:sz="0" w:space="0" w:color="auto"/>
        <w:bottom w:val="none" w:sz="0" w:space="0" w:color="auto"/>
        <w:right w:val="none" w:sz="0" w:space="0" w:color="auto"/>
      </w:divBdr>
    </w:div>
    <w:div w:id="1450969605">
      <w:bodyDiv w:val="1"/>
      <w:marLeft w:val="0"/>
      <w:marRight w:val="0"/>
      <w:marTop w:val="0"/>
      <w:marBottom w:val="0"/>
      <w:divBdr>
        <w:top w:val="none" w:sz="0" w:space="0" w:color="auto"/>
        <w:left w:val="none" w:sz="0" w:space="0" w:color="auto"/>
        <w:bottom w:val="none" w:sz="0" w:space="0" w:color="auto"/>
        <w:right w:val="none" w:sz="0" w:space="0" w:color="auto"/>
      </w:divBdr>
    </w:div>
    <w:div w:id="1467508397">
      <w:bodyDiv w:val="1"/>
      <w:marLeft w:val="0"/>
      <w:marRight w:val="0"/>
      <w:marTop w:val="0"/>
      <w:marBottom w:val="0"/>
      <w:divBdr>
        <w:top w:val="none" w:sz="0" w:space="0" w:color="auto"/>
        <w:left w:val="none" w:sz="0" w:space="0" w:color="auto"/>
        <w:bottom w:val="none" w:sz="0" w:space="0" w:color="auto"/>
        <w:right w:val="none" w:sz="0" w:space="0" w:color="auto"/>
      </w:divBdr>
    </w:div>
    <w:div w:id="1468162894">
      <w:bodyDiv w:val="1"/>
      <w:marLeft w:val="0"/>
      <w:marRight w:val="0"/>
      <w:marTop w:val="0"/>
      <w:marBottom w:val="0"/>
      <w:divBdr>
        <w:top w:val="none" w:sz="0" w:space="0" w:color="auto"/>
        <w:left w:val="none" w:sz="0" w:space="0" w:color="auto"/>
        <w:bottom w:val="none" w:sz="0" w:space="0" w:color="auto"/>
        <w:right w:val="none" w:sz="0" w:space="0" w:color="auto"/>
      </w:divBdr>
      <w:divsChild>
        <w:div w:id="1115977942">
          <w:marLeft w:val="0"/>
          <w:marRight w:val="0"/>
          <w:marTop w:val="0"/>
          <w:marBottom w:val="0"/>
          <w:divBdr>
            <w:top w:val="none" w:sz="0" w:space="0" w:color="auto"/>
            <w:left w:val="none" w:sz="0" w:space="0" w:color="auto"/>
            <w:bottom w:val="none" w:sz="0" w:space="0" w:color="auto"/>
            <w:right w:val="none" w:sz="0" w:space="0" w:color="auto"/>
          </w:divBdr>
          <w:divsChild>
            <w:div w:id="1152211963">
              <w:marLeft w:val="0"/>
              <w:marRight w:val="60"/>
              <w:marTop w:val="0"/>
              <w:marBottom w:val="0"/>
              <w:divBdr>
                <w:top w:val="none" w:sz="0" w:space="0" w:color="auto"/>
                <w:left w:val="none" w:sz="0" w:space="0" w:color="auto"/>
                <w:bottom w:val="none" w:sz="0" w:space="0" w:color="auto"/>
                <w:right w:val="none" w:sz="0" w:space="0" w:color="auto"/>
              </w:divBdr>
              <w:divsChild>
                <w:div w:id="819420889">
                  <w:marLeft w:val="0"/>
                  <w:marRight w:val="0"/>
                  <w:marTop w:val="0"/>
                  <w:marBottom w:val="150"/>
                  <w:divBdr>
                    <w:top w:val="none" w:sz="0" w:space="0" w:color="auto"/>
                    <w:left w:val="none" w:sz="0" w:space="0" w:color="auto"/>
                    <w:bottom w:val="none" w:sz="0" w:space="0" w:color="auto"/>
                    <w:right w:val="none" w:sz="0" w:space="0" w:color="auto"/>
                  </w:divBdr>
                  <w:divsChild>
                    <w:div w:id="82383537">
                      <w:marLeft w:val="0"/>
                      <w:marRight w:val="0"/>
                      <w:marTop w:val="0"/>
                      <w:marBottom w:val="0"/>
                      <w:divBdr>
                        <w:top w:val="none" w:sz="0" w:space="0" w:color="auto"/>
                        <w:left w:val="none" w:sz="0" w:space="0" w:color="auto"/>
                        <w:bottom w:val="none" w:sz="0" w:space="0" w:color="auto"/>
                        <w:right w:val="none" w:sz="0" w:space="0" w:color="auto"/>
                      </w:divBdr>
                      <w:divsChild>
                        <w:div w:id="545025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2253982">
      <w:bodyDiv w:val="1"/>
      <w:marLeft w:val="0"/>
      <w:marRight w:val="0"/>
      <w:marTop w:val="0"/>
      <w:marBottom w:val="0"/>
      <w:divBdr>
        <w:top w:val="none" w:sz="0" w:space="0" w:color="auto"/>
        <w:left w:val="none" w:sz="0" w:space="0" w:color="auto"/>
        <w:bottom w:val="none" w:sz="0" w:space="0" w:color="auto"/>
        <w:right w:val="none" w:sz="0" w:space="0" w:color="auto"/>
      </w:divBdr>
    </w:div>
    <w:div w:id="1606183983">
      <w:bodyDiv w:val="1"/>
      <w:marLeft w:val="0"/>
      <w:marRight w:val="0"/>
      <w:marTop w:val="0"/>
      <w:marBottom w:val="0"/>
      <w:divBdr>
        <w:top w:val="none" w:sz="0" w:space="0" w:color="auto"/>
        <w:left w:val="none" w:sz="0" w:space="0" w:color="auto"/>
        <w:bottom w:val="none" w:sz="0" w:space="0" w:color="auto"/>
        <w:right w:val="none" w:sz="0" w:space="0" w:color="auto"/>
      </w:divBdr>
    </w:div>
    <w:div w:id="1685935010">
      <w:bodyDiv w:val="1"/>
      <w:marLeft w:val="0"/>
      <w:marRight w:val="0"/>
      <w:marTop w:val="0"/>
      <w:marBottom w:val="0"/>
      <w:divBdr>
        <w:top w:val="none" w:sz="0" w:space="0" w:color="auto"/>
        <w:left w:val="none" w:sz="0" w:space="0" w:color="auto"/>
        <w:bottom w:val="none" w:sz="0" w:space="0" w:color="auto"/>
        <w:right w:val="none" w:sz="0" w:space="0" w:color="auto"/>
      </w:divBdr>
      <w:divsChild>
        <w:div w:id="853304119">
          <w:marLeft w:val="0"/>
          <w:marRight w:val="0"/>
          <w:marTop w:val="0"/>
          <w:marBottom w:val="0"/>
          <w:divBdr>
            <w:top w:val="none" w:sz="0" w:space="0" w:color="auto"/>
            <w:left w:val="none" w:sz="0" w:space="0" w:color="auto"/>
            <w:bottom w:val="none" w:sz="0" w:space="0" w:color="auto"/>
            <w:right w:val="none" w:sz="0" w:space="0" w:color="auto"/>
          </w:divBdr>
          <w:divsChild>
            <w:div w:id="1469202885">
              <w:marLeft w:val="0"/>
              <w:marRight w:val="60"/>
              <w:marTop w:val="0"/>
              <w:marBottom w:val="0"/>
              <w:divBdr>
                <w:top w:val="none" w:sz="0" w:space="0" w:color="auto"/>
                <w:left w:val="none" w:sz="0" w:space="0" w:color="auto"/>
                <w:bottom w:val="none" w:sz="0" w:space="0" w:color="auto"/>
                <w:right w:val="none" w:sz="0" w:space="0" w:color="auto"/>
              </w:divBdr>
              <w:divsChild>
                <w:div w:id="1704479001">
                  <w:marLeft w:val="0"/>
                  <w:marRight w:val="0"/>
                  <w:marTop w:val="0"/>
                  <w:marBottom w:val="150"/>
                  <w:divBdr>
                    <w:top w:val="none" w:sz="0" w:space="0" w:color="auto"/>
                    <w:left w:val="none" w:sz="0" w:space="0" w:color="auto"/>
                    <w:bottom w:val="none" w:sz="0" w:space="0" w:color="auto"/>
                    <w:right w:val="none" w:sz="0" w:space="0" w:color="auto"/>
                  </w:divBdr>
                  <w:divsChild>
                    <w:div w:id="180241275">
                      <w:marLeft w:val="0"/>
                      <w:marRight w:val="0"/>
                      <w:marTop w:val="0"/>
                      <w:marBottom w:val="0"/>
                      <w:divBdr>
                        <w:top w:val="none" w:sz="0" w:space="0" w:color="auto"/>
                        <w:left w:val="none" w:sz="0" w:space="0" w:color="auto"/>
                        <w:bottom w:val="none" w:sz="0" w:space="0" w:color="auto"/>
                        <w:right w:val="none" w:sz="0" w:space="0" w:color="auto"/>
                      </w:divBdr>
                      <w:divsChild>
                        <w:div w:id="1878078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0231257">
      <w:bodyDiv w:val="1"/>
      <w:marLeft w:val="0"/>
      <w:marRight w:val="0"/>
      <w:marTop w:val="0"/>
      <w:marBottom w:val="0"/>
      <w:divBdr>
        <w:top w:val="none" w:sz="0" w:space="0" w:color="auto"/>
        <w:left w:val="none" w:sz="0" w:space="0" w:color="auto"/>
        <w:bottom w:val="none" w:sz="0" w:space="0" w:color="auto"/>
        <w:right w:val="none" w:sz="0" w:space="0" w:color="auto"/>
      </w:divBdr>
    </w:div>
    <w:div w:id="1776902550">
      <w:bodyDiv w:val="1"/>
      <w:marLeft w:val="0"/>
      <w:marRight w:val="0"/>
      <w:marTop w:val="0"/>
      <w:marBottom w:val="0"/>
      <w:divBdr>
        <w:top w:val="none" w:sz="0" w:space="0" w:color="auto"/>
        <w:left w:val="none" w:sz="0" w:space="0" w:color="auto"/>
        <w:bottom w:val="none" w:sz="0" w:space="0" w:color="auto"/>
        <w:right w:val="none" w:sz="0" w:space="0" w:color="auto"/>
      </w:divBdr>
    </w:div>
    <w:div w:id="1838301620">
      <w:bodyDiv w:val="1"/>
      <w:marLeft w:val="0"/>
      <w:marRight w:val="0"/>
      <w:marTop w:val="0"/>
      <w:marBottom w:val="0"/>
      <w:divBdr>
        <w:top w:val="none" w:sz="0" w:space="0" w:color="auto"/>
        <w:left w:val="none" w:sz="0" w:space="0" w:color="auto"/>
        <w:bottom w:val="none" w:sz="0" w:space="0" w:color="auto"/>
        <w:right w:val="none" w:sz="0" w:space="0" w:color="auto"/>
      </w:divBdr>
    </w:div>
    <w:div w:id="1908298762">
      <w:bodyDiv w:val="1"/>
      <w:marLeft w:val="0"/>
      <w:marRight w:val="0"/>
      <w:marTop w:val="0"/>
      <w:marBottom w:val="0"/>
      <w:divBdr>
        <w:top w:val="none" w:sz="0" w:space="0" w:color="auto"/>
        <w:left w:val="none" w:sz="0" w:space="0" w:color="auto"/>
        <w:bottom w:val="none" w:sz="0" w:space="0" w:color="auto"/>
        <w:right w:val="none" w:sz="0" w:space="0" w:color="auto"/>
      </w:divBdr>
    </w:div>
    <w:div w:id="1915356099">
      <w:bodyDiv w:val="1"/>
      <w:marLeft w:val="0"/>
      <w:marRight w:val="0"/>
      <w:marTop w:val="0"/>
      <w:marBottom w:val="0"/>
      <w:divBdr>
        <w:top w:val="none" w:sz="0" w:space="0" w:color="auto"/>
        <w:left w:val="none" w:sz="0" w:space="0" w:color="auto"/>
        <w:bottom w:val="none" w:sz="0" w:space="0" w:color="auto"/>
        <w:right w:val="none" w:sz="0" w:space="0" w:color="auto"/>
      </w:divBdr>
    </w:div>
    <w:div w:id="1941795599">
      <w:bodyDiv w:val="1"/>
      <w:marLeft w:val="0"/>
      <w:marRight w:val="0"/>
      <w:marTop w:val="0"/>
      <w:marBottom w:val="0"/>
      <w:divBdr>
        <w:top w:val="none" w:sz="0" w:space="0" w:color="auto"/>
        <w:left w:val="none" w:sz="0" w:space="0" w:color="auto"/>
        <w:bottom w:val="none" w:sz="0" w:space="0" w:color="auto"/>
        <w:right w:val="none" w:sz="0" w:space="0" w:color="auto"/>
      </w:divBdr>
    </w:div>
    <w:div w:id="1943755238">
      <w:bodyDiv w:val="1"/>
      <w:marLeft w:val="0"/>
      <w:marRight w:val="0"/>
      <w:marTop w:val="0"/>
      <w:marBottom w:val="0"/>
      <w:divBdr>
        <w:top w:val="none" w:sz="0" w:space="0" w:color="auto"/>
        <w:left w:val="none" w:sz="0" w:space="0" w:color="auto"/>
        <w:bottom w:val="none" w:sz="0" w:space="0" w:color="auto"/>
        <w:right w:val="none" w:sz="0" w:space="0" w:color="auto"/>
      </w:divBdr>
    </w:div>
    <w:div w:id="1961572094">
      <w:bodyDiv w:val="1"/>
      <w:marLeft w:val="0"/>
      <w:marRight w:val="0"/>
      <w:marTop w:val="0"/>
      <w:marBottom w:val="0"/>
      <w:divBdr>
        <w:top w:val="none" w:sz="0" w:space="0" w:color="auto"/>
        <w:left w:val="none" w:sz="0" w:space="0" w:color="auto"/>
        <w:bottom w:val="none" w:sz="0" w:space="0" w:color="auto"/>
        <w:right w:val="none" w:sz="0" w:space="0" w:color="auto"/>
      </w:divBdr>
    </w:div>
    <w:div w:id="1982733427">
      <w:bodyDiv w:val="1"/>
      <w:marLeft w:val="0"/>
      <w:marRight w:val="0"/>
      <w:marTop w:val="0"/>
      <w:marBottom w:val="0"/>
      <w:divBdr>
        <w:top w:val="none" w:sz="0" w:space="0" w:color="auto"/>
        <w:left w:val="none" w:sz="0" w:space="0" w:color="auto"/>
        <w:bottom w:val="none" w:sz="0" w:space="0" w:color="auto"/>
        <w:right w:val="none" w:sz="0" w:space="0" w:color="auto"/>
      </w:divBdr>
    </w:div>
    <w:div w:id="1983147566">
      <w:bodyDiv w:val="1"/>
      <w:marLeft w:val="0"/>
      <w:marRight w:val="0"/>
      <w:marTop w:val="0"/>
      <w:marBottom w:val="0"/>
      <w:divBdr>
        <w:top w:val="none" w:sz="0" w:space="0" w:color="auto"/>
        <w:left w:val="none" w:sz="0" w:space="0" w:color="auto"/>
        <w:bottom w:val="none" w:sz="0" w:space="0" w:color="auto"/>
        <w:right w:val="none" w:sz="0" w:space="0" w:color="auto"/>
      </w:divBdr>
    </w:div>
    <w:div w:id="1997800052">
      <w:bodyDiv w:val="1"/>
      <w:marLeft w:val="0"/>
      <w:marRight w:val="0"/>
      <w:marTop w:val="0"/>
      <w:marBottom w:val="0"/>
      <w:divBdr>
        <w:top w:val="none" w:sz="0" w:space="0" w:color="auto"/>
        <w:left w:val="none" w:sz="0" w:space="0" w:color="auto"/>
        <w:bottom w:val="none" w:sz="0" w:space="0" w:color="auto"/>
        <w:right w:val="none" w:sz="0" w:space="0" w:color="auto"/>
      </w:divBdr>
      <w:divsChild>
        <w:div w:id="895697601">
          <w:marLeft w:val="0"/>
          <w:marRight w:val="0"/>
          <w:marTop w:val="0"/>
          <w:marBottom w:val="0"/>
          <w:divBdr>
            <w:top w:val="none" w:sz="0" w:space="0" w:color="auto"/>
            <w:left w:val="none" w:sz="0" w:space="0" w:color="auto"/>
            <w:bottom w:val="none" w:sz="0" w:space="0" w:color="auto"/>
            <w:right w:val="none" w:sz="0" w:space="0" w:color="auto"/>
          </w:divBdr>
          <w:divsChild>
            <w:div w:id="1508402344">
              <w:marLeft w:val="0"/>
              <w:marRight w:val="60"/>
              <w:marTop w:val="0"/>
              <w:marBottom w:val="0"/>
              <w:divBdr>
                <w:top w:val="none" w:sz="0" w:space="0" w:color="auto"/>
                <w:left w:val="none" w:sz="0" w:space="0" w:color="auto"/>
                <w:bottom w:val="none" w:sz="0" w:space="0" w:color="auto"/>
                <w:right w:val="none" w:sz="0" w:space="0" w:color="auto"/>
              </w:divBdr>
              <w:divsChild>
                <w:div w:id="1533881873">
                  <w:marLeft w:val="0"/>
                  <w:marRight w:val="0"/>
                  <w:marTop w:val="0"/>
                  <w:marBottom w:val="150"/>
                  <w:divBdr>
                    <w:top w:val="none" w:sz="0" w:space="0" w:color="auto"/>
                    <w:left w:val="none" w:sz="0" w:space="0" w:color="auto"/>
                    <w:bottom w:val="none" w:sz="0" w:space="0" w:color="auto"/>
                    <w:right w:val="none" w:sz="0" w:space="0" w:color="auto"/>
                  </w:divBdr>
                  <w:divsChild>
                    <w:div w:id="680426874">
                      <w:marLeft w:val="0"/>
                      <w:marRight w:val="0"/>
                      <w:marTop w:val="0"/>
                      <w:marBottom w:val="0"/>
                      <w:divBdr>
                        <w:top w:val="none" w:sz="0" w:space="0" w:color="auto"/>
                        <w:left w:val="none" w:sz="0" w:space="0" w:color="auto"/>
                        <w:bottom w:val="none" w:sz="0" w:space="0" w:color="auto"/>
                        <w:right w:val="none" w:sz="0" w:space="0" w:color="auto"/>
                      </w:divBdr>
                      <w:divsChild>
                        <w:div w:id="586184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25745453">
      <w:bodyDiv w:val="1"/>
      <w:marLeft w:val="0"/>
      <w:marRight w:val="0"/>
      <w:marTop w:val="0"/>
      <w:marBottom w:val="0"/>
      <w:divBdr>
        <w:top w:val="none" w:sz="0" w:space="0" w:color="auto"/>
        <w:left w:val="none" w:sz="0" w:space="0" w:color="auto"/>
        <w:bottom w:val="none" w:sz="0" w:space="0" w:color="auto"/>
        <w:right w:val="none" w:sz="0" w:space="0" w:color="auto"/>
      </w:divBdr>
      <w:divsChild>
        <w:div w:id="1930699224">
          <w:marLeft w:val="0"/>
          <w:marRight w:val="0"/>
          <w:marTop w:val="0"/>
          <w:marBottom w:val="0"/>
          <w:divBdr>
            <w:top w:val="none" w:sz="0" w:space="0" w:color="auto"/>
            <w:left w:val="none" w:sz="0" w:space="0" w:color="auto"/>
            <w:bottom w:val="none" w:sz="0" w:space="0" w:color="auto"/>
            <w:right w:val="none" w:sz="0" w:space="0" w:color="auto"/>
          </w:divBdr>
          <w:divsChild>
            <w:div w:id="294338217">
              <w:marLeft w:val="0"/>
              <w:marRight w:val="60"/>
              <w:marTop w:val="0"/>
              <w:marBottom w:val="0"/>
              <w:divBdr>
                <w:top w:val="none" w:sz="0" w:space="0" w:color="auto"/>
                <w:left w:val="none" w:sz="0" w:space="0" w:color="auto"/>
                <w:bottom w:val="none" w:sz="0" w:space="0" w:color="auto"/>
                <w:right w:val="none" w:sz="0" w:space="0" w:color="auto"/>
              </w:divBdr>
              <w:divsChild>
                <w:div w:id="903875979">
                  <w:marLeft w:val="0"/>
                  <w:marRight w:val="0"/>
                  <w:marTop w:val="0"/>
                  <w:marBottom w:val="150"/>
                  <w:divBdr>
                    <w:top w:val="none" w:sz="0" w:space="0" w:color="auto"/>
                    <w:left w:val="none" w:sz="0" w:space="0" w:color="auto"/>
                    <w:bottom w:val="none" w:sz="0" w:space="0" w:color="auto"/>
                    <w:right w:val="none" w:sz="0" w:space="0" w:color="auto"/>
                  </w:divBdr>
                  <w:divsChild>
                    <w:div w:id="175194528">
                      <w:marLeft w:val="0"/>
                      <w:marRight w:val="0"/>
                      <w:marTop w:val="0"/>
                      <w:marBottom w:val="0"/>
                      <w:divBdr>
                        <w:top w:val="none" w:sz="0" w:space="0" w:color="auto"/>
                        <w:left w:val="none" w:sz="0" w:space="0" w:color="auto"/>
                        <w:bottom w:val="none" w:sz="0" w:space="0" w:color="auto"/>
                        <w:right w:val="none" w:sz="0" w:space="0" w:color="auto"/>
                      </w:divBdr>
                      <w:divsChild>
                        <w:div w:id="1489588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306452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ejn.gov.si/mojejn" TargetMode="Externa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yperlink" Target="https://ejn.gov.si/sistem/pravno-varstvo.html" TargetMode="External"/><Relationship Id="rId10" Type="http://schemas.openxmlformats.org/officeDocument/2006/relationships/hyperlink" Target="https://ejn.gov.si/mojejn"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s://ejn.gov.si/eJN2" TargetMode="External"/><Relationship Id="rId14" Type="http://schemas.openxmlformats.org/officeDocument/2006/relationships/hyperlink" Target="https://ejn.gov.si/espd" TargetMode="External"/><Relationship Id="rId22"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89EFD9-A3DE-4C30-B8D3-412AE68F43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42</Pages>
  <Words>14540</Words>
  <Characters>82883</Characters>
  <Application>Microsoft Office Word</Application>
  <DocSecurity>0</DocSecurity>
  <Lines>690</Lines>
  <Paragraphs>194</Paragraphs>
  <ScaleCrop>false</ScaleCrop>
  <HeadingPairs>
    <vt:vector size="2" baseType="variant">
      <vt:variant>
        <vt:lpstr>Naslov</vt:lpstr>
      </vt:variant>
      <vt:variant>
        <vt:i4>1</vt:i4>
      </vt:variant>
    </vt:vector>
  </HeadingPairs>
  <TitlesOfParts>
    <vt:vector size="1" baseType="lpstr">
      <vt:lpstr>Naziv naročnika</vt:lpstr>
    </vt:vector>
  </TitlesOfParts>
  <Company>Slovenske zeleznice</Company>
  <LinksUpToDate>false</LinksUpToDate>
  <CharactersWithSpaces>97229</CharactersWithSpaces>
  <SharedDoc>false</SharedDoc>
  <HLinks>
    <vt:vector size="102" baseType="variant">
      <vt:variant>
        <vt:i4>6946877</vt:i4>
      </vt:variant>
      <vt:variant>
        <vt:i4>48</vt:i4>
      </vt:variant>
      <vt:variant>
        <vt:i4>0</vt:i4>
      </vt:variant>
      <vt:variant>
        <vt:i4>5</vt:i4>
      </vt:variant>
      <vt:variant>
        <vt:lpwstr>http://www.uradni-list.si/1/objava.jsp?urlid=201022&amp;objava=901</vt:lpwstr>
      </vt:variant>
      <vt:variant>
        <vt:lpwstr/>
      </vt:variant>
      <vt:variant>
        <vt:i4>7471152</vt:i4>
      </vt:variant>
      <vt:variant>
        <vt:i4>45</vt:i4>
      </vt:variant>
      <vt:variant>
        <vt:i4>0</vt:i4>
      </vt:variant>
      <vt:variant>
        <vt:i4>5</vt:i4>
      </vt:variant>
      <vt:variant>
        <vt:lpwstr>http://www.uradni-list.si/1/objava.jsp?urlid=200870&amp;objava=3025%20</vt:lpwstr>
      </vt:variant>
      <vt:variant>
        <vt:lpwstr/>
      </vt:variant>
      <vt:variant>
        <vt:i4>6750268</vt:i4>
      </vt:variant>
      <vt:variant>
        <vt:i4>42</vt:i4>
      </vt:variant>
      <vt:variant>
        <vt:i4>0</vt:i4>
      </vt:variant>
      <vt:variant>
        <vt:i4>5</vt:i4>
      </vt:variant>
      <vt:variant>
        <vt:lpwstr>http://www.uradni-list.si/1/objava.jsp?urlid=200727&amp;objava=1351</vt:lpwstr>
      </vt:variant>
      <vt:variant>
        <vt:lpwstr/>
      </vt:variant>
      <vt:variant>
        <vt:i4>131155</vt:i4>
      </vt:variant>
      <vt:variant>
        <vt:i4>39</vt:i4>
      </vt:variant>
      <vt:variant>
        <vt:i4>0</vt:i4>
      </vt:variant>
      <vt:variant>
        <vt:i4>5</vt:i4>
      </vt:variant>
      <vt:variant>
        <vt:lpwstr>http://www.uradni-list.si/1/objava.jsp?urlid=201059&amp;stevilka=3296</vt:lpwstr>
      </vt:variant>
      <vt:variant>
        <vt:lpwstr/>
      </vt:variant>
      <vt:variant>
        <vt:i4>655446</vt:i4>
      </vt:variant>
      <vt:variant>
        <vt:i4>36</vt:i4>
      </vt:variant>
      <vt:variant>
        <vt:i4>0</vt:i4>
      </vt:variant>
      <vt:variant>
        <vt:i4>5</vt:i4>
      </vt:variant>
      <vt:variant>
        <vt:lpwstr>http://www.uradni-list.si/1/objava.jsp?urlid=201137&amp;stevilka=1850</vt:lpwstr>
      </vt:variant>
      <vt:variant>
        <vt:lpwstr/>
      </vt:variant>
      <vt:variant>
        <vt:i4>458842</vt:i4>
      </vt:variant>
      <vt:variant>
        <vt:i4>33</vt:i4>
      </vt:variant>
      <vt:variant>
        <vt:i4>0</vt:i4>
      </vt:variant>
      <vt:variant>
        <vt:i4>5</vt:i4>
      </vt:variant>
      <vt:variant>
        <vt:lpwstr>http://www.uradni-list.si/1/objava.jsp?urlid=201022&amp;stevilka=901</vt:lpwstr>
      </vt:variant>
      <vt:variant>
        <vt:lpwstr/>
      </vt:variant>
      <vt:variant>
        <vt:i4>655440</vt:i4>
      </vt:variant>
      <vt:variant>
        <vt:i4>30</vt:i4>
      </vt:variant>
      <vt:variant>
        <vt:i4>0</vt:i4>
      </vt:variant>
      <vt:variant>
        <vt:i4>5</vt:i4>
      </vt:variant>
      <vt:variant>
        <vt:lpwstr>http://www.uradni-list.si/1/objava.jsp?urlid=200870&amp;stevilka=3025</vt:lpwstr>
      </vt:variant>
      <vt:variant>
        <vt:lpwstr/>
      </vt:variant>
      <vt:variant>
        <vt:i4>655451</vt:i4>
      </vt:variant>
      <vt:variant>
        <vt:i4>27</vt:i4>
      </vt:variant>
      <vt:variant>
        <vt:i4>0</vt:i4>
      </vt:variant>
      <vt:variant>
        <vt:i4>5</vt:i4>
      </vt:variant>
      <vt:variant>
        <vt:lpwstr>http://www.uradni-list.si/1/objava.jsp?urlid=200727&amp;stevilka=1351</vt:lpwstr>
      </vt:variant>
      <vt:variant>
        <vt:lpwstr/>
      </vt:variant>
      <vt:variant>
        <vt:i4>655453</vt:i4>
      </vt:variant>
      <vt:variant>
        <vt:i4>24</vt:i4>
      </vt:variant>
      <vt:variant>
        <vt:i4>0</vt:i4>
      </vt:variant>
      <vt:variant>
        <vt:i4>5</vt:i4>
      </vt:variant>
      <vt:variant>
        <vt:lpwstr>http://www.uradni-list.si/1/objava.jsp?urlid=201111&amp;stevilka=452</vt:lpwstr>
      </vt:variant>
      <vt:variant>
        <vt:lpwstr/>
      </vt:variant>
      <vt:variant>
        <vt:i4>65628</vt:i4>
      </vt:variant>
      <vt:variant>
        <vt:i4>21</vt:i4>
      </vt:variant>
      <vt:variant>
        <vt:i4>0</vt:i4>
      </vt:variant>
      <vt:variant>
        <vt:i4>5</vt:i4>
      </vt:variant>
      <vt:variant>
        <vt:lpwstr>http://www.uradni-list.si/1/objava.jsp?urlid=201111&amp;stevilka=449</vt:lpwstr>
      </vt:variant>
      <vt:variant>
        <vt:lpwstr/>
      </vt:variant>
      <vt:variant>
        <vt:i4>83</vt:i4>
      </vt:variant>
      <vt:variant>
        <vt:i4>18</vt:i4>
      </vt:variant>
      <vt:variant>
        <vt:i4>0</vt:i4>
      </vt:variant>
      <vt:variant>
        <vt:i4>5</vt:i4>
      </vt:variant>
      <vt:variant>
        <vt:lpwstr>http://www.uradni-list.si/1/objava.jsp?urlid=201178&amp;stevilka=3294</vt:lpwstr>
      </vt:variant>
      <vt:variant>
        <vt:lpwstr/>
      </vt:variant>
      <vt:variant>
        <vt:i4>917591</vt:i4>
      </vt:variant>
      <vt:variant>
        <vt:i4>15</vt:i4>
      </vt:variant>
      <vt:variant>
        <vt:i4>0</vt:i4>
      </vt:variant>
      <vt:variant>
        <vt:i4>5</vt:i4>
      </vt:variant>
      <vt:variant>
        <vt:lpwstr>http://www.uradni-list.si/1/objava.jsp?urlid=201118&amp;stevilka=765</vt:lpwstr>
      </vt:variant>
      <vt:variant>
        <vt:lpwstr/>
      </vt:variant>
      <vt:variant>
        <vt:i4>852063</vt:i4>
      </vt:variant>
      <vt:variant>
        <vt:i4>12</vt:i4>
      </vt:variant>
      <vt:variant>
        <vt:i4>0</vt:i4>
      </vt:variant>
      <vt:variant>
        <vt:i4>5</vt:i4>
      </vt:variant>
      <vt:variant>
        <vt:lpwstr>http://www.uradni-list.si/1/objava.jsp?urlid=201113&amp;stevilka=554</vt:lpwstr>
      </vt:variant>
      <vt:variant>
        <vt:lpwstr/>
      </vt:variant>
      <vt:variant>
        <vt:i4>262232</vt:i4>
      </vt:variant>
      <vt:variant>
        <vt:i4>9</vt:i4>
      </vt:variant>
      <vt:variant>
        <vt:i4>0</vt:i4>
      </vt:variant>
      <vt:variant>
        <vt:i4>5</vt:i4>
      </vt:variant>
      <vt:variant>
        <vt:lpwstr>http://www.uradni-list.si/1/objava.jsp?urlid=201085&amp;stevilka=4552</vt:lpwstr>
      </vt:variant>
      <vt:variant>
        <vt:lpwstr/>
      </vt:variant>
      <vt:variant>
        <vt:i4>852049</vt:i4>
      </vt:variant>
      <vt:variant>
        <vt:i4>6</vt:i4>
      </vt:variant>
      <vt:variant>
        <vt:i4>0</vt:i4>
      </vt:variant>
      <vt:variant>
        <vt:i4>5</vt:i4>
      </vt:variant>
      <vt:variant>
        <vt:lpwstr>http://www.uradni-list.si/1/objava.jsp?urlid=201010&amp;stevilka=392</vt:lpwstr>
      </vt:variant>
      <vt:variant>
        <vt:lpwstr/>
      </vt:variant>
      <vt:variant>
        <vt:i4>983123</vt:i4>
      </vt:variant>
      <vt:variant>
        <vt:i4>3</vt:i4>
      </vt:variant>
      <vt:variant>
        <vt:i4>0</vt:i4>
      </vt:variant>
      <vt:variant>
        <vt:i4>5</vt:i4>
      </vt:variant>
      <vt:variant>
        <vt:lpwstr>http://www.uradni-list.si/1/objava.jsp?urlid=200985&amp;stevilka=3787</vt:lpwstr>
      </vt:variant>
      <vt:variant>
        <vt:lpwstr/>
      </vt:variant>
      <vt:variant>
        <vt:i4>983127</vt:i4>
      </vt:variant>
      <vt:variant>
        <vt:i4>0</vt:i4>
      </vt:variant>
      <vt:variant>
        <vt:i4>0</vt:i4>
      </vt:variant>
      <vt:variant>
        <vt:i4>5</vt:i4>
      </vt:variant>
      <vt:variant>
        <vt:lpwstr>http://www.uradni-list.si/1/objava.jsp?urlid=200933&amp;stevilka=1510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Naziv naročnika</dc:title>
  <dc:creator>nemox</dc:creator>
  <cp:lastModifiedBy>Rosić Slobodanka</cp:lastModifiedBy>
  <cp:revision>4</cp:revision>
  <cp:lastPrinted>2026-02-18T10:12:00Z</cp:lastPrinted>
  <dcterms:created xsi:type="dcterms:W3CDTF">2026-02-18T10:11:00Z</dcterms:created>
  <dcterms:modified xsi:type="dcterms:W3CDTF">2026-02-18T10:16:00Z</dcterms:modified>
</cp:coreProperties>
</file>